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57BE3" w14:textId="0E7BCD17" w:rsidR="00601D48" w:rsidRPr="00E419E5" w:rsidRDefault="00601D48" w:rsidP="00585A49">
      <w:pPr>
        <w:spacing w:line="240" w:lineRule="auto"/>
        <w:rPr>
          <w:color w:val="auto"/>
        </w:rPr>
      </w:pPr>
      <w:r w:rsidRPr="00E419E5">
        <w:rPr>
          <w:noProof/>
          <w:lang w:val="en-US"/>
        </w:rPr>
        <w:drawing>
          <wp:anchor distT="0" distB="0" distL="114300" distR="114300" simplePos="0" relativeHeight="251658240" behindDoc="0" locked="0" layoutInCell="1" allowOverlap="1" wp14:anchorId="3E77ABCB" wp14:editId="09B33126">
            <wp:simplePos x="0" y="0"/>
            <wp:positionH relativeFrom="margin">
              <wp:align>left</wp:align>
            </wp:positionH>
            <wp:positionV relativeFrom="paragraph">
              <wp:posOffset>-286385</wp:posOffset>
            </wp:positionV>
            <wp:extent cx="5965831" cy="985797"/>
            <wp:effectExtent l="0" t="0" r="0" b="0"/>
            <wp:wrapNone/>
            <wp:docPr id="4696163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1"/>
                    <a:stretch>
                      <a:fillRect/>
                    </a:stretch>
                  </pic:blipFill>
                  <pic:spPr bwMode="auto">
                    <a:xfrm>
                      <a:off x="0" y="0"/>
                      <a:ext cx="5965831" cy="98579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C0D6A0" w14:textId="77777777" w:rsidR="00601D48" w:rsidRPr="00E419E5" w:rsidRDefault="00601D48" w:rsidP="00585A49">
      <w:pPr>
        <w:spacing w:line="240" w:lineRule="auto"/>
        <w:rPr>
          <w:color w:val="auto"/>
        </w:rPr>
      </w:pPr>
    </w:p>
    <w:p w14:paraId="4B6114CD" w14:textId="77777777" w:rsidR="00601D48" w:rsidRPr="00E419E5" w:rsidRDefault="00601D48" w:rsidP="00585A49">
      <w:pPr>
        <w:spacing w:line="240" w:lineRule="auto"/>
        <w:rPr>
          <w:color w:val="auto"/>
        </w:rPr>
      </w:pPr>
    </w:p>
    <w:p w14:paraId="3B0550AC" w14:textId="77777777" w:rsidR="00601D48" w:rsidRPr="00E419E5" w:rsidRDefault="00601D48" w:rsidP="00585A49">
      <w:pPr>
        <w:spacing w:line="240" w:lineRule="auto"/>
        <w:rPr>
          <w:color w:val="auto"/>
        </w:rPr>
      </w:pPr>
    </w:p>
    <w:p w14:paraId="2542E72A" w14:textId="77777777" w:rsidR="00601D48" w:rsidRPr="00E419E5" w:rsidRDefault="00601D48" w:rsidP="00585A49">
      <w:pPr>
        <w:spacing w:line="240" w:lineRule="auto"/>
        <w:rPr>
          <w:color w:val="auto"/>
        </w:rPr>
      </w:pPr>
    </w:p>
    <w:p w14:paraId="382DCF8A" w14:textId="55F4A3F6" w:rsidR="00212577" w:rsidRPr="00E419E5" w:rsidRDefault="00335646" w:rsidP="00585A49">
      <w:pPr>
        <w:spacing w:line="240" w:lineRule="auto"/>
        <w:rPr>
          <w:color w:val="auto"/>
        </w:rPr>
      </w:pPr>
      <w:r w:rsidRPr="00E419E5">
        <w:rPr>
          <w:color w:val="auto"/>
        </w:rPr>
        <w:t>Številka javnega naročila:</w:t>
      </w:r>
      <w:r w:rsidR="00212577" w:rsidRPr="00E419E5">
        <w:rPr>
          <w:color w:val="auto"/>
        </w:rPr>
        <w:t xml:space="preserve"> </w:t>
      </w:r>
      <w:r w:rsidR="00EC4E7F" w:rsidRPr="00E419E5">
        <w:rPr>
          <w:color w:val="auto"/>
        </w:rPr>
        <w:t>1.6.2-053-001/2025</w:t>
      </w:r>
    </w:p>
    <w:p w14:paraId="2A8BD82B" w14:textId="77777777" w:rsidR="00335646" w:rsidRPr="00E419E5" w:rsidRDefault="00335646" w:rsidP="00585A49">
      <w:pPr>
        <w:pStyle w:val="Glava"/>
        <w:spacing w:line="240" w:lineRule="auto"/>
        <w:rPr>
          <w:b/>
        </w:rPr>
      </w:pPr>
    </w:p>
    <w:p w14:paraId="51F0A8C9" w14:textId="77777777" w:rsidR="00335646" w:rsidRPr="00E419E5" w:rsidRDefault="00335646" w:rsidP="00585A49">
      <w:pPr>
        <w:pStyle w:val="Glava"/>
        <w:spacing w:line="240" w:lineRule="auto"/>
        <w:rPr>
          <w:b/>
        </w:rPr>
      </w:pPr>
    </w:p>
    <w:p w14:paraId="18880595" w14:textId="77777777" w:rsidR="00335646" w:rsidRPr="00E419E5" w:rsidRDefault="00335646" w:rsidP="00585A49">
      <w:pPr>
        <w:pStyle w:val="Glava"/>
        <w:spacing w:line="240" w:lineRule="auto"/>
        <w:rPr>
          <w:b/>
        </w:rPr>
      </w:pPr>
    </w:p>
    <w:p w14:paraId="354AE172" w14:textId="154A1451" w:rsidR="00D96E29" w:rsidRPr="00E419E5" w:rsidRDefault="00D96E29" w:rsidP="00585A49">
      <w:pPr>
        <w:pStyle w:val="Glava"/>
        <w:spacing w:line="240" w:lineRule="auto"/>
        <w:jc w:val="center"/>
        <w:rPr>
          <w:b/>
        </w:rPr>
      </w:pPr>
    </w:p>
    <w:p w14:paraId="14B7B4B9" w14:textId="77777777" w:rsidR="00D96E29" w:rsidRPr="00E419E5" w:rsidRDefault="00D96E29" w:rsidP="00585A49">
      <w:pPr>
        <w:pStyle w:val="Glava"/>
        <w:spacing w:line="240" w:lineRule="auto"/>
        <w:rPr>
          <w:b/>
        </w:rPr>
      </w:pPr>
    </w:p>
    <w:p w14:paraId="669CDCAB" w14:textId="77777777" w:rsidR="00D96E29" w:rsidRPr="00E419E5" w:rsidRDefault="00D96E29" w:rsidP="00585A49">
      <w:pPr>
        <w:pStyle w:val="Glava"/>
        <w:spacing w:line="240" w:lineRule="auto"/>
      </w:pPr>
      <w:bookmarkStart w:id="0" w:name="_Hlk50625059"/>
      <w:r w:rsidRPr="00E419E5">
        <w:rPr>
          <w:b/>
        </w:rPr>
        <w:t xml:space="preserve">Slovenski državni gozdovi </w:t>
      </w:r>
      <w:proofErr w:type="spellStart"/>
      <w:r w:rsidRPr="00E419E5">
        <w:rPr>
          <w:b/>
        </w:rPr>
        <w:t>d.o.o</w:t>
      </w:r>
      <w:proofErr w:type="spellEnd"/>
      <w:r w:rsidRPr="00E419E5">
        <w:rPr>
          <w:b/>
        </w:rPr>
        <w:t xml:space="preserve">. (SIDG </w:t>
      </w:r>
      <w:proofErr w:type="spellStart"/>
      <w:r w:rsidRPr="00E419E5">
        <w:rPr>
          <w:b/>
        </w:rPr>
        <w:t>d.o.o</w:t>
      </w:r>
      <w:proofErr w:type="spellEnd"/>
      <w:r w:rsidRPr="00E419E5">
        <w:rPr>
          <w:b/>
        </w:rPr>
        <w:t>.)</w:t>
      </w:r>
      <w:r w:rsidRPr="00E419E5">
        <w:t xml:space="preserve">, Rožna ulica 39, 1330 Kočevje, matična številka: 7035845000, ID za DDV: SI75204878, TRR: SI56 0292 2026 1894 466 (dalje: </w:t>
      </w:r>
      <w:r w:rsidRPr="00E419E5">
        <w:rPr>
          <w:b/>
        </w:rPr>
        <w:t>naročnik</w:t>
      </w:r>
      <w:r w:rsidRPr="00E419E5">
        <w:t>)</w:t>
      </w:r>
    </w:p>
    <w:p w14:paraId="2ACA868E" w14:textId="77777777" w:rsidR="00D96E29" w:rsidRPr="00E419E5" w:rsidRDefault="00D96E29" w:rsidP="00585A49">
      <w:pPr>
        <w:pStyle w:val="Glava"/>
        <w:spacing w:line="240" w:lineRule="auto"/>
      </w:pPr>
    </w:p>
    <w:p w14:paraId="3698C7C8" w14:textId="77777777" w:rsidR="00D96E29" w:rsidRPr="00E419E5" w:rsidRDefault="00D96E29" w:rsidP="00585A49">
      <w:pPr>
        <w:spacing w:line="240" w:lineRule="auto"/>
        <w:ind w:left="600"/>
      </w:pPr>
    </w:p>
    <w:p w14:paraId="1E352777" w14:textId="77777777" w:rsidR="00D96E29" w:rsidRPr="00E419E5" w:rsidRDefault="00D96E29" w:rsidP="00585A49">
      <w:pPr>
        <w:spacing w:line="240" w:lineRule="auto"/>
      </w:pPr>
      <w:r w:rsidRPr="00E419E5">
        <w:t>vabi vse zainteresirane ponudnike, ki izpolnjujejo vse naročnikove pogoje in pri katerih niso prisotni razlogi za izključitev p</w:t>
      </w:r>
      <w:r w:rsidR="004E0FE1" w:rsidRPr="00E419E5">
        <w:t>rijave</w:t>
      </w:r>
      <w:r w:rsidRPr="00E419E5">
        <w:t xml:space="preserve">, da oddajo </w:t>
      </w:r>
      <w:r w:rsidR="004E0FE1" w:rsidRPr="00E419E5">
        <w:t xml:space="preserve">prijavo </w:t>
      </w:r>
      <w:r w:rsidRPr="00E419E5">
        <w:t xml:space="preserve">v skladu z navodili, podanimi v tej dokumentaciji v zvezi z oddajo javnega naročila. </w:t>
      </w:r>
    </w:p>
    <w:p w14:paraId="7837B19B" w14:textId="77777777" w:rsidR="00D96E29" w:rsidRPr="00E419E5" w:rsidRDefault="00D96E29" w:rsidP="00585A49">
      <w:pPr>
        <w:spacing w:line="240" w:lineRule="auto"/>
      </w:pPr>
    </w:p>
    <w:tbl>
      <w:tblPr>
        <w:tblW w:w="0" w:type="auto"/>
        <w:tblInd w:w="-5" w:type="dxa"/>
        <w:tblLayout w:type="fixed"/>
        <w:tblLook w:val="0000" w:firstRow="0" w:lastRow="0" w:firstColumn="0" w:lastColumn="0" w:noHBand="0" w:noVBand="0"/>
      </w:tblPr>
      <w:tblGrid>
        <w:gridCol w:w="9735"/>
      </w:tblGrid>
      <w:tr w:rsidR="00D96E29" w:rsidRPr="00E419E5" w14:paraId="6694B232" w14:textId="77777777" w:rsidTr="00586BA1">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A57C0D" w14:textId="3AED2B0F" w:rsidR="00D96E29" w:rsidRPr="00E419E5" w:rsidRDefault="00D96E29" w:rsidP="00585A49">
            <w:pPr>
              <w:spacing w:line="240" w:lineRule="auto"/>
              <w:jc w:val="center"/>
            </w:pPr>
            <w:r w:rsidRPr="00E419E5">
              <w:rPr>
                <w:b/>
                <w:bCs/>
              </w:rPr>
              <w:t xml:space="preserve">DOKUMENTACIJA V ZVEZI Z ODDAJO JAVNEGA NAROČILA </w:t>
            </w:r>
          </w:p>
        </w:tc>
      </w:tr>
    </w:tbl>
    <w:p w14:paraId="71852032" w14:textId="77777777" w:rsidR="00335646" w:rsidRPr="00E419E5" w:rsidRDefault="00335646" w:rsidP="00585A49">
      <w:pPr>
        <w:spacing w:line="240" w:lineRule="auto"/>
        <w:jc w:val="center"/>
      </w:pPr>
    </w:p>
    <w:p w14:paraId="1B311DEB" w14:textId="77777777" w:rsidR="00335646" w:rsidRPr="00E419E5" w:rsidRDefault="00C746C6" w:rsidP="00585A49">
      <w:pPr>
        <w:spacing w:line="240" w:lineRule="auto"/>
        <w:jc w:val="center"/>
        <w:rPr>
          <w:color w:val="auto"/>
        </w:rPr>
      </w:pPr>
      <w:r w:rsidRPr="00E419E5">
        <w:t>za javno naročilo po</w:t>
      </w:r>
      <w:r w:rsidR="007F00DF" w:rsidRPr="00E419E5">
        <w:t xml:space="preserve"> o</w:t>
      </w:r>
      <w:r w:rsidR="00215EE3" w:rsidRPr="00E419E5">
        <w:t>mejenem postopku po 41. členu ZJN-3 z vzpo</w:t>
      </w:r>
      <w:r w:rsidR="00BE2413" w:rsidRPr="00E419E5">
        <w:t>s</w:t>
      </w:r>
      <w:r w:rsidR="00215EE3" w:rsidRPr="00E419E5">
        <w:t xml:space="preserve">tavitvijo dinamičnega nabavnega sistema </w:t>
      </w:r>
      <w:r w:rsidR="00BE2413" w:rsidRPr="00E419E5">
        <w:t>po 49. členu ZJN-3</w:t>
      </w:r>
      <w:r w:rsidR="00335646" w:rsidRPr="00E419E5">
        <w:t xml:space="preserve"> za oddajo</w:t>
      </w:r>
      <w:r w:rsidR="00A36FE8" w:rsidRPr="00E419E5">
        <w:t xml:space="preserve"> </w:t>
      </w:r>
      <w:r w:rsidR="00A36FE8" w:rsidRPr="00E419E5">
        <w:rPr>
          <w:color w:val="auto"/>
        </w:rPr>
        <w:t>gradenj</w:t>
      </w:r>
      <w:r w:rsidR="00335646" w:rsidRPr="00E419E5">
        <w:rPr>
          <w:color w:val="auto"/>
        </w:rPr>
        <w:t xml:space="preserve">: </w:t>
      </w:r>
    </w:p>
    <w:p w14:paraId="46558EAC" w14:textId="77777777" w:rsidR="00335646" w:rsidRPr="00E419E5" w:rsidRDefault="00335646" w:rsidP="00585A49">
      <w:pPr>
        <w:spacing w:line="240" w:lineRule="auto"/>
        <w:jc w:val="center"/>
        <w:rPr>
          <w:color w:val="FF0000"/>
        </w:rPr>
      </w:pPr>
    </w:p>
    <w:p w14:paraId="5B4F2F34" w14:textId="77777777" w:rsidR="00C22E6D" w:rsidRPr="00E419E5" w:rsidRDefault="0007099A" w:rsidP="00585A49">
      <w:pPr>
        <w:spacing w:line="240" w:lineRule="auto"/>
        <w:jc w:val="center"/>
        <w:rPr>
          <w:kern w:val="2"/>
        </w:rPr>
      </w:pPr>
      <w:r w:rsidRPr="00E419E5">
        <w:rPr>
          <w:b/>
        </w:rPr>
        <w:t>»</w:t>
      </w:r>
      <w:bookmarkStart w:id="1" w:name="_Hlk207777967"/>
      <w:r w:rsidR="00215EE3" w:rsidRPr="00E419E5">
        <w:rPr>
          <w:b/>
        </w:rPr>
        <w:t>Storitve gradnje in vzdrževanje gozdne infrastrukture, razen vzdrževanja gozdnih cest</w:t>
      </w:r>
      <w:bookmarkEnd w:id="1"/>
      <w:r w:rsidR="00BE2413" w:rsidRPr="00E419E5">
        <w:rPr>
          <w:b/>
        </w:rPr>
        <w:t>«</w:t>
      </w:r>
    </w:p>
    <w:p w14:paraId="07D2CC1D" w14:textId="77777777" w:rsidR="00C22E6D" w:rsidRPr="00E419E5" w:rsidRDefault="00C22E6D" w:rsidP="00585A49">
      <w:pPr>
        <w:spacing w:line="240" w:lineRule="auto"/>
        <w:jc w:val="center"/>
      </w:pPr>
    </w:p>
    <w:p w14:paraId="3CED2F6E" w14:textId="77777777" w:rsidR="00C22E6D" w:rsidRPr="00E419E5" w:rsidRDefault="003268D9" w:rsidP="00585A49">
      <w:pPr>
        <w:spacing w:line="240" w:lineRule="auto"/>
        <w:jc w:val="center"/>
      </w:pPr>
      <w:r w:rsidRPr="00E419E5">
        <w:rPr>
          <w:b/>
        </w:rPr>
        <w:t>z oznako pri naročniku: GRA 202</w:t>
      </w:r>
      <w:r w:rsidR="00215EE3" w:rsidRPr="00E419E5">
        <w:rPr>
          <w:b/>
        </w:rPr>
        <w:t>6</w:t>
      </w:r>
    </w:p>
    <w:p w14:paraId="72415FF5" w14:textId="77777777" w:rsidR="00C22E6D" w:rsidRPr="00E419E5" w:rsidRDefault="00C22E6D" w:rsidP="00585A49">
      <w:pPr>
        <w:spacing w:line="240" w:lineRule="auto"/>
        <w:jc w:val="center"/>
      </w:pPr>
    </w:p>
    <w:p w14:paraId="510B2167" w14:textId="77777777" w:rsidR="00C22E6D" w:rsidRPr="00E419E5" w:rsidRDefault="00C22E6D" w:rsidP="00585A49">
      <w:pPr>
        <w:spacing w:line="240" w:lineRule="auto"/>
        <w:jc w:val="center"/>
      </w:pPr>
    </w:p>
    <w:p w14:paraId="330D5FBC" w14:textId="77777777" w:rsidR="00335646" w:rsidRPr="00E419E5" w:rsidRDefault="00335646" w:rsidP="00585A49">
      <w:pPr>
        <w:spacing w:line="240" w:lineRule="auto"/>
        <w:jc w:val="center"/>
      </w:pPr>
    </w:p>
    <w:p w14:paraId="231E77AE" w14:textId="77777777" w:rsidR="00335646" w:rsidRPr="00E419E5" w:rsidRDefault="00335646" w:rsidP="00585A49">
      <w:pPr>
        <w:spacing w:line="240" w:lineRule="auto"/>
      </w:pPr>
    </w:p>
    <w:p w14:paraId="62E21385" w14:textId="77777777" w:rsidR="00181B47" w:rsidRPr="00E419E5" w:rsidRDefault="00181B47" w:rsidP="00585A49">
      <w:pPr>
        <w:spacing w:line="240" w:lineRule="auto"/>
      </w:pPr>
    </w:p>
    <w:p w14:paraId="1613AFD5" w14:textId="77777777" w:rsidR="00991B72" w:rsidRPr="00E419E5" w:rsidRDefault="00991B72" w:rsidP="00585A49">
      <w:pPr>
        <w:spacing w:line="240" w:lineRule="auto"/>
      </w:pPr>
    </w:p>
    <w:p w14:paraId="0C4D420B" w14:textId="137C1FD8" w:rsidR="00335646" w:rsidRPr="00E419E5" w:rsidRDefault="00335646" w:rsidP="00585A49">
      <w:pPr>
        <w:spacing w:line="240" w:lineRule="auto"/>
        <w:jc w:val="center"/>
      </w:pPr>
      <w:r w:rsidRPr="0003235E">
        <w:t xml:space="preserve">Kočevje, </w:t>
      </w:r>
      <w:r w:rsidR="0003235E" w:rsidRPr="0003235E">
        <w:t>oktober</w:t>
      </w:r>
      <w:r w:rsidR="005C3254" w:rsidRPr="0003235E">
        <w:t xml:space="preserve"> </w:t>
      </w:r>
      <w:r w:rsidR="00BE2413" w:rsidRPr="0003235E">
        <w:t>2025</w:t>
      </w:r>
    </w:p>
    <w:p w14:paraId="0AEB544D" w14:textId="77777777" w:rsidR="002C5920" w:rsidRPr="00E419E5" w:rsidRDefault="002C5920" w:rsidP="00585A49">
      <w:pPr>
        <w:pStyle w:val="TOCHeading0"/>
        <w:spacing w:line="240" w:lineRule="auto"/>
        <w:rPr>
          <w:rFonts w:ascii="Arial" w:hAnsi="Arial" w:cs="Arial"/>
        </w:rPr>
      </w:pPr>
      <w:bookmarkStart w:id="2" w:name="_Toc466980733"/>
    </w:p>
    <w:bookmarkEnd w:id="0"/>
    <w:p w14:paraId="010DB936" w14:textId="77777777" w:rsidR="003268D9" w:rsidRPr="00E419E5" w:rsidRDefault="003268D9" w:rsidP="00585A49">
      <w:pPr>
        <w:spacing w:line="240" w:lineRule="auto"/>
        <w:rPr>
          <w:lang w:eastAsia="sl-SI"/>
        </w:rPr>
      </w:pPr>
    </w:p>
    <w:p w14:paraId="0686F8AE" w14:textId="77777777" w:rsidR="003268D9" w:rsidRPr="00E419E5" w:rsidRDefault="003268D9" w:rsidP="00585A49">
      <w:pPr>
        <w:spacing w:line="240" w:lineRule="auto"/>
        <w:rPr>
          <w:lang w:eastAsia="sl-SI"/>
        </w:rPr>
      </w:pPr>
    </w:p>
    <w:p w14:paraId="02FED733" w14:textId="77777777" w:rsidR="00BE2413" w:rsidRPr="00E419E5" w:rsidRDefault="00BE2413" w:rsidP="00585A49">
      <w:pPr>
        <w:spacing w:line="240" w:lineRule="auto"/>
        <w:rPr>
          <w:lang w:eastAsia="sl-SI"/>
        </w:rPr>
      </w:pPr>
    </w:p>
    <w:p w14:paraId="0592700B" w14:textId="77777777" w:rsidR="00BE2413" w:rsidRDefault="00BE2413" w:rsidP="00585A49">
      <w:pPr>
        <w:spacing w:line="240" w:lineRule="auto"/>
        <w:rPr>
          <w:lang w:eastAsia="sl-SI"/>
        </w:rPr>
      </w:pPr>
    </w:p>
    <w:p w14:paraId="2F8C7910" w14:textId="77777777" w:rsidR="00271F8A" w:rsidRDefault="00271F8A" w:rsidP="00585A49">
      <w:pPr>
        <w:spacing w:line="240" w:lineRule="auto"/>
        <w:rPr>
          <w:lang w:eastAsia="sl-SI"/>
        </w:rPr>
      </w:pPr>
    </w:p>
    <w:p w14:paraId="52E53FF8" w14:textId="77777777" w:rsidR="00271F8A" w:rsidRDefault="00271F8A" w:rsidP="00585A49">
      <w:pPr>
        <w:spacing w:line="240" w:lineRule="auto"/>
        <w:rPr>
          <w:lang w:eastAsia="sl-SI"/>
        </w:rPr>
      </w:pPr>
    </w:p>
    <w:p w14:paraId="0EA13A3D" w14:textId="77777777" w:rsidR="0003235E" w:rsidRDefault="0003235E" w:rsidP="00585A49">
      <w:pPr>
        <w:spacing w:line="240" w:lineRule="auto"/>
        <w:rPr>
          <w:lang w:eastAsia="sl-SI"/>
        </w:rPr>
      </w:pPr>
    </w:p>
    <w:p w14:paraId="7E047A3E" w14:textId="77777777" w:rsidR="0003235E" w:rsidRDefault="0003235E" w:rsidP="00585A49">
      <w:pPr>
        <w:spacing w:line="240" w:lineRule="auto"/>
        <w:rPr>
          <w:lang w:eastAsia="sl-SI"/>
        </w:rPr>
      </w:pPr>
    </w:p>
    <w:p w14:paraId="474B071E" w14:textId="77777777" w:rsidR="00271F8A" w:rsidRDefault="00271F8A" w:rsidP="00585A49">
      <w:pPr>
        <w:spacing w:line="240" w:lineRule="auto"/>
        <w:rPr>
          <w:lang w:eastAsia="sl-SI"/>
        </w:rPr>
      </w:pPr>
    </w:p>
    <w:p w14:paraId="67540440" w14:textId="77777777" w:rsidR="00271F8A" w:rsidRDefault="00271F8A" w:rsidP="00585A49">
      <w:pPr>
        <w:spacing w:line="240" w:lineRule="auto"/>
        <w:rPr>
          <w:lang w:eastAsia="sl-SI"/>
        </w:rPr>
      </w:pPr>
    </w:p>
    <w:p w14:paraId="4B01927E" w14:textId="77777777" w:rsidR="00271F8A" w:rsidRDefault="00271F8A" w:rsidP="00585A49">
      <w:pPr>
        <w:spacing w:line="240" w:lineRule="auto"/>
        <w:rPr>
          <w:lang w:eastAsia="sl-SI"/>
        </w:rPr>
      </w:pPr>
    </w:p>
    <w:p w14:paraId="11787D69" w14:textId="77777777" w:rsidR="00271F8A" w:rsidRDefault="00271F8A" w:rsidP="00585A49">
      <w:pPr>
        <w:spacing w:line="240" w:lineRule="auto"/>
        <w:rPr>
          <w:lang w:eastAsia="sl-SI"/>
        </w:rPr>
      </w:pPr>
    </w:p>
    <w:p w14:paraId="1E40D23E" w14:textId="77777777" w:rsidR="00271F8A" w:rsidRDefault="00271F8A" w:rsidP="00585A49">
      <w:pPr>
        <w:spacing w:line="240" w:lineRule="auto"/>
        <w:rPr>
          <w:lang w:eastAsia="sl-SI"/>
        </w:rPr>
      </w:pPr>
    </w:p>
    <w:p w14:paraId="609E0888" w14:textId="77777777" w:rsidR="00271F8A" w:rsidRDefault="00271F8A" w:rsidP="00585A49">
      <w:pPr>
        <w:spacing w:line="240" w:lineRule="auto"/>
        <w:rPr>
          <w:lang w:eastAsia="sl-SI"/>
        </w:rPr>
      </w:pPr>
    </w:p>
    <w:p w14:paraId="37BE8A94" w14:textId="77777777" w:rsidR="00271F8A" w:rsidRPr="00E419E5" w:rsidRDefault="00271F8A" w:rsidP="00585A49">
      <w:pPr>
        <w:spacing w:line="240" w:lineRule="auto"/>
        <w:rPr>
          <w:lang w:eastAsia="sl-SI"/>
        </w:rPr>
      </w:pPr>
    </w:p>
    <w:p w14:paraId="5DE10627" w14:textId="77777777" w:rsidR="00BE2413" w:rsidRPr="00E419E5" w:rsidRDefault="00BE2413" w:rsidP="00585A49">
      <w:pPr>
        <w:spacing w:line="240" w:lineRule="auto"/>
        <w:rPr>
          <w:lang w:eastAsia="sl-SI"/>
        </w:rPr>
      </w:pPr>
    </w:p>
    <w:p w14:paraId="1CB5EF5C" w14:textId="77777777" w:rsidR="003268D9" w:rsidRPr="00E419E5" w:rsidRDefault="003268D9" w:rsidP="00585A49">
      <w:pPr>
        <w:spacing w:line="240" w:lineRule="auto"/>
        <w:rPr>
          <w:lang w:eastAsia="sl-SI"/>
        </w:rPr>
      </w:pPr>
    </w:p>
    <w:p w14:paraId="0AAC67E1" w14:textId="77777777" w:rsidR="001D4CCB" w:rsidRPr="00E419E5" w:rsidRDefault="001D4CCB" w:rsidP="00585A49">
      <w:pPr>
        <w:spacing w:line="240" w:lineRule="auto"/>
        <w:rPr>
          <w:b/>
        </w:rPr>
      </w:pPr>
      <w:r w:rsidRPr="00E419E5">
        <w:rPr>
          <w:b/>
        </w:rPr>
        <w:lastRenderedPageBreak/>
        <w:t>VSEBINA:</w:t>
      </w:r>
    </w:p>
    <w:p w14:paraId="1319D2D8" w14:textId="77777777" w:rsidR="001D4CCB" w:rsidRPr="00E419E5" w:rsidRDefault="001D4CCB" w:rsidP="00585A49">
      <w:pPr>
        <w:spacing w:line="240" w:lineRule="auto"/>
        <w:rPr>
          <w:b/>
        </w:rPr>
      </w:pPr>
    </w:p>
    <w:p w14:paraId="60BA7378" w14:textId="77777777" w:rsidR="001D4CCB" w:rsidRPr="00E419E5" w:rsidRDefault="001D4CCB" w:rsidP="00585A49">
      <w:pPr>
        <w:spacing w:line="240" w:lineRule="auto"/>
        <w:rPr>
          <w:color w:val="auto"/>
        </w:rPr>
      </w:pPr>
      <w:bookmarkStart w:id="3" w:name="_Hlk50625156"/>
      <w:r w:rsidRPr="00E419E5">
        <w:rPr>
          <w:color w:val="auto"/>
        </w:rPr>
        <w:t xml:space="preserve">Razpisno dokumentacijo sestavljajo: </w:t>
      </w:r>
    </w:p>
    <w:p w14:paraId="6BECBBFA" w14:textId="77777777" w:rsidR="001D4CCB" w:rsidRPr="00E419E5" w:rsidRDefault="001D4CCB" w:rsidP="00585A49">
      <w:pPr>
        <w:spacing w:line="240" w:lineRule="auto"/>
        <w:rPr>
          <w:color w:val="auto"/>
        </w:rPr>
      </w:pPr>
    </w:p>
    <w:p w14:paraId="73F4498C" w14:textId="77777777" w:rsidR="001D4CCB" w:rsidRPr="00E419E5" w:rsidRDefault="001D4CCB" w:rsidP="006C3D49">
      <w:pPr>
        <w:pStyle w:val="ListParagraph0"/>
        <w:numPr>
          <w:ilvl w:val="0"/>
          <w:numId w:val="13"/>
        </w:numPr>
        <w:suppressAutoHyphens/>
        <w:spacing w:after="0" w:line="240" w:lineRule="auto"/>
        <w:ind w:left="426"/>
        <w:jc w:val="both"/>
        <w:rPr>
          <w:rFonts w:ascii="Arial" w:hAnsi="Arial" w:cs="Arial"/>
          <w:color w:val="auto"/>
        </w:rPr>
      </w:pPr>
      <w:r w:rsidRPr="00E419E5">
        <w:rPr>
          <w:rFonts w:ascii="Arial" w:hAnsi="Arial" w:cs="Arial"/>
          <w:color w:val="auto"/>
        </w:rPr>
        <w:t>Navodila ponudnikom za pripravo p</w:t>
      </w:r>
      <w:r w:rsidR="004E0FE1" w:rsidRPr="00E419E5">
        <w:rPr>
          <w:rFonts w:ascii="Arial" w:hAnsi="Arial" w:cs="Arial"/>
          <w:color w:val="auto"/>
        </w:rPr>
        <w:t>rijav in ponudb</w:t>
      </w:r>
    </w:p>
    <w:p w14:paraId="7DB67711" w14:textId="77777777" w:rsidR="001D4CCB" w:rsidRPr="00E419E5" w:rsidRDefault="001D4CCB" w:rsidP="006C3D49">
      <w:pPr>
        <w:pStyle w:val="ListParagraph0"/>
        <w:numPr>
          <w:ilvl w:val="0"/>
          <w:numId w:val="13"/>
        </w:numPr>
        <w:suppressAutoHyphens/>
        <w:spacing w:after="0" w:line="240" w:lineRule="auto"/>
        <w:ind w:left="426"/>
        <w:jc w:val="both"/>
        <w:rPr>
          <w:rFonts w:ascii="Arial" w:hAnsi="Arial" w:cs="Arial"/>
          <w:color w:val="auto"/>
        </w:rPr>
      </w:pPr>
      <w:r w:rsidRPr="00E419E5">
        <w:rPr>
          <w:rFonts w:ascii="Arial" w:hAnsi="Arial" w:cs="Arial"/>
          <w:color w:val="auto"/>
        </w:rPr>
        <w:t xml:space="preserve">obrazec »ESPD« (za vse gospodarske subjekte v </w:t>
      </w:r>
      <w:r w:rsidR="004E0FE1" w:rsidRPr="00E419E5">
        <w:rPr>
          <w:rFonts w:ascii="Arial" w:hAnsi="Arial" w:cs="Arial"/>
          <w:color w:val="auto"/>
        </w:rPr>
        <w:t>prijavi</w:t>
      </w:r>
      <w:r w:rsidRPr="00E419E5">
        <w:rPr>
          <w:rFonts w:ascii="Arial" w:hAnsi="Arial" w:cs="Arial"/>
          <w:color w:val="auto"/>
        </w:rPr>
        <w:t xml:space="preserve">) </w:t>
      </w:r>
    </w:p>
    <w:p w14:paraId="4ACA84D3" w14:textId="05B51FAF" w:rsidR="004150C9" w:rsidRPr="00E419E5" w:rsidRDefault="004150C9" w:rsidP="006C3D49">
      <w:pPr>
        <w:pStyle w:val="ListParagraph0"/>
        <w:numPr>
          <w:ilvl w:val="0"/>
          <w:numId w:val="13"/>
        </w:numPr>
        <w:suppressAutoHyphens/>
        <w:spacing w:after="0" w:line="240" w:lineRule="auto"/>
        <w:ind w:left="426"/>
        <w:jc w:val="both"/>
        <w:rPr>
          <w:rFonts w:ascii="Arial" w:hAnsi="Arial" w:cs="Arial"/>
          <w:color w:val="auto"/>
        </w:rPr>
      </w:pPr>
      <w:r w:rsidRPr="00E419E5">
        <w:rPr>
          <w:rFonts w:ascii="Arial" w:hAnsi="Arial" w:cs="Arial"/>
          <w:color w:val="auto"/>
        </w:rPr>
        <w:t>obrazec »Prijava«</w:t>
      </w:r>
    </w:p>
    <w:p w14:paraId="719C2680" w14:textId="0261956F" w:rsidR="00AD480A" w:rsidRPr="00E419E5" w:rsidRDefault="001D4CCB" w:rsidP="006C3D49">
      <w:pPr>
        <w:pStyle w:val="ListParagraph0"/>
        <w:numPr>
          <w:ilvl w:val="0"/>
          <w:numId w:val="13"/>
        </w:numPr>
        <w:spacing w:after="0" w:line="240" w:lineRule="auto"/>
        <w:ind w:left="426"/>
        <w:jc w:val="both"/>
        <w:rPr>
          <w:rFonts w:ascii="Arial" w:hAnsi="Arial" w:cs="Arial"/>
          <w:color w:val="auto"/>
        </w:rPr>
      </w:pPr>
      <w:r w:rsidRPr="00E419E5">
        <w:rPr>
          <w:rFonts w:ascii="Arial" w:hAnsi="Arial" w:cs="Arial"/>
          <w:color w:val="auto"/>
        </w:rPr>
        <w:t>obrazec »</w:t>
      </w:r>
      <w:r w:rsidR="00AD480A" w:rsidRPr="00E419E5">
        <w:rPr>
          <w:rFonts w:ascii="Arial" w:hAnsi="Arial" w:cs="Arial"/>
          <w:color w:val="auto"/>
        </w:rPr>
        <w:t xml:space="preserve"> »Seznam kadrov«</w:t>
      </w:r>
    </w:p>
    <w:p w14:paraId="0E7DED58" w14:textId="77777777" w:rsidR="001D4CCB" w:rsidRDefault="001D4CCB" w:rsidP="006C3D49">
      <w:pPr>
        <w:pStyle w:val="ListParagraph0"/>
        <w:numPr>
          <w:ilvl w:val="0"/>
          <w:numId w:val="13"/>
        </w:numPr>
        <w:spacing w:after="0" w:line="240" w:lineRule="auto"/>
        <w:ind w:left="426"/>
        <w:jc w:val="both"/>
        <w:rPr>
          <w:rFonts w:ascii="Arial" w:hAnsi="Arial" w:cs="Arial"/>
          <w:color w:val="auto"/>
        </w:rPr>
      </w:pPr>
      <w:r w:rsidRPr="00E419E5">
        <w:rPr>
          <w:rFonts w:ascii="Arial" w:hAnsi="Arial" w:cs="Arial"/>
          <w:color w:val="auto"/>
        </w:rPr>
        <w:t>obrazec« Izjava o lastniški strukturi gospodarskega subjekta«</w:t>
      </w:r>
    </w:p>
    <w:p w14:paraId="39C448DE" w14:textId="7F3CCB04" w:rsidR="0053008A" w:rsidRPr="00E419E5" w:rsidRDefault="0053008A" w:rsidP="006C3D49">
      <w:pPr>
        <w:pStyle w:val="ListParagraph0"/>
        <w:numPr>
          <w:ilvl w:val="0"/>
          <w:numId w:val="13"/>
        </w:numPr>
        <w:spacing w:after="0" w:line="240" w:lineRule="auto"/>
        <w:ind w:left="426"/>
        <w:jc w:val="both"/>
        <w:rPr>
          <w:rFonts w:ascii="Arial" w:hAnsi="Arial" w:cs="Arial"/>
          <w:color w:val="auto"/>
        </w:rPr>
      </w:pPr>
      <w:r>
        <w:rPr>
          <w:rFonts w:ascii="Arial" w:hAnsi="Arial" w:cs="Arial"/>
          <w:color w:val="auto"/>
        </w:rPr>
        <w:t xml:space="preserve">Soglasje za skrajšanje rokov za oddajo ponudb </w:t>
      </w:r>
    </w:p>
    <w:p w14:paraId="150BA24B" w14:textId="04328911" w:rsidR="004150C9" w:rsidRPr="00E419E5" w:rsidRDefault="004150C9" w:rsidP="006C3D49">
      <w:pPr>
        <w:pStyle w:val="ListParagraph0"/>
        <w:numPr>
          <w:ilvl w:val="0"/>
          <w:numId w:val="13"/>
        </w:numPr>
        <w:spacing w:after="0" w:line="240" w:lineRule="auto"/>
        <w:ind w:left="426"/>
        <w:jc w:val="both"/>
        <w:rPr>
          <w:rFonts w:ascii="Arial" w:hAnsi="Arial" w:cs="Arial"/>
          <w:color w:val="auto"/>
        </w:rPr>
      </w:pPr>
      <w:r w:rsidRPr="00E419E5">
        <w:rPr>
          <w:rFonts w:ascii="Arial" w:hAnsi="Arial" w:cs="Arial"/>
          <w:color w:val="auto"/>
        </w:rPr>
        <w:t>o</w:t>
      </w:r>
      <w:r w:rsidR="00BE3005" w:rsidRPr="00E419E5">
        <w:rPr>
          <w:rFonts w:ascii="Arial" w:hAnsi="Arial" w:cs="Arial"/>
          <w:color w:val="auto"/>
        </w:rPr>
        <w:t>brazec »Izjava na podlagi sklepa sveta EU«</w:t>
      </w:r>
    </w:p>
    <w:p w14:paraId="100711BA" w14:textId="77777777" w:rsidR="00156E66" w:rsidRPr="00E419E5" w:rsidRDefault="00156E66" w:rsidP="006C3D49">
      <w:pPr>
        <w:pStyle w:val="ListParagraph0"/>
        <w:numPr>
          <w:ilvl w:val="0"/>
          <w:numId w:val="13"/>
        </w:numPr>
        <w:spacing w:after="0" w:line="240" w:lineRule="auto"/>
        <w:ind w:left="426"/>
        <w:jc w:val="both"/>
        <w:rPr>
          <w:rFonts w:ascii="Arial" w:hAnsi="Arial" w:cs="Arial"/>
          <w:color w:val="auto"/>
        </w:rPr>
      </w:pPr>
      <w:r w:rsidRPr="00E419E5">
        <w:rPr>
          <w:rFonts w:ascii="Arial" w:hAnsi="Arial" w:cs="Arial"/>
          <w:color w:val="auto"/>
        </w:rPr>
        <w:t>Po</w:t>
      </w:r>
      <w:r w:rsidR="003E5DEB" w:rsidRPr="00E419E5">
        <w:rPr>
          <w:rFonts w:ascii="Arial" w:hAnsi="Arial" w:cs="Arial"/>
          <w:color w:val="auto"/>
        </w:rPr>
        <w:t>g</w:t>
      </w:r>
      <w:r w:rsidRPr="00E419E5">
        <w:rPr>
          <w:rFonts w:ascii="Arial" w:hAnsi="Arial" w:cs="Arial"/>
          <w:color w:val="auto"/>
        </w:rPr>
        <w:t>odb</w:t>
      </w:r>
      <w:r w:rsidR="00E35050" w:rsidRPr="00E419E5">
        <w:rPr>
          <w:rFonts w:ascii="Arial" w:hAnsi="Arial" w:cs="Arial"/>
          <w:color w:val="auto"/>
        </w:rPr>
        <w:t xml:space="preserve">a </w:t>
      </w:r>
      <w:r w:rsidRPr="00E419E5">
        <w:rPr>
          <w:rFonts w:ascii="Arial" w:hAnsi="Arial" w:cs="Arial"/>
          <w:color w:val="auto"/>
        </w:rPr>
        <w:t>GRA 202</w:t>
      </w:r>
      <w:r w:rsidR="005C3254" w:rsidRPr="00E419E5">
        <w:rPr>
          <w:rFonts w:ascii="Arial" w:hAnsi="Arial" w:cs="Arial"/>
          <w:color w:val="auto"/>
        </w:rPr>
        <w:t>6</w:t>
      </w:r>
      <w:r w:rsidR="00E35050" w:rsidRPr="00E419E5">
        <w:rPr>
          <w:rFonts w:ascii="Arial" w:hAnsi="Arial" w:cs="Arial"/>
          <w:color w:val="auto"/>
        </w:rPr>
        <w:t xml:space="preserve"> </w:t>
      </w:r>
      <w:r w:rsidRPr="00E419E5">
        <w:rPr>
          <w:rFonts w:ascii="Arial" w:hAnsi="Arial" w:cs="Arial"/>
          <w:color w:val="auto"/>
        </w:rPr>
        <w:t>-  OSN</w:t>
      </w:r>
    </w:p>
    <w:p w14:paraId="7A3FCE5B" w14:textId="77777777" w:rsidR="001D4CCB" w:rsidRPr="00E419E5" w:rsidRDefault="00156E66" w:rsidP="006C3D49">
      <w:pPr>
        <w:pStyle w:val="ListParagraph0"/>
        <w:numPr>
          <w:ilvl w:val="0"/>
          <w:numId w:val="13"/>
        </w:numPr>
        <w:spacing w:after="0" w:line="240" w:lineRule="auto"/>
        <w:ind w:left="426"/>
        <w:jc w:val="both"/>
        <w:rPr>
          <w:rFonts w:ascii="Arial" w:hAnsi="Arial" w:cs="Arial"/>
          <w:color w:val="auto"/>
        </w:rPr>
      </w:pPr>
      <w:r w:rsidRPr="00E419E5">
        <w:rPr>
          <w:rFonts w:ascii="Arial" w:hAnsi="Arial" w:cs="Arial"/>
          <w:color w:val="auto"/>
        </w:rPr>
        <w:t>Pogodb</w:t>
      </w:r>
      <w:r w:rsidR="00E35050" w:rsidRPr="00E419E5">
        <w:rPr>
          <w:rFonts w:ascii="Arial" w:hAnsi="Arial" w:cs="Arial"/>
          <w:color w:val="auto"/>
        </w:rPr>
        <w:t xml:space="preserve">a </w:t>
      </w:r>
      <w:r w:rsidRPr="00E419E5">
        <w:rPr>
          <w:rFonts w:ascii="Arial" w:hAnsi="Arial" w:cs="Arial"/>
          <w:color w:val="auto"/>
        </w:rPr>
        <w:t>GRA 202</w:t>
      </w:r>
      <w:r w:rsidR="005C3254" w:rsidRPr="00E419E5">
        <w:rPr>
          <w:rFonts w:ascii="Arial" w:hAnsi="Arial" w:cs="Arial"/>
          <w:color w:val="auto"/>
        </w:rPr>
        <w:t>6</w:t>
      </w:r>
      <w:r w:rsidRPr="00E419E5">
        <w:rPr>
          <w:rFonts w:ascii="Arial" w:hAnsi="Arial" w:cs="Arial"/>
          <w:color w:val="auto"/>
        </w:rPr>
        <w:t xml:space="preserve"> </w:t>
      </w:r>
      <w:r w:rsidR="00373AF0" w:rsidRPr="00E419E5">
        <w:rPr>
          <w:rFonts w:ascii="Arial" w:hAnsi="Arial" w:cs="Arial"/>
          <w:color w:val="auto"/>
        </w:rPr>
        <w:t>–</w:t>
      </w:r>
      <w:r w:rsidRPr="00E419E5">
        <w:rPr>
          <w:rFonts w:ascii="Arial" w:hAnsi="Arial" w:cs="Arial"/>
          <w:color w:val="auto"/>
        </w:rPr>
        <w:t xml:space="preserve"> ZAH</w:t>
      </w:r>
      <w:r w:rsidR="00373AF0" w:rsidRPr="00E419E5">
        <w:rPr>
          <w:rFonts w:ascii="Arial" w:hAnsi="Arial" w:cs="Arial"/>
          <w:color w:val="auto"/>
        </w:rPr>
        <w:t xml:space="preserve"> ter</w:t>
      </w:r>
    </w:p>
    <w:p w14:paraId="75735880" w14:textId="58A1F583" w:rsidR="00BE3005" w:rsidRDefault="00E74DD3" w:rsidP="006C3D49">
      <w:pPr>
        <w:pStyle w:val="ListParagraph0"/>
        <w:numPr>
          <w:ilvl w:val="0"/>
          <w:numId w:val="13"/>
        </w:numPr>
        <w:spacing w:after="0" w:line="240" w:lineRule="auto"/>
        <w:ind w:left="426"/>
        <w:jc w:val="both"/>
        <w:rPr>
          <w:rFonts w:ascii="Arial" w:hAnsi="Arial" w:cs="Arial"/>
          <w:color w:val="auto"/>
        </w:rPr>
      </w:pPr>
      <w:r w:rsidRPr="00271F8A">
        <w:rPr>
          <w:rFonts w:ascii="Arial" w:hAnsi="Arial" w:cs="Arial"/>
          <w:color w:val="auto"/>
        </w:rPr>
        <w:t xml:space="preserve">Vzorec </w:t>
      </w:r>
      <w:proofErr w:type="spellStart"/>
      <w:r w:rsidR="00CA3BF5" w:rsidRPr="00271F8A">
        <w:rPr>
          <w:rFonts w:ascii="Arial" w:hAnsi="Arial" w:cs="Arial"/>
          <w:color w:val="auto"/>
        </w:rPr>
        <w:t>Izvršnice</w:t>
      </w:r>
      <w:proofErr w:type="spellEnd"/>
      <w:r w:rsidR="00FC2AF9">
        <w:rPr>
          <w:rFonts w:ascii="Arial" w:hAnsi="Arial" w:cs="Arial"/>
          <w:color w:val="auto"/>
        </w:rPr>
        <w:t xml:space="preserve"> (2</w:t>
      </w:r>
      <w:r w:rsidR="00CF7CF2">
        <w:rPr>
          <w:rFonts w:ascii="Arial" w:hAnsi="Arial" w:cs="Arial"/>
          <w:color w:val="auto"/>
        </w:rPr>
        <w:t>x</w:t>
      </w:r>
      <w:r w:rsidR="00FC2AF9">
        <w:rPr>
          <w:rFonts w:ascii="Arial" w:hAnsi="Arial" w:cs="Arial"/>
          <w:color w:val="auto"/>
        </w:rPr>
        <w:t>)</w:t>
      </w:r>
    </w:p>
    <w:p w14:paraId="5757188C" w14:textId="3461AF74" w:rsidR="0053008A" w:rsidRPr="00271F8A" w:rsidRDefault="0053008A" w:rsidP="006C3D49">
      <w:pPr>
        <w:pStyle w:val="ListParagraph0"/>
        <w:numPr>
          <w:ilvl w:val="0"/>
          <w:numId w:val="13"/>
        </w:numPr>
        <w:spacing w:after="0" w:line="240" w:lineRule="auto"/>
        <w:ind w:left="426"/>
        <w:jc w:val="both"/>
        <w:rPr>
          <w:rFonts w:ascii="Arial" w:hAnsi="Arial" w:cs="Arial"/>
          <w:color w:val="auto"/>
        </w:rPr>
      </w:pPr>
      <w:r>
        <w:rPr>
          <w:rFonts w:ascii="Arial" w:hAnsi="Arial" w:cs="Arial"/>
          <w:color w:val="auto"/>
        </w:rPr>
        <w:t>Vzorec zavarovanja za dobro izvedbo pogodbenih obveznosti</w:t>
      </w:r>
    </w:p>
    <w:p w14:paraId="16B1ACA2" w14:textId="77777777" w:rsidR="00FC2AF9" w:rsidRDefault="00FC2AF9" w:rsidP="00FC2AF9">
      <w:pPr>
        <w:pStyle w:val="ListParagraph0"/>
        <w:numPr>
          <w:ilvl w:val="0"/>
          <w:numId w:val="13"/>
        </w:numPr>
        <w:spacing w:after="0" w:line="240" w:lineRule="auto"/>
        <w:ind w:left="426"/>
        <w:jc w:val="both"/>
        <w:rPr>
          <w:rFonts w:ascii="Arial" w:hAnsi="Arial" w:cs="Arial"/>
          <w:color w:val="auto"/>
        </w:rPr>
      </w:pPr>
      <w:r w:rsidRPr="00E419E5">
        <w:rPr>
          <w:rFonts w:ascii="Arial" w:hAnsi="Arial" w:cs="Arial"/>
          <w:color w:val="auto"/>
        </w:rPr>
        <w:t>Pisni sporazum</w:t>
      </w:r>
    </w:p>
    <w:p w14:paraId="27B2A305" w14:textId="77777777" w:rsidR="00BE3005" w:rsidRPr="00E419E5" w:rsidRDefault="00BE3005" w:rsidP="00585A49">
      <w:pPr>
        <w:pStyle w:val="ListParagraph0"/>
        <w:spacing w:after="0" w:line="240" w:lineRule="auto"/>
        <w:ind w:left="426"/>
        <w:jc w:val="both"/>
        <w:rPr>
          <w:rFonts w:ascii="Arial" w:hAnsi="Arial" w:cs="Arial"/>
          <w:color w:val="auto"/>
        </w:rPr>
      </w:pPr>
    </w:p>
    <w:p w14:paraId="2E28337D" w14:textId="77777777" w:rsidR="001D4CCB" w:rsidRPr="00E419E5" w:rsidRDefault="001D4CCB" w:rsidP="00585A49">
      <w:pPr>
        <w:spacing w:line="240" w:lineRule="auto"/>
        <w:rPr>
          <w:lang w:eastAsia="sl-SI"/>
        </w:rPr>
      </w:pPr>
    </w:p>
    <w:p w14:paraId="574C1282" w14:textId="77777777" w:rsidR="001D4CCB" w:rsidRPr="00E419E5" w:rsidRDefault="001D4CCB" w:rsidP="00585A49">
      <w:pPr>
        <w:spacing w:line="240" w:lineRule="auto"/>
        <w:rPr>
          <w:lang w:eastAsia="sl-SI"/>
        </w:rPr>
      </w:pPr>
    </w:p>
    <w:bookmarkEnd w:id="3"/>
    <w:p w14:paraId="1C6EE5BD" w14:textId="77777777" w:rsidR="001D4CCB" w:rsidRPr="00E419E5" w:rsidRDefault="001D4CCB" w:rsidP="00585A49">
      <w:pPr>
        <w:spacing w:line="240" w:lineRule="auto"/>
        <w:rPr>
          <w:lang w:eastAsia="sl-SI"/>
        </w:rPr>
      </w:pPr>
    </w:p>
    <w:p w14:paraId="65703556" w14:textId="77777777" w:rsidR="001D4CCB" w:rsidRPr="00E419E5" w:rsidRDefault="001D4CCB" w:rsidP="00585A49">
      <w:pPr>
        <w:spacing w:line="240" w:lineRule="auto"/>
        <w:rPr>
          <w:lang w:eastAsia="sl-SI"/>
        </w:rPr>
      </w:pPr>
    </w:p>
    <w:p w14:paraId="1CBB0E7E" w14:textId="77777777" w:rsidR="001D4CCB" w:rsidRPr="00E419E5" w:rsidRDefault="001D4CCB" w:rsidP="00585A49">
      <w:pPr>
        <w:spacing w:line="240" w:lineRule="auto"/>
        <w:rPr>
          <w:lang w:eastAsia="sl-SI"/>
        </w:rPr>
      </w:pPr>
    </w:p>
    <w:p w14:paraId="4F27C0FA" w14:textId="77777777" w:rsidR="001D4CCB" w:rsidRPr="00E419E5" w:rsidRDefault="001D4CCB" w:rsidP="00585A49">
      <w:pPr>
        <w:spacing w:line="240" w:lineRule="auto"/>
        <w:rPr>
          <w:lang w:eastAsia="sl-SI"/>
        </w:rPr>
      </w:pPr>
    </w:p>
    <w:p w14:paraId="4323226B" w14:textId="77777777" w:rsidR="001D4CCB" w:rsidRPr="00E419E5" w:rsidRDefault="001D4CCB" w:rsidP="00585A49">
      <w:pPr>
        <w:spacing w:line="240" w:lineRule="auto"/>
        <w:rPr>
          <w:lang w:eastAsia="sl-SI"/>
        </w:rPr>
      </w:pPr>
    </w:p>
    <w:p w14:paraId="35EC366B" w14:textId="77777777" w:rsidR="001D4CCB" w:rsidRPr="00E419E5" w:rsidRDefault="001D4CCB" w:rsidP="00585A49">
      <w:pPr>
        <w:spacing w:line="240" w:lineRule="auto"/>
        <w:rPr>
          <w:lang w:eastAsia="sl-SI"/>
        </w:rPr>
      </w:pPr>
    </w:p>
    <w:p w14:paraId="41F06EA7" w14:textId="77777777" w:rsidR="001D4CCB" w:rsidRPr="00E419E5" w:rsidRDefault="001D4CCB" w:rsidP="00585A49">
      <w:pPr>
        <w:spacing w:line="240" w:lineRule="auto"/>
        <w:rPr>
          <w:lang w:eastAsia="sl-SI"/>
        </w:rPr>
      </w:pPr>
    </w:p>
    <w:p w14:paraId="3FD1D6F5" w14:textId="77777777" w:rsidR="001D4CCB" w:rsidRPr="00E419E5" w:rsidRDefault="001D4CCB" w:rsidP="00585A49">
      <w:pPr>
        <w:spacing w:line="240" w:lineRule="auto"/>
        <w:rPr>
          <w:lang w:eastAsia="sl-SI"/>
        </w:rPr>
      </w:pPr>
    </w:p>
    <w:p w14:paraId="70304A1F" w14:textId="77777777" w:rsidR="001D4CCB" w:rsidRPr="00E419E5" w:rsidRDefault="001D4CCB" w:rsidP="00585A49">
      <w:pPr>
        <w:spacing w:line="240" w:lineRule="auto"/>
        <w:rPr>
          <w:lang w:eastAsia="sl-SI"/>
        </w:rPr>
      </w:pPr>
    </w:p>
    <w:p w14:paraId="07986E4B" w14:textId="77777777" w:rsidR="001D4CCB" w:rsidRPr="00E419E5" w:rsidRDefault="001D4CCB" w:rsidP="00585A49">
      <w:pPr>
        <w:spacing w:line="240" w:lineRule="auto"/>
        <w:rPr>
          <w:lang w:eastAsia="sl-SI"/>
        </w:rPr>
      </w:pPr>
    </w:p>
    <w:p w14:paraId="7DCBDD6D" w14:textId="77777777" w:rsidR="001D4CCB" w:rsidRPr="00E419E5" w:rsidRDefault="001D4CCB" w:rsidP="00585A49">
      <w:pPr>
        <w:spacing w:line="240" w:lineRule="auto"/>
        <w:rPr>
          <w:lang w:eastAsia="sl-SI"/>
        </w:rPr>
      </w:pPr>
    </w:p>
    <w:p w14:paraId="10FAA8EB" w14:textId="77777777" w:rsidR="001D4CCB" w:rsidRPr="00E419E5" w:rsidRDefault="001D4CCB" w:rsidP="00585A49">
      <w:pPr>
        <w:spacing w:line="240" w:lineRule="auto"/>
        <w:rPr>
          <w:lang w:eastAsia="sl-SI"/>
        </w:rPr>
      </w:pPr>
    </w:p>
    <w:p w14:paraId="7B2EFED5" w14:textId="77777777" w:rsidR="001D4CCB" w:rsidRPr="00E419E5" w:rsidRDefault="001D4CCB" w:rsidP="00585A49">
      <w:pPr>
        <w:spacing w:line="240" w:lineRule="auto"/>
        <w:rPr>
          <w:lang w:eastAsia="sl-SI"/>
        </w:rPr>
      </w:pPr>
    </w:p>
    <w:p w14:paraId="54F32BD0" w14:textId="77777777" w:rsidR="001D4CCB" w:rsidRPr="00E419E5" w:rsidRDefault="001D4CCB" w:rsidP="00585A49">
      <w:pPr>
        <w:spacing w:line="240" w:lineRule="auto"/>
        <w:rPr>
          <w:lang w:eastAsia="sl-SI"/>
        </w:rPr>
      </w:pPr>
    </w:p>
    <w:p w14:paraId="0FE49CE9" w14:textId="77777777" w:rsidR="001D4CCB" w:rsidRPr="00E419E5" w:rsidRDefault="001D4CCB" w:rsidP="00585A49">
      <w:pPr>
        <w:spacing w:line="240" w:lineRule="auto"/>
        <w:rPr>
          <w:lang w:eastAsia="sl-SI"/>
        </w:rPr>
      </w:pPr>
    </w:p>
    <w:p w14:paraId="50646206" w14:textId="77777777" w:rsidR="001D4CCB" w:rsidRPr="00E419E5" w:rsidRDefault="001D4CCB" w:rsidP="00585A49">
      <w:pPr>
        <w:spacing w:line="240" w:lineRule="auto"/>
        <w:rPr>
          <w:lang w:eastAsia="sl-SI"/>
        </w:rPr>
      </w:pPr>
    </w:p>
    <w:p w14:paraId="36114FAE" w14:textId="77777777" w:rsidR="001D4CCB" w:rsidRPr="00E419E5" w:rsidRDefault="001D4CCB" w:rsidP="00585A49">
      <w:pPr>
        <w:spacing w:line="240" w:lineRule="auto"/>
        <w:rPr>
          <w:lang w:eastAsia="sl-SI"/>
        </w:rPr>
      </w:pPr>
    </w:p>
    <w:p w14:paraId="512A9556" w14:textId="77777777" w:rsidR="001D4CCB" w:rsidRPr="00E419E5" w:rsidRDefault="001D4CCB" w:rsidP="00585A49">
      <w:pPr>
        <w:spacing w:line="240" w:lineRule="auto"/>
        <w:rPr>
          <w:lang w:eastAsia="sl-SI"/>
        </w:rPr>
      </w:pPr>
    </w:p>
    <w:p w14:paraId="69AFD6E3" w14:textId="77777777" w:rsidR="001D4CCB" w:rsidRPr="00E419E5" w:rsidRDefault="001D4CCB" w:rsidP="00585A49">
      <w:pPr>
        <w:spacing w:line="240" w:lineRule="auto"/>
        <w:rPr>
          <w:lang w:eastAsia="sl-SI"/>
        </w:rPr>
      </w:pPr>
    </w:p>
    <w:p w14:paraId="19D3A9B8" w14:textId="77777777" w:rsidR="001D4CCB" w:rsidRPr="00E419E5" w:rsidRDefault="001D4CCB" w:rsidP="00585A49">
      <w:pPr>
        <w:spacing w:line="240" w:lineRule="auto"/>
        <w:rPr>
          <w:lang w:eastAsia="sl-SI"/>
        </w:rPr>
      </w:pPr>
    </w:p>
    <w:p w14:paraId="6822B6DB" w14:textId="77777777" w:rsidR="001D4CCB" w:rsidRPr="00E419E5" w:rsidRDefault="001D4CCB" w:rsidP="00585A49">
      <w:pPr>
        <w:spacing w:line="240" w:lineRule="auto"/>
        <w:rPr>
          <w:lang w:eastAsia="sl-SI"/>
        </w:rPr>
      </w:pPr>
    </w:p>
    <w:p w14:paraId="16CDE68C" w14:textId="77777777" w:rsidR="001D4CCB" w:rsidRPr="00E419E5" w:rsidRDefault="001D4CCB" w:rsidP="00585A49">
      <w:pPr>
        <w:spacing w:line="240" w:lineRule="auto"/>
        <w:rPr>
          <w:lang w:eastAsia="sl-SI"/>
        </w:rPr>
      </w:pPr>
    </w:p>
    <w:p w14:paraId="74124D6A" w14:textId="77777777" w:rsidR="001D4CCB" w:rsidRPr="00E419E5" w:rsidRDefault="001D4CCB" w:rsidP="00585A49">
      <w:pPr>
        <w:spacing w:line="240" w:lineRule="auto"/>
        <w:rPr>
          <w:lang w:eastAsia="sl-SI"/>
        </w:rPr>
      </w:pPr>
    </w:p>
    <w:p w14:paraId="7D30E36D" w14:textId="77777777" w:rsidR="003E5DEB" w:rsidRPr="00E419E5" w:rsidRDefault="003E5DEB" w:rsidP="00585A49">
      <w:pPr>
        <w:spacing w:line="240" w:lineRule="auto"/>
        <w:rPr>
          <w:lang w:eastAsia="sl-SI"/>
        </w:rPr>
      </w:pPr>
    </w:p>
    <w:p w14:paraId="5791B99E" w14:textId="77777777" w:rsidR="003E5DEB" w:rsidRPr="00E419E5" w:rsidRDefault="003E5DEB" w:rsidP="00585A49">
      <w:pPr>
        <w:spacing w:line="240" w:lineRule="auto"/>
        <w:rPr>
          <w:lang w:eastAsia="sl-SI"/>
        </w:rPr>
      </w:pPr>
    </w:p>
    <w:p w14:paraId="0C8AC755" w14:textId="77777777" w:rsidR="003E5DEB" w:rsidRPr="00E419E5" w:rsidRDefault="003E5DEB" w:rsidP="00585A49">
      <w:pPr>
        <w:spacing w:line="240" w:lineRule="auto"/>
        <w:rPr>
          <w:lang w:eastAsia="sl-SI"/>
        </w:rPr>
      </w:pPr>
    </w:p>
    <w:p w14:paraId="430DAEB1" w14:textId="77777777" w:rsidR="003E5DEB" w:rsidRPr="00E419E5" w:rsidRDefault="003E5DEB" w:rsidP="00585A49">
      <w:pPr>
        <w:spacing w:line="240" w:lineRule="auto"/>
        <w:rPr>
          <w:lang w:eastAsia="sl-SI"/>
        </w:rPr>
      </w:pPr>
    </w:p>
    <w:p w14:paraId="7EF39995" w14:textId="77777777" w:rsidR="003E5DEB" w:rsidRPr="00E419E5" w:rsidRDefault="003E5DEB" w:rsidP="00585A49">
      <w:pPr>
        <w:spacing w:line="240" w:lineRule="auto"/>
        <w:rPr>
          <w:lang w:eastAsia="sl-SI"/>
        </w:rPr>
      </w:pPr>
    </w:p>
    <w:p w14:paraId="6257EECD" w14:textId="77777777" w:rsidR="003E5DEB" w:rsidRPr="00E419E5" w:rsidRDefault="003E5DEB" w:rsidP="00585A49">
      <w:pPr>
        <w:spacing w:line="240" w:lineRule="auto"/>
        <w:rPr>
          <w:lang w:eastAsia="sl-SI"/>
        </w:rPr>
      </w:pPr>
    </w:p>
    <w:p w14:paraId="62710A1C" w14:textId="77777777" w:rsidR="003E5DEB" w:rsidRPr="00E419E5" w:rsidRDefault="003E5DEB" w:rsidP="00585A49">
      <w:pPr>
        <w:spacing w:line="240" w:lineRule="auto"/>
        <w:rPr>
          <w:lang w:eastAsia="sl-SI"/>
        </w:rPr>
      </w:pPr>
    </w:p>
    <w:p w14:paraId="259DB3A2" w14:textId="77777777" w:rsidR="003E5DEB" w:rsidRDefault="003E5DEB" w:rsidP="00585A49">
      <w:pPr>
        <w:spacing w:line="240" w:lineRule="auto"/>
        <w:rPr>
          <w:lang w:eastAsia="sl-SI"/>
        </w:rPr>
      </w:pPr>
    </w:p>
    <w:p w14:paraId="0A6CCEB9" w14:textId="77777777" w:rsidR="00CF10A7" w:rsidRDefault="00CF10A7" w:rsidP="00585A49">
      <w:pPr>
        <w:spacing w:line="240" w:lineRule="auto"/>
        <w:rPr>
          <w:lang w:eastAsia="sl-SI"/>
        </w:rPr>
      </w:pPr>
    </w:p>
    <w:p w14:paraId="06D330CC" w14:textId="77777777" w:rsidR="00CF10A7" w:rsidRDefault="00CF10A7" w:rsidP="00585A49">
      <w:pPr>
        <w:spacing w:line="240" w:lineRule="auto"/>
        <w:rPr>
          <w:lang w:eastAsia="sl-SI"/>
        </w:rPr>
      </w:pPr>
    </w:p>
    <w:p w14:paraId="33D442D8" w14:textId="77777777" w:rsidR="00CF10A7" w:rsidRDefault="00CF10A7" w:rsidP="00585A49">
      <w:pPr>
        <w:spacing w:line="240" w:lineRule="auto"/>
        <w:rPr>
          <w:lang w:eastAsia="sl-SI"/>
        </w:rPr>
      </w:pPr>
    </w:p>
    <w:p w14:paraId="40F71D95" w14:textId="77777777" w:rsidR="00CF10A7" w:rsidRDefault="00CF10A7" w:rsidP="00585A49">
      <w:pPr>
        <w:spacing w:line="240" w:lineRule="auto"/>
        <w:rPr>
          <w:lang w:eastAsia="sl-SI"/>
        </w:rPr>
      </w:pPr>
    </w:p>
    <w:p w14:paraId="58C9DEF2" w14:textId="77777777" w:rsidR="00CF10A7" w:rsidRDefault="00CF10A7" w:rsidP="00585A49">
      <w:pPr>
        <w:spacing w:line="240" w:lineRule="auto"/>
        <w:rPr>
          <w:lang w:eastAsia="sl-SI"/>
        </w:rPr>
      </w:pPr>
    </w:p>
    <w:p w14:paraId="4A0878DE" w14:textId="77777777" w:rsidR="00C952BB" w:rsidRPr="00E419E5" w:rsidRDefault="00C952BB" w:rsidP="00585A49">
      <w:pPr>
        <w:pStyle w:val="TOCHeading0"/>
        <w:spacing w:line="240" w:lineRule="auto"/>
        <w:rPr>
          <w:rFonts w:ascii="Arial" w:hAnsi="Arial" w:cs="Arial"/>
        </w:rPr>
      </w:pPr>
      <w:r w:rsidRPr="00E419E5">
        <w:rPr>
          <w:rFonts w:ascii="Arial" w:hAnsi="Arial" w:cs="Arial"/>
        </w:rPr>
        <w:lastRenderedPageBreak/>
        <w:t>KAZALO</w:t>
      </w:r>
    </w:p>
    <w:p w14:paraId="4AFE6D39" w14:textId="1E6E4FAF" w:rsidR="00E83770" w:rsidRDefault="00C952BB">
      <w:pPr>
        <w:pStyle w:val="Kazalovsebine1"/>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r w:rsidRPr="00E419E5">
        <w:fldChar w:fldCharType="begin"/>
      </w:r>
      <w:r w:rsidRPr="00E419E5">
        <w:instrText xml:space="preserve"> TOC \o "1-3" \h \z \u </w:instrText>
      </w:r>
      <w:r w:rsidRPr="00E419E5">
        <w:fldChar w:fldCharType="separate"/>
      </w:r>
      <w:hyperlink w:anchor="_Toc210218331" w:history="1">
        <w:r w:rsidR="00E83770" w:rsidRPr="00EE1156">
          <w:rPr>
            <w:rStyle w:val="Hiperpovezava"/>
            <w:noProof/>
          </w:rPr>
          <w:t>SPLOŠNI DEL</w:t>
        </w:r>
        <w:r w:rsidR="00E83770">
          <w:rPr>
            <w:noProof/>
            <w:webHidden/>
          </w:rPr>
          <w:tab/>
        </w:r>
        <w:r w:rsidR="00EC054D">
          <w:rPr>
            <w:noProof/>
            <w:webHidden/>
          </w:rPr>
          <w:t>5</w:t>
        </w:r>
      </w:hyperlink>
    </w:p>
    <w:p w14:paraId="1DB0F648" w14:textId="16E324D8" w:rsidR="00E83770" w:rsidRDefault="00E83770">
      <w:pPr>
        <w:pStyle w:val="Kazalovsebine1"/>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32" w:history="1">
        <w:r w:rsidRPr="00EE1156">
          <w:rPr>
            <w:rStyle w:val="Hiperpovezava"/>
            <w:noProof/>
          </w:rPr>
          <w:t>OZNAKA IN PREDMET JAVNEGA NAROČILA</w:t>
        </w:r>
        <w:r>
          <w:rPr>
            <w:noProof/>
            <w:webHidden/>
          </w:rPr>
          <w:tab/>
        </w:r>
        <w:r w:rsidR="00F9061A">
          <w:rPr>
            <w:noProof/>
            <w:webHidden/>
          </w:rPr>
          <w:t>5</w:t>
        </w:r>
      </w:hyperlink>
    </w:p>
    <w:p w14:paraId="28E4E214" w14:textId="3545D571" w:rsidR="00E83770" w:rsidRDefault="00E83770">
      <w:pPr>
        <w:pStyle w:val="Kazalovsebine1"/>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33" w:history="1">
        <w:r w:rsidRPr="00EE1156">
          <w:rPr>
            <w:rStyle w:val="Hiperpovezava"/>
            <w:rFonts w:eastAsia="Times New Roman"/>
            <w:b/>
            <w:bCs/>
            <w:noProof/>
            <w:kern w:val="0"/>
            <w:lang w:eastAsia="en-US"/>
          </w:rPr>
          <w:t>Uporabljena tehnologija in način oddaje prijav/ponudbe</w:t>
        </w:r>
        <w:r>
          <w:rPr>
            <w:noProof/>
            <w:webHidden/>
          </w:rPr>
          <w:tab/>
        </w:r>
        <w:r w:rsidR="00F9061A">
          <w:rPr>
            <w:noProof/>
            <w:webHidden/>
          </w:rPr>
          <w:t>6</w:t>
        </w:r>
      </w:hyperlink>
    </w:p>
    <w:p w14:paraId="6FC1DC66" w14:textId="457268D4" w:rsidR="00E83770" w:rsidRDefault="00E83770">
      <w:pPr>
        <w:pStyle w:val="Kazalovsebine2"/>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34" w:history="1">
        <w:r w:rsidRPr="00EE1156">
          <w:rPr>
            <w:rStyle w:val="Hiperpovezava"/>
            <w:rFonts w:eastAsia="Times New Roman"/>
            <w:b/>
            <w:bCs/>
            <w:noProof/>
            <w:kern w:val="0"/>
            <w:lang w:eastAsia="en-US"/>
          </w:rPr>
          <w:t>Obdobje veljavnosti DNS, podaljšanje in predčasno prenehanje DNS</w:t>
        </w:r>
        <w:r>
          <w:rPr>
            <w:noProof/>
            <w:webHidden/>
          </w:rPr>
          <w:tab/>
        </w:r>
        <w:r>
          <w:rPr>
            <w:noProof/>
            <w:webHidden/>
          </w:rPr>
          <w:fldChar w:fldCharType="begin"/>
        </w:r>
        <w:r>
          <w:rPr>
            <w:noProof/>
            <w:webHidden/>
          </w:rPr>
          <w:instrText xml:space="preserve"> PAGEREF _Toc210218334 \h </w:instrText>
        </w:r>
        <w:r>
          <w:rPr>
            <w:noProof/>
            <w:webHidden/>
          </w:rPr>
        </w:r>
        <w:r>
          <w:rPr>
            <w:noProof/>
            <w:webHidden/>
          </w:rPr>
          <w:fldChar w:fldCharType="separate"/>
        </w:r>
        <w:r>
          <w:rPr>
            <w:noProof/>
            <w:webHidden/>
          </w:rPr>
          <w:t>6</w:t>
        </w:r>
        <w:r>
          <w:rPr>
            <w:noProof/>
            <w:webHidden/>
          </w:rPr>
          <w:fldChar w:fldCharType="end"/>
        </w:r>
      </w:hyperlink>
    </w:p>
    <w:p w14:paraId="7B312BAA" w14:textId="2CE1DED2" w:rsidR="00E83770" w:rsidRDefault="00E83770">
      <w:pPr>
        <w:pStyle w:val="Kazalovsebine1"/>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35" w:history="1">
        <w:r w:rsidRPr="00EE1156">
          <w:rPr>
            <w:rStyle w:val="Hiperpovezava"/>
            <w:noProof/>
          </w:rPr>
          <w:t>Dostop do dokumentacije</w:t>
        </w:r>
        <w:r>
          <w:rPr>
            <w:noProof/>
            <w:webHidden/>
          </w:rPr>
          <w:tab/>
        </w:r>
        <w:r>
          <w:rPr>
            <w:noProof/>
            <w:webHidden/>
          </w:rPr>
          <w:fldChar w:fldCharType="begin"/>
        </w:r>
        <w:r>
          <w:rPr>
            <w:noProof/>
            <w:webHidden/>
          </w:rPr>
          <w:instrText xml:space="preserve"> PAGEREF _Toc210218335 \h </w:instrText>
        </w:r>
        <w:r>
          <w:rPr>
            <w:noProof/>
            <w:webHidden/>
          </w:rPr>
        </w:r>
        <w:r>
          <w:rPr>
            <w:noProof/>
            <w:webHidden/>
          </w:rPr>
          <w:fldChar w:fldCharType="separate"/>
        </w:r>
        <w:r>
          <w:rPr>
            <w:noProof/>
            <w:webHidden/>
          </w:rPr>
          <w:t>6</w:t>
        </w:r>
        <w:r>
          <w:rPr>
            <w:noProof/>
            <w:webHidden/>
          </w:rPr>
          <w:fldChar w:fldCharType="end"/>
        </w:r>
      </w:hyperlink>
    </w:p>
    <w:p w14:paraId="28650747" w14:textId="2FE523D8"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36" w:history="1">
        <w:r w:rsidRPr="00EE1156">
          <w:rPr>
            <w:rStyle w:val="Hiperpovezava"/>
            <w:noProof/>
          </w:rPr>
          <w:t>1.1</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TEMELJNA PRAVILA POSLOVANJA</w:t>
        </w:r>
        <w:r>
          <w:rPr>
            <w:noProof/>
            <w:webHidden/>
          </w:rPr>
          <w:tab/>
        </w:r>
        <w:r w:rsidR="00540C09">
          <w:rPr>
            <w:noProof/>
            <w:webHidden/>
          </w:rPr>
          <w:t>7</w:t>
        </w:r>
      </w:hyperlink>
    </w:p>
    <w:p w14:paraId="46D505A3" w14:textId="113416CB" w:rsidR="00E83770" w:rsidRDefault="00E83770">
      <w:pPr>
        <w:pStyle w:val="Kazalovsebine3"/>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37" w:history="1">
        <w:r w:rsidRPr="00EE1156">
          <w:rPr>
            <w:rStyle w:val="Hiperpovezava"/>
            <w:noProof/>
          </w:rPr>
          <w:t>1.1.1. Ničnost posla zaradi korupcije</w:t>
        </w:r>
        <w:r>
          <w:rPr>
            <w:noProof/>
            <w:webHidden/>
          </w:rPr>
          <w:tab/>
        </w:r>
        <w:r w:rsidR="00540C09">
          <w:rPr>
            <w:noProof/>
            <w:webHidden/>
          </w:rPr>
          <w:t>7</w:t>
        </w:r>
      </w:hyperlink>
    </w:p>
    <w:p w14:paraId="754605B2" w14:textId="3B7D19AB" w:rsidR="00E83770" w:rsidRDefault="00E83770">
      <w:pPr>
        <w:pStyle w:val="Kazalovsebine3"/>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38" w:history="1">
        <w:r w:rsidRPr="00EE1156">
          <w:rPr>
            <w:rStyle w:val="Hiperpovezava"/>
            <w:noProof/>
          </w:rPr>
          <w:t>1.1.2. Resničnost in verodostojnost prijav in  ponudb</w:t>
        </w:r>
        <w:r>
          <w:rPr>
            <w:noProof/>
            <w:webHidden/>
          </w:rPr>
          <w:tab/>
        </w:r>
        <w:r>
          <w:rPr>
            <w:noProof/>
            <w:webHidden/>
          </w:rPr>
          <w:fldChar w:fldCharType="begin"/>
        </w:r>
        <w:r>
          <w:rPr>
            <w:noProof/>
            <w:webHidden/>
          </w:rPr>
          <w:instrText xml:space="preserve"> PAGEREF _Toc210218338 \h </w:instrText>
        </w:r>
        <w:r>
          <w:rPr>
            <w:noProof/>
            <w:webHidden/>
          </w:rPr>
        </w:r>
        <w:r>
          <w:rPr>
            <w:noProof/>
            <w:webHidden/>
          </w:rPr>
          <w:fldChar w:fldCharType="separate"/>
        </w:r>
        <w:r>
          <w:rPr>
            <w:noProof/>
            <w:webHidden/>
          </w:rPr>
          <w:t>7</w:t>
        </w:r>
        <w:r>
          <w:rPr>
            <w:noProof/>
            <w:webHidden/>
          </w:rPr>
          <w:fldChar w:fldCharType="end"/>
        </w:r>
      </w:hyperlink>
    </w:p>
    <w:p w14:paraId="1A556272" w14:textId="626B2C18" w:rsidR="00E83770" w:rsidRDefault="00E83770">
      <w:pPr>
        <w:pStyle w:val="Kazalovsebine1"/>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39" w:history="1">
        <w:r w:rsidRPr="00EE1156">
          <w:rPr>
            <w:rStyle w:val="Hiperpovezava"/>
            <w:noProof/>
          </w:rPr>
          <w:t>POTEK POSTOPKA</w:t>
        </w:r>
        <w:r>
          <w:rPr>
            <w:noProof/>
            <w:webHidden/>
          </w:rPr>
          <w:tab/>
        </w:r>
        <w:r>
          <w:rPr>
            <w:noProof/>
            <w:webHidden/>
          </w:rPr>
          <w:fldChar w:fldCharType="begin"/>
        </w:r>
        <w:r>
          <w:rPr>
            <w:noProof/>
            <w:webHidden/>
          </w:rPr>
          <w:instrText xml:space="preserve"> PAGEREF _Toc210218339 \h </w:instrText>
        </w:r>
        <w:r>
          <w:rPr>
            <w:noProof/>
            <w:webHidden/>
          </w:rPr>
        </w:r>
        <w:r>
          <w:rPr>
            <w:noProof/>
            <w:webHidden/>
          </w:rPr>
          <w:fldChar w:fldCharType="separate"/>
        </w:r>
        <w:r>
          <w:rPr>
            <w:noProof/>
            <w:webHidden/>
          </w:rPr>
          <w:t>7</w:t>
        </w:r>
        <w:r>
          <w:rPr>
            <w:noProof/>
            <w:webHidden/>
          </w:rPr>
          <w:fldChar w:fldCharType="end"/>
        </w:r>
      </w:hyperlink>
    </w:p>
    <w:p w14:paraId="58AE6EBA" w14:textId="1D21992C"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40" w:history="1">
        <w:r w:rsidRPr="00EE1156">
          <w:rPr>
            <w:rStyle w:val="Hiperpovezava"/>
            <w:noProof/>
          </w:rPr>
          <w:t>1.2</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FAZA KVALIFIKACIJE</w:t>
        </w:r>
        <w:r>
          <w:rPr>
            <w:noProof/>
            <w:webHidden/>
          </w:rPr>
          <w:tab/>
        </w:r>
        <w:r>
          <w:rPr>
            <w:noProof/>
            <w:webHidden/>
          </w:rPr>
          <w:fldChar w:fldCharType="begin"/>
        </w:r>
        <w:r>
          <w:rPr>
            <w:noProof/>
            <w:webHidden/>
          </w:rPr>
          <w:instrText xml:space="preserve"> PAGEREF _Toc210218340 \h </w:instrText>
        </w:r>
        <w:r>
          <w:rPr>
            <w:noProof/>
            <w:webHidden/>
          </w:rPr>
        </w:r>
        <w:r>
          <w:rPr>
            <w:noProof/>
            <w:webHidden/>
          </w:rPr>
          <w:fldChar w:fldCharType="separate"/>
        </w:r>
        <w:r>
          <w:rPr>
            <w:noProof/>
            <w:webHidden/>
          </w:rPr>
          <w:t>7</w:t>
        </w:r>
        <w:r>
          <w:rPr>
            <w:noProof/>
            <w:webHidden/>
          </w:rPr>
          <w:fldChar w:fldCharType="end"/>
        </w:r>
      </w:hyperlink>
    </w:p>
    <w:p w14:paraId="36DAC211" w14:textId="24A40901"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41" w:history="1">
        <w:r w:rsidRPr="00EE1156">
          <w:rPr>
            <w:rStyle w:val="Hiperpovezava"/>
            <w:noProof/>
          </w:rPr>
          <w:t>1.3</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Vzpostavitev Kataloga ponudnikov</w:t>
        </w:r>
        <w:r>
          <w:rPr>
            <w:noProof/>
            <w:webHidden/>
          </w:rPr>
          <w:tab/>
        </w:r>
        <w:r>
          <w:rPr>
            <w:noProof/>
            <w:webHidden/>
          </w:rPr>
          <w:fldChar w:fldCharType="begin"/>
        </w:r>
        <w:r>
          <w:rPr>
            <w:noProof/>
            <w:webHidden/>
          </w:rPr>
          <w:instrText xml:space="preserve"> PAGEREF _Toc210218341 \h </w:instrText>
        </w:r>
        <w:r>
          <w:rPr>
            <w:noProof/>
            <w:webHidden/>
          </w:rPr>
        </w:r>
        <w:r>
          <w:rPr>
            <w:noProof/>
            <w:webHidden/>
          </w:rPr>
          <w:fldChar w:fldCharType="separate"/>
        </w:r>
        <w:r>
          <w:rPr>
            <w:noProof/>
            <w:webHidden/>
          </w:rPr>
          <w:t>7</w:t>
        </w:r>
        <w:r>
          <w:rPr>
            <w:noProof/>
            <w:webHidden/>
          </w:rPr>
          <w:fldChar w:fldCharType="end"/>
        </w:r>
      </w:hyperlink>
    </w:p>
    <w:p w14:paraId="0153E09E" w14:textId="7C973BEA"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42" w:history="1">
        <w:r w:rsidRPr="00EE1156">
          <w:rPr>
            <w:rStyle w:val="Hiperpovezava"/>
            <w:noProof/>
          </w:rPr>
          <w:t>1.4</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Prijava za sodelovanje</w:t>
        </w:r>
        <w:r>
          <w:rPr>
            <w:noProof/>
            <w:webHidden/>
          </w:rPr>
          <w:tab/>
        </w:r>
        <w:r w:rsidR="00F45EE2">
          <w:rPr>
            <w:noProof/>
            <w:webHidden/>
          </w:rPr>
          <w:t>8</w:t>
        </w:r>
      </w:hyperlink>
    </w:p>
    <w:p w14:paraId="09DCCA18" w14:textId="27EBCB91"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43" w:history="1">
        <w:r w:rsidRPr="00EE1156">
          <w:rPr>
            <w:rStyle w:val="Hiperpovezava"/>
            <w:noProof/>
          </w:rPr>
          <w:t>1.5</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Predložitev ESPD obrazca</w:t>
        </w:r>
        <w:r>
          <w:rPr>
            <w:noProof/>
            <w:webHidden/>
          </w:rPr>
          <w:tab/>
        </w:r>
        <w:r w:rsidR="00D2467A">
          <w:rPr>
            <w:noProof/>
            <w:webHidden/>
          </w:rPr>
          <w:t>9</w:t>
        </w:r>
      </w:hyperlink>
    </w:p>
    <w:p w14:paraId="7641B323" w14:textId="76936FB2"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44" w:history="1">
        <w:r w:rsidRPr="00EE1156">
          <w:rPr>
            <w:rStyle w:val="Hiperpovezava"/>
            <w:noProof/>
          </w:rPr>
          <w:t>1.6</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Izključitve iz Kataloga ponudnikov</w:t>
        </w:r>
        <w:r>
          <w:rPr>
            <w:noProof/>
            <w:webHidden/>
          </w:rPr>
          <w:tab/>
        </w:r>
        <w:r w:rsidR="00D2467A">
          <w:rPr>
            <w:noProof/>
            <w:webHidden/>
          </w:rPr>
          <w:t>9</w:t>
        </w:r>
      </w:hyperlink>
    </w:p>
    <w:p w14:paraId="518248CD" w14:textId="2BD4140F"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45" w:history="1">
        <w:r w:rsidRPr="00EE1156">
          <w:rPr>
            <w:rStyle w:val="Hiperpovezava"/>
            <w:noProof/>
          </w:rPr>
          <w:t>1.7</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Pravno varstvo v fazi oblikovanja Kataloga ponudnikov</w:t>
        </w:r>
        <w:r>
          <w:rPr>
            <w:noProof/>
            <w:webHidden/>
          </w:rPr>
          <w:tab/>
        </w:r>
        <w:r>
          <w:rPr>
            <w:noProof/>
            <w:webHidden/>
          </w:rPr>
          <w:fldChar w:fldCharType="begin"/>
        </w:r>
        <w:r>
          <w:rPr>
            <w:noProof/>
            <w:webHidden/>
          </w:rPr>
          <w:instrText xml:space="preserve"> PAGEREF _Toc210218345 \h </w:instrText>
        </w:r>
        <w:r>
          <w:rPr>
            <w:noProof/>
            <w:webHidden/>
          </w:rPr>
        </w:r>
        <w:r>
          <w:rPr>
            <w:noProof/>
            <w:webHidden/>
          </w:rPr>
          <w:fldChar w:fldCharType="separate"/>
        </w:r>
        <w:r>
          <w:rPr>
            <w:noProof/>
            <w:webHidden/>
          </w:rPr>
          <w:t>9</w:t>
        </w:r>
        <w:r>
          <w:rPr>
            <w:noProof/>
            <w:webHidden/>
          </w:rPr>
          <w:fldChar w:fldCharType="end"/>
        </w:r>
      </w:hyperlink>
    </w:p>
    <w:p w14:paraId="0E2FC51B" w14:textId="0F803F06"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46" w:history="1">
        <w:r w:rsidRPr="00EE1156">
          <w:rPr>
            <w:rStyle w:val="Hiperpovezava"/>
            <w:noProof/>
          </w:rPr>
          <w:t>1.8</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FAZA ODDAJE posameznih javnih naročil</w:t>
        </w:r>
        <w:r>
          <w:rPr>
            <w:noProof/>
            <w:webHidden/>
          </w:rPr>
          <w:tab/>
        </w:r>
        <w:r w:rsidR="00D2467A">
          <w:rPr>
            <w:noProof/>
            <w:webHidden/>
          </w:rPr>
          <w:t>10</w:t>
        </w:r>
      </w:hyperlink>
    </w:p>
    <w:p w14:paraId="59A94E1C" w14:textId="1384BA99"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47" w:history="1">
        <w:r w:rsidRPr="00EE1156">
          <w:rPr>
            <w:rStyle w:val="Hiperpovezava"/>
            <w:noProof/>
          </w:rPr>
          <w:t>1.9</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Povabilo k oddaji ponudbe za posamezno javno naročilo</w:t>
        </w:r>
        <w:r>
          <w:rPr>
            <w:noProof/>
            <w:webHidden/>
          </w:rPr>
          <w:tab/>
        </w:r>
        <w:r w:rsidR="00D2467A">
          <w:rPr>
            <w:noProof/>
            <w:webHidden/>
          </w:rPr>
          <w:t>10</w:t>
        </w:r>
      </w:hyperlink>
    </w:p>
    <w:p w14:paraId="4F2675F1" w14:textId="64E5501A"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48" w:history="1">
        <w:r w:rsidRPr="00EE1156">
          <w:rPr>
            <w:rStyle w:val="Hiperpovezava"/>
            <w:noProof/>
          </w:rPr>
          <w:t>1.10</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Rok za prejem ponudb</w:t>
        </w:r>
        <w:r>
          <w:rPr>
            <w:noProof/>
            <w:webHidden/>
          </w:rPr>
          <w:tab/>
        </w:r>
        <w:r>
          <w:rPr>
            <w:noProof/>
            <w:webHidden/>
          </w:rPr>
          <w:fldChar w:fldCharType="begin"/>
        </w:r>
        <w:r>
          <w:rPr>
            <w:noProof/>
            <w:webHidden/>
          </w:rPr>
          <w:instrText xml:space="preserve"> PAGEREF _Toc210218348 \h </w:instrText>
        </w:r>
        <w:r>
          <w:rPr>
            <w:noProof/>
            <w:webHidden/>
          </w:rPr>
        </w:r>
        <w:r>
          <w:rPr>
            <w:noProof/>
            <w:webHidden/>
          </w:rPr>
          <w:fldChar w:fldCharType="separate"/>
        </w:r>
        <w:r>
          <w:rPr>
            <w:noProof/>
            <w:webHidden/>
          </w:rPr>
          <w:t>10</w:t>
        </w:r>
        <w:r>
          <w:rPr>
            <w:noProof/>
            <w:webHidden/>
          </w:rPr>
          <w:fldChar w:fldCharType="end"/>
        </w:r>
      </w:hyperlink>
    </w:p>
    <w:p w14:paraId="11877C5D" w14:textId="419AEA0E"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49" w:history="1">
        <w:r w:rsidRPr="00EE1156">
          <w:rPr>
            <w:rStyle w:val="Hiperpovezava"/>
            <w:noProof/>
          </w:rPr>
          <w:t>1.11</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Odpiranje ponudb</w:t>
        </w:r>
        <w:r>
          <w:rPr>
            <w:noProof/>
            <w:webHidden/>
          </w:rPr>
          <w:tab/>
        </w:r>
        <w:r>
          <w:rPr>
            <w:noProof/>
            <w:webHidden/>
          </w:rPr>
          <w:fldChar w:fldCharType="begin"/>
        </w:r>
        <w:r>
          <w:rPr>
            <w:noProof/>
            <w:webHidden/>
          </w:rPr>
          <w:instrText xml:space="preserve"> PAGEREF _Toc210218349 \h </w:instrText>
        </w:r>
        <w:r>
          <w:rPr>
            <w:noProof/>
            <w:webHidden/>
          </w:rPr>
        </w:r>
        <w:r>
          <w:rPr>
            <w:noProof/>
            <w:webHidden/>
          </w:rPr>
          <w:fldChar w:fldCharType="separate"/>
        </w:r>
        <w:r>
          <w:rPr>
            <w:noProof/>
            <w:webHidden/>
          </w:rPr>
          <w:t>1</w:t>
        </w:r>
        <w:r w:rsidR="000F7287">
          <w:rPr>
            <w:noProof/>
            <w:webHidden/>
          </w:rPr>
          <w:t>1</w:t>
        </w:r>
        <w:r>
          <w:rPr>
            <w:noProof/>
            <w:webHidden/>
          </w:rPr>
          <w:fldChar w:fldCharType="end"/>
        </w:r>
      </w:hyperlink>
    </w:p>
    <w:p w14:paraId="15BABF26" w14:textId="51968E3D"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50" w:history="1">
        <w:r w:rsidRPr="00EE1156">
          <w:rPr>
            <w:rStyle w:val="Hiperpovezava"/>
            <w:noProof/>
          </w:rPr>
          <w:t>1.12</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Variantne ponudbe</w:t>
        </w:r>
        <w:r>
          <w:rPr>
            <w:noProof/>
            <w:webHidden/>
          </w:rPr>
          <w:tab/>
        </w:r>
        <w:r w:rsidR="000F7287">
          <w:rPr>
            <w:noProof/>
            <w:webHidden/>
          </w:rPr>
          <w:t>11</w:t>
        </w:r>
      </w:hyperlink>
    </w:p>
    <w:p w14:paraId="3843D398" w14:textId="5DDDB4C4"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51" w:history="1">
        <w:r w:rsidRPr="00EE1156">
          <w:rPr>
            <w:rStyle w:val="Hiperpovezava"/>
            <w:noProof/>
          </w:rPr>
          <w:t>1.13</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Merilo za izbor ponudnikov v drugi fazi omejenega postopka</w:t>
        </w:r>
        <w:r>
          <w:rPr>
            <w:noProof/>
            <w:webHidden/>
          </w:rPr>
          <w:tab/>
        </w:r>
        <w:r>
          <w:rPr>
            <w:noProof/>
            <w:webHidden/>
          </w:rPr>
          <w:fldChar w:fldCharType="begin"/>
        </w:r>
        <w:r>
          <w:rPr>
            <w:noProof/>
            <w:webHidden/>
          </w:rPr>
          <w:instrText xml:space="preserve"> PAGEREF _Toc210218351 \h </w:instrText>
        </w:r>
        <w:r>
          <w:rPr>
            <w:noProof/>
            <w:webHidden/>
          </w:rPr>
        </w:r>
        <w:r>
          <w:rPr>
            <w:noProof/>
            <w:webHidden/>
          </w:rPr>
          <w:fldChar w:fldCharType="separate"/>
        </w:r>
        <w:r>
          <w:rPr>
            <w:noProof/>
            <w:webHidden/>
          </w:rPr>
          <w:t>1</w:t>
        </w:r>
        <w:r w:rsidR="000F7287">
          <w:rPr>
            <w:noProof/>
            <w:webHidden/>
          </w:rPr>
          <w:t>1</w:t>
        </w:r>
        <w:r>
          <w:rPr>
            <w:noProof/>
            <w:webHidden/>
          </w:rPr>
          <w:fldChar w:fldCharType="end"/>
        </w:r>
      </w:hyperlink>
    </w:p>
    <w:p w14:paraId="1D19504D" w14:textId="709E6D7C"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52" w:history="1">
        <w:r w:rsidRPr="00EE1156">
          <w:rPr>
            <w:rStyle w:val="Hiperpovezava"/>
            <w:noProof/>
          </w:rPr>
          <w:t>1.14</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Pravno varstvo v fazi oblikovanja oddaje ponudbe</w:t>
        </w:r>
        <w:r>
          <w:rPr>
            <w:noProof/>
            <w:webHidden/>
          </w:rPr>
          <w:tab/>
        </w:r>
        <w:r>
          <w:rPr>
            <w:noProof/>
            <w:webHidden/>
          </w:rPr>
          <w:fldChar w:fldCharType="begin"/>
        </w:r>
        <w:r>
          <w:rPr>
            <w:noProof/>
            <w:webHidden/>
          </w:rPr>
          <w:instrText xml:space="preserve"> PAGEREF _Toc210218352 \h </w:instrText>
        </w:r>
        <w:r>
          <w:rPr>
            <w:noProof/>
            <w:webHidden/>
          </w:rPr>
        </w:r>
        <w:r>
          <w:rPr>
            <w:noProof/>
            <w:webHidden/>
          </w:rPr>
          <w:fldChar w:fldCharType="separate"/>
        </w:r>
        <w:r>
          <w:rPr>
            <w:noProof/>
            <w:webHidden/>
          </w:rPr>
          <w:t>11</w:t>
        </w:r>
        <w:r>
          <w:rPr>
            <w:noProof/>
            <w:webHidden/>
          </w:rPr>
          <w:fldChar w:fldCharType="end"/>
        </w:r>
      </w:hyperlink>
    </w:p>
    <w:p w14:paraId="6F2A6AE5" w14:textId="59599824"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53" w:history="1">
        <w:r w:rsidRPr="00EE1156">
          <w:rPr>
            <w:rStyle w:val="Hiperpovezava"/>
            <w:noProof/>
          </w:rPr>
          <w:t>1.15</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ROK VELJAVNOSTI PRIJAV in PONUDB</w:t>
        </w:r>
        <w:r>
          <w:rPr>
            <w:noProof/>
            <w:webHidden/>
          </w:rPr>
          <w:tab/>
        </w:r>
        <w:r>
          <w:rPr>
            <w:noProof/>
            <w:webHidden/>
          </w:rPr>
          <w:fldChar w:fldCharType="begin"/>
        </w:r>
        <w:r>
          <w:rPr>
            <w:noProof/>
            <w:webHidden/>
          </w:rPr>
          <w:instrText xml:space="preserve"> PAGEREF _Toc210218353 \h </w:instrText>
        </w:r>
        <w:r>
          <w:rPr>
            <w:noProof/>
            <w:webHidden/>
          </w:rPr>
        </w:r>
        <w:r>
          <w:rPr>
            <w:noProof/>
            <w:webHidden/>
          </w:rPr>
          <w:fldChar w:fldCharType="separate"/>
        </w:r>
        <w:r>
          <w:rPr>
            <w:noProof/>
            <w:webHidden/>
          </w:rPr>
          <w:t>11</w:t>
        </w:r>
        <w:r>
          <w:rPr>
            <w:noProof/>
            <w:webHidden/>
          </w:rPr>
          <w:fldChar w:fldCharType="end"/>
        </w:r>
      </w:hyperlink>
    </w:p>
    <w:p w14:paraId="4953B3A0" w14:textId="6C2D5104"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54" w:history="1">
        <w:r w:rsidRPr="00EE1156">
          <w:rPr>
            <w:rStyle w:val="Hiperpovezava"/>
            <w:noProof/>
          </w:rPr>
          <w:t>1.16</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JEZIK PRIJAV IN PONUDB</w:t>
        </w:r>
        <w:r>
          <w:rPr>
            <w:noProof/>
            <w:webHidden/>
          </w:rPr>
          <w:tab/>
        </w:r>
        <w:r>
          <w:rPr>
            <w:noProof/>
            <w:webHidden/>
          </w:rPr>
          <w:fldChar w:fldCharType="begin"/>
        </w:r>
        <w:r>
          <w:rPr>
            <w:noProof/>
            <w:webHidden/>
          </w:rPr>
          <w:instrText xml:space="preserve"> PAGEREF _Toc210218354 \h </w:instrText>
        </w:r>
        <w:r>
          <w:rPr>
            <w:noProof/>
            <w:webHidden/>
          </w:rPr>
        </w:r>
        <w:r>
          <w:rPr>
            <w:noProof/>
            <w:webHidden/>
          </w:rPr>
          <w:fldChar w:fldCharType="separate"/>
        </w:r>
        <w:r>
          <w:rPr>
            <w:noProof/>
            <w:webHidden/>
          </w:rPr>
          <w:t>1</w:t>
        </w:r>
        <w:r w:rsidR="000F7287">
          <w:rPr>
            <w:noProof/>
            <w:webHidden/>
          </w:rPr>
          <w:t>2</w:t>
        </w:r>
        <w:r>
          <w:rPr>
            <w:noProof/>
            <w:webHidden/>
          </w:rPr>
          <w:fldChar w:fldCharType="end"/>
        </w:r>
      </w:hyperlink>
    </w:p>
    <w:p w14:paraId="2B1ED246" w14:textId="471FCD80" w:rsidR="00E83770" w:rsidRDefault="00E83770">
      <w:pPr>
        <w:pStyle w:val="Kazalovsebine1"/>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55" w:history="1">
        <w:r w:rsidRPr="00EE1156">
          <w:rPr>
            <w:rStyle w:val="Hiperpovezava"/>
            <w:noProof/>
          </w:rPr>
          <w:t>PRIJAVITVENA DOKUMENTACIJA</w:t>
        </w:r>
        <w:r>
          <w:rPr>
            <w:noProof/>
            <w:webHidden/>
          </w:rPr>
          <w:tab/>
        </w:r>
        <w:r>
          <w:rPr>
            <w:noProof/>
            <w:webHidden/>
          </w:rPr>
          <w:fldChar w:fldCharType="begin"/>
        </w:r>
        <w:r>
          <w:rPr>
            <w:noProof/>
            <w:webHidden/>
          </w:rPr>
          <w:instrText xml:space="preserve"> PAGEREF _Toc210218355 \h </w:instrText>
        </w:r>
        <w:r>
          <w:rPr>
            <w:noProof/>
            <w:webHidden/>
          </w:rPr>
        </w:r>
        <w:r>
          <w:rPr>
            <w:noProof/>
            <w:webHidden/>
          </w:rPr>
          <w:fldChar w:fldCharType="separate"/>
        </w:r>
        <w:r>
          <w:rPr>
            <w:noProof/>
            <w:webHidden/>
          </w:rPr>
          <w:t>1</w:t>
        </w:r>
        <w:r w:rsidR="000F7287">
          <w:rPr>
            <w:noProof/>
            <w:webHidden/>
          </w:rPr>
          <w:t>2</w:t>
        </w:r>
        <w:r>
          <w:rPr>
            <w:noProof/>
            <w:webHidden/>
          </w:rPr>
          <w:fldChar w:fldCharType="end"/>
        </w:r>
      </w:hyperlink>
    </w:p>
    <w:p w14:paraId="58759667" w14:textId="5925C16A"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56" w:history="1">
        <w:r w:rsidRPr="00EE1156">
          <w:rPr>
            <w:rStyle w:val="Hiperpovezava"/>
            <w:noProof/>
          </w:rPr>
          <w:t>1.17</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SESTAVA DOKUMENTACIJE</w:t>
        </w:r>
        <w:r>
          <w:rPr>
            <w:noProof/>
            <w:webHidden/>
          </w:rPr>
          <w:tab/>
        </w:r>
        <w:r w:rsidR="000F7287">
          <w:rPr>
            <w:noProof/>
            <w:webHidden/>
          </w:rPr>
          <w:t>12</w:t>
        </w:r>
      </w:hyperlink>
    </w:p>
    <w:p w14:paraId="3217D87E" w14:textId="40ED2939"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57" w:history="1">
        <w:r w:rsidRPr="00EE1156">
          <w:rPr>
            <w:rStyle w:val="Hiperpovezava"/>
            <w:noProof/>
          </w:rPr>
          <w:t>1.18</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OBLIČNOST PRIJAVE IN PRIJAVA  Z DRUGIMI GOSPODARSKIMI SUBJEKTI</w:t>
        </w:r>
        <w:r>
          <w:rPr>
            <w:noProof/>
            <w:webHidden/>
          </w:rPr>
          <w:tab/>
        </w:r>
        <w:r>
          <w:rPr>
            <w:noProof/>
            <w:webHidden/>
          </w:rPr>
          <w:fldChar w:fldCharType="begin"/>
        </w:r>
        <w:r>
          <w:rPr>
            <w:noProof/>
            <w:webHidden/>
          </w:rPr>
          <w:instrText xml:space="preserve"> PAGEREF _Toc210218357 \h </w:instrText>
        </w:r>
        <w:r>
          <w:rPr>
            <w:noProof/>
            <w:webHidden/>
          </w:rPr>
        </w:r>
        <w:r>
          <w:rPr>
            <w:noProof/>
            <w:webHidden/>
          </w:rPr>
          <w:fldChar w:fldCharType="separate"/>
        </w:r>
        <w:r>
          <w:rPr>
            <w:noProof/>
            <w:webHidden/>
          </w:rPr>
          <w:t>12</w:t>
        </w:r>
        <w:r>
          <w:rPr>
            <w:noProof/>
            <w:webHidden/>
          </w:rPr>
          <w:fldChar w:fldCharType="end"/>
        </w:r>
      </w:hyperlink>
    </w:p>
    <w:p w14:paraId="57D922E7" w14:textId="446D91BC"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58" w:history="1">
        <w:r w:rsidRPr="00EE1156">
          <w:rPr>
            <w:rStyle w:val="Hiperpovezava"/>
            <w:noProof/>
          </w:rPr>
          <w:t>1.19</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Obrazec » ESPD « za vse gospodarske subjekte</w:t>
        </w:r>
        <w:r>
          <w:rPr>
            <w:noProof/>
            <w:webHidden/>
          </w:rPr>
          <w:tab/>
        </w:r>
        <w:r>
          <w:rPr>
            <w:noProof/>
            <w:webHidden/>
          </w:rPr>
          <w:fldChar w:fldCharType="begin"/>
        </w:r>
        <w:r>
          <w:rPr>
            <w:noProof/>
            <w:webHidden/>
          </w:rPr>
          <w:instrText xml:space="preserve"> PAGEREF _Toc210218358 \h </w:instrText>
        </w:r>
        <w:r>
          <w:rPr>
            <w:noProof/>
            <w:webHidden/>
          </w:rPr>
        </w:r>
        <w:r>
          <w:rPr>
            <w:noProof/>
            <w:webHidden/>
          </w:rPr>
          <w:fldChar w:fldCharType="separate"/>
        </w:r>
        <w:r>
          <w:rPr>
            <w:noProof/>
            <w:webHidden/>
          </w:rPr>
          <w:t>14</w:t>
        </w:r>
        <w:r>
          <w:rPr>
            <w:noProof/>
            <w:webHidden/>
          </w:rPr>
          <w:fldChar w:fldCharType="end"/>
        </w:r>
      </w:hyperlink>
    </w:p>
    <w:p w14:paraId="401CDC8C" w14:textId="5B6D08D8"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59" w:history="1">
        <w:r w:rsidRPr="00EE1156">
          <w:rPr>
            <w:rStyle w:val="Hiperpovezava"/>
            <w:noProof/>
          </w:rPr>
          <w:t>1.20</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Izjava o lastniški strukturi gospodarskega subjekta</w:t>
        </w:r>
        <w:r>
          <w:rPr>
            <w:noProof/>
            <w:webHidden/>
          </w:rPr>
          <w:tab/>
        </w:r>
        <w:r>
          <w:rPr>
            <w:noProof/>
            <w:webHidden/>
          </w:rPr>
          <w:fldChar w:fldCharType="begin"/>
        </w:r>
        <w:r>
          <w:rPr>
            <w:noProof/>
            <w:webHidden/>
          </w:rPr>
          <w:instrText xml:space="preserve"> PAGEREF _Toc210218359 \h </w:instrText>
        </w:r>
        <w:r>
          <w:rPr>
            <w:noProof/>
            <w:webHidden/>
          </w:rPr>
        </w:r>
        <w:r>
          <w:rPr>
            <w:noProof/>
            <w:webHidden/>
          </w:rPr>
          <w:fldChar w:fldCharType="separate"/>
        </w:r>
        <w:r>
          <w:rPr>
            <w:noProof/>
            <w:webHidden/>
          </w:rPr>
          <w:t>15</w:t>
        </w:r>
        <w:r>
          <w:rPr>
            <w:noProof/>
            <w:webHidden/>
          </w:rPr>
          <w:fldChar w:fldCharType="end"/>
        </w:r>
      </w:hyperlink>
    </w:p>
    <w:p w14:paraId="2E45BE87" w14:textId="732AC7E8" w:rsidR="00E83770" w:rsidRDefault="00E83770">
      <w:pPr>
        <w:pStyle w:val="Kazalovsebine1"/>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60" w:history="1">
        <w:r w:rsidRPr="00EE1156">
          <w:rPr>
            <w:rStyle w:val="Hiperpovezava"/>
            <w:noProof/>
          </w:rPr>
          <w:t>RAZLOGI ZA IZKLJUČITEV IN OBVEZNI POGOJI</w:t>
        </w:r>
        <w:r>
          <w:rPr>
            <w:noProof/>
            <w:webHidden/>
          </w:rPr>
          <w:tab/>
        </w:r>
        <w:r>
          <w:rPr>
            <w:noProof/>
            <w:webHidden/>
          </w:rPr>
          <w:fldChar w:fldCharType="begin"/>
        </w:r>
        <w:r>
          <w:rPr>
            <w:noProof/>
            <w:webHidden/>
          </w:rPr>
          <w:instrText xml:space="preserve"> PAGEREF _Toc210218360 \h </w:instrText>
        </w:r>
        <w:r>
          <w:rPr>
            <w:noProof/>
            <w:webHidden/>
          </w:rPr>
        </w:r>
        <w:r>
          <w:rPr>
            <w:noProof/>
            <w:webHidden/>
          </w:rPr>
          <w:fldChar w:fldCharType="separate"/>
        </w:r>
        <w:r>
          <w:rPr>
            <w:noProof/>
            <w:webHidden/>
          </w:rPr>
          <w:t>15</w:t>
        </w:r>
        <w:r>
          <w:rPr>
            <w:noProof/>
            <w:webHidden/>
          </w:rPr>
          <w:fldChar w:fldCharType="end"/>
        </w:r>
      </w:hyperlink>
    </w:p>
    <w:p w14:paraId="44AB0873" w14:textId="0D384394"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61" w:history="1">
        <w:r w:rsidRPr="00EE1156">
          <w:rPr>
            <w:rStyle w:val="Hiperpovezava"/>
            <w:noProof/>
          </w:rPr>
          <w:t>1.21</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RAZLOGI ZA IZKLJUČITEV</w:t>
        </w:r>
        <w:r>
          <w:rPr>
            <w:noProof/>
            <w:webHidden/>
          </w:rPr>
          <w:tab/>
        </w:r>
        <w:r>
          <w:rPr>
            <w:noProof/>
            <w:webHidden/>
          </w:rPr>
          <w:fldChar w:fldCharType="begin"/>
        </w:r>
        <w:r>
          <w:rPr>
            <w:noProof/>
            <w:webHidden/>
          </w:rPr>
          <w:instrText xml:space="preserve"> PAGEREF _Toc210218361 \h </w:instrText>
        </w:r>
        <w:r>
          <w:rPr>
            <w:noProof/>
            <w:webHidden/>
          </w:rPr>
        </w:r>
        <w:r>
          <w:rPr>
            <w:noProof/>
            <w:webHidden/>
          </w:rPr>
          <w:fldChar w:fldCharType="separate"/>
        </w:r>
        <w:r>
          <w:rPr>
            <w:noProof/>
            <w:webHidden/>
          </w:rPr>
          <w:t>15</w:t>
        </w:r>
        <w:r>
          <w:rPr>
            <w:noProof/>
            <w:webHidden/>
          </w:rPr>
          <w:fldChar w:fldCharType="end"/>
        </w:r>
      </w:hyperlink>
    </w:p>
    <w:p w14:paraId="70700196" w14:textId="0F0A2ED3" w:rsidR="00E83770" w:rsidRDefault="00E83770">
      <w:pPr>
        <w:pStyle w:val="Kazalovsebine2"/>
        <w:tabs>
          <w:tab w:val="left" w:pos="1132"/>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62" w:history="1">
        <w:r w:rsidRPr="00EE1156">
          <w:rPr>
            <w:rStyle w:val="Hiperpovezava"/>
            <w:noProof/>
          </w:rPr>
          <w:t>1.22</w:t>
        </w:r>
        <w:r>
          <w:rPr>
            <w:rFonts w:asciiTheme="minorHAnsi" w:eastAsiaTheme="minorEastAsia" w:hAnsiTheme="minorHAnsi" w:cstheme="minorBidi"/>
            <w:noProof/>
            <w:color w:val="auto"/>
            <w:kern w:val="2"/>
            <w:sz w:val="24"/>
            <w:szCs w:val="24"/>
            <w:lang w:eastAsia="sl-SI"/>
            <w14:ligatures w14:val="standardContextual"/>
          </w:rPr>
          <w:tab/>
        </w:r>
        <w:r w:rsidRPr="00EE1156">
          <w:rPr>
            <w:rStyle w:val="Hiperpovezava"/>
            <w:noProof/>
          </w:rPr>
          <w:t>OBVEZNI POGOJI</w:t>
        </w:r>
        <w:r>
          <w:rPr>
            <w:noProof/>
            <w:webHidden/>
          </w:rPr>
          <w:tab/>
        </w:r>
        <w:r>
          <w:rPr>
            <w:noProof/>
            <w:webHidden/>
          </w:rPr>
          <w:fldChar w:fldCharType="begin"/>
        </w:r>
        <w:r>
          <w:rPr>
            <w:noProof/>
            <w:webHidden/>
          </w:rPr>
          <w:instrText xml:space="preserve"> PAGEREF _Toc210218362 \h </w:instrText>
        </w:r>
        <w:r>
          <w:rPr>
            <w:noProof/>
            <w:webHidden/>
          </w:rPr>
        </w:r>
        <w:r>
          <w:rPr>
            <w:noProof/>
            <w:webHidden/>
          </w:rPr>
          <w:fldChar w:fldCharType="separate"/>
        </w:r>
        <w:r>
          <w:rPr>
            <w:noProof/>
            <w:webHidden/>
          </w:rPr>
          <w:t>17</w:t>
        </w:r>
        <w:r>
          <w:rPr>
            <w:noProof/>
            <w:webHidden/>
          </w:rPr>
          <w:fldChar w:fldCharType="end"/>
        </w:r>
      </w:hyperlink>
    </w:p>
    <w:p w14:paraId="13F9C138" w14:textId="32F84F69" w:rsidR="00E83770" w:rsidRDefault="00E83770">
      <w:pPr>
        <w:pStyle w:val="Kazalovsebine3"/>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63" w:history="1">
        <w:r w:rsidRPr="00EE1156">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_Toc210218363 \h </w:instrText>
        </w:r>
        <w:r>
          <w:rPr>
            <w:noProof/>
            <w:webHidden/>
          </w:rPr>
        </w:r>
        <w:r>
          <w:rPr>
            <w:noProof/>
            <w:webHidden/>
          </w:rPr>
          <w:fldChar w:fldCharType="separate"/>
        </w:r>
        <w:r>
          <w:rPr>
            <w:noProof/>
            <w:webHidden/>
          </w:rPr>
          <w:t>17</w:t>
        </w:r>
        <w:r>
          <w:rPr>
            <w:noProof/>
            <w:webHidden/>
          </w:rPr>
          <w:fldChar w:fldCharType="end"/>
        </w:r>
      </w:hyperlink>
    </w:p>
    <w:p w14:paraId="6F764035" w14:textId="7B94165C" w:rsidR="00E83770" w:rsidRDefault="00E83770">
      <w:pPr>
        <w:pStyle w:val="Kazalovsebine3"/>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64" w:history="1">
        <w:r w:rsidRPr="00EE1156">
          <w:rPr>
            <w:rStyle w:val="Hiperpovezava"/>
            <w:noProof/>
          </w:rPr>
          <w:t>POGOJ ZA SODELOVANJE GLEDE EKONOMSKEGA IN FINANČNEGA POLOŽAJA</w:t>
        </w:r>
        <w:r>
          <w:rPr>
            <w:noProof/>
            <w:webHidden/>
          </w:rPr>
          <w:tab/>
        </w:r>
        <w:r>
          <w:rPr>
            <w:noProof/>
            <w:webHidden/>
          </w:rPr>
          <w:fldChar w:fldCharType="begin"/>
        </w:r>
        <w:r>
          <w:rPr>
            <w:noProof/>
            <w:webHidden/>
          </w:rPr>
          <w:instrText xml:space="preserve"> PAGEREF _Toc210218364 \h </w:instrText>
        </w:r>
        <w:r>
          <w:rPr>
            <w:noProof/>
            <w:webHidden/>
          </w:rPr>
        </w:r>
        <w:r>
          <w:rPr>
            <w:noProof/>
            <w:webHidden/>
          </w:rPr>
          <w:fldChar w:fldCharType="separate"/>
        </w:r>
        <w:r>
          <w:rPr>
            <w:noProof/>
            <w:webHidden/>
          </w:rPr>
          <w:t>17</w:t>
        </w:r>
        <w:r>
          <w:rPr>
            <w:noProof/>
            <w:webHidden/>
          </w:rPr>
          <w:fldChar w:fldCharType="end"/>
        </w:r>
      </w:hyperlink>
    </w:p>
    <w:p w14:paraId="268A1A4E" w14:textId="34EE0337" w:rsidR="00E83770" w:rsidRDefault="00E83770">
      <w:pPr>
        <w:pStyle w:val="Kazalovsebine3"/>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65" w:history="1">
        <w:r w:rsidRPr="00EE1156">
          <w:rPr>
            <w:rStyle w:val="Hiperpovezava"/>
            <w:noProof/>
          </w:rPr>
          <w:t>KADROVSKI POGOJ</w:t>
        </w:r>
        <w:r>
          <w:rPr>
            <w:noProof/>
            <w:webHidden/>
          </w:rPr>
          <w:tab/>
        </w:r>
        <w:r>
          <w:rPr>
            <w:noProof/>
            <w:webHidden/>
          </w:rPr>
          <w:fldChar w:fldCharType="begin"/>
        </w:r>
        <w:r>
          <w:rPr>
            <w:noProof/>
            <w:webHidden/>
          </w:rPr>
          <w:instrText xml:space="preserve"> PAGEREF _Toc210218365 \h </w:instrText>
        </w:r>
        <w:r>
          <w:rPr>
            <w:noProof/>
            <w:webHidden/>
          </w:rPr>
        </w:r>
        <w:r>
          <w:rPr>
            <w:noProof/>
            <w:webHidden/>
          </w:rPr>
          <w:fldChar w:fldCharType="separate"/>
        </w:r>
        <w:r>
          <w:rPr>
            <w:noProof/>
            <w:webHidden/>
          </w:rPr>
          <w:t>17</w:t>
        </w:r>
        <w:r>
          <w:rPr>
            <w:noProof/>
            <w:webHidden/>
          </w:rPr>
          <w:fldChar w:fldCharType="end"/>
        </w:r>
      </w:hyperlink>
    </w:p>
    <w:p w14:paraId="1B1FEF4A" w14:textId="16710A4F" w:rsidR="00E83770" w:rsidRDefault="00E83770">
      <w:pPr>
        <w:pStyle w:val="Kazalovsebine1"/>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66" w:history="1">
        <w:r w:rsidRPr="00EE1156">
          <w:rPr>
            <w:rStyle w:val="Hiperpovezava"/>
            <w:noProof/>
          </w:rPr>
          <w:t>FINANČNA ZAVAROVANJA</w:t>
        </w:r>
        <w:r>
          <w:rPr>
            <w:noProof/>
            <w:webHidden/>
          </w:rPr>
          <w:tab/>
        </w:r>
        <w:r>
          <w:rPr>
            <w:noProof/>
            <w:webHidden/>
          </w:rPr>
          <w:fldChar w:fldCharType="begin"/>
        </w:r>
        <w:r>
          <w:rPr>
            <w:noProof/>
            <w:webHidden/>
          </w:rPr>
          <w:instrText xml:space="preserve"> PAGEREF _Toc210218366 \h </w:instrText>
        </w:r>
        <w:r>
          <w:rPr>
            <w:noProof/>
            <w:webHidden/>
          </w:rPr>
        </w:r>
        <w:r>
          <w:rPr>
            <w:noProof/>
            <w:webHidden/>
          </w:rPr>
          <w:fldChar w:fldCharType="separate"/>
        </w:r>
        <w:r>
          <w:rPr>
            <w:noProof/>
            <w:webHidden/>
          </w:rPr>
          <w:t>19</w:t>
        </w:r>
        <w:r>
          <w:rPr>
            <w:noProof/>
            <w:webHidden/>
          </w:rPr>
          <w:fldChar w:fldCharType="end"/>
        </w:r>
      </w:hyperlink>
    </w:p>
    <w:p w14:paraId="332BB244" w14:textId="23F5257C" w:rsidR="00E83770" w:rsidRDefault="00E83770">
      <w:pPr>
        <w:pStyle w:val="Kazalovsebine1"/>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67" w:history="1">
        <w:r w:rsidRPr="00EE1156">
          <w:rPr>
            <w:rStyle w:val="Hiperpovezava"/>
            <w:noProof/>
          </w:rPr>
          <w:t>SKLENITEV POGODBE</w:t>
        </w:r>
        <w:r>
          <w:rPr>
            <w:noProof/>
            <w:webHidden/>
          </w:rPr>
          <w:tab/>
        </w:r>
        <w:r>
          <w:rPr>
            <w:noProof/>
            <w:webHidden/>
          </w:rPr>
          <w:fldChar w:fldCharType="begin"/>
        </w:r>
        <w:r>
          <w:rPr>
            <w:noProof/>
            <w:webHidden/>
          </w:rPr>
          <w:instrText xml:space="preserve"> PAGEREF _Toc210218367 \h </w:instrText>
        </w:r>
        <w:r>
          <w:rPr>
            <w:noProof/>
            <w:webHidden/>
          </w:rPr>
        </w:r>
        <w:r>
          <w:rPr>
            <w:noProof/>
            <w:webHidden/>
          </w:rPr>
          <w:fldChar w:fldCharType="separate"/>
        </w:r>
        <w:r>
          <w:rPr>
            <w:noProof/>
            <w:webHidden/>
          </w:rPr>
          <w:t>20</w:t>
        </w:r>
        <w:r>
          <w:rPr>
            <w:noProof/>
            <w:webHidden/>
          </w:rPr>
          <w:fldChar w:fldCharType="end"/>
        </w:r>
      </w:hyperlink>
    </w:p>
    <w:p w14:paraId="2E62A003" w14:textId="2090C4A1" w:rsidR="00E83770" w:rsidRDefault="00E83770">
      <w:pPr>
        <w:pStyle w:val="Kazalovsebine1"/>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68" w:history="1">
        <w:r w:rsidRPr="00EE1156">
          <w:rPr>
            <w:rStyle w:val="Hiperpovezava"/>
            <w:noProof/>
          </w:rPr>
          <w:t>PRILOGE</w:t>
        </w:r>
        <w:r>
          <w:rPr>
            <w:noProof/>
            <w:webHidden/>
          </w:rPr>
          <w:tab/>
        </w:r>
        <w:r w:rsidR="00D27E56">
          <w:rPr>
            <w:noProof/>
            <w:webHidden/>
          </w:rPr>
          <w:t>23</w:t>
        </w:r>
      </w:hyperlink>
    </w:p>
    <w:p w14:paraId="18A16D9B" w14:textId="00B39070" w:rsidR="00E83770" w:rsidRDefault="00E83770">
      <w:pPr>
        <w:pStyle w:val="Kazalovsebine3"/>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69" w:history="1">
        <w:r w:rsidRPr="00EE1156">
          <w:rPr>
            <w:rStyle w:val="Hiperpovezava"/>
            <w:b/>
            <w:noProof/>
            <w:kern w:val="0"/>
            <w:lang w:eastAsia="en-US"/>
          </w:rPr>
          <w:t>PRIJAVA</w:t>
        </w:r>
        <w:r>
          <w:rPr>
            <w:noProof/>
            <w:webHidden/>
          </w:rPr>
          <w:tab/>
        </w:r>
        <w:r w:rsidR="00D27E56">
          <w:rPr>
            <w:noProof/>
            <w:webHidden/>
          </w:rPr>
          <w:t>24</w:t>
        </w:r>
      </w:hyperlink>
    </w:p>
    <w:p w14:paraId="03F696F9" w14:textId="605B3D03" w:rsidR="00E83770" w:rsidRDefault="00E83770">
      <w:pPr>
        <w:pStyle w:val="Kazalovsebine3"/>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70" w:history="1">
        <w:r w:rsidRPr="00EE1156">
          <w:rPr>
            <w:rStyle w:val="Hiperpovezava"/>
            <w:b/>
            <w:noProof/>
            <w:kern w:val="0"/>
            <w:lang w:eastAsia="en-US"/>
          </w:rPr>
          <w:t>SEZNAM KADROV</w:t>
        </w:r>
        <w:r>
          <w:rPr>
            <w:noProof/>
            <w:webHidden/>
          </w:rPr>
          <w:tab/>
        </w:r>
        <w:r>
          <w:rPr>
            <w:noProof/>
            <w:webHidden/>
          </w:rPr>
          <w:fldChar w:fldCharType="begin"/>
        </w:r>
        <w:r>
          <w:rPr>
            <w:noProof/>
            <w:webHidden/>
          </w:rPr>
          <w:instrText xml:space="preserve"> PAGEREF _Toc210218370 \h </w:instrText>
        </w:r>
        <w:r>
          <w:rPr>
            <w:noProof/>
            <w:webHidden/>
          </w:rPr>
        </w:r>
        <w:r>
          <w:rPr>
            <w:noProof/>
            <w:webHidden/>
          </w:rPr>
          <w:fldChar w:fldCharType="separate"/>
        </w:r>
        <w:r>
          <w:rPr>
            <w:noProof/>
            <w:webHidden/>
          </w:rPr>
          <w:t>2</w:t>
        </w:r>
        <w:r w:rsidR="00D27E56">
          <w:rPr>
            <w:noProof/>
            <w:webHidden/>
          </w:rPr>
          <w:t>6</w:t>
        </w:r>
        <w:r>
          <w:rPr>
            <w:noProof/>
            <w:webHidden/>
          </w:rPr>
          <w:fldChar w:fldCharType="end"/>
        </w:r>
      </w:hyperlink>
    </w:p>
    <w:p w14:paraId="260A82C2" w14:textId="7075AE07" w:rsidR="00E83770" w:rsidRDefault="00E83770">
      <w:pPr>
        <w:pStyle w:val="Kazalovsebine3"/>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71" w:history="1">
        <w:r w:rsidRPr="00EE1156">
          <w:rPr>
            <w:rStyle w:val="Hiperpovezava"/>
            <w:b/>
            <w:bCs/>
            <w:noProof/>
            <w:kern w:val="28"/>
            <w:lang w:eastAsia="sl-SI"/>
          </w:rPr>
          <w:t>IZJAVA NA PODLAGI SKLEPA SVETA EU</w:t>
        </w:r>
        <w:r>
          <w:rPr>
            <w:noProof/>
            <w:webHidden/>
          </w:rPr>
          <w:tab/>
        </w:r>
        <w:r>
          <w:rPr>
            <w:noProof/>
            <w:webHidden/>
          </w:rPr>
          <w:fldChar w:fldCharType="begin"/>
        </w:r>
        <w:r>
          <w:rPr>
            <w:noProof/>
            <w:webHidden/>
          </w:rPr>
          <w:instrText xml:space="preserve"> PAGEREF _Toc210218371 \h </w:instrText>
        </w:r>
        <w:r>
          <w:rPr>
            <w:noProof/>
            <w:webHidden/>
          </w:rPr>
        </w:r>
        <w:r>
          <w:rPr>
            <w:noProof/>
            <w:webHidden/>
          </w:rPr>
          <w:fldChar w:fldCharType="separate"/>
        </w:r>
        <w:r>
          <w:rPr>
            <w:noProof/>
            <w:webHidden/>
          </w:rPr>
          <w:t>2</w:t>
        </w:r>
        <w:r w:rsidR="00D27E56">
          <w:rPr>
            <w:noProof/>
            <w:webHidden/>
          </w:rPr>
          <w:t>7</w:t>
        </w:r>
        <w:r>
          <w:rPr>
            <w:noProof/>
            <w:webHidden/>
          </w:rPr>
          <w:fldChar w:fldCharType="end"/>
        </w:r>
      </w:hyperlink>
    </w:p>
    <w:p w14:paraId="7C471E12" w14:textId="00FC3859" w:rsidR="00E83770" w:rsidRDefault="00E83770">
      <w:pPr>
        <w:pStyle w:val="Kazalovsebine3"/>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72" w:history="1">
        <w:r w:rsidRPr="00EE1156">
          <w:rPr>
            <w:rStyle w:val="Hiperpovezava"/>
            <w:b/>
            <w:bCs/>
            <w:noProof/>
            <w:kern w:val="28"/>
            <w:lang w:eastAsia="sl-SI"/>
          </w:rPr>
          <w:t>IZJAVA O LASTNIŠKI STRUKTURI GOSPODARSKEGA SUBJEKTA</w:t>
        </w:r>
        <w:r>
          <w:rPr>
            <w:noProof/>
            <w:webHidden/>
          </w:rPr>
          <w:tab/>
        </w:r>
        <w:r>
          <w:rPr>
            <w:noProof/>
            <w:webHidden/>
          </w:rPr>
          <w:fldChar w:fldCharType="begin"/>
        </w:r>
        <w:r>
          <w:rPr>
            <w:noProof/>
            <w:webHidden/>
          </w:rPr>
          <w:instrText xml:space="preserve"> PAGEREF _Toc210218372 \h </w:instrText>
        </w:r>
        <w:r>
          <w:rPr>
            <w:noProof/>
            <w:webHidden/>
          </w:rPr>
        </w:r>
        <w:r>
          <w:rPr>
            <w:noProof/>
            <w:webHidden/>
          </w:rPr>
          <w:fldChar w:fldCharType="separate"/>
        </w:r>
        <w:r>
          <w:rPr>
            <w:noProof/>
            <w:webHidden/>
          </w:rPr>
          <w:t>2</w:t>
        </w:r>
        <w:r w:rsidR="00D27E56">
          <w:rPr>
            <w:noProof/>
            <w:webHidden/>
          </w:rPr>
          <w:t>8</w:t>
        </w:r>
        <w:r>
          <w:rPr>
            <w:noProof/>
            <w:webHidden/>
          </w:rPr>
          <w:fldChar w:fldCharType="end"/>
        </w:r>
      </w:hyperlink>
    </w:p>
    <w:p w14:paraId="4F599153" w14:textId="13711E39" w:rsidR="00E83770" w:rsidRDefault="00E83770">
      <w:pPr>
        <w:pStyle w:val="Kazalovsebine3"/>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73" w:history="1">
        <w:r w:rsidRPr="00EE1156">
          <w:rPr>
            <w:rStyle w:val="Hiperpovezava"/>
            <w:noProof/>
          </w:rPr>
          <w:t>SOGLASJE ZA SKRAJŠANJE ROKOV ZA  ODDAJO PONUDB</w:t>
        </w:r>
        <w:r>
          <w:rPr>
            <w:noProof/>
            <w:webHidden/>
          </w:rPr>
          <w:tab/>
        </w:r>
        <w:r>
          <w:rPr>
            <w:noProof/>
            <w:webHidden/>
          </w:rPr>
          <w:fldChar w:fldCharType="begin"/>
        </w:r>
        <w:r>
          <w:rPr>
            <w:noProof/>
            <w:webHidden/>
          </w:rPr>
          <w:instrText xml:space="preserve"> PAGEREF _Toc210218373 \h </w:instrText>
        </w:r>
        <w:r>
          <w:rPr>
            <w:noProof/>
            <w:webHidden/>
          </w:rPr>
        </w:r>
        <w:r>
          <w:rPr>
            <w:noProof/>
            <w:webHidden/>
          </w:rPr>
          <w:fldChar w:fldCharType="separate"/>
        </w:r>
        <w:r>
          <w:rPr>
            <w:noProof/>
            <w:webHidden/>
          </w:rPr>
          <w:t>2</w:t>
        </w:r>
        <w:r w:rsidR="00D27E56">
          <w:rPr>
            <w:noProof/>
            <w:webHidden/>
          </w:rPr>
          <w:t>9</w:t>
        </w:r>
        <w:r>
          <w:rPr>
            <w:noProof/>
            <w:webHidden/>
          </w:rPr>
          <w:fldChar w:fldCharType="end"/>
        </w:r>
      </w:hyperlink>
    </w:p>
    <w:p w14:paraId="3A28EF80" w14:textId="4C5A6D85" w:rsidR="00E83770" w:rsidRDefault="00E83770">
      <w:pPr>
        <w:pStyle w:val="Kazalovsebine2"/>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74" w:history="1">
        <w:r w:rsidRPr="00EE1156">
          <w:rPr>
            <w:rStyle w:val="Hiperpovezava"/>
            <w:noProof/>
          </w:rPr>
          <w:t>Vzorec pogodbe GRA2026-OSN</w:t>
        </w:r>
        <w:r>
          <w:rPr>
            <w:noProof/>
            <w:webHidden/>
          </w:rPr>
          <w:tab/>
        </w:r>
        <w:r w:rsidR="00D27E56">
          <w:rPr>
            <w:noProof/>
            <w:webHidden/>
          </w:rPr>
          <w:t>30</w:t>
        </w:r>
      </w:hyperlink>
    </w:p>
    <w:p w14:paraId="4F78CCE1" w14:textId="6F17F5F0" w:rsidR="00E83770" w:rsidRDefault="00E83770">
      <w:pPr>
        <w:pStyle w:val="Kazalovsebine2"/>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75" w:history="1">
        <w:r w:rsidRPr="00EE1156">
          <w:rPr>
            <w:rStyle w:val="Hiperpovezava"/>
            <w:noProof/>
          </w:rPr>
          <w:t>Vzorec pogodbe GRA 2026 ZAH</w:t>
        </w:r>
        <w:r>
          <w:rPr>
            <w:noProof/>
            <w:webHidden/>
          </w:rPr>
          <w:tab/>
        </w:r>
        <w:r>
          <w:rPr>
            <w:noProof/>
            <w:webHidden/>
          </w:rPr>
          <w:fldChar w:fldCharType="begin"/>
        </w:r>
        <w:r>
          <w:rPr>
            <w:noProof/>
            <w:webHidden/>
          </w:rPr>
          <w:instrText xml:space="preserve"> PAGEREF _Toc210218375 \h </w:instrText>
        </w:r>
        <w:r>
          <w:rPr>
            <w:noProof/>
            <w:webHidden/>
          </w:rPr>
        </w:r>
        <w:r>
          <w:rPr>
            <w:noProof/>
            <w:webHidden/>
          </w:rPr>
          <w:fldChar w:fldCharType="separate"/>
        </w:r>
        <w:r>
          <w:rPr>
            <w:noProof/>
            <w:webHidden/>
          </w:rPr>
          <w:t>4</w:t>
        </w:r>
        <w:r w:rsidR="000901BA">
          <w:rPr>
            <w:noProof/>
            <w:webHidden/>
          </w:rPr>
          <w:t>2</w:t>
        </w:r>
        <w:r>
          <w:rPr>
            <w:noProof/>
            <w:webHidden/>
          </w:rPr>
          <w:fldChar w:fldCharType="end"/>
        </w:r>
      </w:hyperlink>
    </w:p>
    <w:p w14:paraId="6858A33C" w14:textId="72D8C1BF" w:rsidR="00E83770" w:rsidRDefault="00E83770">
      <w:pPr>
        <w:pStyle w:val="Kazalovsebine3"/>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76" w:history="1">
        <w:r w:rsidRPr="00EE1156">
          <w:rPr>
            <w:rStyle w:val="Hiperpovezava"/>
            <w:noProof/>
          </w:rPr>
          <w:t>IZVRŠNICA 1 - ZAVAROVANJE ZA DOBRO IZVEDBO POGODBENIH OBVEZNOSTI</w:t>
        </w:r>
        <w:r>
          <w:rPr>
            <w:noProof/>
            <w:webHidden/>
          </w:rPr>
          <w:tab/>
        </w:r>
        <w:r>
          <w:rPr>
            <w:noProof/>
            <w:webHidden/>
          </w:rPr>
          <w:fldChar w:fldCharType="begin"/>
        </w:r>
        <w:r>
          <w:rPr>
            <w:noProof/>
            <w:webHidden/>
          </w:rPr>
          <w:instrText xml:space="preserve"> PAGEREF _Toc210218376 \h </w:instrText>
        </w:r>
        <w:r>
          <w:rPr>
            <w:noProof/>
            <w:webHidden/>
          </w:rPr>
        </w:r>
        <w:r>
          <w:rPr>
            <w:noProof/>
            <w:webHidden/>
          </w:rPr>
          <w:fldChar w:fldCharType="separate"/>
        </w:r>
        <w:r>
          <w:rPr>
            <w:noProof/>
            <w:webHidden/>
          </w:rPr>
          <w:t>5</w:t>
        </w:r>
        <w:r w:rsidR="000901BA">
          <w:rPr>
            <w:noProof/>
            <w:webHidden/>
          </w:rPr>
          <w:t>3</w:t>
        </w:r>
        <w:r>
          <w:rPr>
            <w:noProof/>
            <w:webHidden/>
          </w:rPr>
          <w:fldChar w:fldCharType="end"/>
        </w:r>
      </w:hyperlink>
    </w:p>
    <w:p w14:paraId="2B7B2A49" w14:textId="5971940D" w:rsidR="00E83770" w:rsidRDefault="00E83770">
      <w:pPr>
        <w:pStyle w:val="Kazalovsebine3"/>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77" w:history="1">
        <w:r w:rsidRPr="00EE1156">
          <w:rPr>
            <w:rStyle w:val="Hiperpovezava"/>
            <w:noProof/>
          </w:rPr>
          <w:t>IZVRŠNICA 2 - ZAVAROVANJE ZA DOBRO IZVEDBO POGODBENIH OBVEZNOSTI</w:t>
        </w:r>
        <w:r>
          <w:rPr>
            <w:noProof/>
            <w:webHidden/>
          </w:rPr>
          <w:tab/>
        </w:r>
        <w:r>
          <w:rPr>
            <w:noProof/>
            <w:webHidden/>
          </w:rPr>
          <w:fldChar w:fldCharType="begin"/>
        </w:r>
        <w:r>
          <w:rPr>
            <w:noProof/>
            <w:webHidden/>
          </w:rPr>
          <w:instrText xml:space="preserve"> PAGEREF _Toc210218377 \h </w:instrText>
        </w:r>
        <w:r>
          <w:rPr>
            <w:noProof/>
            <w:webHidden/>
          </w:rPr>
        </w:r>
        <w:r>
          <w:rPr>
            <w:noProof/>
            <w:webHidden/>
          </w:rPr>
          <w:fldChar w:fldCharType="separate"/>
        </w:r>
        <w:r>
          <w:rPr>
            <w:noProof/>
            <w:webHidden/>
          </w:rPr>
          <w:t>5</w:t>
        </w:r>
        <w:r w:rsidR="000901BA">
          <w:rPr>
            <w:noProof/>
            <w:webHidden/>
          </w:rPr>
          <w:t>4</w:t>
        </w:r>
        <w:r>
          <w:rPr>
            <w:noProof/>
            <w:webHidden/>
          </w:rPr>
          <w:fldChar w:fldCharType="end"/>
        </w:r>
      </w:hyperlink>
    </w:p>
    <w:p w14:paraId="2F12052B" w14:textId="23E24E71" w:rsidR="00E83770" w:rsidRDefault="00E83770">
      <w:pPr>
        <w:pStyle w:val="Kazalovsebine3"/>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78" w:history="1">
        <w:r w:rsidRPr="00EE1156">
          <w:rPr>
            <w:rStyle w:val="Hiperpovezava"/>
            <w:b/>
            <w:bCs/>
            <w:noProof/>
            <w:kern w:val="28"/>
            <w:lang w:eastAsia="sl-SI"/>
          </w:rPr>
          <w:t>VZOREC ZAVAROVANJA ZA DOBRO IZVEDBO POGODBENIH OBVEZNOSTI - po EPGP-758</w:t>
        </w:r>
        <w:r>
          <w:rPr>
            <w:noProof/>
            <w:webHidden/>
          </w:rPr>
          <w:tab/>
        </w:r>
        <w:r>
          <w:rPr>
            <w:noProof/>
            <w:webHidden/>
          </w:rPr>
          <w:fldChar w:fldCharType="begin"/>
        </w:r>
        <w:r>
          <w:rPr>
            <w:noProof/>
            <w:webHidden/>
          </w:rPr>
          <w:instrText xml:space="preserve"> PAGEREF _Toc210218378 \h </w:instrText>
        </w:r>
        <w:r>
          <w:rPr>
            <w:noProof/>
            <w:webHidden/>
          </w:rPr>
        </w:r>
        <w:r>
          <w:rPr>
            <w:noProof/>
            <w:webHidden/>
          </w:rPr>
          <w:fldChar w:fldCharType="separate"/>
        </w:r>
        <w:r>
          <w:rPr>
            <w:noProof/>
            <w:webHidden/>
          </w:rPr>
          <w:t>5</w:t>
        </w:r>
        <w:r w:rsidR="000901BA">
          <w:rPr>
            <w:noProof/>
            <w:webHidden/>
          </w:rPr>
          <w:t>5</w:t>
        </w:r>
        <w:r>
          <w:rPr>
            <w:noProof/>
            <w:webHidden/>
          </w:rPr>
          <w:fldChar w:fldCharType="end"/>
        </w:r>
      </w:hyperlink>
    </w:p>
    <w:p w14:paraId="615D0382" w14:textId="0AC7D3E1" w:rsidR="00E83770" w:rsidRDefault="00E83770">
      <w:pPr>
        <w:pStyle w:val="Kazalovsebine1"/>
        <w:tabs>
          <w:tab w:val="right" w:leader="dot" w:pos="9736"/>
        </w:tabs>
        <w:rPr>
          <w:rFonts w:asciiTheme="minorHAnsi" w:eastAsiaTheme="minorEastAsia" w:hAnsiTheme="minorHAnsi" w:cstheme="minorBidi"/>
          <w:noProof/>
          <w:color w:val="auto"/>
          <w:kern w:val="2"/>
          <w:sz w:val="24"/>
          <w:szCs w:val="24"/>
          <w:lang w:eastAsia="sl-SI"/>
          <w14:ligatures w14:val="standardContextual"/>
        </w:rPr>
      </w:pPr>
      <w:hyperlink w:anchor="_Toc210218379" w:history="1">
        <w:r w:rsidRPr="00EE1156">
          <w:rPr>
            <w:rStyle w:val="Hiperpovezava"/>
            <w:b/>
            <w:noProof/>
            <w:lang w:eastAsia="sl-SI"/>
          </w:rPr>
          <w:t>PISNI SPORAZUM</w:t>
        </w:r>
        <w:r>
          <w:rPr>
            <w:noProof/>
            <w:webHidden/>
          </w:rPr>
          <w:tab/>
        </w:r>
        <w:r>
          <w:rPr>
            <w:noProof/>
            <w:webHidden/>
          </w:rPr>
          <w:fldChar w:fldCharType="begin"/>
        </w:r>
        <w:r>
          <w:rPr>
            <w:noProof/>
            <w:webHidden/>
          </w:rPr>
          <w:instrText xml:space="preserve"> PAGEREF _Toc210218379 \h </w:instrText>
        </w:r>
        <w:r>
          <w:rPr>
            <w:noProof/>
            <w:webHidden/>
          </w:rPr>
        </w:r>
        <w:r>
          <w:rPr>
            <w:noProof/>
            <w:webHidden/>
          </w:rPr>
          <w:fldChar w:fldCharType="separate"/>
        </w:r>
        <w:r>
          <w:rPr>
            <w:noProof/>
            <w:webHidden/>
          </w:rPr>
          <w:t>57</w:t>
        </w:r>
        <w:r>
          <w:rPr>
            <w:noProof/>
            <w:webHidden/>
          </w:rPr>
          <w:fldChar w:fldCharType="end"/>
        </w:r>
      </w:hyperlink>
    </w:p>
    <w:p w14:paraId="672A6444" w14:textId="23BEB255" w:rsidR="00C952BB" w:rsidRPr="00E419E5" w:rsidRDefault="00C952BB" w:rsidP="00585A49">
      <w:pPr>
        <w:spacing w:line="240" w:lineRule="auto"/>
        <w:rPr>
          <w:b/>
          <w:bCs/>
        </w:rPr>
      </w:pPr>
      <w:r w:rsidRPr="00E419E5">
        <w:rPr>
          <w:bCs/>
        </w:rPr>
        <w:fldChar w:fldCharType="end"/>
      </w:r>
    </w:p>
    <w:p w14:paraId="60556595" w14:textId="77777777" w:rsidR="006213F4" w:rsidRPr="00E419E5" w:rsidRDefault="006213F4" w:rsidP="00585A49">
      <w:pPr>
        <w:spacing w:line="240" w:lineRule="auto"/>
        <w:rPr>
          <w:b/>
          <w:bCs/>
        </w:rPr>
      </w:pPr>
    </w:p>
    <w:p w14:paraId="47270003" w14:textId="77777777" w:rsidR="006213F4" w:rsidRPr="00E419E5" w:rsidRDefault="006213F4" w:rsidP="00585A49">
      <w:pPr>
        <w:spacing w:line="240" w:lineRule="auto"/>
        <w:rPr>
          <w:b/>
          <w:bCs/>
        </w:rPr>
      </w:pPr>
    </w:p>
    <w:p w14:paraId="3E3848BC" w14:textId="77777777" w:rsidR="00E0129D" w:rsidRPr="00E419E5" w:rsidRDefault="00E0129D" w:rsidP="00585A49">
      <w:pPr>
        <w:spacing w:line="240" w:lineRule="auto"/>
        <w:rPr>
          <w:b/>
          <w:bCs/>
        </w:rPr>
      </w:pPr>
    </w:p>
    <w:p w14:paraId="104B1F61" w14:textId="77777777" w:rsidR="003E5DEB" w:rsidRDefault="003E5DEB" w:rsidP="00585A49">
      <w:pPr>
        <w:spacing w:line="240" w:lineRule="auto"/>
        <w:rPr>
          <w:b/>
          <w:bCs/>
        </w:rPr>
      </w:pPr>
    </w:p>
    <w:p w14:paraId="108DF968" w14:textId="77777777" w:rsidR="000D3CE5" w:rsidRDefault="000D3CE5" w:rsidP="00585A49">
      <w:pPr>
        <w:spacing w:line="240" w:lineRule="auto"/>
        <w:rPr>
          <w:b/>
          <w:bCs/>
        </w:rPr>
      </w:pPr>
    </w:p>
    <w:p w14:paraId="3FE52B9D" w14:textId="77777777" w:rsidR="000D3CE5" w:rsidRDefault="000D3CE5" w:rsidP="00585A49">
      <w:pPr>
        <w:spacing w:line="240" w:lineRule="auto"/>
        <w:rPr>
          <w:b/>
          <w:bCs/>
        </w:rPr>
      </w:pPr>
    </w:p>
    <w:p w14:paraId="4C6A5C08" w14:textId="77777777" w:rsidR="000D3CE5" w:rsidRDefault="000D3CE5" w:rsidP="00585A49">
      <w:pPr>
        <w:spacing w:line="240" w:lineRule="auto"/>
        <w:rPr>
          <w:b/>
          <w:bCs/>
        </w:rPr>
      </w:pPr>
    </w:p>
    <w:p w14:paraId="2FE9F882" w14:textId="77777777" w:rsidR="000D3CE5" w:rsidRDefault="000D3CE5" w:rsidP="00585A49">
      <w:pPr>
        <w:spacing w:line="240" w:lineRule="auto"/>
        <w:rPr>
          <w:b/>
          <w:bCs/>
        </w:rPr>
      </w:pPr>
    </w:p>
    <w:p w14:paraId="20D6E949" w14:textId="77777777" w:rsidR="000D3CE5" w:rsidRDefault="000D3CE5" w:rsidP="00585A49">
      <w:pPr>
        <w:spacing w:line="240" w:lineRule="auto"/>
        <w:rPr>
          <w:b/>
          <w:bCs/>
        </w:rPr>
      </w:pPr>
    </w:p>
    <w:p w14:paraId="43D075DA" w14:textId="77777777" w:rsidR="000D3CE5" w:rsidRDefault="000D3CE5" w:rsidP="00585A49">
      <w:pPr>
        <w:spacing w:line="240" w:lineRule="auto"/>
        <w:rPr>
          <w:b/>
          <w:bCs/>
        </w:rPr>
      </w:pPr>
    </w:p>
    <w:p w14:paraId="2EE63BF9" w14:textId="77777777" w:rsidR="000D3CE5" w:rsidRDefault="000D3CE5" w:rsidP="00585A49">
      <w:pPr>
        <w:spacing w:line="240" w:lineRule="auto"/>
        <w:rPr>
          <w:b/>
          <w:bCs/>
        </w:rPr>
      </w:pPr>
    </w:p>
    <w:p w14:paraId="3F738F32" w14:textId="77777777" w:rsidR="000D3CE5" w:rsidRDefault="000D3CE5" w:rsidP="00585A49">
      <w:pPr>
        <w:spacing w:line="240" w:lineRule="auto"/>
        <w:rPr>
          <w:b/>
          <w:bCs/>
        </w:rPr>
      </w:pPr>
    </w:p>
    <w:p w14:paraId="4A36B261" w14:textId="77777777" w:rsidR="000D3CE5" w:rsidRDefault="000D3CE5" w:rsidP="00585A49">
      <w:pPr>
        <w:spacing w:line="240" w:lineRule="auto"/>
        <w:rPr>
          <w:b/>
          <w:bCs/>
        </w:rPr>
      </w:pPr>
    </w:p>
    <w:p w14:paraId="79C2C1EB" w14:textId="77777777" w:rsidR="000D3CE5" w:rsidRDefault="000D3CE5" w:rsidP="00585A49">
      <w:pPr>
        <w:spacing w:line="240" w:lineRule="auto"/>
        <w:rPr>
          <w:b/>
          <w:bCs/>
        </w:rPr>
      </w:pPr>
    </w:p>
    <w:p w14:paraId="015A89A4" w14:textId="77777777" w:rsidR="000D3CE5" w:rsidRDefault="000D3CE5" w:rsidP="00585A49">
      <w:pPr>
        <w:spacing w:line="240" w:lineRule="auto"/>
        <w:rPr>
          <w:b/>
          <w:bCs/>
        </w:rPr>
      </w:pPr>
    </w:p>
    <w:p w14:paraId="1F135E9D" w14:textId="77777777" w:rsidR="000D3CE5" w:rsidRDefault="000D3CE5" w:rsidP="00585A49">
      <w:pPr>
        <w:spacing w:line="240" w:lineRule="auto"/>
        <w:rPr>
          <w:b/>
          <w:bCs/>
        </w:rPr>
      </w:pPr>
    </w:p>
    <w:p w14:paraId="2F7E60CC" w14:textId="77777777" w:rsidR="000D3CE5" w:rsidRDefault="000D3CE5" w:rsidP="00585A49">
      <w:pPr>
        <w:spacing w:line="240" w:lineRule="auto"/>
        <w:rPr>
          <w:b/>
          <w:bCs/>
        </w:rPr>
      </w:pPr>
    </w:p>
    <w:p w14:paraId="22266422" w14:textId="77777777" w:rsidR="000D3CE5" w:rsidRDefault="000D3CE5" w:rsidP="00585A49">
      <w:pPr>
        <w:spacing w:line="240" w:lineRule="auto"/>
        <w:rPr>
          <w:b/>
          <w:bCs/>
        </w:rPr>
      </w:pPr>
    </w:p>
    <w:p w14:paraId="5C4750F3" w14:textId="77777777" w:rsidR="000D3CE5" w:rsidRDefault="000D3CE5" w:rsidP="00585A49">
      <w:pPr>
        <w:spacing w:line="240" w:lineRule="auto"/>
        <w:rPr>
          <w:b/>
          <w:bCs/>
        </w:rPr>
      </w:pPr>
    </w:p>
    <w:p w14:paraId="16FA2A9D" w14:textId="77777777" w:rsidR="000D3CE5" w:rsidRDefault="000D3CE5" w:rsidP="00585A49">
      <w:pPr>
        <w:spacing w:line="240" w:lineRule="auto"/>
        <w:rPr>
          <w:b/>
          <w:bCs/>
        </w:rPr>
      </w:pPr>
    </w:p>
    <w:p w14:paraId="6D716FCC" w14:textId="77777777" w:rsidR="000D3CE5" w:rsidRDefault="000D3CE5" w:rsidP="00585A49">
      <w:pPr>
        <w:spacing w:line="240" w:lineRule="auto"/>
        <w:rPr>
          <w:b/>
          <w:bCs/>
        </w:rPr>
      </w:pPr>
    </w:p>
    <w:p w14:paraId="6D1AFC92" w14:textId="77777777" w:rsidR="000D3CE5" w:rsidRDefault="000D3CE5" w:rsidP="00585A49">
      <w:pPr>
        <w:spacing w:line="240" w:lineRule="auto"/>
        <w:rPr>
          <w:b/>
          <w:bCs/>
        </w:rPr>
      </w:pPr>
    </w:p>
    <w:p w14:paraId="3E105919" w14:textId="77777777" w:rsidR="000D3CE5" w:rsidRDefault="000D3CE5" w:rsidP="00585A49">
      <w:pPr>
        <w:spacing w:line="240" w:lineRule="auto"/>
        <w:rPr>
          <w:b/>
          <w:bCs/>
        </w:rPr>
      </w:pPr>
    </w:p>
    <w:p w14:paraId="17418BB7" w14:textId="77777777" w:rsidR="000D3CE5" w:rsidRDefault="000D3CE5" w:rsidP="00585A49">
      <w:pPr>
        <w:spacing w:line="240" w:lineRule="auto"/>
        <w:rPr>
          <w:b/>
          <w:bCs/>
        </w:rPr>
      </w:pPr>
    </w:p>
    <w:p w14:paraId="4A42B9DB" w14:textId="77777777" w:rsidR="000D3CE5" w:rsidRDefault="000D3CE5" w:rsidP="00585A49">
      <w:pPr>
        <w:spacing w:line="240" w:lineRule="auto"/>
        <w:rPr>
          <w:b/>
          <w:bCs/>
        </w:rPr>
      </w:pPr>
    </w:p>
    <w:p w14:paraId="2CFF7FDE" w14:textId="77777777" w:rsidR="003E5DEB" w:rsidRPr="00E419E5" w:rsidRDefault="003E5DEB" w:rsidP="00585A49">
      <w:pPr>
        <w:spacing w:line="240" w:lineRule="auto"/>
        <w:rPr>
          <w:b/>
          <w:bCs/>
        </w:rPr>
      </w:pPr>
    </w:p>
    <w:p w14:paraId="3DAC0365" w14:textId="77777777" w:rsidR="00335646" w:rsidRPr="00E419E5" w:rsidRDefault="00335646" w:rsidP="00585A49">
      <w:pPr>
        <w:pStyle w:val="Naslov1"/>
        <w:spacing w:after="0" w:line="240" w:lineRule="auto"/>
        <w:rPr>
          <w:rFonts w:ascii="Arial" w:hAnsi="Arial" w:cs="Arial"/>
        </w:rPr>
      </w:pPr>
      <w:bookmarkStart w:id="4" w:name="_Toc210218331"/>
      <w:r w:rsidRPr="00E419E5">
        <w:rPr>
          <w:rFonts w:ascii="Arial" w:hAnsi="Arial" w:cs="Arial"/>
        </w:rPr>
        <w:lastRenderedPageBreak/>
        <w:t>SPLOŠNI DEL</w:t>
      </w:r>
      <w:bookmarkEnd w:id="2"/>
      <w:bookmarkEnd w:id="4"/>
    </w:p>
    <w:p w14:paraId="0B0B0945" w14:textId="5789866B" w:rsidR="00D3502C" w:rsidRPr="00E419E5" w:rsidRDefault="00335646" w:rsidP="00585A49">
      <w:pPr>
        <w:spacing w:line="240" w:lineRule="auto"/>
        <w:rPr>
          <w:color w:val="auto"/>
        </w:rPr>
      </w:pPr>
      <w:r w:rsidRPr="00E419E5">
        <w:rPr>
          <w:color w:val="auto"/>
        </w:rPr>
        <w:t>Slovenski državni gozdovi</w:t>
      </w:r>
      <w:r w:rsidR="00DE5538" w:rsidRPr="00E419E5">
        <w:rPr>
          <w:color w:val="auto"/>
        </w:rPr>
        <w:t xml:space="preserve">, </w:t>
      </w:r>
      <w:proofErr w:type="spellStart"/>
      <w:r w:rsidRPr="00E419E5">
        <w:rPr>
          <w:color w:val="auto"/>
        </w:rPr>
        <w:t>d.o.o</w:t>
      </w:r>
      <w:proofErr w:type="spellEnd"/>
      <w:r w:rsidRPr="00E419E5">
        <w:rPr>
          <w:color w:val="auto"/>
        </w:rPr>
        <w:t xml:space="preserve">. (v nadaljevanju </w:t>
      </w:r>
      <w:proofErr w:type="spellStart"/>
      <w:r w:rsidRPr="00E419E5">
        <w:rPr>
          <w:color w:val="auto"/>
        </w:rPr>
        <w:t>SiDG</w:t>
      </w:r>
      <w:proofErr w:type="spellEnd"/>
      <w:r w:rsidRPr="00E419E5">
        <w:rPr>
          <w:color w:val="auto"/>
        </w:rPr>
        <w:t xml:space="preserve">) objavlja dokumentacijo v zvezi z oddajo  javnega naročila (dalje: dokumentacija), ki se vodi pod oznako </w:t>
      </w:r>
      <w:r w:rsidR="009C21CE" w:rsidRPr="00E419E5">
        <w:rPr>
          <w:b/>
          <w:color w:val="auto"/>
        </w:rPr>
        <w:t>G</w:t>
      </w:r>
      <w:r w:rsidR="00C22E6D" w:rsidRPr="00E419E5">
        <w:rPr>
          <w:b/>
          <w:color w:val="auto"/>
        </w:rPr>
        <w:t xml:space="preserve">RA </w:t>
      </w:r>
      <w:r w:rsidR="009C21CE" w:rsidRPr="00E419E5">
        <w:rPr>
          <w:b/>
          <w:color w:val="auto"/>
        </w:rPr>
        <w:t>202</w:t>
      </w:r>
      <w:r w:rsidR="00215EE3" w:rsidRPr="00E419E5">
        <w:rPr>
          <w:b/>
          <w:color w:val="auto"/>
        </w:rPr>
        <w:t>6</w:t>
      </w:r>
      <w:r w:rsidR="00DE5538" w:rsidRPr="00E419E5">
        <w:rPr>
          <w:b/>
          <w:color w:val="auto"/>
        </w:rPr>
        <w:t xml:space="preserve">, </w:t>
      </w:r>
      <w:r w:rsidRPr="00E419E5">
        <w:rPr>
          <w:color w:val="auto"/>
        </w:rPr>
        <w:t xml:space="preserve">in sicer </w:t>
      </w:r>
      <w:r w:rsidR="001F07AE" w:rsidRPr="00E419E5">
        <w:rPr>
          <w:color w:val="auto"/>
        </w:rPr>
        <w:t>v skladu s</w:t>
      </w:r>
      <w:r w:rsidRPr="00E419E5">
        <w:rPr>
          <w:color w:val="auto"/>
        </w:rPr>
        <w:t xml:space="preserve"> 4</w:t>
      </w:r>
      <w:r w:rsidR="00215EE3" w:rsidRPr="00E419E5">
        <w:rPr>
          <w:color w:val="auto"/>
        </w:rPr>
        <w:t>1</w:t>
      </w:r>
      <w:r w:rsidRPr="00E419E5">
        <w:rPr>
          <w:color w:val="auto"/>
        </w:rPr>
        <w:t>. in 4</w:t>
      </w:r>
      <w:r w:rsidR="00215EE3" w:rsidRPr="00E419E5">
        <w:rPr>
          <w:color w:val="auto"/>
        </w:rPr>
        <w:t>7</w:t>
      </w:r>
      <w:r w:rsidRPr="00E419E5">
        <w:rPr>
          <w:color w:val="auto"/>
        </w:rPr>
        <w:t>. člen</w:t>
      </w:r>
      <w:r w:rsidR="001F07AE" w:rsidRPr="00E419E5">
        <w:rPr>
          <w:color w:val="auto"/>
        </w:rPr>
        <w:t>om</w:t>
      </w:r>
      <w:r w:rsidRPr="00E419E5">
        <w:rPr>
          <w:color w:val="auto"/>
        </w:rPr>
        <w:t xml:space="preserve"> ZJN-3, za </w:t>
      </w:r>
      <w:r w:rsidR="0002250A" w:rsidRPr="00E419E5">
        <w:rPr>
          <w:color w:val="auto"/>
        </w:rPr>
        <w:t>oddajo</w:t>
      </w:r>
      <w:r w:rsidR="00905777" w:rsidRPr="00E419E5">
        <w:rPr>
          <w:color w:val="auto"/>
        </w:rPr>
        <w:t xml:space="preserve"> storitev </w:t>
      </w:r>
      <w:r w:rsidR="00B85AD8" w:rsidRPr="00E419E5">
        <w:rPr>
          <w:color w:val="auto"/>
        </w:rPr>
        <w:t>gradnj</w:t>
      </w:r>
      <w:r w:rsidR="00905777" w:rsidRPr="00E419E5">
        <w:rPr>
          <w:color w:val="auto"/>
        </w:rPr>
        <w:t>e</w:t>
      </w:r>
      <w:r w:rsidR="007850E9" w:rsidRPr="00E419E5">
        <w:rPr>
          <w:color w:val="auto"/>
        </w:rPr>
        <w:t xml:space="preserve"> </w:t>
      </w:r>
      <w:r w:rsidR="00DE5538" w:rsidRPr="00E419E5">
        <w:rPr>
          <w:color w:val="auto"/>
        </w:rPr>
        <w:t>in vzdrževanja gozdne infrastrukture, razen vzdrževanja gozdnih cest</w:t>
      </w:r>
      <w:r w:rsidR="00215EE3" w:rsidRPr="00E419E5">
        <w:rPr>
          <w:color w:val="auto"/>
        </w:rPr>
        <w:t xml:space="preserve">. </w:t>
      </w:r>
      <w:r w:rsidR="00BE2413" w:rsidRPr="00E419E5">
        <w:rPr>
          <w:color w:val="auto"/>
        </w:rPr>
        <w:t xml:space="preserve">Postopek se vodi po omejenem postopku s sklenitvijo dinamičnega nabavnega sistema. </w:t>
      </w:r>
      <w:r w:rsidR="00215EE3" w:rsidRPr="00E419E5">
        <w:rPr>
          <w:color w:val="auto"/>
        </w:rPr>
        <w:t xml:space="preserve">Obdobje dinamičnega nabavnega sistema traja 5 let, z možnostjo predčasne prekinitve. </w:t>
      </w:r>
    </w:p>
    <w:p w14:paraId="416F4BCC" w14:textId="77777777" w:rsidR="00312D35" w:rsidRPr="00E419E5" w:rsidRDefault="00312D35" w:rsidP="00585A49">
      <w:pPr>
        <w:spacing w:line="240" w:lineRule="auto"/>
        <w:rPr>
          <w:color w:val="4472C4"/>
          <w:kern w:val="2"/>
        </w:rPr>
      </w:pPr>
    </w:p>
    <w:p w14:paraId="65BB9FA2" w14:textId="77777777" w:rsidR="00335646" w:rsidRPr="00E419E5" w:rsidRDefault="00335646" w:rsidP="00585A49">
      <w:pPr>
        <w:pStyle w:val="Naslov1"/>
        <w:spacing w:after="0" w:line="240" w:lineRule="auto"/>
        <w:rPr>
          <w:rFonts w:ascii="Arial" w:hAnsi="Arial" w:cs="Arial"/>
        </w:rPr>
      </w:pPr>
      <w:bookmarkStart w:id="5" w:name="_Toc466980734"/>
      <w:bookmarkStart w:id="6" w:name="_Toc210218332"/>
      <w:r w:rsidRPr="00E419E5">
        <w:rPr>
          <w:rFonts w:ascii="Arial" w:hAnsi="Arial" w:cs="Arial"/>
        </w:rPr>
        <w:t>OZNAKA IN PREDMET JAVNEGA NAROČILA</w:t>
      </w:r>
      <w:bookmarkEnd w:id="5"/>
      <w:bookmarkEnd w:id="6"/>
      <w:r w:rsidRPr="00E419E5">
        <w:rPr>
          <w:rFonts w:ascii="Arial" w:hAnsi="Arial" w:cs="Arial"/>
        </w:rPr>
        <w:t xml:space="preserve">  </w:t>
      </w:r>
    </w:p>
    <w:p w14:paraId="69E7F17A" w14:textId="77777777" w:rsidR="006A6DC5" w:rsidRPr="00E419E5" w:rsidRDefault="006A6DC5" w:rsidP="00585A49">
      <w:pPr>
        <w:spacing w:line="240" w:lineRule="auto"/>
      </w:pPr>
      <w:r w:rsidRPr="00E419E5">
        <w:t>Zavoljo jasnosti terminov, ki se uporabljajo v tej dokumentaciji, naročnik že na tem mestu vsem ponudnikom pojasnjuje, da storitve po tej dokumentaciji pomenijo gradnje, kot jih terminološko opredeljuje 1. odstavek 2. člena ZJN-3.</w:t>
      </w:r>
    </w:p>
    <w:p w14:paraId="0227B72E" w14:textId="77777777" w:rsidR="006A6DC5" w:rsidRPr="00E419E5" w:rsidRDefault="006A6DC5" w:rsidP="00585A49">
      <w:pPr>
        <w:spacing w:line="240" w:lineRule="auto"/>
      </w:pPr>
    </w:p>
    <w:p w14:paraId="48AB1BBA" w14:textId="77777777" w:rsidR="0055550A" w:rsidRPr="00E419E5" w:rsidRDefault="004E5F33" w:rsidP="00585A49">
      <w:pPr>
        <w:spacing w:line="240" w:lineRule="auto"/>
      </w:pPr>
      <w:r w:rsidRPr="00E419E5">
        <w:t xml:space="preserve">Oznaka predmetnega javnega naročila pri naročniku je </w:t>
      </w:r>
      <w:r w:rsidRPr="00E419E5">
        <w:rPr>
          <w:b/>
          <w:bCs/>
        </w:rPr>
        <w:t>GRA 202</w:t>
      </w:r>
      <w:r w:rsidR="00BE2413" w:rsidRPr="00E419E5">
        <w:rPr>
          <w:b/>
          <w:bCs/>
        </w:rPr>
        <w:t>6</w:t>
      </w:r>
      <w:r w:rsidRPr="00E419E5">
        <w:t>, po tem javnem naročilu naročnik oddaja</w:t>
      </w:r>
      <w:r w:rsidR="006A6DC5" w:rsidRPr="00E419E5">
        <w:t xml:space="preserve"> storitv</w:t>
      </w:r>
      <w:r w:rsidR="00A02410" w:rsidRPr="00E419E5">
        <w:t>e</w:t>
      </w:r>
      <w:r w:rsidR="006A6DC5" w:rsidRPr="00E419E5">
        <w:t xml:space="preserve"> </w:t>
      </w:r>
      <w:r w:rsidRPr="00E419E5">
        <w:t>gradnj</w:t>
      </w:r>
      <w:r w:rsidR="00FC37C2" w:rsidRPr="00E419E5">
        <w:t xml:space="preserve">e </w:t>
      </w:r>
      <w:r w:rsidRPr="00E419E5">
        <w:t>in vzdrževanj</w:t>
      </w:r>
      <w:r w:rsidR="006A6DC5" w:rsidRPr="00E419E5">
        <w:t>a</w:t>
      </w:r>
      <w:r w:rsidR="00FC37C2" w:rsidRPr="00E419E5">
        <w:t xml:space="preserve"> </w:t>
      </w:r>
      <w:r w:rsidRPr="00E419E5">
        <w:t xml:space="preserve">gozdne infrastrukture, razen vzdrževanja gozdnih cest (v nadaljevanju: storitve), v gozdovih, ki so last Republike Slovenije (v nadaljevanju: javno naročilo). </w:t>
      </w:r>
    </w:p>
    <w:p w14:paraId="67539B5E" w14:textId="77777777" w:rsidR="005F0295" w:rsidRPr="00E419E5" w:rsidRDefault="005F0295" w:rsidP="00585A49">
      <w:pPr>
        <w:spacing w:line="240" w:lineRule="auto"/>
      </w:pPr>
    </w:p>
    <w:p w14:paraId="74804AF2" w14:textId="77777777" w:rsidR="00BE2413" w:rsidRPr="00E419E5" w:rsidRDefault="00BE2413" w:rsidP="00585A49">
      <w:pPr>
        <w:spacing w:line="240" w:lineRule="auto"/>
      </w:pPr>
      <w:bookmarkStart w:id="7" w:name="_Hlk51747378"/>
      <w:r w:rsidRPr="00E419E5">
        <w:t xml:space="preserve">Javno naročilo se vodi ob upoštevanju pravil omejenega postopka v skladu z 41. členom ZJN-3 ob upoštevanju pravil, določenih v 49. členu ZJN-3, ki ureja dinamični nabavni sistem (v nadaljevanju: »DNS«) in predmetnih pogojev izvajanja DNS. </w:t>
      </w:r>
    </w:p>
    <w:p w14:paraId="78C82D62" w14:textId="77777777" w:rsidR="00BE2413" w:rsidRPr="00E419E5" w:rsidRDefault="00BE2413" w:rsidP="00585A49">
      <w:pPr>
        <w:spacing w:line="240" w:lineRule="auto"/>
      </w:pPr>
    </w:p>
    <w:p w14:paraId="3281F207" w14:textId="77777777" w:rsidR="00BE2413" w:rsidRPr="00E419E5" w:rsidRDefault="00BE2413" w:rsidP="00585A49">
      <w:pPr>
        <w:spacing w:line="240" w:lineRule="auto"/>
      </w:pPr>
      <w:r w:rsidRPr="00E419E5">
        <w:t>DNS je tehnika za elektronsko javno naročanje, ki gospodarskim subjektom, ki so uvrščeni v Katalog ponudnikov, ves čas trajanja DNS omogoča dostop do sistema elektronskega oddajanja posameznih javnih naročil. Naročnik v postopku oddaje posameznega javnega naročila povabi vse gospodarske subjekte, ki so uvrščeni v Katalog ponudnikov in imajo dostop do sistema. Dostop do sistema ne pomeni oddaje posameznega javnega naročila. Gospodarski subjekt lahko ves čas trajanja DNS odda prijavo, na podlagi katere ga naročnik, ob izpolnjevanju pogojev iz te dokumentacije v zvezi z naročilom,  vključi v Katalog ponudnikov.</w:t>
      </w:r>
    </w:p>
    <w:p w14:paraId="3E2EBFE6" w14:textId="77777777" w:rsidR="00BE2413" w:rsidRPr="00E419E5" w:rsidRDefault="00BE2413" w:rsidP="00585A49">
      <w:pPr>
        <w:spacing w:line="240" w:lineRule="auto"/>
      </w:pPr>
    </w:p>
    <w:p w14:paraId="2284ADBA" w14:textId="77777777" w:rsidR="00BE2413" w:rsidRPr="00E419E5" w:rsidRDefault="00BE2413" w:rsidP="00585A49">
      <w:pPr>
        <w:spacing w:line="240" w:lineRule="auto"/>
      </w:pPr>
      <w:r w:rsidRPr="00E419E5">
        <w:t>Predmet DNS je skupaj s pogoji za sodelovanje in merili za oddajo posameznega javnega naročila določen v tej razpisni dokumentaciji. Podrobneje se predmet naročila</w:t>
      </w:r>
      <w:r w:rsidR="005C3254" w:rsidRPr="00E419E5">
        <w:t xml:space="preserve"> </w:t>
      </w:r>
      <w:r w:rsidRPr="00E419E5">
        <w:t xml:space="preserve">opredeli v postopku oddaje posameznega javnega naročila. </w:t>
      </w:r>
    </w:p>
    <w:p w14:paraId="570983DF" w14:textId="77777777" w:rsidR="00BE2413" w:rsidRPr="00E419E5" w:rsidRDefault="00BE2413" w:rsidP="00585A49">
      <w:pPr>
        <w:spacing w:line="240" w:lineRule="auto"/>
      </w:pPr>
    </w:p>
    <w:p w14:paraId="2314F0E8" w14:textId="77777777" w:rsidR="00BE2413" w:rsidRPr="00E419E5" w:rsidRDefault="00BE2413" w:rsidP="00585A49">
      <w:pPr>
        <w:spacing w:line="240" w:lineRule="auto"/>
      </w:pPr>
      <w:r w:rsidRPr="00E419E5">
        <w:t xml:space="preserve">Predmet DNS ima eno kategorijo. </w:t>
      </w:r>
    </w:p>
    <w:p w14:paraId="756AC786" w14:textId="77777777" w:rsidR="001B00AB" w:rsidRPr="00E419E5" w:rsidRDefault="001B00AB" w:rsidP="00585A49">
      <w:pPr>
        <w:spacing w:line="240" w:lineRule="auto"/>
      </w:pPr>
    </w:p>
    <w:p w14:paraId="1C755851" w14:textId="57DA810F" w:rsidR="009F12D1" w:rsidRPr="00E419E5" w:rsidRDefault="025EC32C" w:rsidP="00585A49">
      <w:pPr>
        <w:spacing w:line="240" w:lineRule="auto"/>
      </w:pPr>
      <w:r w:rsidRPr="00E419E5">
        <w:t xml:space="preserve">Naročnik bo z vsemi prijavitelji, ki bodo uvrščeni v Katalog prijaviteljev sklenil pogodbo GRA 2026 OSN. V kolikor bo ponudnik izbran za izvedbo enostavne gradnje se bo </w:t>
      </w:r>
      <w:r w:rsidR="00DB033A" w:rsidRPr="00E419E5">
        <w:t xml:space="preserve">posamezno </w:t>
      </w:r>
      <w:r w:rsidRPr="00E419E5">
        <w:t xml:space="preserve">javno naročilo oddalo na podlagi obvestila o oddaji </w:t>
      </w:r>
      <w:r w:rsidR="00DB033A" w:rsidRPr="00E419E5">
        <w:t xml:space="preserve">posameznega </w:t>
      </w:r>
      <w:r w:rsidRPr="00E419E5">
        <w:t xml:space="preserve"> naročila, ki bo sestavni del pogodbo GRA 2026 OSN. V kolikor bo prijavitelj izbran ponudnik za zahtevnejšo gradnjo, se bo pogodba GRA 2026 ZAH sklenila za vsak</w:t>
      </w:r>
      <w:r w:rsidR="04729004" w:rsidRPr="00E419E5">
        <w:t>o</w:t>
      </w:r>
      <w:r w:rsidRPr="00E419E5">
        <w:t xml:space="preserve"> </w:t>
      </w:r>
      <w:r w:rsidR="00DB033A" w:rsidRPr="00E419E5">
        <w:t xml:space="preserve">posamezno </w:t>
      </w:r>
      <w:r w:rsidRPr="00E419E5">
        <w:t xml:space="preserve">javno naročilo posebej, po pravnomočnosti oddaje vsakokratnega </w:t>
      </w:r>
      <w:r w:rsidR="00DB033A" w:rsidRPr="00E419E5">
        <w:t xml:space="preserve">posameznega </w:t>
      </w:r>
      <w:r w:rsidRPr="00E419E5">
        <w:t xml:space="preserve"> naročila. </w:t>
      </w:r>
    </w:p>
    <w:p w14:paraId="5CC9DFFC" w14:textId="77777777" w:rsidR="009F12D1" w:rsidRPr="00E419E5" w:rsidRDefault="009F12D1" w:rsidP="00585A49">
      <w:pPr>
        <w:spacing w:line="240" w:lineRule="auto"/>
      </w:pPr>
    </w:p>
    <w:p w14:paraId="4617DA51" w14:textId="77777777" w:rsidR="001B00AB" w:rsidRPr="00E419E5" w:rsidRDefault="001B00AB" w:rsidP="00585A49">
      <w:pPr>
        <w:suppressAutoHyphens w:val="0"/>
        <w:spacing w:line="240" w:lineRule="auto"/>
        <w:rPr>
          <w:color w:val="auto"/>
          <w:kern w:val="0"/>
          <w:lang w:eastAsia="en-US"/>
        </w:rPr>
      </w:pPr>
      <w:r w:rsidRPr="00E419E5">
        <w:rPr>
          <w:color w:val="auto"/>
          <w:kern w:val="0"/>
          <w:lang w:eastAsia="en-US"/>
        </w:rPr>
        <w:t xml:space="preserve">DNS se izvaja v naslednjih fazah: </w:t>
      </w:r>
    </w:p>
    <w:p w14:paraId="1C1F2C58" w14:textId="77777777" w:rsidR="001B00AB" w:rsidRPr="00E419E5" w:rsidRDefault="001B00AB" w:rsidP="006C3D49">
      <w:pPr>
        <w:numPr>
          <w:ilvl w:val="0"/>
          <w:numId w:val="17"/>
        </w:numPr>
        <w:suppressAutoHyphens w:val="0"/>
        <w:spacing w:line="240" w:lineRule="auto"/>
        <w:jc w:val="left"/>
        <w:rPr>
          <w:rFonts w:eastAsia="Times New Roman"/>
          <w:bCs/>
          <w:color w:val="auto"/>
          <w:kern w:val="0"/>
          <w:lang w:eastAsia="en-US"/>
        </w:rPr>
      </w:pPr>
      <w:r w:rsidRPr="00E419E5">
        <w:rPr>
          <w:rFonts w:eastAsia="Times New Roman"/>
          <w:bCs/>
          <w:color w:val="auto"/>
          <w:kern w:val="0"/>
          <w:lang w:eastAsia="en-US"/>
        </w:rPr>
        <w:t>Faza kvalifikacije: Dostop do sistema (vzpostavitev Kataloga ponudnikov).</w:t>
      </w:r>
    </w:p>
    <w:p w14:paraId="72F4FA6A" w14:textId="77777777" w:rsidR="001B00AB" w:rsidRDefault="001B00AB" w:rsidP="006C3D49">
      <w:pPr>
        <w:numPr>
          <w:ilvl w:val="0"/>
          <w:numId w:val="17"/>
        </w:numPr>
        <w:suppressAutoHyphens w:val="0"/>
        <w:spacing w:line="240" w:lineRule="auto"/>
        <w:jc w:val="left"/>
        <w:rPr>
          <w:rFonts w:eastAsia="Times New Roman"/>
          <w:bCs/>
          <w:color w:val="auto"/>
          <w:kern w:val="0"/>
          <w:lang w:eastAsia="en-US"/>
        </w:rPr>
      </w:pPr>
      <w:r w:rsidRPr="00E419E5">
        <w:rPr>
          <w:rFonts w:eastAsia="Times New Roman"/>
          <w:bCs/>
          <w:color w:val="auto"/>
          <w:kern w:val="0"/>
          <w:lang w:eastAsia="en-US"/>
        </w:rPr>
        <w:t>Faza oddaje ponudbe: Oddaja posameznih javnih naročil.</w:t>
      </w:r>
    </w:p>
    <w:p w14:paraId="69E6DA2A" w14:textId="77777777" w:rsidR="00965C5A" w:rsidRPr="00E419E5" w:rsidRDefault="00965C5A" w:rsidP="00965C5A">
      <w:pPr>
        <w:suppressAutoHyphens w:val="0"/>
        <w:spacing w:line="240" w:lineRule="auto"/>
        <w:ind w:left="720"/>
        <w:jc w:val="left"/>
        <w:rPr>
          <w:rFonts w:eastAsia="Times New Roman"/>
          <w:bCs/>
          <w:color w:val="auto"/>
          <w:kern w:val="0"/>
          <w:lang w:eastAsia="en-US"/>
        </w:rPr>
      </w:pPr>
    </w:p>
    <w:p w14:paraId="3B37BB87" w14:textId="77777777" w:rsidR="001B00AB" w:rsidRDefault="001B00AB" w:rsidP="00585A49">
      <w:pPr>
        <w:suppressAutoHyphens w:val="0"/>
        <w:spacing w:line="240" w:lineRule="auto"/>
        <w:rPr>
          <w:color w:val="auto"/>
          <w:kern w:val="0"/>
          <w:lang w:eastAsia="en-US"/>
        </w:rPr>
      </w:pPr>
      <w:r w:rsidRPr="00E419E5">
        <w:rPr>
          <w:color w:val="auto"/>
          <w:kern w:val="0"/>
          <w:lang w:eastAsia="en-US"/>
        </w:rPr>
        <w:t xml:space="preserve">Prva faza predstavlja kvalifikacijsko fazo in obsega vzpostavitev Kataloga ponudnikov in oblikovanje oz. posodabljanje tega tekom celotnega trajanja DNS. </w:t>
      </w:r>
    </w:p>
    <w:p w14:paraId="35FA5774" w14:textId="77777777" w:rsidR="00965C5A" w:rsidRPr="00E419E5" w:rsidRDefault="00965C5A" w:rsidP="00585A49">
      <w:pPr>
        <w:suppressAutoHyphens w:val="0"/>
        <w:spacing w:line="240" w:lineRule="auto"/>
        <w:rPr>
          <w:color w:val="auto"/>
          <w:kern w:val="0"/>
          <w:lang w:eastAsia="en-US"/>
        </w:rPr>
      </w:pPr>
    </w:p>
    <w:p w14:paraId="6422102B" w14:textId="4B2FB63B" w:rsidR="001B00AB" w:rsidRDefault="420C8686" w:rsidP="00585A49">
      <w:pPr>
        <w:suppressAutoHyphens w:val="0"/>
        <w:spacing w:line="240" w:lineRule="auto"/>
        <w:rPr>
          <w:color w:val="auto"/>
          <w:kern w:val="0"/>
          <w:lang w:eastAsia="en-US"/>
        </w:rPr>
      </w:pPr>
      <w:r w:rsidRPr="00E419E5">
        <w:rPr>
          <w:color w:val="auto"/>
          <w:kern w:val="0"/>
          <w:lang w:eastAsia="en-US"/>
        </w:rPr>
        <w:t xml:space="preserve">V okviru faze oddaje ponudbe naročnik podrobneje definira vsakokratni predmet naročila, </w:t>
      </w:r>
      <w:r w:rsidR="025EC32C" w:rsidRPr="00E419E5">
        <w:rPr>
          <w:color w:val="auto"/>
          <w:lang w:eastAsia="en-US"/>
        </w:rPr>
        <w:t xml:space="preserve">in </w:t>
      </w:r>
      <w:r w:rsidRPr="00E419E5">
        <w:rPr>
          <w:color w:val="auto"/>
          <w:kern w:val="0"/>
          <w:lang w:eastAsia="en-US"/>
        </w:rPr>
        <w:t xml:space="preserve">zahteve v zvezi s </w:t>
      </w:r>
      <w:r w:rsidR="00DB033A" w:rsidRPr="00E419E5">
        <w:rPr>
          <w:color w:val="auto"/>
          <w:kern w:val="0"/>
          <w:lang w:eastAsia="en-US"/>
        </w:rPr>
        <w:t>posameznim</w:t>
      </w:r>
      <w:r w:rsidRPr="00E419E5">
        <w:rPr>
          <w:color w:val="auto"/>
          <w:kern w:val="0"/>
          <w:lang w:eastAsia="en-US"/>
        </w:rPr>
        <w:t xml:space="preserve"> javnim</w:t>
      </w:r>
      <w:r w:rsidR="3D2DF95D" w:rsidRPr="00E419E5">
        <w:rPr>
          <w:color w:val="auto"/>
          <w:kern w:val="0"/>
          <w:lang w:eastAsia="en-US"/>
        </w:rPr>
        <w:t xml:space="preserve"> naročilom.</w:t>
      </w:r>
      <w:r w:rsidRPr="00E419E5">
        <w:rPr>
          <w:color w:val="auto"/>
          <w:kern w:val="0"/>
          <w:lang w:eastAsia="en-US"/>
        </w:rPr>
        <w:t xml:space="preserve"> </w:t>
      </w:r>
    </w:p>
    <w:p w14:paraId="28EA5E21" w14:textId="77777777" w:rsidR="00965C5A" w:rsidRPr="00E419E5" w:rsidRDefault="00965C5A" w:rsidP="00585A49">
      <w:pPr>
        <w:suppressAutoHyphens w:val="0"/>
        <w:spacing w:line="240" w:lineRule="auto"/>
        <w:rPr>
          <w:color w:val="auto"/>
          <w:kern w:val="0"/>
          <w:lang w:eastAsia="en-US"/>
        </w:rPr>
      </w:pPr>
    </w:p>
    <w:p w14:paraId="09D33191" w14:textId="77777777" w:rsidR="00BE2413" w:rsidRPr="00E419E5" w:rsidRDefault="00BE2413" w:rsidP="00585A49">
      <w:pPr>
        <w:spacing w:line="240" w:lineRule="auto"/>
      </w:pPr>
      <w:r w:rsidRPr="00E419E5">
        <w:t>Gospodarskemu subjektu se omogoči dostop do sistema po oddaji prijave za sodelovanje in za katere izpolnjuje pogoje za ugotavljanje sposobnosti ter je zanjo uvrščen v Katalog ponudnikov.</w:t>
      </w:r>
    </w:p>
    <w:p w14:paraId="06214964" w14:textId="77777777" w:rsidR="00BE2413" w:rsidRPr="00E419E5" w:rsidRDefault="00BE2413" w:rsidP="00585A49">
      <w:pPr>
        <w:spacing w:line="240" w:lineRule="auto"/>
      </w:pPr>
    </w:p>
    <w:p w14:paraId="46094045" w14:textId="51F6A384" w:rsidR="00BE2413" w:rsidRPr="00E419E5" w:rsidRDefault="00BE2413" w:rsidP="00585A49">
      <w:pPr>
        <w:spacing w:line="240" w:lineRule="auto"/>
      </w:pPr>
      <w:r w:rsidRPr="00E419E5">
        <w:lastRenderedPageBreak/>
        <w:t>Dinamični nabavni sistem se vzpostavlja do 31.12.203</w:t>
      </w:r>
      <w:r w:rsidR="004D2F09" w:rsidRPr="00E419E5">
        <w:t xml:space="preserve">0, z možnostjo predčasne prekinitve. </w:t>
      </w:r>
      <w:r w:rsidRPr="00E419E5">
        <w:t xml:space="preserve"> </w:t>
      </w:r>
    </w:p>
    <w:p w14:paraId="6BF360B8" w14:textId="77777777" w:rsidR="004D2F09" w:rsidRPr="00E419E5" w:rsidRDefault="004D2F09" w:rsidP="00585A49">
      <w:pPr>
        <w:spacing w:line="240" w:lineRule="auto"/>
      </w:pPr>
    </w:p>
    <w:p w14:paraId="72D261E2" w14:textId="77777777" w:rsidR="004D2F09" w:rsidRPr="00E419E5" w:rsidRDefault="004D2F09" w:rsidP="00585A49">
      <w:pPr>
        <w:spacing w:line="240" w:lineRule="auto"/>
      </w:pPr>
      <w:r w:rsidRPr="00E419E5">
        <w:t xml:space="preserve">Število prijaviteljev ni omejeno. </w:t>
      </w:r>
    </w:p>
    <w:p w14:paraId="0C0222CD" w14:textId="77777777" w:rsidR="004D2F09" w:rsidRPr="00E419E5" w:rsidRDefault="004D2F09" w:rsidP="00585A49">
      <w:pPr>
        <w:spacing w:line="240" w:lineRule="auto"/>
      </w:pPr>
    </w:p>
    <w:bookmarkEnd w:id="7"/>
    <w:p w14:paraId="48FDC426" w14:textId="4330C209" w:rsidR="00CE7E72" w:rsidRPr="00E419E5" w:rsidRDefault="00CE7E72" w:rsidP="00585A49">
      <w:pPr>
        <w:spacing w:line="240" w:lineRule="auto"/>
        <w:rPr>
          <w:color w:val="auto"/>
          <w:kern w:val="0"/>
          <w:lang w:eastAsia="en-US"/>
        </w:rPr>
      </w:pPr>
      <w:r w:rsidRPr="00E419E5">
        <w:t>Podrobnejši opis</w:t>
      </w:r>
      <w:r w:rsidR="002F6970" w:rsidRPr="00E419E5">
        <w:t xml:space="preserve"> predmeta javnega naročila je razviden </w:t>
      </w:r>
      <w:r w:rsidRPr="00E419E5">
        <w:t>iz</w:t>
      </w:r>
      <w:r w:rsidR="002F6970" w:rsidRPr="00E419E5">
        <w:t xml:space="preserve"> ostalih prilog </w:t>
      </w:r>
      <w:r w:rsidRPr="00E419E5">
        <w:t>dokumentacije v zvezi z oddajo javnega naročila.</w:t>
      </w:r>
    </w:p>
    <w:p w14:paraId="4A5AD00D" w14:textId="77777777" w:rsidR="00CE7E72" w:rsidRPr="00E419E5" w:rsidRDefault="00CE7E72" w:rsidP="00585A49">
      <w:pPr>
        <w:spacing w:line="240" w:lineRule="auto"/>
      </w:pPr>
    </w:p>
    <w:p w14:paraId="18EC724B" w14:textId="4090A624" w:rsidR="00D604E1" w:rsidRPr="00E419E5" w:rsidRDefault="77B33FBF" w:rsidP="00585A49">
      <w:pPr>
        <w:spacing w:line="240" w:lineRule="auto"/>
      </w:pPr>
      <w:bookmarkStart w:id="8" w:name="_Hlk76552502"/>
      <w:bookmarkStart w:id="9" w:name="_Hlk84573872"/>
      <w:r w:rsidRPr="00E419E5">
        <w:rPr>
          <w:b/>
          <w:bCs/>
        </w:rPr>
        <w:t>Interni standard naročnika:</w:t>
      </w:r>
      <w:r w:rsidRPr="00E419E5">
        <w:t xml:space="preserve"> </w:t>
      </w:r>
      <w:bookmarkEnd w:id="8"/>
      <w:r w:rsidR="05F3EB52" w:rsidRPr="00E419E5">
        <w:t xml:space="preserve">Naročnik </w:t>
      </w:r>
      <w:r w:rsidR="0E99DF6A" w:rsidRPr="00E419E5">
        <w:t xml:space="preserve">lahko </w:t>
      </w:r>
      <w:r w:rsidR="0B16AC5E" w:rsidRPr="00E419E5">
        <w:t xml:space="preserve">tekom </w:t>
      </w:r>
      <w:r w:rsidR="5E3CE8EA" w:rsidRPr="00E419E5">
        <w:t xml:space="preserve">izvajanja </w:t>
      </w:r>
      <w:r w:rsidR="57FE4681" w:rsidRPr="00E419E5">
        <w:t xml:space="preserve">DNS </w:t>
      </w:r>
      <w:r w:rsidR="5E3CE8EA" w:rsidRPr="00E419E5">
        <w:t>uved</w:t>
      </w:r>
      <w:r w:rsidR="5C5D8A23" w:rsidRPr="00E419E5">
        <w:t>e</w:t>
      </w:r>
      <w:r w:rsidR="5E3CE8EA" w:rsidRPr="00E419E5">
        <w:t xml:space="preserve"> tudi</w:t>
      </w:r>
      <w:r w:rsidR="5F1C44D1" w:rsidRPr="00E419E5">
        <w:t xml:space="preserve"> intern</w:t>
      </w:r>
      <w:r w:rsidR="616A0A61" w:rsidRPr="00E419E5">
        <w:t xml:space="preserve">i </w:t>
      </w:r>
      <w:r w:rsidR="5F1C44D1" w:rsidRPr="00E419E5">
        <w:t>standard</w:t>
      </w:r>
      <w:r w:rsidR="05F3EB52" w:rsidRPr="00E419E5">
        <w:t>, ki</w:t>
      </w:r>
      <w:r w:rsidR="616A0A61" w:rsidRPr="00E419E5">
        <w:t xml:space="preserve"> </w:t>
      </w:r>
      <w:r w:rsidR="4D6AFB9C" w:rsidRPr="00E419E5">
        <w:t>bo objavljen na spletni strani družbe SIDG.</w:t>
      </w:r>
    </w:p>
    <w:p w14:paraId="41E96C7B" w14:textId="77777777" w:rsidR="004D2F09" w:rsidRPr="00E419E5" w:rsidRDefault="004D2F09" w:rsidP="00585A49">
      <w:pPr>
        <w:spacing w:line="240" w:lineRule="auto"/>
      </w:pPr>
    </w:p>
    <w:p w14:paraId="43F46262" w14:textId="6D08DF0C" w:rsidR="00BE52AD" w:rsidRDefault="004D2F09" w:rsidP="00BE52AD">
      <w:pPr>
        <w:keepNext/>
        <w:keepLines/>
        <w:suppressAutoHyphens w:val="0"/>
        <w:spacing w:before="240" w:line="240" w:lineRule="auto"/>
        <w:outlineLvl w:val="0"/>
        <w:rPr>
          <w:rFonts w:eastAsia="Times New Roman"/>
          <w:b/>
          <w:bCs/>
          <w:color w:val="auto"/>
          <w:kern w:val="0"/>
          <w:lang w:eastAsia="en-US"/>
        </w:rPr>
      </w:pPr>
      <w:bookmarkStart w:id="10" w:name="_Toc210218333"/>
      <w:r w:rsidRPr="00E419E5">
        <w:rPr>
          <w:rFonts w:eastAsia="Times New Roman"/>
          <w:b/>
          <w:bCs/>
          <w:color w:val="auto"/>
          <w:kern w:val="0"/>
          <w:lang w:eastAsia="en-US"/>
        </w:rPr>
        <w:t>Uporabljena tehnologija in način oddaje prijav/ponudbe</w:t>
      </w:r>
      <w:bookmarkEnd w:id="10"/>
    </w:p>
    <w:p w14:paraId="2DBDB042" w14:textId="77777777" w:rsidR="00BE52AD" w:rsidRPr="00E419E5" w:rsidRDefault="00BE52AD" w:rsidP="00BE52AD">
      <w:pPr>
        <w:keepNext/>
        <w:keepLines/>
        <w:suppressAutoHyphens w:val="0"/>
        <w:spacing w:before="240" w:line="240" w:lineRule="auto"/>
        <w:outlineLvl w:val="0"/>
        <w:rPr>
          <w:rFonts w:eastAsia="Times New Roman"/>
          <w:b/>
          <w:bCs/>
          <w:color w:val="auto"/>
          <w:kern w:val="0"/>
          <w:lang w:eastAsia="en-US"/>
        </w:rPr>
      </w:pPr>
    </w:p>
    <w:p w14:paraId="423E6537" w14:textId="0584DBAD" w:rsidR="004D2F09" w:rsidRDefault="004D2F09" w:rsidP="00BE52AD">
      <w:pPr>
        <w:suppressAutoHyphens w:val="0"/>
        <w:spacing w:line="240" w:lineRule="auto"/>
        <w:rPr>
          <w:rFonts w:eastAsia="Times New Roman"/>
          <w:color w:val="auto"/>
          <w:kern w:val="0"/>
          <w:lang w:eastAsia="en-US"/>
        </w:rPr>
      </w:pPr>
      <w:r w:rsidRPr="00E419E5">
        <w:rPr>
          <w:rFonts w:eastAsia="Times New Roman"/>
          <w:color w:val="auto"/>
          <w:kern w:val="0"/>
          <w:lang w:eastAsia="en-US"/>
        </w:rPr>
        <w:t xml:space="preserve">Vsakršno sporočanje in izmenjava informacij v okviru predmetnega DNS med naročnikom in gospodarskim subjektom, ki je zainteresiran za dostop do sistema ali je že vključen v sistem (uvrščen v Katalog ponudnikov), z izjemo obvestil (obrazci EU), ki se objavijo na Portalu javnih naročil in če je treba, glede na vrednost, tudi v Uradnem listu EU, se izvaja izključno preko informacijskega sistema e-JN, do katerega lahko gospodarski subjekti dostopajo preko spletne strani: </w:t>
      </w:r>
      <w:hyperlink r:id="rId12" w:history="1">
        <w:r w:rsidR="00BE52AD" w:rsidRPr="009C7BB5">
          <w:rPr>
            <w:rStyle w:val="Hiperpovezava"/>
            <w:rFonts w:eastAsia="Times New Roman"/>
            <w:kern w:val="0"/>
            <w:lang w:eastAsia="en-US"/>
          </w:rPr>
          <w:t>https://ejn.gov.si</w:t>
        </w:r>
      </w:hyperlink>
      <w:r w:rsidRPr="00E419E5">
        <w:rPr>
          <w:rFonts w:eastAsia="Times New Roman"/>
          <w:color w:val="auto"/>
          <w:kern w:val="0"/>
          <w:lang w:eastAsia="en-US"/>
        </w:rPr>
        <w:t xml:space="preserve">. </w:t>
      </w:r>
    </w:p>
    <w:p w14:paraId="1AA7D3B2" w14:textId="77777777" w:rsidR="00BE52AD" w:rsidRPr="00E419E5" w:rsidRDefault="00BE52AD" w:rsidP="00BE52AD">
      <w:pPr>
        <w:suppressAutoHyphens w:val="0"/>
        <w:spacing w:line="240" w:lineRule="auto"/>
        <w:rPr>
          <w:rFonts w:eastAsia="Times New Roman"/>
          <w:color w:val="auto"/>
          <w:kern w:val="0"/>
          <w:lang w:eastAsia="en-US"/>
        </w:rPr>
      </w:pPr>
    </w:p>
    <w:p w14:paraId="6EBDC944" w14:textId="2599ED5D" w:rsidR="004D2F09" w:rsidRDefault="004D2F09" w:rsidP="00585A49">
      <w:pPr>
        <w:suppressAutoHyphens w:val="0"/>
        <w:spacing w:line="240" w:lineRule="auto"/>
        <w:rPr>
          <w:rFonts w:eastAsia="Times New Roman"/>
          <w:color w:val="auto"/>
          <w:kern w:val="0"/>
          <w:lang w:eastAsia="en-US"/>
        </w:rPr>
      </w:pPr>
      <w:r w:rsidRPr="00E419E5">
        <w:rPr>
          <w:rFonts w:eastAsia="Times New Roman"/>
          <w:color w:val="auto"/>
          <w:kern w:val="0"/>
          <w:lang w:eastAsia="en-US"/>
        </w:rPr>
        <w:t xml:space="preserve">Splošni pogoji za uporabo informacijskega sistema e-JN in Navodila za uporabo informacijskega sistema e-JN: PONUDNIKI, so javno objavljeni na spletni strani </w:t>
      </w:r>
      <w:hyperlink r:id="rId13" w:history="1">
        <w:r w:rsidR="00BE52AD" w:rsidRPr="009C7BB5">
          <w:rPr>
            <w:rStyle w:val="Hiperpovezava"/>
            <w:rFonts w:eastAsia="Times New Roman"/>
            <w:kern w:val="0"/>
            <w:lang w:eastAsia="en-US"/>
          </w:rPr>
          <w:t>https://ejn.gov.si</w:t>
        </w:r>
      </w:hyperlink>
      <w:r w:rsidRPr="00E419E5">
        <w:rPr>
          <w:rFonts w:eastAsia="Times New Roman"/>
          <w:color w:val="auto"/>
          <w:kern w:val="0"/>
          <w:lang w:eastAsia="en-US"/>
        </w:rPr>
        <w:t>.</w:t>
      </w:r>
    </w:p>
    <w:p w14:paraId="2651989F" w14:textId="77777777" w:rsidR="00BE52AD" w:rsidRPr="00E419E5" w:rsidRDefault="00BE52AD" w:rsidP="00585A49">
      <w:pPr>
        <w:suppressAutoHyphens w:val="0"/>
        <w:spacing w:line="240" w:lineRule="auto"/>
        <w:rPr>
          <w:rFonts w:eastAsia="Times New Roman"/>
          <w:color w:val="auto"/>
          <w:kern w:val="0"/>
          <w:lang w:eastAsia="en-US"/>
        </w:rPr>
      </w:pPr>
    </w:p>
    <w:p w14:paraId="01DF3130" w14:textId="11E69149" w:rsidR="004D2F09" w:rsidRDefault="004D2F09" w:rsidP="00585A49">
      <w:pPr>
        <w:suppressAutoHyphens w:val="0"/>
        <w:spacing w:line="240" w:lineRule="auto"/>
        <w:rPr>
          <w:rFonts w:eastAsia="Times New Roman"/>
          <w:color w:val="auto"/>
          <w:kern w:val="0"/>
          <w:lang w:eastAsia="en-US"/>
        </w:rPr>
      </w:pPr>
      <w:r w:rsidRPr="00E419E5">
        <w:rPr>
          <w:rFonts w:eastAsia="Times New Roman"/>
          <w:color w:val="auto"/>
          <w:kern w:val="0"/>
          <w:lang w:eastAsia="en-US"/>
        </w:rPr>
        <w:t>Gospodarski subjekti morajo prijave za sodelovanje in ponudbe za vsako posam</w:t>
      </w:r>
      <w:r w:rsidR="00B93303" w:rsidRPr="00E419E5">
        <w:rPr>
          <w:rFonts w:eastAsia="Times New Roman"/>
          <w:color w:val="auto"/>
          <w:kern w:val="0"/>
          <w:lang w:eastAsia="en-US"/>
        </w:rPr>
        <w:t>ezno</w:t>
      </w:r>
      <w:r w:rsidR="0031429F" w:rsidRPr="00E419E5">
        <w:rPr>
          <w:rFonts w:eastAsia="Times New Roman"/>
          <w:color w:val="auto"/>
          <w:kern w:val="0"/>
          <w:lang w:eastAsia="en-US"/>
        </w:rPr>
        <w:t xml:space="preserve"> </w:t>
      </w:r>
      <w:r w:rsidRPr="00E419E5">
        <w:rPr>
          <w:rFonts w:eastAsia="Times New Roman"/>
          <w:color w:val="auto"/>
          <w:kern w:val="0"/>
          <w:lang w:eastAsia="en-US"/>
        </w:rPr>
        <w:t xml:space="preserve"> naročilo pripraviti in oddati v okviru informacijskega sistema e-JN na spletnem naslovu https://ejn.gov.si/. Tako gospodarski subjekt s sedežem v RS kot tuj gospodarski subjekt se mora registrirati pred začetkom priprave prijave za sodelovanje v informacijskem sistemu e-JN na spletnem naslovu https://ejn.gov.si/. Če je gospodarski subjekt že registriran v informacijski sistem e-JN, se v sistem prijavi na istem naslovu. </w:t>
      </w:r>
    </w:p>
    <w:p w14:paraId="5933E5D2" w14:textId="77777777" w:rsidR="00BE52AD" w:rsidRPr="00E419E5" w:rsidRDefault="00BE52AD" w:rsidP="00585A49">
      <w:pPr>
        <w:suppressAutoHyphens w:val="0"/>
        <w:spacing w:line="240" w:lineRule="auto"/>
        <w:rPr>
          <w:rFonts w:eastAsia="Times New Roman"/>
          <w:color w:val="auto"/>
          <w:kern w:val="0"/>
          <w:lang w:eastAsia="en-US"/>
        </w:rPr>
      </w:pPr>
    </w:p>
    <w:p w14:paraId="6A6EBF19" w14:textId="01DCCF9A" w:rsidR="004D2F09" w:rsidRDefault="004D2F09" w:rsidP="00585A49">
      <w:pPr>
        <w:suppressAutoHyphens w:val="0"/>
        <w:spacing w:line="240" w:lineRule="auto"/>
        <w:rPr>
          <w:rFonts w:eastAsia="Times New Roman"/>
          <w:color w:val="auto"/>
          <w:kern w:val="0"/>
          <w:lang w:eastAsia="en-US"/>
        </w:rPr>
      </w:pPr>
      <w:r w:rsidRPr="00E419E5">
        <w:rPr>
          <w:rFonts w:eastAsia="Times New Roman"/>
          <w:color w:val="auto"/>
          <w:kern w:val="0"/>
          <w:lang w:eastAsia="en-US"/>
        </w:rPr>
        <w:t>Prijavna in ponudbena dokumentacija mora biti podpisana s strani zakonitega zastopnika gospodarskega subjekta oz. osebe, ki je pooblaščena za podpis in oddajo ponudbe oz. prijave</w:t>
      </w:r>
      <w:r w:rsidR="00BE52AD">
        <w:rPr>
          <w:rFonts w:eastAsia="Times New Roman"/>
          <w:color w:val="auto"/>
          <w:kern w:val="0"/>
          <w:lang w:eastAsia="en-US"/>
        </w:rPr>
        <w:t>.</w:t>
      </w:r>
    </w:p>
    <w:p w14:paraId="1FA9FE95" w14:textId="77777777" w:rsidR="00BE52AD" w:rsidRPr="00E419E5" w:rsidRDefault="00BE52AD" w:rsidP="00585A49">
      <w:pPr>
        <w:suppressAutoHyphens w:val="0"/>
        <w:spacing w:line="240" w:lineRule="auto"/>
        <w:rPr>
          <w:rFonts w:eastAsia="Times New Roman"/>
          <w:color w:val="auto"/>
          <w:kern w:val="0"/>
          <w:lang w:eastAsia="en-US"/>
        </w:rPr>
      </w:pPr>
    </w:p>
    <w:p w14:paraId="35A618EC" w14:textId="77777777" w:rsidR="004D2F09" w:rsidRDefault="004D2F09" w:rsidP="00585A49">
      <w:pPr>
        <w:suppressAutoHyphens w:val="0"/>
        <w:spacing w:line="240" w:lineRule="auto"/>
        <w:rPr>
          <w:rFonts w:eastAsia="Times New Roman"/>
          <w:color w:val="auto"/>
          <w:kern w:val="0"/>
          <w:lang w:eastAsia="en-US"/>
        </w:rPr>
      </w:pPr>
      <w:r w:rsidRPr="00E419E5">
        <w:rPr>
          <w:rFonts w:eastAsia="Times New Roman"/>
          <w:color w:val="auto"/>
          <w:kern w:val="0"/>
          <w:lang w:eastAsia="en-US"/>
        </w:rPr>
        <w:t xml:space="preserve">Za dele ponudbene oz. prijavne dokumentacije, ki ne bodo predložene v izvirni elektronski obliki in/ali podpisane s kvalificiranim elektronskim podpisom, si naročnik pridržuje pravico gospodarski subjekt pozvati k predložitvi originalnega izvoda dokumentacije. </w:t>
      </w:r>
    </w:p>
    <w:p w14:paraId="2B591E60" w14:textId="77777777" w:rsidR="00BE52AD" w:rsidRPr="00E419E5" w:rsidRDefault="00BE52AD" w:rsidP="00585A49">
      <w:pPr>
        <w:suppressAutoHyphens w:val="0"/>
        <w:spacing w:line="240" w:lineRule="auto"/>
        <w:rPr>
          <w:rFonts w:eastAsia="Times New Roman"/>
          <w:color w:val="auto"/>
          <w:kern w:val="0"/>
          <w:lang w:eastAsia="en-US"/>
        </w:rPr>
      </w:pPr>
    </w:p>
    <w:p w14:paraId="4016E35C" w14:textId="77777777" w:rsidR="004D2F09" w:rsidRPr="00E419E5" w:rsidRDefault="004D2F09" w:rsidP="00585A49">
      <w:pPr>
        <w:suppressAutoHyphens w:val="0"/>
        <w:spacing w:line="240" w:lineRule="auto"/>
        <w:rPr>
          <w:rFonts w:eastAsia="Times New Roman"/>
          <w:color w:val="auto"/>
          <w:kern w:val="0"/>
          <w:lang w:eastAsia="en-US"/>
        </w:rPr>
      </w:pPr>
      <w:r w:rsidRPr="00E419E5">
        <w:rPr>
          <w:rFonts w:eastAsia="Times New Roman"/>
          <w:color w:val="auto"/>
          <w:kern w:val="0"/>
          <w:lang w:eastAsia="en-US"/>
        </w:rPr>
        <w:t>Prijava oz. ponudba se šteje za pravočasno oddano, če jo naročnik prejme preko sistema e-JN najkasneje do roka za prejem ponudb oz. prijav, ki je določen v informacijskem sistemu e-JN. Za oddano ponudbo oz. prijavo se šteje ponudba oz. prijava, ki je v informacijskem sistemu e-JN uspešno oddana, ponudnik pa ob oddaji na elektronski naslov prejme potrdilo o oddaji. Tveganje pravočasnosti oddaje ponudbe oz. prijave nosi ponudnik.</w:t>
      </w:r>
    </w:p>
    <w:p w14:paraId="491D2127" w14:textId="77777777" w:rsidR="001B00AB" w:rsidRPr="00E419E5" w:rsidRDefault="001B00AB" w:rsidP="00585A49">
      <w:pPr>
        <w:suppressAutoHyphens w:val="0"/>
        <w:spacing w:line="240" w:lineRule="auto"/>
        <w:rPr>
          <w:rFonts w:eastAsia="Times New Roman"/>
          <w:color w:val="auto"/>
          <w:kern w:val="0"/>
          <w:lang w:eastAsia="en-US"/>
        </w:rPr>
      </w:pPr>
    </w:p>
    <w:p w14:paraId="7D8DC21C" w14:textId="77777777" w:rsidR="004D2F09" w:rsidRPr="00E419E5" w:rsidRDefault="004D2F09" w:rsidP="00585A49">
      <w:pPr>
        <w:keepNext/>
        <w:keepLines/>
        <w:suppressAutoHyphens w:val="0"/>
        <w:spacing w:before="40" w:line="240" w:lineRule="auto"/>
        <w:outlineLvl w:val="1"/>
        <w:rPr>
          <w:rFonts w:eastAsia="Times New Roman"/>
          <w:b/>
          <w:bCs/>
          <w:color w:val="auto"/>
          <w:kern w:val="0"/>
          <w:lang w:eastAsia="en-US"/>
        </w:rPr>
      </w:pPr>
      <w:bookmarkStart w:id="11" w:name="_Toc187061729"/>
      <w:bookmarkStart w:id="12" w:name="_Toc210218334"/>
      <w:r w:rsidRPr="00E419E5">
        <w:rPr>
          <w:rFonts w:eastAsia="Times New Roman"/>
          <w:b/>
          <w:bCs/>
          <w:color w:val="auto"/>
          <w:kern w:val="0"/>
          <w:lang w:eastAsia="en-US"/>
        </w:rPr>
        <w:t>Obdobje veljavnosti DNS, podaljšanje in predčasno prenehanje DNS</w:t>
      </w:r>
      <w:bookmarkEnd w:id="11"/>
      <w:bookmarkEnd w:id="12"/>
    </w:p>
    <w:p w14:paraId="425CB06C" w14:textId="77777777" w:rsidR="004D2F09" w:rsidRPr="00E419E5" w:rsidRDefault="004D2F09" w:rsidP="00585A49">
      <w:pPr>
        <w:suppressAutoHyphens w:val="0"/>
        <w:spacing w:line="240" w:lineRule="auto"/>
        <w:rPr>
          <w:rFonts w:eastAsia="Times New Roman"/>
          <w:color w:val="auto"/>
          <w:kern w:val="0"/>
          <w:lang w:eastAsia="en-US"/>
        </w:rPr>
      </w:pPr>
    </w:p>
    <w:p w14:paraId="78E8E9A3" w14:textId="77777777" w:rsidR="004D2F09" w:rsidRDefault="004D2F09" w:rsidP="00585A49">
      <w:pPr>
        <w:suppressAutoHyphens w:val="0"/>
        <w:spacing w:line="240" w:lineRule="auto"/>
        <w:rPr>
          <w:rFonts w:eastAsia="Times New Roman"/>
          <w:color w:val="auto"/>
          <w:kern w:val="0"/>
          <w:lang w:eastAsia="en-US"/>
        </w:rPr>
      </w:pPr>
      <w:r w:rsidRPr="00E419E5">
        <w:rPr>
          <w:rFonts w:eastAsia="Times New Roman"/>
          <w:color w:val="auto"/>
          <w:kern w:val="0"/>
          <w:lang w:eastAsia="en-US"/>
        </w:rPr>
        <w:t>DNS se sklepa za obdobje do 31.12.2030.</w:t>
      </w:r>
    </w:p>
    <w:p w14:paraId="4BC826F0" w14:textId="77777777" w:rsidR="00C04648" w:rsidRPr="00E419E5" w:rsidRDefault="00C04648" w:rsidP="00585A49">
      <w:pPr>
        <w:suppressAutoHyphens w:val="0"/>
        <w:spacing w:line="240" w:lineRule="auto"/>
        <w:rPr>
          <w:rFonts w:eastAsia="Times New Roman"/>
          <w:color w:val="auto"/>
          <w:kern w:val="0"/>
          <w:lang w:eastAsia="en-US"/>
        </w:rPr>
      </w:pPr>
    </w:p>
    <w:p w14:paraId="1A57FA38" w14:textId="47080872" w:rsidR="004D2F09" w:rsidRPr="00E419E5" w:rsidRDefault="004D2F09" w:rsidP="00585A49">
      <w:pPr>
        <w:suppressAutoHyphens w:val="0"/>
        <w:spacing w:line="240" w:lineRule="auto"/>
        <w:rPr>
          <w:rFonts w:eastAsia="Times New Roman"/>
          <w:color w:val="auto"/>
          <w:kern w:val="0"/>
          <w:lang w:eastAsia="en-US"/>
        </w:rPr>
      </w:pPr>
      <w:r w:rsidRPr="00E419E5">
        <w:rPr>
          <w:rFonts w:eastAsia="Times New Roman"/>
          <w:color w:val="auto"/>
          <w:kern w:val="0"/>
          <w:lang w:eastAsia="en-US"/>
        </w:rPr>
        <w:t xml:space="preserve">Naročnik ima pravico trajanje DNS kadarkoli predčasno zaključiti. Predčasno prenehanje DNS ne vpliva na izvedbo in dokončanje že oddanih posameznih javnih naročil. Naročnik bo obvestilo o spremembi obdobja veljavnosti DNS objavil na Portalu javnih naročil skladno z 11. odstavkom 49. člena ZJN-3. </w:t>
      </w:r>
    </w:p>
    <w:p w14:paraId="3C26EE51" w14:textId="77777777" w:rsidR="00335646" w:rsidRPr="00E419E5" w:rsidRDefault="003E5DEB" w:rsidP="00585A49">
      <w:pPr>
        <w:pStyle w:val="Naslov1"/>
        <w:spacing w:after="0" w:line="240" w:lineRule="auto"/>
        <w:rPr>
          <w:rFonts w:ascii="Arial" w:hAnsi="Arial" w:cs="Arial"/>
        </w:rPr>
      </w:pPr>
      <w:bookmarkStart w:id="13" w:name="_Toc497283243"/>
      <w:bookmarkStart w:id="14" w:name="_Toc466980735"/>
      <w:bookmarkStart w:id="15" w:name="_Toc210218335"/>
      <w:bookmarkEnd w:id="9"/>
      <w:r w:rsidRPr="00E419E5">
        <w:rPr>
          <w:rFonts w:ascii="Arial" w:hAnsi="Arial" w:cs="Arial"/>
        </w:rPr>
        <w:t>Dostop do dokumentacije</w:t>
      </w:r>
      <w:bookmarkEnd w:id="13"/>
      <w:bookmarkEnd w:id="14"/>
      <w:bookmarkEnd w:id="15"/>
      <w:r w:rsidRPr="00E419E5">
        <w:rPr>
          <w:rFonts w:ascii="Arial" w:hAnsi="Arial" w:cs="Arial"/>
        </w:rPr>
        <w:t xml:space="preserve"> </w:t>
      </w:r>
    </w:p>
    <w:p w14:paraId="3C916734" w14:textId="77777777" w:rsidR="00335646" w:rsidRPr="00E419E5" w:rsidRDefault="00335646" w:rsidP="00585A49">
      <w:pPr>
        <w:spacing w:line="240" w:lineRule="auto"/>
      </w:pPr>
      <w:r w:rsidRPr="00E419E5">
        <w:t>Do dokumentacije lah</w:t>
      </w:r>
      <w:r w:rsidR="00F73AC1" w:rsidRPr="00E419E5">
        <w:t xml:space="preserve">ko ponudniki dostopajo na </w:t>
      </w:r>
      <w:r w:rsidR="004D2F09" w:rsidRPr="00E419E5">
        <w:t xml:space="preserve">Portalu javnih naročil. </w:t>
      </w:r>
    </w:p>
    <w:p w14:paraId="3130FE33" w14:textId="77777777" w:rsidR="004D2F09" w:rsidRPr="00E419E5" w:rsidRDefault="004D2F09" w:rsidP="00585A49">
      <w:pPr>
        <w:spacing w:line="240" w:lineRule="auto"/>
      </w:pPr>
    </w:p>
    <w:p w14:paraId="3F94A8DE" w14:textId="77777777" w:rsidR="006D43BE" w:rsidRPr="00E419E5" w:rsidRDefault="00335646" w:rsidP="00585A49">
      <w:pPr>
        <w:spacing w:line="240" w:lineRule="auto"/>
      </w:pPr>
      <w:r w:rsidRPr="00E419E5">
        <w:lastRenderedPageBreak/>
        <w:t>Dokumentacija je brezplačna.</w:t>
      </w:r>
      <w:r w:rsidR="006D43BE" w:rsidRPr="00E419E5">
        <w:t xml:space="preserve"> Ponudnik nosi vse stroške povezane s </w:t>
      </w:r>
      <w:r w:rsidR="004D2F09" w:rsidRPr="00E419E5">
        <w:t>pripravo</w:t>
      </w:r>
      <w:r w:rsidR="006D43BE" w:rsidRPr="00E419E5">
        <w:t xml:space="preserve"> in oddajo ponudbe.</w:t>
      </w:r>
    </w:p>
    <w:p w14:paraId="451F2B48" w14:textId="77777777" w:rsidR="004D2F09" w:rsidRPr="00E419E5" w:rsidRDefault="004D2F09" w:rsidP="00585A49">
      <w:pPr>
        <w:spacing w:line="240" w:lineRule="auto"/>
      </w:pPr>
    </w:p>
    <w:p w14:paraId="57CC52CE" w14:textId="77777777" w:rsidR="004D2F09" w:rsidRPr="00E419E5" w:rsidRDefault="004D2F09" w:rsidP="00585A49">
      <w:pPr>
        <w:spacing w:line="240" w:lineRule="auto"/>
      </w:pPr>
      <w:r w:rsidRPr="00E419E5">
        <w:t>Ponudniki lahko:</w:t>
      </w:r>
    </w:p>
    <w:p w14:paraId="54918705" w14:textId="0FB560A9" w:rsidR="004D2F09" w:rsidRPr="00E419E5" w:rsidRDefault="004D2F09" w:rsidP="00585A49">
      <w:pPr>
        <w:spacing w:line="240" w:lineRule="auto"/>
      </w:pPr>
      <w:r w:rsidRPr="00E419E5">
        <w:t>-</w:t>
      </w:r>
      <w:r w:rsidRPr="00E419E5">
        <w:tab/>
        <w:t>v fazi DNS zahteve za dodatna pojasnila dokumentacije v zvezi z oddajo posameznega javnega naročila posredujejo naročniku preko Portala javnih naročil;</w:t>
      </w:r>
    </w:p>
    <w:p w14:paraId="6DF5B104" w14:textId="6D48B094" w:rsidR="001B00AB" w:rsidRDefault="57FE4681" w:rsidP="00585A49">
      <w:pPr>
        <w:spacing w:line="240" w:lineRule="auto"/>
      </w:pPr>
      <w:r w:rsidRPr="00E419E5">
        <w:t>-</w:t>
      </w:r>
      <w:r w:rsidR="004D2F09" w:rsidRPr="00E419E5">
        <w:tab/>
      </w:r>
      <w:r w:rsidRPr="00E419E5">
        <w:t>v fazi pozivanja k oddaji ponudbe na posam</w:t>
      </w:r>
      <w:r w:rsidR="00B93303" w:rsidRPr="00E419E5">
        <w:t>ezno</w:t>
      </w:r>
      <w:r w:rsidRPr="00E419E5">
        <w:t xml:space="preserve"> javno naročilo zahteve za dodatna pojasnila dokumentacije v zvezi z oddajo posameznega javnega naročila posredujejo naročniku zgolj preko informacijskega sistema e-JN, pri objavi predmetnega javnega naročila.</w:t>
      </w:r>
    </w:p>
    <w:p w14:paraId="07357AD5" w14:textId="77777777" w:rsidR="00C04648" w:rsidRPr="00E419E5" w:rsidRDefault="00C04648" w:rsidP="00585A49">
      <w:pPr>
        <w:spacing w:line="240" w:lineRule="auto"/>
      </w:pPr>
    </w:p>
    <w:p w14:paraId="0594DD5E" w14:textId="77777777" w:rsidR="004D2F09" w:rsidRPr="00E419E5" w:rsidRDefault="004D2F09" w:rsidP="00585A49">
      <w:pPr>
        <w:spacing w:line="240" w:lineRule="auto"/>
      </w:pPr>
      <w:r w:rsidRPr="00E419E5">
        <w:t>Na drugače posredovane zahteve za dodatna pojasnila naročnik ni dolžan odgovoriti.</w:t>
      </w:r>
    </w:p>
    <w:p w14:paraId="3AFD1CD1" w14:textId="77777777" w:rsidR="004D2F09" w:rsidRPr="00E419E5" w:rsidRDefault="004D2F09" w:rsidP="00585A49">
      <w:pPr>
        <w:spacing w:line="240" w:lineRule="auto"/>
      </w:pPr>
      <w:r w:rsidRPr="00E419E5">
        <w:t>Zahteve za dodatna pojasnila je treba posredovati najkasneje do roka, določenega v informacijskem sistemu e-JN.</w:t>
      </w:r>
    </w:p>
    <w:p w14:paraId="18108DA2" w14:textId="77777777" w:rsidR="00335646" w:rsidRPr="00E419E5" w:rsidRDefault="00335646" w:rsidP="00585A49">
      <w:pPr>
        <w:pStyle w:val="Naslov2"/>
        <w:spacing w:after="0" w:line="240" w:lineRule="auto"/>
        <w:rPr>
          <w:rFonts w:ascii="Arial" w:hAnsi="Arial" w:cs="Arial"/>
          <w:sz w:val="22"/>
          <w:szCs w:val="22"/>
        </w:rPr>
      </w:pPr>
      <w:bookmarkStart w:id="16" w:name="_Toc497283145"/>
      <w:bookmarkStart w:id="17" w:name="_Toc466980738"/>
      <w:bookmarkStart w:id="18" w:name="_Toc210218336"/>
      <w:bookmarkEnd w:id="16"/>
      <w:r w:rsidRPr="00E419E5">
        <w:rPr>
          <w:rFonts w:ascii="Arial" w:hAnsi="Arial" w:cs="Arial"/>
          <w:sz w:val="22"/>
          <w:szCs w:val="22"/>
        </w:rPr>
        <w:t>TEMELJNA PRAVILA POSLOVANJA</w:t>
      </w:r>
      <w:bookmarkEnd w:id="17"/>
      <w:bookmarkEnd w:id="18"/>
    </w:p>
    <w:p w14:paraId="4E16344D" w14:textId="77777777" w:rsidR="00335646" w:rsidRPr="00E419E5" w:rsidRDefault="003E5DEB" w:rsidP="00585A49">
      <w:pPr>
        <w:pStyle w:val="Naslov3"/>
        <w:spacing w:after="0" w:line="240" w:lineRule="auto"/>
        <w:rPr>
          <w:rFonts w:ascii="Arial" w:hAnsi="Arial" w:cs="Arial"/>
        </w:rPr>
      </w:pPr>
      <w:bookmarkStart w:id="19" w:name="_Toc466980739"/>
      <w:bookmarkStart w:id="20" w:name="_Toc210218337"/>
      <w:r w:rsidRPr="00E419E5">
        <w:rPr>
          <w:rFonts w:ascii="Arial" w:hAnsi="Arial" w:cs="Arial"/>
        </w:rPr>
        <w:t>1</w:t>
      </w:r>
      <w:r w:rsidR="001B00AB" w:rsidRPr="00E419E5">
        <w:rPr>
          <w:rFonts w:ascii="Arial" w:hAnsi="Arial" w:cs="Arial"/>
        </w:rPr>
        <w:t xml:space="preserve">.1.1. </w:t>
      </w:r>
      <w:r w:rsidR="00335646" w:rsidRPr="00E419E5">
        <w:rPr>
          <w:rFonts w:ascii="Arial" w:hAnsi="Arial" w:cs="Arial"/>
        </w:rPr>
        <w:t>Ničnost posla zaradi korupcije</w:t>
      </w:r>
      <w:bookmarkEnd w:id="19"/>
      <w:bookmarkEnd w:id="20"/>
    </w:p>
    <w:p w14:paraId="44E14D82" w14:textId="77777777" w:rsidR="00853343" w:rsidRPr="00E419E5" w:rsidRDefault="00853343" w:rsidP="00585A49">
      <w:pPr>
        <w:spacing w:line="240" w:lineRule="auto"/>
        <w:rPr>
          <w:color w:val="auto"/>
          <w:kern w:val="0"/>
          <w:lang w:eastAsia="en-US"/>
        </w:rPr>
      </w:pPr>
      <w:r w:rsidRPr="00E419E5">
        <w:t>Vsak poskus ali dejanje katerekoli osebe, ki bi v imenu ali za račun ponudnika predstavniku ali posredniku naročnika, organu ali organizaciji iz javnega sektorja obljubila, ponudila ali dala kakšno nedovoljeno korist za:</w:t>
      </w:r>
    </w:p>
    <w:p w14:paraId="12673E69" w14:textId="77777777" w:rsidR="00853343" w:rsidRPr="00E419E5" w:rsidRDefault="00853343" w:rsidP="00585A49">
      <w:pPr>
        <w:numPr>
          <w:ilvl w:val="0"/>
          <w:numId w:val="5"/>
        </w:numPr>
        <w:suppressAutoHyphens w:val="0"/>
        <w:spacing w:line="240" w:lineRule="auto"/>
      </w:pPr>
      <w:r w:rsidRPr="00E419E5">
        <w:t>pridobitev posla ali</w:t>
      </w:r>
    </w:p>
    <w:p w14:paraId="1DD1EEE1" w14:textId="77777777" w:rsidR="00853343" w:rsidRPr="00E419E5" w:rsidRDefault="00853343" w:rsidP="00585A49">
      <w:pPr>
        <w:numPr>
          <w:ilvl w:val="0"/>
          <w:numId w:val="5"/>
        </w:numPr>
        <w:suppressAutoHyphens w:val="0"/>
        <w:spacing w:line="240" w:lineRule="auto"/>
      </w:pPr>
      <w:r w:rsidRPr="00E419E5">
        <w:t>za sklenitev posla pod ugodnejšimi pogoji ali</w:t>
      </w:r>
    </w:p>
    <w:p w14:paraId="19C5F213" w14:textId="77777777" w:rsidR="00853343" w:rsidRPr="00E419E5" w:rsidRDefault="00853343" w:rsidP="00585A49">
      <w:pPr>
        <w:numPr>
          <w:ilvl w:val="0"/>
          <w:numId w:val="5"/>
        </w:numPr>
        <w:suppressAutoHyphens w:val="0"/>
        <w:spacing w:line="240" w:lineRule="auto"/>
      </w:pPr>
      <w:r w:rsidRPr="00E419E5">
        <w:t>za opustitev dolžnega nadzora nad izvajanjem pogodbenih obveznosti ali</w:t>
      </w:r>
    </w:p>
    <w:p w14:paraId="59E48F8D" w14:textId="77777777" w:rsidR="00853343" w:rsidRPr="00E419E5" w:rsidRDefault="00853343" w:rsidP="00585A49">
      <w:pPr>
        <w:numPr>
          <w:ilvl w:val="0"/>
          <w:numId w:val="5"/>
        </w:numPr>
        <w:suppressAutoHyphens w:val="0"/>
        <w:spacing w:line="240" w:lineRule="auto"/>
      </w:pPr>
      <w:r w:rsidRPr="00E419E5">
        <w:t>za drugo ravnanje ali opustitev, s katerim je naročniku povzročena škoda ali je omogočena pridobitev nedovoljene koristi predstavniku naročnika, posredniku naročnika, predstavniku organa, posredniku organa ali organizacije iz javnega sektorja, drugi pogodbeni stranki ali njenemu predstavniku, zastopniku, posredniku,</w:t>
      </w:r>
    </w:p>
    <w:p w14:paraId="30640D75" w14:textId="77777777" w:rsidR="00853343" w:rsidRPr="00E419E5" w:rsidRDefault="00853343" w:rsidP="00585A49">
      <w:pPr>
        <w:spacing w:line="240" w:lineRule="auto"/>
      </w:pPr>
      <w:r w:rsidRPr="00E419E5">
        <w:t>ima za posledico ničnost sklenjene pogodbe.</w:t>
      </w:r>
    </w:p>
    <w:p w14:paraId="0965174D" w14:textId="77777777" w:rsidR="00853343" w:rsidRPr="00E419E5" w:rsidRDefault="00853343" w:rsidP="00585A49">
      <w:pPr>
        <w:spacing w:line="240" w:lineRule="auto"/>
      </w:pPr>
    </w:p>
    <w:p w14:paraId="063B97A1" w14:textId="77777777" w:rsidR="00853343" w:rsidRPr="00E419E5" w:rsidRDefault="00853343" w:rsidP="00585A49">
      <w:pPr>
        <w:autoSpaceDN w:val="0"/>
        <w:spacing w:line="240" w:lineRule="auto"/>
        <w:ind w:right="6"/>
        <w:textAlignment w:val="baseline"/>
      </w:pPr>
      <w:r w:rsidRPr="00E419E5">
        <w:t xml:space="preserve">Vsako ravnanje, ki je v nasprotju s prejšnjim odstavkom, pogodba pa še ni sklenjena, ima za posledico izločitev ponudbe. </w:t>
      </w:r>
    </w:p>
    <w:p w14:paraId="3734A6DF" w14:textId="77777777" w:rsidR="00335646" w:rsidRPr="00E419E5" w:rsidRDefault="003E5DEB" w:rsidP="00585A49">
      <w:pPr>
        <w:pStyle w:val="Naslov3"/>
        <w:spacing w:after="0" w:line="240" w:lineRule="auto"/>
        <w:rPr>
          <w:rFonts w:ascii="Arial" w:hAnsi="Arial" w:cs="Arial"/>
        </w:rPr>
      </w:pPr>
      <w:bookmarkStart w:id="21" w:name="_Toc466980740"/>
      <w:bookmarkStart w:id="22" w:name="_Toc210218338"/>
      <w:r w:rsidRPr="00E419E5">
        <w:rPr>
          <w:rFonts w:ascii="Arial" w:hAnsi="Arial" w:cs="Arial"/>
        </w:rPr>
        <w:t>1</w:t>
      </w:r>
      <w:r w:rsidR="001B00AB" w:rsidRPr="00E419E5">
        <w:rPr>
          <w:rFonts w:ascii="Arial" w:hAnsi="Arial" w:cs="Arial"/>
        </w:rPr>
        <w:t xml:space="preserve">.1.2. </w:t>
      </w:r>
      <w:r w:rsidR="00335646" w:rsidRPr="00E419E5">
        <w:rPr>
          <w:rFonts w:ascii="Arial" w:hAnsi="Arial" w:cs="Arial"/>
        </w:rPr>
        <w:t>Resničnost in verodostojnost</w:t>
      </w:r>
      <w:r w:rsidR="001B00AB" w:rsidRPr="00E419E5">
        <w:rPr>
          <w:rFonts w:ascii="Arial" w:hAnsi="Arial" w:cs="Arial"/>
        </w:rPr>
        <w:t xml:space="preserve"> prijav in </w:t>
      </w:r>
      <w:r w:rsidR="00335646" w:rsidRPr="00E419E5">
        <w:rPr>
          <w:rFonts w:ascii="Arial" w:hAnsi="Arial" w:cs="Arial"/>
        </w:rPr>
        <w:t xml:space="preserve"> ponudb</w:t>
      </w:r>
      <w:bookmarkEnd w:id="21"/>
      <w:bookmarkEnd w:id="22"/>
    </w:p>
    <w:p w14:paraId="79F2995E" w14:textId="77777777" w:rsidR="00335646" w:rsidRDefault="00335646" w:rsidP="00585A49">
      <w:pPr>
        <w:pStyle w:val="Telobesedila"/>
        <w:spacing w:after="0" w:line="240" w:lineRule="auto"/>
      </w:pPr>
      <w:r w:rsidRPr="00E419E5">
        <w:t xml:space="preserve">Naročnik bo </w:t>
      </w:r>
      <w:r w:rsidR="00D569B5" w:rsidRPr="00E419E5">
        <w:t>kot nedopustno ocenil oz. bo izključil</w:t>
      </w:r>
      <w:r w:rsidRPr="00E419E5">
        <w:t xml:space="preserve"> vsako</w:t>
      </w:r>
      <w:r w:rsidR="001B00AB" w:rsidRPr="00E419E5">
        <w:t xml:space="preserve"> prijavo/</w:t>
      </w:r>
      <w:r w:rsidRPr="00E419E5">
        <w:t xml:space="preserve"> ponudbo, če bo ugotovil da vsebuje neresnične podatke ali dokazila. </w:t>
      </w:r>
    </w:p>
    <w:p w14:paraId="549495FE" w14:textId="77777777" w:rsidR="0054336C" w:rsidRPr="00E419E5" w:rsidRDefault="0054336C" w:rsidP="00585A49">
      <w:pPr>
        <w:pStyle w:val="Telobesedila"/>
        <w:spacing w:after="0" w:line="240" w:lineRule="auto"/>
      </w:pPr>
    </w:p>
    <w:p w14:paraId="6AF29B9D" w14:textId="77777777" w:rsidR="00335646" w:rsidRPr="00E419E5" w:rsidRDefault="002E4A01" w:rsidP="00585A49">
      <w:pPr>
        <w:pStyle w:val="Telobesedila"/>
        <w:spacing w:after="0" w:line="240" w:lineRule="auto"/>
      </w:pPr>
      <w:r w:rsidRPr="00E419E5">
        <w:t xml:space="preserve">Kadarkoli </w:t>
      </w:r>
      <w:r w:rsidR="00335646" w:rsidRPr="00E419E5">
        <w:t xml:space="preserve">se pri naročniku pojavi utemeljen sum, da je posamezni </w:t>
      </w:r>
      <w:r w:rsidRPr="00E419E5">
        <w:t>gospodarski subjekt v postopku javnega naročila</w:t>
      </w:r>
      <w:r w:rsidR="00335646" w:rsidRPr="00E419E5">
        <w:t xml:space="preserve">, ne glede na razvrstitev njegove ponudbe, predložil neresnične izjave ali </w:t>
      </w:r>
      <w:r w:rsidRPr="00E419E5">
        <w:t xml:space="preserve"> ponarejeno ali spremenjeno pravno listino kot pravo, </w:t>
      </w:r>
      <w:r w:rsidR="00335646" w:rsidRPr="00E419E5">
        <w:t xml:space="preserve">bo naročnik podal </w:t>
      </w:r>
      <w:r w:rsidR="007813E6" w:rsidRPr="00E419E5">
        <w:t xml:space="preserve">Državni revizijski komisiji </w:t>
      </w:r>
      <w:r w:rsidR="00335646" w:rsidRPr="00E419E5">
        <w:t>predlog za</w:t>
      </w:r>
      <w:r w:rsidRPr="00E419E5">
        <w:t xml:space="preserve"> uvedbo postopka o prekršku iz 5</w:t>
      </w:r>
      <w:r w:rsidR="00335646" w:rsidRPr="00E419E5">
        <w:t>. točke 1.</w:t>
      </w:r>
      <w:r w:rsidR="00BC4DD1" w:rsidRPr="00E419E5">
        <w:t xml:space="preserve"> </w:t>
      </w:r>
      <w:r w:rsidR="00335646" w:rsidRPr="00E419E5">
        <w:t>odstavka</w:t>
      </w:r>
      <w:r w:rsidRPr="00E419E5">
        <w:t xml:space="preserve"> ali 1. točke 2. odstavka 112.</w:t>
      </w:r>
      <w:r w:rsidR="00335646" w:rsidRPr="00E419E5">
        <w:t xml:space="preserve"> člen</w:t>
      </w:r>
      <w:r w:rsidR="007813E6" w:rsidRPr="00E419E5">
        <w:t>a ZJN-3.</w:t>
      </w:r>
    </w:p>
    <w:p w14:paraId="7848C899" w14:textId="77777777" w:rsidR="00335646" w:rsidRPr="00E419E5" w:rsidRDefault="001B00AB" w:rsidP="00585A49">
      <w:pPr>
        <w:pStyle w:val="Naslov1"/>
        <w:spacing w:after="0" w:line="240" w:lineRule="auto"/>
        <w:rPr>
          <w:rFonts w:ascii="Arial" w:hAnsi="Arial" w:cs="Arial"/>
        </w:rPr>
      </w:pPr>
      <w:bookmarkStart w:id="23" w:name="_Toc210218339"/>
      <w:bookmarkStart w:id="24" w:name="_Toc466980742"/>
      <w:r w:rsidRPr="00E419E5">
        <w:rPr>
          <w:rFonts w:ascii="Arial" w:hAnsi="Arial" w:cs="Arial"/>
        </w:rPr>
        <w:t>POTEK POSTOPKA</w:t>
      </w:r>
      <w:bookmarkEnd w:id="23"/>
      <w:r w:rsidRPr="00E419E5">
        <w:rPr>
          <w:rFonts w:ascii="Arial" w:hAnsi="Arial" w:cs="Arial"/>
        </w:rPr>
        <w:t xml:space="preserve"> </w:t>
      </w:r>
      <w:bookmarkEnd w:id="24"/>
    </w:p>
    <w:p w14:paraId="1B448B72" w14:textId="77777777" w:rsidR="001B00AB" w:rsidRPr="00E419E5" w:rsidRDefault="001B00AB" w:rsidP="00585A49">
      <w:pPr>
        <w:pStyle w:val="Naslov2"/>
        <w:spacing w:after="0" w:line="240" w:lineRule="auto"/>
        <w:rPr>
          <w:rFonts w:ascii="Arial" w:hAnsi="Arial" w:cs="Arial"/>
          <w:sz w:val="22"/>
          <w:szCs w:val="22"/>
        </w:rPr>
      </w:pPr>
      <w:bookmarkStart w:id="25" w:name="_Toc82436849"/>
      <w:bookmarkStart w:id="26" w:name="_Toc125022943"/>
      <w:bookmarkStart w:id="27" w:name="_Toc187061737"/>
      <w:bookmarkStart w:id="28" w:name="_Toc210218340"/>
      <w:r w:rsidRPr="00E419E5">
        <w:rPr>
          <w:rFonts w:ascii="Arial" w:hAnsi="Arial" w:cs="Arial"/>
          <w:sz w:val="22"/>
          <w:szCs w:val="22"/>
        </w:rPr>
        <w:t>FAZA KVALIFIKACIJE</w:t>
      </w:r>
      <w:bookmarkEnd w:id="25"/>
      <w:bookmarkEnd w:id="26"/>
      <w:bookmarkEnd w:id="27"/>
      <w:bookmarkEnd w:id="28"/>
    </w:p>
    <w:p w14:paraId="2FA6639D" w14:textId="77777777" w:rsidR="001B00AB" w:rsidRPr="00E419E5" w:rsidRDefault="001B00AB" w:rsidP="00585A49">
      <w:pPr>
        <w:pStyle w:val="Naslov2"/>
        <w:spacing w:after="0" w:line="240" w:lineRule="auto"/>
        <w:rPr>
          <w:rFonts w:ascii="Arial" w:hAnsi="Arial" w:cs="Arial"/>
          <w:sz w:val="22"/>
          <w:szCs w:val="22"/>
        </w:rPr>
      </w:pPr>
      <w:bookmarkStart w:id="29" w:name="_Toc82436850"/>
      <w:bookmarkStart w:id="30" w:name="_Toc125022944"/>
      <w:bookmarkStart w:id="31" w:name="_Toc187061738"/>
      <w:bookmarkStart w:id="32" w:name="_Toc210218341"/>
      <w:r w:rsidRPr="00E419E5">
        <w:rPr>
          <w:rFonts w:ascii="Arial" w:hAnsi="Arial" w:cs="Arial"/>
          <w:sz w:val="22"/>
          <w:szCs w:val="22"/>
        </w:rPr>
        <w:t>Vzpostavitev Kataloga ponudnikov</w:t>
      </w:r>
      <w:bookmarkEnd w:id="29"/>
      <w:bookmarkEnd w:id="30"/>
      <w:bookmarkEnd w:id="31"/>
      <w:bookmarkEnd w:id="32"/>
    </w:p>
    <w:p w14:paraId="1D4857A7" w14:textId="42DA5239" w:rsidR="001B00AB" w:rsidRPr="00E419E5" w:rsidRDefault="001B00AB" w:rsidP="00585A49">
      <w:pPr>
        <w:spacing w:line="240" w:lineRule="auto"/>
      </w:pPr>
      <w:r w:rsidRPr="00E419E5">
        <w:t xml:space="preserve">Naročnik na Portalu javnih naročil objavi obvestilo o javnem naročilu, s katerim povabi gospodarske subjekte, ki so zainteresirani za dodelitev posameznih javnih naročil v okviru predmeta DNS, k oddaji prijave za sodelovanje. </w:t>
      </w:r>
    </w:p>
    <w:p w14:paraId="7B575E6E" w14:textId="77777777" w:rsidR="00E50922" w:rsidRPr="00E419E5" w:rsidRDefault="00E50922" w:rsidP="00585A49">
      <w:pPr>
        <w:spacing w:line="240" w:lineRule="auto"/>
      </w:pPr>
    </w:p>
    <w:p w14:paraId="61CEAE13" w14:textId="77777777" w:rsidR="001B00AB" w:rsidRPr="00E419E5" w:rsidRDefault="001B00AB" w:rsidP="00585A49">
      <w:pPr>
        <w:spacing w:line="240" w:lineRule="auto"/>
      </w:pPr>
      <w:r w:rsidRPr="00E419E5">
        <w:rPr>
          <w:b/>
          <w:bCs/>
        </w:rPr>
        <w:lastRenderedPageBreak/>
        <w:t>Rok za predložitev prijave</w:t>
      </w:r>
      <w:r w:rsidRPr="00E419E5">
        <w:t xml:space="preserve"> za sodelovanje pred vzpostavitvijo Kataloga ponudnikov je </w:t>
      </w:r>
      <w:r w:rsidRPr="00E419E5">
        <w:rPr>
          <w:b/>
          <w:bCs/>
        </w:rPr>
        <w:t>označen v sistemu e-JN in na Portalu javnih naročil</w:t>
      </w:r>
      <w:r w:rsidRPr="00E419E5">
        <w:t xml:space="preserve">. Z dnem oddaje prijave v okviru informacijskega sistema e-JN postane prijava dostopna naročniku. </w:t>
      </w:r>
    </w:p>
    <w:p w14:paraId="50F90284" w14:textId="77777777" w:rsidR="00E50922" w:rsidRPr="00E419E5" w:rsidRDefault="00E50922" w:rsidP="00585A49">
      <w:pPr>
        <w:spacing w:line="240" w:lineRule="auto"/>
      </w:pPr>
    </w:p>
    <w:p w14:paraId="7BE26634" w14:textId="38AE831A" w:rsidR="001B00AB" w:rsidRDefault="001B00AB" w:rsidP="00585A49">
      <w:pPr>
        <w:spacing w:line="240" w:lineRule="auto"/>
      </w:pPr>
      <w:r w:rsidRPr="00E419E5">
        <w:t xml:space="preserve">Po pravnomočnosti sklepa/-ov, s katerim/-i naročnik odloči o dopustnosti prijave za sodelovanje, </w:t>
      </w:r>
      <w:r w:rsidRPr="002C1DA1">
        <w:t>prispeli do zgoraj navedenega roka, naročnik vzpostavi Katalog ponudnikov</w:t>
      </w:r>
      <w:r w:rsidR="004E23D4">
        <w:t xml:space="preserve">, </w:t>
      </w:r>
      <w:r w:rsidR="004E23D4" w:rsidRPr="276C6BB0">
        <w:rPr>
          <w:color w:val="auto"/>
        </w:rPr>
        <w:t xml:space="preserve">hkrati pa bo </w:t>
      </w:r>
      <w:r w:rsidR="004E23D4">
        <w:rPr>
          <w:color w:val="auto"/>
        </w:rPr>
        <w:t xml:space="preserve">ponudnike </w:t>
      </w:r>
      <w:r w:rsidR="004E23D4" w:rsidRPr="276C6BB0">
        <w:rPr>
          <w:color w:val="auto"/>
        </w:rPr>
        <w:t>uvrstil v svoj obstoječi informacijski sistem, kjer bo izvajal postopke oddaje posameznih javnih naročil v skladu z ZJN-3</w:t>
      </w:r>
      <w:r w:rsidRPr="002C1DA1">
        <w:t>. Po vzpostavitvi Kataloga ponudnikov naročnik lahko začne izvajati fazo oddaje ponudb</w:t>
      </w:r>
      <w:r w:rsidR="002C1DA1">
        <w:t>, skladno z določili te razpisne dokumentacije</w:t>
      </w:r>
      <w:r w:rsidRPr="002C1DA1">
        <w:t>.</w:t>
      </w:r>
      <w:r w:rsidRPr="00E419E5">
        <w:t xml:space="preserve"> </w:t>
      </w:r>
      <w:r w:rsidR="0095553A" w:rsidRPr="0095553A">
        <w:t>Naročnik si pridržuje pravico, da lahko za drugo fazo uporabi tudi drugi informacijski sistem, ki v skladu z ZJN-3 omogoča uporabo DNS. Naročnik bo v slednjem primeru tudi pravočasno in na primeren način obvestil vse kandidate v DNS.</w:t>
      </w:r>
    </w:p>
    <w:p w14:paraId="13DCD9B9" w14:textId="77777777" w:rsidR="00C4594A" w:rsidRDefault="00C4594A" w:rsidP="00585A49">
      <w:pPr>
        <w:spacing w:line="240" w:lineRule="auto"/>
      </w:pPr>
    </w:p>
    <w:p w14:paraId="37DDFDD7" w14:textId="0A53970F" w:rsidR="00C4594A" w:rsidRDefault="00C4594A" w:rsidP="00C4594A">
      <w:pPr>
        <w:pStyle w:val="Default"/>
        <w:spacing w:line="0" w:lineRule="atLeast"/>
        <w:jc w:val="both"/>
        <w:rPr>
          <w:color w:val="auto"/>
          <w:sz w:val="22"/>
          <w:szCs w:val="22"/>
        </w:rPr>
      </w:pPr>
      <w:r w:rsidRPr="002C2343">
        <w:rPr>
          <w:color w:val="auto"/>
          <w:sz w:val="22"/>
          <w:szCs w:val="22"/>
        </w:rPr>
        <w:t>Po vzpostavitvi kataloga ponudnikov na podlagi prvih prijav bo naročnik začel z izvajanjem druge faze DNS (izvedba posameznih povpraševanj oziroma oddaj naročil</w:t>
      </w:r>
      <w:r w:rsidRPr="00FF1050">
        <w:rPr>
          <w:color w:val="auto"/>
          <w:sz w:val="22"/>
          <w:szCs w:val="22"/>
        </w:rPr>
        <w:t>) v</w:t>
      </w:r>
      <w:r>
        <w:rPr>
          <w:color w:val="auto"/>
          <w:sz w:val="22"/>
          <w:szCs w:val="22"/>
        </w:rPr>
        <w:t xml:space="preserve"> svojem informacijskem sistemu</w:t>
      </w:r>
      <w:r w:rsidRPr="00FF1050">
        <w:rPr>
          <w:color w:val="auto"/>
          <w:sz w:val="22"/>
          <w:szCs w:val="22"/>
        </w:rPr>
        <w:t>,</w:t>
      </w:r>
      <w:r w:rsidRPr="002C2343">
        <w:rPr>
          <w:color w:val="auto"/>
          <w:sz w:val="22"/>
          <w:szCs w:val="22"/>
        </w:rPr>
        <w:t xml:space="preserve"> v sistemu e-JN pa bo odprl možnost zbiranja kasneje predloženih prijav</w:t>
      </w:r>
      <w:r>
        <w:rPr>
          <w:color w:val="auto"/>
          <w:sz w:val="22"/>
          <w:szCs w:val="22"/>
        </w:rPr>
        <w:t xml:space="preserve"> ves čas trajanja DNS</w:t>
      </w:r>
      <w:r w:rsidRPr="002C2343">
        <w:rPr>
          <w:color w:val="auto"/>
          <w:sz w:val="22"/>
          <w:szCs w:val="22"/>
        </w:rPr>
        <w:t xml:space="preserve">. </w:t>
      </w:r>
      <w:r>
        <w:rPr>
          <w:color w:val="auto"/>
          <w:sz w:val="22"/>
          <w:szCs w:val="22"/>
        </w:rPr>
        <w:t xml:space="preserve">Vsi kandidati, ki bodo uvrščeni v katalog ponudnikov za določeno kategorijo, bodo dobili navodila za uporabo naročnikovega sistema in potrebne dostope. </w:t>
      </w:r>
      <w:r w:rsidRPr="002C2343">
        <w:rPr>
          <w:color w:val="auto"/>
          <w:sz w:val="22"/>
          <w:szCs w:val="22"/>
        </w:rPr>
        <w:t>Dostop do oz. uvrstitev kandidatov v katalog ponudnikov ne pomeni oddaje posameznega javnega naročila.</w:t>
      </w:r>
      <w:r w:rsidRPr="00077181">
        <w:rPr>
          <w:color w:val="auto"/>
          <w:sz w:val="22"/>
          <w:szCs w:val="22"/>
        </w:rPr>
        <w:t xml:space="preserve"> </w:t>
      </w:r>
      <w:r>
        <w:rPr>
          <w:color w:val="auto"/>
          <w:sz w:val="22"/>
          <w:szCs w:val="22"/>
        </w:rPr>
        <w:t xml:space="preserve">     </w:t>
      </w:r>
    </w:p>
    <w:p w14:paraId="3777DA71" w14:textId="77777777" w:rsidR="001B00AB" w:rsidRPr="00E419E5" w:rsidRDefault="001B00AB" w:rsidP="00585A49">
      <w:pPr>
        <w:pStyle w:val="Naslov2"/>
        <w:spacing w:after="0" w:line="240" w:lineRule="auto"/>
        <w:rPr>
          <w:rFonts w:ascii="Arial" w:hAnsi="Arial" w:cs="Arial"/>
          <w:sz w:val="22"/>
          <w:szCs w:val="22"/>
        </w:rPr>
      </w:pPr>
      <w:bookmarkStart w:id="33" w:name="_Toc82436851"/>
      <w:bookmarkStart w:id="34" w:name="_Toc125022945"/>
      <w:bookmarkStart w:id="35" w:name="_Toc187061739"/>
      <w:bookmarkStart w:id="36" w:name="_Toc210218342"/>
      <w:r w:rsidRPr="00E419E5">
        <w:rPr>
          <w:rFonts w:ascii="Arial" w:hAnsi="Arial" w:cs="Arial"/>
          <w:sz w:val="22"/>
          <w:szCs w:val="22"/>
        </w:rPr>
        <w:t>Prijava za sodelovanje</w:t>
      </w:r>
      <w:bookmarkEnd w:id="33"/>
      <w:bookmarkEnd w:id="34"/>
      <w:bookmarkEnd w:id="35"/>
      <w:bookmarkEnd w:id="36"/>
      <w:r w:rsidRPr="00E419E5">
        <w:rPr>
          <w:rFonts w:ascii="Arial" w:hAnsi="Arial" w:cs="Arial"/>
          <w:sz w:val="22"/>
          <w:szCs w:val="22"/>
        </w:rPr>
        <w:t xml:space="preserve"> </w:t>
      </w:r>
    </w:p>
    <w:p w14:paraId="0C03FD24" w14:textId="77777777" w:rsidR="001B00AB" w:rsidRPr="00E419E5" w:rsidRDefault="001B00AB" w:rsidP="00585A49">
      <w:pPr>
        <w:spacing w:line="240" w:lineRule="auto"/>
      </w:pPr>
      <w:r w:rsidRPr="00E419E5">
        <w:t xml:space="preserve">Gospodarski subjekt lahko ves čas trajanja DNS, zahteva dostop do sistema s prijavo za sodelovanje. Obvezna vsebina prijave za sodelovanje je določena v tej razpisni dokumentaciji. </w:t>
      </w:r>
    </w:p>
    <w:p w14:paraId="10130AA0" w14:textId="77777777" w:rsidR="00E50922" w:rsidRPr="00E419E5" w:rsidRDefault="00E50922" w:rsidP="00585A49">
      <w:pPr>
        <w:spacing w:line="240" w:lineRule="auto"/>
      </w:pPr>
    </w:p>
    <w:p w14:paraId="458B469C" w14:textId="77777777" w:rsidR="001B00AB" w:rsidRPr="00E419E5" w:rsidRDefault="001B00AB" w:rsidP="00585A49">
      <w:pPr>
        <w:spacing w:line="240" w:lineRule="auto"/>
      </w:pPr>
      <w:r w:rsidRPr="00E419E5">
        <w:t>Gospodarski subjekt ves čas trajanja DNS s svojo prijavo za sodelovanje prosto razpolaga (umik, sprememba, ponovna zahteva za dostop do sistema), po tem ko jo naročnik vsebinsko obravnava (tj. prijavo po pregledu v sistemu (delno) zavrne ali sprejme). Če želi subjekt prijavo umakniti in/ali spremeniti, preden jo naročnik vsebinsko obravnava, lahko subjekt na naročnika v sistemu e-JN naslovi zahtevo, da slednji prijavo zavrne, s čimer kandidatu omogoči takojšnjo ponovno oddajo prijave. V tem primeru bo naročnik brez vsebinske presoje ter brez izdaje posebnega Sklepa o zavrnitvi, prijavo v sistemu e-JN zavrnil.</w:t>
      </w:r>
    </w:p>
    <w:p w14:paraId="0B20A824" w14:textId="77777777" w:rsidR="00E50922" w:rsidRPr="00E419E5" w:rsidRDefault="00E50922" w:rsidP="00585A49">
      <w:pPr>
        <w:spacing w:line="240" w:lineRule="auto"/>
      </w:pPr>
    </w:p>
    <w:p w14:paraId="7EDF1BE8" w14:textId="77777777" w:rsidR="001B00AB" w:rsidRPr="00E419E5" w:rsidRDefault="001B00AB" w:rsidP="00585A49">
      <w:pPr>
        <w:spacing w:line="240" w:lineRule="auto"/>
      </w:pPr>
      <w:r w:rsidRPr="00E419E5">
        <w:t xml:space="preserve">Vsakršno razpolaganje s prijavo za sodelovanje učinkuje od dneva pravnomočnosti sklepa, s katerim naročnik odloči o dopustnosti prijave za sodelovanje. </w:t>
      </w:r>
    </w:p>
    <w:p w14:paraId="503E8146" w14:textId="77777777" w:rsidR="00E50922" w:rsidRPr="00E419E5" w:rsidRDefault="00E50922" w:rsidP="00585A49">
      <w:pPr>
        <w:spacing w:line="240" w:lineRule="auto"/>
      </w:pPr>
    </w:p>
    <w:p w14:paraId="08F24D26" w14:textId="77777777" w:rsidR="001B00AB" w:rsidRPr="00E419E5" w:rsidRDefault="001B00AB" w:rsidP="00585A49">
      <w:pPr>
        <w:spacing w:line="240" w:lineRule="auto"/>
      </w:pPr>
      <w:r w:rsidRPr="00E419E5">
        <w:t xml:space="preserve">Gospodarski subjekt ves čas trajanja DNS jamči in prevzema odgovornost za resničnost in točnost navedb oz. informacij v prijavi za sodelovanje. V primeru spremembe posameznih informacij iz prijave za sodelovanje, mora o tem nemudoma obvestiti naročnika (npr. obstoj izključitvenih razlogov idr.). </w:t>
      </w:r>
    </w:p>
    <w:p w14:paraId="528661CD" w14:textId="77777777" w:rsidR="00E50922" w:rsidRPr="00E419E5" w:rsidRDefault="00E50922" w:rsidP="00585A49">
      <w:pPr>
        <w:spacing w:line="240" w:lineRule="auto"/>
      </w:pPr>
    </w:p>
    <w:p w14:paraId="0862DBC1" w14:textId="77777777" w:rsidR="001B00AB" w:rsidRPr="00E419E5" w:rsidRDefault="001B00AB" w:rsidP="00585A49">
      <w:pPr>
        <w:spacing w:line="240" w:lineRule="auto"/>
      </w:pPr>
      <w:r w:rsidRPr="00E419E5">
        <w:t>Prijava za sodelovanje se šteje za dopustno, kadar gospodarski subjekt izpolnjuje vse pogoje za sodelovanje, prijava za sodelovanje pa je v celoti skladna z zahtevami iz dokumentacije v zvezi z oddajo javnega naročila. Gospodarski subjekt mora izpolnjevati zahteve za dopustnost prijave ves čas dostopa do sistema (uvrščenosti v Katalog ponudnikov). Naročnik preverja dopustnost na podlagi podatkov in informacij iz prijave za sodelovanje ali dokazil, ki so kot zahtevana določena v tej razpisni dokumentaciji.</w:t>
      </w:r>
    </w:p>
    <w:p w14:paraId="53952C44" w14:textId="77777777" w:rsidR="001B00AB" w:rsidRPr="00E419E5" w:rsidRDefault="001B00AB" w:rsidP="00585A49">
      <w:pPr>
        <w:spacing w:line="240" w:lineRule="auto"/>
      </w:pPr>
    </w:p>
    <w:p w14:paraId="1CD00C8A" w14:textId="788B4457" w:rsidR="001B00AB" w:rsidRPr="00E419E5" w:rsidRDefault="001B00AB" w:rsidP="00585A49">
      <w:pPr>
        <w:spacing w:line="240" w:lineRule="auto"/>
      </w:pPr>
      <w:r w:rsidRPr="00E419E5">
        <w:t xml:space="preserve">Pri pregledu in ocenjevanju prijav za sodelovanje se smiselno uporabljajo pravila za pregled in ocenjevanje ponudb za posamezno javno naročilo, navedena v poglavju Oddaja posameznih javnih naročil. </w:t>
      </w:r>
    </w:p>
    <w:p w14:paraId="747DC9D2" w14:textId="77777777" w:rsidR="00E50922" w:rsidRPr="00E419E5" w:rsidRDefault="00E50922" w:rsidP="00585A49">
      <w:pPr>
        <w:spacing w:line="240" w:lineRule="auto"/>
      </w:pPr>
    </w:p>
    <w:p w14:paraId="18B46644" w14:textId="77777777" w:rsidR="001B00AB" w:rsidRPr="00E419E5" w:rsidRDefault="001B00AB" w:rsidP="00585A49">
      <w:pPr>
        <w:spacing w:line="240" w:lineRule="auto"/>
      </w:pPr>
      <w:r w:rsidRPr="00E419E5">
        <w:t xml:space="preserve">Po izvedenem pregledu in oceni prijave za sodelovanje naročnik v zakonsko določenem roku obvesti gospodarski subjekt o dopustnosti prijave in dostopu do sistema. Pravnomočen sklep je pogoj za vključitev v Katalog ponudnikov. </w:t>
      </w:r>
    </w:p>
    <w:p w14:paraId="09F1C092" w14:textId="77777777" w:rsidR="001B00AB" w:rsidRPr="00E419E5" w:rsidRDefault="001B00AB" w:rsidP="00585A49">
      <w:pPr>
        <w:pStyle w:val="Naslov2"/>
        <w:spacing w:after="0" w:line="240" w:lineRule="auto"/>
        <w:rPr>
          <w:rFonts w:ascii="Arial" w:hAnsi="Arial" w:cs="Arial"/>
          <w:sz w:val="22"/>
          <w:szCs w:val="22"/>
        </w:rPr>
      </w:pPr>
      <w:bookmarkStart w:id="37" w:name="_Toc82436852"/>
      <w:bookmarkStart w:id="38" w:name="_Toc125022946"/>
      <w:bookmarkStart w:id="39" w:name="_Toc187061740"/>
      <w:bookmarkStart w:id="40" w:name="_Toc210218343"/>
      <w:r w:rsidRPr="00E419E5">
        <w:rPr>
          <w:rFonts w:ascii="Arial" w:hAnsi="Arial" w:cs="Arial"/>
          <w:sz w:val="22"/>
          <w:szCs w:val="22"/>
        </w:rPr>
        <w:lastRenderedPageBreak/>
        <w:t>Predložitev ESPD obrazca</w:t>
      </w:r>
      <w:bookmarkEnd w:id="37"/>
      <w:bookmarkEnd w:id="38"/>
      <w:bookmarkEnd w:id="39"/>
      <w:bookmarkEnd w:id="40"/>
      <w:r w:rsidRPr="00E419E5">
        <w:rPr>
          <w:rFonts w:ascii="Arial" w:hAnsi="Arial" w:cs="Arial"/>
          <w:sz w:val="22"/>
          <w:szCs w:val="22"/>
        </w:rPr>
        <w:t xml:space="preserve"> </w:t>
      </w:r>
    </w:p>
    <w:p w14:paraId="1A756A19" w14:textId="0E6B5F6B" w:rsidR="001B00AB" w:rsidRPr="00E419E5" w:rsidRDefault="001B00AB" w:rsidP="00585A49">
      <w:pPr>
        <w:spacing w:line="240" w:lineRule="auto"/>
      </w:pPr>
      <w:r w:rsidRPr="00E419E5">
        <w:t>Naročnik lahko ves čas izvajanja DNS od gospodarskih subjektov, partnerjev in podizvajalcev zahteva, da predložijo posodobljen ESPD obrazec, ki vključuje posodobljeno lastno izjavo, kot predhodni dokaz, da določen gospodarski subjekt:</w:t>
      </w:r>
    </w:p>
    <w:p w14:paraId="2573F862" w14:textId="77777777" w:rsidR="00E50922" w:rsidRPr="00E419E5" w:rsidRDefault="00E50922" w:rsidP="00585A49">
      <w:pPr>
        <w:spacing w:line="240" w:lineRule="auto"/>
      </w:pPr>
    </w:p>
    <w:p w14:paraId="6D0C7D06" w14:textId="77777777" w:rsidR="001B00AB" w:rsidRPr="00E419E5" w:rsidRDefault="001B00AB" w:rsidP="006C3D49">
      <w:pPr>
        <w:pStyle w:val="ListParagraph0"/>
        <w:numPr>
          <w:ilvl w:val="0"/>
          <w:numId w:val="17"/>
        </w:numPr>
        <w:spacing w:after="0" w:line="240" w:lineRule="auto"/>
        <w:contextualSpacing w:val="0"/>
        <w:jc w:val="both"/>
        <w:rPr>
          <w:rFonts w:ascii="Arial" w:hAnsi="Arial" w:cs="Arial"/>
        </w:rPr>
      </w:pPr>
      <w:r w:rsidRPr="00E419E5">
        <w:rPr>
          <w:rFonts w:ascii="Arial" w:hAnsi="Arial" w:cs="Arial"/>
        </w:rPr>
        <w:t>ni v enem od položajev iz 75. člena ZJN-3, zaradi katerega so ali bi lahko bili gospodarski subjekti izključeni iz sodelovanja v postopku javnega naročanja;</w:t>
      </w:r>
    </w:p>
    <w:p w14:paraId="13253C94" w14:textId="77777777" w:rsidR="001B00AB" w:rsidRPr="00E419E5" w:rsidRDefault="001B00AB" w:rsidP="006C3D49">
      <w:pPr>
        <w:pStyle w:val="ListParagraph0"/>
        <w:numPr>
          <w:ilvl w:val="0"/>
          <w:numId w:val="17"/>
        </w:numPr>
        <w:spacing w:after="0" w:line="240" w:lineRule="auto"/>
        <w:contextualSpacing w:val="0"/>
        <w:jc w:val="both"/>
        <w:rPr>
          <w:rFonts w:ascii="Arial" w:hAnsi="Arial" w:cs="Arial"/>
        </w:rPr>
      </w:pPr>
      <w:r w:rsidRPr="00E419E5">
        <w:rPr>
          <w:rFonts w:ascii="Arial" w:hAnsi="Arial" w:cs="Arial"/>
        </w:rPr>
        <w:t>izpolnjuje ustrezne pogoje za sodelovanje, določene s to razpisno dokumentacijo in v skladu s 76. členom ZJN-3.</w:t>
      </w:r>
    </w:p>
    <w:p w14:paraId="1691B4BD" w14:textId="77777777" w:rsidR="001B00AB" w:rsidRPr="00E419E5" w:rsidRDefault="001B00AB" w:rsidP="00585A49">
      <w:pPr>
        <w:spacing w:line="240" w:lineRule="auto"/>
      </w:pPr>
      <w:r w:rsidRPr="00E419E5">
        <w:t>ESPD obrazec predstavlja uradno izjavo gospodarskega subjekta, da ne obstajajo razlogi za izključitev in da izpolnjuje vse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ECF6843" w14:textId="77777777" w:rsidR="00E50922" w:rsidRPr="00E419E5" w:rsidRDefault="00E50922" w:rsidP="00585A49">
      <w:pPr>
        <w:spacing w:line="240" w:lineRule="auto"/>
      </w:pPr>
    </w:p>
    <w:p w14:paraId="25DFB59F" w14:textId="77777777" w:rsidR="001B00AB" w:rsidRPr="00E419E5" w:rsidRDefault="001B00AB" w:rsidP="00585A49">
      <w:pPr>
        <w:spacing w:line="240" w:lineRule="auto"/>
      </w:pPr>
      <w:r w:rsidRPr="00E419E5">
        <w:t>V primeru, če država, v kateri ima gospodarski subjekt svoj sedež, ne izdaja kakšnega izmed zahtevanih dokumentov, lahko gospodarski subjekt predloži overjeno lastno izjavo, s katero potrdi izpolnjevanje postavljenega pogoja ali ESPD obrazec.</w:t>
      </w:r>
    </w:p>
    <w:p w14:paraId="1247622A" w14:textId="77777777" w:rsidR="001B00AB" w:rsidRPr="00E419E5" w:rsidRDefault="001B00AB" w:rsidP="00585A49">
      <w:pPr>
        <w:pStyle w:val="Naslov2"/>
        <w:spacing w:after="0" w:line="240" w:lineRule="auto"/>
        <w:rPr>
          <w:rFonts w:ascii="Arial" w:hAnsi="Arial" w:cs="Arial"/>
          <w:sz w:val="22"/>
          <w:szCs w:val="22"/>
        </w:rPr>
      </w:pPr>
      <w:bookmarkStart w:id="41" w:name="_Toc82436853"/>
      <w:bookmarkStart w:id="42" w:name="_Toc125022947"/>
      <w:bookmarkStart w:id="43" w:name="_Toc187061741"/>
      <w:bookmarkStart w:id="44" w:name="_Toc210218344"/>
      <w:r w:rsidRPr="00E419E5">
        <w:rPr>
          <w:rFonts w:ascii="Arial" w:hAnsi="Arial" w:cs="Arial"/>
          <w:sz w:val="22"/>
          <w:szCs w:val="22"/>
        </w:rPr>
        <w:t>Izključitve iz Kataloga ponudnikov</w:t>
      </w:r>
      <w:bookmarkEnd w:id="41"/>
      <w:bookmarkEnd w:id="42"/>
      <w:bookmarkEnd w:id="43"/>
      <w:bookmarkEnd w:id="44"/>
    </w:p>
    <w:p w14:paraId="578DB116" w14:textId="2CBC7799" w:rsidR="001B00AB" w:rsidRPr="00E419E5" w:rsidRDefault="001B00AB" w:rsidP="00585A49">
      <w:pPr>
        <w:spacing w:line="240" w:lineRule="auto"/>
      </w:pPr>
      <w:r w:rsidRPr="00E419E5">
        <w:t>Naročnik lahko, neodvisno od izvajanja faze oddaje</w:t>
      </w:r>
      <w:r w:rsidR="004E0FE1" w:rsidRPr="00E419E5">
        <w:t xml:space="preserve"> prijave/</w:t>
      </w:r>
      <w:r w:rsidRPr="00E419E5">
        <w:t xml:space="preserve">ponudbe ali v okviru izvajanja te, na lastno pobudo kadarkoli v obdobju veljavnosti DNS od gospodarskega subjekta z dostopom do sistema (iz Kataloga ponudnikov)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tudi: »dokazila«). </w:t>
      </w:r>
    </w:p>
    <w:p w14:paraId="0CD7EF94" w14:textId="77777777" w:rsidR="001B00AB" w:rsidRPr="00E419E5" w:rsidRDefault="001B00AB" w:rsidP="00585A49">
      <w:pPr>
        <w:pStyle w:val="Naslov2"/>
        <w:spacing w:after="0" w:line="240" w:lineRule="auto"/>
        <w:rPr>
          <w:rFonts w:ascii="Arial" w:hAnsi="Arial" w:cs="Arial"/>
          <w:sz w:val="22"/>
          <w:szCs w:val="22"/>
        </w:rPr>
      </w:pPr>
      <w:bookmarkStart w:id="45" w:name="_Toc187061742"/>
      <w:bookmarkStart w:id="46" w:name="_Toc210218345"/>
      <w:r w:rsidRPr="00E419E5">
        <w:rPr>
          <w:rFonts w:ascii="Arial" w:hAnsi="Arial" w:cs="Arial"/>
          <w:sz w:val="22"/>
          <w:szCs w:val="22"/>
        </w:rPr>
        <w:t>Pravno varstvo v fazi oblikovanja Kataloga ponudnikov</w:t>
      </w:r>
      <w:bookmarkEnd w:id="45"/>
      <w:bookmarkEnd w:id="46"/>
    </w:p>
    <w:p w14:paraId="530EB4C4" w14:textId="77777777" w:rsidR="001B00AB" w:rsidRDefault="001B00AB" w:rsidP="00585A49">
      <w:pPr>
        <w:spacing w:line="240" w:lineRule="auto"/>
      </w:pPr>
      <w:bookmarkStart w:id="47" w:name="_Hlk125525267"/>
      <w:r w:rsidRPr="00E419E5">
        <w:t>Zahtevek za revizijo, ki se nanaša na vsebino objave in/ali razpisno dokumentacijo v prvi fazi DNS, se lahko vloži najkasneje v 10 delovnih dneh od dneva objave obvestila o javnem naročilu oz. dostopnosti dokumentacije v zvezi z oddajo javnega naročila. Zahtevka za revizijo po tem roku ni mogoče vložiti.</w:t>
      </w:r>
    </w:p>
    <w:p w14:paraId="41AB2740" w14:textId="77777777" w:rsidR="00D41E3A" w:rsidRPr="00E419E5" w:rsidRDefault="00D41E3A" w:rsidP="00585A49">
      <w:pPr>
        <w:spacing w:line="240" w:lineRule="auto"/>
      </w:pPr>
    </w:p>
    <w:p w14:paraId="76399F49" w14:textId="77777777" w:rsidR="001B00AB" w:rsidRDefault="001B00AB" w:rsidP="00585A49">
      <w:pPr>
        <w:spacing w:line="240" w:lineRule="auto"/>
      </w:pPr>
      <w:r w:rsidRPr="00E419E5">
        <w:t xml:space="preserve">Zahtevek za revizijo, ki se nanaša na vsebino objave in/ali razpisno dokumentacijo v prvi fazi DNS, se vroči neposredno prek portala </w:t>
      </w:r>
      <w:proofErr w:type="spellStart"/>
      <w:r w:rsidRPr="00E419E5">
        <w:t>eRevizija</w:t>
      </w:r>
      <w:proofErr w:type="spellEnd"/>
      <w:r w:rsidRPr="00E419E5">
        <w:t xml:space="preserve">. Informacija, da je bil vložen zahtevek za revizijo, se nemudoma prek portala </w:t>
      </w:r>
      <w:proofErr w:type="spellStart"/>
      <w:r w:rsidRPr="00E419E5">
        <w:t>eRevizija</w:t>
      </w:r>
      <w:proofErr w:type="spellEnd"/>
      <w:r w:rsidRPr="00E419E5">
        <w:t xml:space="preserve"> samodejno objavi v dosjeju javnega naročila na Portalu javnih naročil.</w:t>
      </w:r>
    </w:p>
    <w:p w14:paraId="39B31B14" w14:textId="77777777" w:rsidR="00D41E3A" w:rsidRPr="00E419E5" w:rsidRDefault="00D41E3A" w:rsidP="00585A49">
      <w:pPr>
        <w:spacing w:line="240" w:lineRule="auto"/>
      </w:pPr>
    </w:p>
    <w:p w14:paraId="1BA0BCCA" w14:textId="77777777" w:rsidR="001B00AB" w:rsidRPr="00E419E5" w:rsidRDefault="001B00AB" w:rsidP="00585A49">
      <w:pPr>
        <w:spacing w:line="240" w:lineRule="auto"/>
      </w:pPr>
      <w:r w:rsidRPr="00E419E5">
        <w:t>Vlagatelj mora zahtevku za revizijo priložiti oz. navesti:</w:t>
      </w:r>
    </w:p>
    <w:p w14:paraId="0077623C" w14:textId="77777777" w:rsidR="001B00AB" w:rsidRPr="00E419E5" w:rsidRDefault="001B00AB" w:rsidP="006C3D49">
      <w:pPr>
        <w:pStyle w:val="ListParagraph0"/>
        <w:numPr>
          <w:ilvl w:val="0"/>
          <w:numId w:val="17"/>
        </w:numPr>
        <w:spacing w:after="0" w:line="240" w:lineRule="auto"/>
        <w:ind w:left="714" w:hanging="357"/>
        <w:contextualSpacing w:val="0"/>
        <w:jc w:val="both"/>
        <w:rPr>
          <w:rFonts w:ascii="Arial" w:hAnsi="Arial" w:cs="Arial"/>
        </w:rPr>
      </w:pPr>
      <w:r w:rsidRPr="00E419E5">
        <w:rPr>
          <w:rFonts w:ascii="Arial" w:hAnsi="Arial" w:cs="Arial"/>
        </w:rPr>
        <w:t>ime in naslov vlagatelja zahtevka (v nadaljnjem besedilu: vlagatelj) ter kontaktno osebo,</w:t>
      </w:r>
    </w:p>
    <w:p w14:paraId="7F004AE5" w14:textId="77777777" w:rsidR="001B00AB" w:rsidRPr="00E419E5" w:rsidRDefault="001B00AB" w:rsidP="006C3D49">
      <w:pPr>
        <w:pStyle w:val="ListParagraph0"/>
        <w:numPr>
          <w:ilvl w:val="0"/>
          <w:numId w:val="17"/>
        </w:numPr>
        <w:spacing w:after="0" w:line="240" w:lineRule="auto"/>
        <w:ind w:left="714" w:hanging="357"/>
        <w:contextualSpacing w:val="0"/>
        <w:jc w:val="both"/>
        <w:rPr>
          <w:rFonts w:ascii="Arial" w:hAnsi="Arial" w:cs="Arial"/>
        </w:rPr>
      </w:pPr>
      <w:r w:rsidRPr="00E419E5">
        <w:rPr>
          <w:rFonts w:ascii="Arial" w:hAnsi="Arial" w:cs="Arial"/>
        </w:rPr>
        <w:t>ime naročnika,</w:t>
      </w:r>
    </w:p>
    <w:p w14:paraId="49462EC0" w14:textId="77777777" w:rsidR="001B00AB" w:rsidRPr="00E419E5" w:rsidRDefault="001B00AB" w:rsidP="006C3D49">
      <w:pPr>
        <w:pStyle w:val="ListParagraph0"/>
        <w:numPr>
          <w:ilvl w:val="0"/>
          <w:numId w:val="17"/>
        </w:numPr>
        <w:spacing w:after="0" w:line="240" w:lineRule="auto"/>
        <w:ind w:left="714" w:hanging="357"/>
        <w:contextualSpacing w:val="0"/>
        <w:jc w:val="both"/>
        <w:rPr>
          <w:rFonts w:ascii="Arial" w:hAnsi="Arial" w:cs="Arial"/>
        </w:rPr>
      </w:pPr>
      <w:r w:rsidRPr="00E419E5">
        <w:rPr>
          <w:rFonts w:ascii="Arial" w:hAnsi="Arial" w:cs="Arial"/>
        </w:rPr>
        <w:t>oznako javnega naročila,</w:t>
      </w:r>
    </w:p>
    <w:p w14:paraId="247C4EFF" w14:textId="77777777" w:rsidR="001B00AB" w:rsidRPr="00E419E5" w:rsidRDefault="001B00AB" w:rsidP="006C3D49">
      <w:pPr>
        <w:pStyle w:val="ListParagraph0"/>
        <w:numPr>
          <w:ilvl w:val="0"/>
          <w:numId w:val="17"/>
        </w:numPr>
        <w:spacing w:after="0" w:line="240" w:lineRule="auto"/>
        <w:ind w:left="714" w:hanging="357"/>
        <w:contextualSpacing w:val="0"/>
        <w:jc w:val="both"/>
        <w:rPr>
          <w:rFonts w:ascii="Arial" w:hAnsi="Arial" w:cs="Arial"/>
        </w:rPr>
      </w:pPr>
      <w:r w:rsidRPr="00E419E5">
        <w:rPr>
          <w:rFonts w:ascii="Arial" w:hAnsi="Arial" w:cs="Arial"/>
        </w:rPr>
        <w:t>predmet javnega naročila,</w:t>
      </w:r>
    </w:p>
    <w:p w14:paraId="4FEF5EE8" w14:textId="77777777" w:rsidR="001B00AB" w:rsidRPr="00E419E5" w:rsidRDefault="001B00AB" w:rsidP="006C3D49">
      <w:pPr>
        <w:pStyle w:val="ListParagraph0"/>
        <w:numPr>
          <w:ilvl w:val="0"/>
          <w:numId w:val="17"/>
        </w:numPr>
        <w:spacing w:after="0" w:line="240" w:lineRule="auto"/>
        <w:ind w:left="714" w:hanging="357"/>
        <w:contextualSpacing w:val="0"/>
        <w:jc w:val="both"/>
        <w:rPr>
          <w:rFonts w:ascii="Arial" w:hAnsi="Arial" w:cs="Arial"/>
        </w:rPr>
      </w:pPr>
      <w:r w:rsidRPr="00E419E5">
        <w:rPr>
          <w:rFonts w:ascii="Arial" w:hAnsi="Arial" w:cs="Arial"/>
        </w:rPr>
        <w:t xml:space="preserve">pooblastilo za zastopanje v </w:t>
      </w:r>
      <w:proofErr w:type="spellStart"/>
      <w:r w:rsidRPr="00E419E5">
        <w:rPr>
          <w:rFonts w:ascii="Arial" w:hAnsi="Arial" w:cs="Arial"/>
        </w:rPr>
        <w:t>predrevizijskem</w:t>
      </w:r>
      <w:proofErr w:type="spellEnd"/>
      <w:r w:rsidRPr="00E419E5">
        <w:rPr>
          <w:rFonts w:ascii="Arial" w:hAnsi="Arial" w:cs="Arial"/>
        </w:rPr>
        <w:t xml:space="preserve"> in revizijskem postopku, če vlagatelj nastopa s pooblaščencem,</w:t>
      </w:r>
    </w:p>
    <w:p w14:paraId="2D18D50E" w14:textId="77777777" w:rsidR="001B00AB" w:rsidRDefault="001B00AB" w:rsidP="006C3D49">
      <w:pPr>
        <w:pStyle w:val="ListParagraph0"/>
        <w:numPr>
          <w:ilvl w:val="0"/>
          <w:numId w:val="17"/>
        </w:numPr>
        <w:spacing w:after="0" w:line="240" w:lineRule="auto"/>
        <w:ind w:left="714" w:hanging="357"/>
        <w:contextualSpacing w:val="0"/>
        <w:jc w:val="both"/>
        <w:rPr>
          <w:rFonts w:ascii="Arial" w:hAnsi="Arial" w:cs="Arial"/>
        </w:rPr>
      </w:pPr>
      <w:r w:rsidRPr="00E419E5">
        <w:rPr>
          <w:rFonts w:ascii="Arial" w:hAnsi="Arial" w:cs="Arial"/>
        </w:rPr>
        <w:t>potrdilo o vplačilu takse v višini 4.000 EUR na račun SI56 0110 0100 0358 802 (sklic 16110-7111290-0XXXXXXX, pri čemer je XXXX številka obvestila o naročilu iz Portala javnih naročil, ki je podana v obliki JN0XXXXX/20XX-B01).</w:t>
      </w:r>
    </w:p>
    <w:p w14:paraId="06A046E9" w14:textId="77777777" w:rsidR="00D41E3A" w:rsidRPr="00E419E5" w:rsidRDefault="00D41E3A" w:rsidP="00D41E3A">
      <w:pPr>
        <w:pStyle w:val="ListParagraph0"/>
        <w:spacing w:after="0" w:line="240" w:lineRule="auto"/>
        <w:ind w:left="714"/>
        <w:contextualSpacing w:val="0"/>
        <w:jc w:val="both"/>
        <w:rPr>
          <w:rFonts w:ascii="Arial" w:hAnsi="Arial" w:cs="Arial"/>
        </w:rPr>
      </w:pPr>
    </w:p>
    <w:p w14:paraId="2CB24DB5" w14:textId="77777777" w:rsidR="001B00AB" w:rsidRDefault="001B00AB" w:rsidP="00585A49">
      <w:pPr>
        <w:spacing w:line="240" w:lineRule="auto"/>
      </w:pPr>
      <w:r w:rsidRPr="00E419E5">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4CAE33D3" w14:textId="77777777" w:rsidR="00D41E3A" w:rsidRPr="00E419E5" w:rsidRDefault="00D41E3A" w:rsidP="00585A49">
      <w:pPr>
        <w:spacing w:line="240" w:lineRule="auto"/>
      </w:pPr>
    </w:p>
    <w:p w14:paraId="13CD1609" w14:textId="5DBC0B7C" w:rsidR="001B00AB" w:rsidRPr="00E419E5" w:rsidRDefault="001B00AB" w:rsidP="00585A49">
      <w:pPr>
        <w:spacing w:line="240" w:lineRule="auto"/>
      </w:pPr>
      <w:r w:rsidRPr="00E419E5">
        <w:t>Zahteva za pravno varstvo, ki se nanaša na vsebino objave ali dokumentacijo v zvezi z oddajo javnega naročila, ni dopustna, če bi lahko vlagatelj ali drug morebitni kandidat preko sistema e-JN ali Portala javnih naročil naročnika opozoril na očitano kršitev, pa te možnosti ni uporabil. Šteje se, da bi vlagatelj ali drug morebitni kandidat preko sistema e-JN ali Portala javnih naročil lahko opozoril na očitano kršitev, če je bilo v postopku javnega naročanja v sistemu e-JN ali na Portalu javnih naročil objavljeno obvestilo o naročilu, na podlagi katerega kandidati oddajo prijavo.</w:t>
      </w:r>
    </w:p>
    <w:p w14:paraId="3DD30666" w14:textId="2E6056FB" w:rsidR="001B00AB" w:rsidRPr="00E419E5" w:rsidRDefault="001B00AB" w:rsidP="00585A49">
      <w:pPr>
        <w:pStyle w:val="Naslov2"/>
        <w:spacing w:after="0" w:line="240" w:lineRule="auto"/>
        <w:rPr>
          <w:rFonts w:ascii="Arial" w:hAnsi="Arial" w:cs="Arial"/>
          <w:sz w:val="22"/>
          <w:szCs w:val="22"/>
        </w:rPr>
      </w:pPr>
      <w:bookmarkStart w:id="48" w:name="_Toc82436855"/>
      <w:bookmarkStart w:id="49" w:name="_Toc125022949"/>
      <w:bookmarkStart w:id="50" w:name="_Toc187061743"/>
      <w:bookmarkStart w:id="51" w:name="_Toc210218346"/>
      <w:bookmarkEnd w:id="47"/>
      <w:r w:rsidRPr="00E419E5">
        <w:rPr>
          <w:rFonts w:ascii="Arial" w:hAnsi="Arial" w:cs="Arial"/>
          <w:sz w:val="22"/>
          <w:szCs w:val="22"/>
        </w:rPr>
        <w:t>FAZA ODDAJE posameznih javnih naročil</w:t>
      </w:r>
      <w:bookmarkEnd w:id="48"/>
      <w:bookmarkEnd w:id="49"/>
      <w:bookmarkEnd w:id="50"/>
      <w:bookmarkEnd w:id="51"/>
    </w:p>
    <w:p w14:paraId="63A95A8F" w14:textId="77777777" w:rsidR="001B00AB" w:rsidRPr="00E419E5" w:rsidRDefault="001B00AB" w:rsidP="00585A49">
      <w:pPr>
        <w:pStyle w:val="Naslov2"/>
        <w:spacing w:after="0" w:line="240" w:lineRule="auto"/>
        <w:rPr>
          <w:rFonts w:ascii="Arial" w:hAnsi="Arial" w:cs="Arial"/>
          <w:sz w:val="22"/>
          <w:szCs w:val="22"/>
        </w:rPr>
      </w:pPr>
      <w:bookmarkStart w:id="52" w:name="_Toc82436856"/>
      <w:bookmarkStart w:id="53" w:name="_Toc125022950"/>
      <w:bookmarkStart w:id="54" w:name="_Toc187061744"/>
      <w:bookmarkStart w:id="55" w:name="_Toc210218347"/>
      <w:r w:rsidRPr="00E419E5">
        <w:rPr>
          <w:rFonts w:ascii="Arial" w:hAnsi="Arial" w:cs="Arial"/>
          <w:sz w:val="22"/>
          <w:szCs w:val="22"/>
        </w:rPr>
        <w:t>Povabilo k oddaji ponudbe za posamezno javno naročilo</w:t>
      </w:r>
      <w:bookmarkEnd w:id="52"/>
      <w:bookmarkEnd w:id="53"/>
      <w:bookmarkEnd w:id="54"/>
      <w:bookmarkEnd w:id="55"/>
    </w:p>
    <w:p w14:paraId="7BD47D91" w14:textId="616B31B7" w:rsidR="00E50922" w:rsidRDefault="00245E87" w:rsidP="003E53A8">
      <w:pPr>
        <w:autoSpaceDE w:val="0"/>
        <w:autoSpaceDN w:val="0"/>
        <w:adjustRightInd w:val="0"/>
        <w:rPr>
          <w:color w:val="000000"/>
          <w:shd w:val="clear" w:color="auto" w:fill="FFFFFF"/>
        </w:rPr>
      </w:pPr>
      <w:r w:rsidRPr="00083B88">
        <w:rPr>
          <w:color w:val="000000"/>
          <w:shd w:val="clear" w:color="auto" w:fill="FFFFFF"/>
        </w:rPr>
        <w:t xml:space="preserve">V drugi fazi lahko ponudbe </w:t>
      </w:r>
      <w:r>
        <w:rPr>
          <w:color w:val="000000"/>
          <w:shd w:val="clear" w:color="auto" w:fill="FFFFFF"/>
        </w:rPr>
        <w:t xml:space="preserve">preko naročnikovega informacijskega sistema </w:t>
      </w:r>
      <w:r w:rsidRPr="00083B88">
        <w:rPr>
          <w:color w:val="000000"/>
          <w:shd w:val="clear" w:color="auto" w:fill="FFFFFF"/>
        </w:rPr>
        <w:t>oddajajo le kandidati, ki jih je na podlagi ocene v prijavi predloženih informacij naročnik uvrstil v katalog ponudnikov</w:t>
      </w:r>
      <w:r w:rsidR="003E53A8">
        <w:rPr>
          <w:color w:val="000000"/>
          <w:shd w:val="clear" w:color="auto" w:fill="FFFFFF"/>
        </w:rPr>
        <w:t xml:space="preserve"> </w:t>
      </w:r>
      <w:r w:rsidR="003E53A8" w:rsidRPr="00083B88">
        <w:rPr>
          <w:color w:val="000000"/>
          <w:shd w:val="clear" w:color="auto" w:fill="FFFFFF"/>
        </w:rPr>
        <w:t>(pri tem se kandidati lahko v vzpostavljen katalog ponudnikov uvrstijo tudi kasneje, na podlagi kasneje predloženih prijav).</w:t>
      </w:r>
    </w:p>
    <w:p w14:paraId="4EE96487" w14:textId="77777777" w:rsidR="00245E87" w:rsidRPr="00E419E5" w:rsidRDefault="00245E87" w:rsidP="00585A49">
      <w:pPr>
        <w:spacing w:line="240" w:lineRule="auto"/>
      </w:pPr>
    </w:p>
    <w:p w14:paraId="21E22262" w14:textId="4BAB28A9" w:rsidR="00E50922" w:rsidRPr="00E419E5" w:rsidRDefault="420C8686" w:rsidP="00585A49">
      <w:pPr>
        <w:spacing w:line="240" w:lineRule="auto"/>
      </w:pPr>
      <w:r w:rsidRPr="00E419E5">
        <w:t>Naročnik bo v povabilu na posam</w:t>
      </w:r>
      <w:r w:rsidR="002E72B4" w:rsidRPr="00E419E5">
        <w:t>ezno</w:t>
      </w:r>
      <w:r w:rsidRPr="00E419E5">
        <w:t xml:space="preserve"> naročilo</w:t>
      </w:r>
      <w:r w:rsidR="04729004" w:rsidRPr="00E419E5">
        <w:t xml:space="preserve"> glede na lastnosti vsakokratne gradnje </w:t>
      </w:r>
      <w:r w:rsidRPr="00E419E5">
        <w:t xml:space="preserve">določil </w:t>
      </w:r>
      <w:r w:rsidR="65490F02" w:rsidRPr="00E419E5">
        <w:t xml:space="preserve">predmet gradnje, rok izvedbe, </w:t>
      </w:r>
      <w:r w:rsidRPr="00E419E5">
        <w:t xml:space="preserve">vrsto in višino finančnega zavarovanja za </w:t>
      </w:r>
      <w:r w:rsidR="00D746A1" w:rsidRPr="00E419E5">
        <w:t xml:space="preserve">resnost ponudbe in/ali </w:t>
      </w:r>
      <w:r w:rsidRPr="00E419E5">
        <w:t xml:space="preserve">dobro izvedbo pogodbenih obveznosti (bodisi </w:t>
      </w:r>
      <w:proofErr w:type="spellStart"/>
      <w:r w:rsidRPr="00E419E5">
        <w:t>izvršnica</w:t>
      </w:r>
      <w:proofErr w:type="spellEnd"/>
      <w:r w:rsidRPr="00E419E5">
        <w:t xml:space="preserve">, menica, bančna garancija, odvisno od vrednosti </w:t>
      </w:r>
      <w:r w:rsidR="00DB033A" w:rsidRPr="00E419E5">
        <w:t xml:space="preserve">posameznega </w:t>
      </w:r>
      <w:r w:rsidRPr="00E419E5">
        <w:t xml:space="preserve"> naročila)</w:t>
      </w:r>
      <w:r w:rsidR="33142E25" w:rsidRPr="00E419E5">
        <w:t>,</w:t>
      </w:r>
      <w:r w:rsidRPr="00E419E5">
        <w:t xml:space="preserve"> </w:t>
      </w:r>
      <w:r w:rsidR="04729004" w:rsidRPr="00E419E5">
        <w:t xml:space="preserve">vrsto in višino zavarovanja za odpravo napak v garancijski dobi, </w:t>
      </w:r>
      <w:r w:rsidRPr="00E419E5">
        <w:t>rok za predložitev zavarovanj, zahteve glede fiksnosti cen, dokumentacijo (CE oznake, izjave o skladnosti, navodila za uporabo itd.)</w:t>
      </w:r>
      <w:r w:rsidR="21840D84" w:rsidRPr="00E419E5">
        <w:t>,</w:t>
      </w:r>
      <w:r w:rsidR="33142E25" w:rsidRPr="00E419E5">
        <w:t xml:space="preserve"> kader</w:t>
      </w:r>
      <w:r w:rsidR="04729004" w:rsidRPr="00E419E5">
        <w:t xml:space="preserve"> in izkušnje ter znanje kadra,</w:t>
      </w:r>
      <w:r w:rsidR="33142E25" w:rsidRPr="00E419E5">
        <w:t xml:space="preserve"> potrebn</w:t>
      </w:r>
      <w:r w:rsidR="04729004" w:rsidRPr="00E419E5">
        <w:t>ega</w:t>
      </w:r>
      <w:r w:rsidR="33142E25" w:rsidRPr="00E419E5">
        <w:t xml:space="preserve"> za izvedbo posam</w:t>
      </w:r>
      <w:r w:rsidR="00DB033A" w:rsidRPr="00E419E5">
        <w:t>ezne</w:t>
      </w:r>
      <w:r w:rsidR="33142E25" w:rsidRPr="00E419E5">
        <w:t xml:space="preserve"> gradnje, opremo potrebno za izvedbo posamezne gradnje</w:t>
      </w:r>
      <w:r w:rsidR="6CA30B9D" w:rsidRPr="00E419E5">
        <w:t xml:space="preserve">, </w:t>
      </w:r>
      <w:proofErr w:type="spellStart"/>
      <w:r w:rsidR="6CA30B9D" w:rsidRPr="00E419E5">
        <w:t>neblokad</w:t>
      </w:r>
      <w:r w:rsidR="1DEF998C" w:rsidRPr="00E419E5">
        <w:t>o</w:t>
      </w:r>
      <w:proofErr w:type="spellEnd"/>
      <w:r w:rsidR="6CA30B9D" w:rsidRPr="00E419E5">
        <w:t xml:space="preserve"> transakcijskih računov največ za obdobje 160 dni od roka za oddajo posam</w:t>
      </w:r>
      <w:r w:rsidR="00DB033A" w:rsidRPr="00E419E5">
        <w:t>ezne</w:t>
      </w:r>
      <w:r w:rsidR="6CA30B9D" w:rsidRPr="00E419E5">
        <w:t xml:space="preserve"> ponudbe,</w:t>
      </w:r>
      <w:r w:rsidR="007F2F9C" w:rsidRPr="00E419E5">
        <w:t xml:space="preserve"> morebitno zadr</w:t>
      </w:r>
      <w:r w:rsidR="00EC6561" w:rsidRPr="00E419E5">
        <w:t>ž</w:t>
      </w:r>
      <w:r w:rsidR="007F2F9C" w:rsidRPr="00E419E5">
        <w:t>anje sredstev v višini največ 10</w:t>
      </w:r>
      <w:r w:rsidR="00444B28">
        <w:t xml:space="preserve"> </w:t>
      </w:r>
      <w:r w:rsidR="007F2F9C" w:rsidRPr="00E419E5">
        <w:t>% pogodb</w:t>
      </w:r>
      <w:r w:rsidR="00D365F6" w:rsidRPr="00E419E5">
        <w:t>e</w:t>
      </w:r>
      <w:r w:rsidR="007F2F9C" w:rsidRPr="00E419E5">
        <w:t>ne vrednosti z DDV do kon</w:t>
      </w:r>
      <w:r w:rsidR="00D365F6" w:rsidRPr="00E419E5">
        <w:t>čnega prim</w:t>
      </w:r>
      <w:r w:rsidR="00EC6561" w:rsidRPr="00E419E5">
        <w:t>o</w:t>
      </w:r>
      <w:r w:rsidR="00D365F6" w:rsidRPr="00E419E5">
        <w:t>predajnega zapisnika,</w:t>
      </w:r>
      <w:r w:rsidR="65490F02" w:rsidRPr="00E419E5">
        <w:t xml:space="preserve"> </w:t>
      </w:r>
      <w:r w:rsidR="0027639D" w:rsidRPr="00E419E5">
        <w:t>veljavnost zavarovanja odgovornosti, v kolikor se predvideva izvedba gradnje po 30.</w:t>
      </w:r>
      <w:r w:rsidR="00D70C68">
        <w:t xml:space="preserve"> </w:t>
      </w:r>
      <w:r w:rsidR="0027639D" w:rsidRPr="00E419E5">
        <w:t>4.</w:t>
      </w:r>
      <w:r w:rsidR="00D70C68">
        <w:t xml:space="preserve"> </w:t>
      </w:r>
      <w:r w:rsidR="0027639D" w:rsidRPr="00E419E5">
        <w:t>203</w:t>
      </w:r>
      <w:r w:rsidR="00D13AA7">
        <w:t>1</w:t>
      </w:r>
      <w:r w:rsidR="0031429F" w:rsidRPr="00E419E5">
        <w:t xml:space="preserve"> </w:t>
      </w:r>
      <w:r w:rsidR="65490F02" w:rsidRPr="00E419E5">
        <w:t>in ostale zahtev</w:t>
      </w:r>
      <w:r w:rsidR="21840D84" w:rsidRPr="00E419E5">
        <w:t>e</w:t>
      </w:r>
      <w:r w:rsidR="65490F02" w:rsidRPr="00E419E5">
        <w:t xml:space="preserve"> za katere bo nar</w:t>
      </w:r>
      <w:r w:rsidR="21840D84" w:rsidRPr="00E419E5">
        <w:t>o</w:t>
      </w:r>
      <w:r w:rsidR="65490F02" w:rsidRPr="00E419E5">
        <w:t>čnik glede na vsakokratni predmet gradnje presodil, da so potrebn</w:t>
      </w:r>
      <w:r w:rsidR="33142E25" w:rsidRPr="00E419E5">
        <w:t>e</w:t>
      </w:r>
      <w:r w:rsidR="65490F02" w:rsidRPr="00E419E5">
        <w:t xml:space="preserve">. </w:t>
      </w:r>
      <w:r w:rsidR="2C9F36DD" w:rsidRPr="00E419E5">
        <w:t xml:space="preserve">V kolikor prijavitelj v oddani ponudbi na vsakokratno </w:t>
      </w:r>
      <w:r w:rsidR="001E0AEB" w:rsidRPr="00E419E5">
        <w:t>posam</w:t>
      </w:r>
      <w:r w:rsidR="00EC6561" w:rsidRPr="00E419E5">
        <w:t>ezno</w:t>
      </w:r>
      <w:r w:rsidR="001E0AEB" w:rsidRPr="00E419E5">
        <w:t xml:space="preserve"> </w:t>
      </w:r>
      <w:r w:rsidR="2C9F36DD" w:rsidRPr="00E419E5">
        <w:t xml:space="preserve">naročilo ne bo izkazoval izpolnjevanja zahtev naročnika, bo naročnik ponudbo </w:t>
      </w:r>
      <w:r w:rsidR="04729004" w:rsidRPr="00E419E5">
        <w:t xml:space="preserve">na </w:t>
      </w:r>
      <w:r w:rsidR="00DB033A" w:rsidRPr="00E419E5">
        <w:t>posamezno</w:t>
      </w:r>
      <w:r w:rsidR="0031429F" w:rsidRPr="00E419E5">
        <w:t xml:space="preserve"> </w:t>
      </w:r>
      <w:r w:rsidR="04729004" w:rsidRPr="00E419E5">
        <w:t xml:space="preserve">javno naročilo </w:t>
      </w:r>
      <w:r w:rsidR="2C9F36DD" w:rsidRPr="00E419E5">
        <w:t xml:space="preserve">zavrnil kot nedopustno. </w:t>
      </w:r>
    </w:p>
    <w:p w14:paraId="7B4DC311" w14:textId="77777777" w:rsidR="00E50922" w:rsidRPr="00E419E5" w:rsidRDefault="00E50922" w:rsidP="00585A49">
      <w:pPr>
        <w:spacing w:line="240" w:lineRule="auto"/>
      </w:pPr>
    </w:p>
    <w:p w14:paraId="1DBA38C3" w14:textId="6A658B1F" w:rsidR="00045411" w:rsidRDefault="001B00AB" w:rsidP="0069267B">
      <w:pPr>
        <w:autoSpaceDE w:val="0"/>
        <w:autoSpaceDN w:val="0"/>
        <w:adjustRightInd w:val="0"/>
      </w:pPr>
      <w:r w:rsidRPr="00E419E5">
        <w:t xml:space="preserve">Povabilo k oddaji </w:t>
      </w:r>
      <w:r w:rsidR="00DB033A" w:rsidRPr="00E419E5">
        <w:t xml:space="preserve">posameznega </w:t>
      </w:r>
      <w:r w:rsidRPr="00E419E5">
        <w:t>javnega naročila se posreduje preko</w:t>
      </w:r>
      <w:r w:rsidR="00045411" w:rsidRPr="00045411">
        <w:rPr>
          <w:color w:val="auto"/>
        </w:rPr>
        <w:t xml:space="preserve"> </w:t>
      </w:r>
      <w:r w:rsidR="00045411">
        <w:rPr>
          <w:color w:val="auto"/>
        </w:rPr>
        <w:t>informacijskega sistema</w:t>
      </w:r>
      <w:r w:rsidRPr="00E419E5">
        <w:t xml:space="preserve"> </w:t>
      </w:r>
      <w:r w:rsidR="00045411">
        <w:t>naročnika</w:t>
      </w:r>
      <w:r w:rsidR="00DE4D0B" w:rsidRPr="00DE4D0B">
        <w:rPr>
          <w:color w:val="000000"/>
          <w:shd w:val="clear" w:color="auto" w:fill="FFFFFF"/>
        </w:rPr>
        <w:t xml:space="preserve"> </w:t>
      </w:r>
      <w:r w:rsidR="003A678B">
        <w:rPr>
          <w:color w:val="000000"/>
          <w:shd w:val="clear" w:color="auto" w:fill="FFFFFF"/>
        </w:rPr>
        <w:t xml:space="preserve">in sicer tistim kandidatom, </w:t>
      </w:r>
      <w:r w:rsidR="00DE4D0B" w:rsidRPr="00A25ACD">
        <w:rPr>
          <w:lang w:eastAsia="sl-SI"/>
        </w:rPr>
        <w:t xml:space="preserve">ki so v trenutku pošiljanja povabila uvrščeni v katalog </w:t>
      </w:r>
      <w:r w:rsidR="003A678B">
        <w:rPr>
          <w:lang w:eastAsia="sl-SI"/>
        </w:rPr>
        <w:t xml:space="preserve">sposobnih </w:t>
      </w:r>
      <w:r w:rsidR="00DE4D0B" w:rsidRPr="00A25ACD">
        <w:rPr>
          <w:lang w:eastAsia="sl-SI"/>
        </w:rPr>
        <w:t>ponudnikov</w:t>
      </w:r>
      <w:r w:rsidR="00DE4D0B" w:rsidRPr="00083B88">
        <w:rPr>
          <w:lang w:eastAsia="sl-SI"/>
        </w:rPr>
        <w:t>.</w:t>
      </w:r>
    </w:p>
    <w:p w14:paraId="7662DCFA" w14:textId="77777777" w:rsidR="001B00AB" w:rsidRPr="00E419E5" w:rsidRDefault="001B00AB" w:rsidP="00585A49">
      <w:pPr>
        <w:pStyle w:val="Naslov2"/>
        <w:spacing w:after="0" w:line="240" w:lineRule="auto"/>
        <w:rPr>
          <w:rFonts w:ascii="Arial" w:hAnsi="Arial" w:cs="Arial"/>
          <w:sz w:val="22"/>
          <w:szCs w:val="22"/>
        </w:rPr>
      </w:pPr>
      <w:bookmarkStart w:id="56" w:name="_Toc82436857"/>
      <w:bookmarkStart w:id="57" w:name="_Toc125022951"/>
      <w:bookmarkStart w:id="58" w:name="_Toc187061745"/>
      <w:bookmarkStart w:id="59" w:name="_Toc210218348"/>
      <w:r w:rsidRPr="00E419E5">
        <w:rPr>
          <w:rFonts w:ascii="Arial" w:hAnsi="Arial" w:cs="Arial"/>
          <w:sz w:val="22"/>
          <w:szCs w:val="22"/>
        </w:rPr>
        <w:t>Rok za prejem ponudb</w:t>
      </w:r>
      <w:bookmarkEnd w:id="56"/>
      <w:bookmarkEnd w:id="57"/>
      <w:bookmarkEnd w:id="58"/>
      <w:bookmarkEnd w:id="59"/>
    </w:p>
    <w:p w14:paraId="49C45D07" w14:textId="66CA8770" w:rsidR="001B00AB" w:rsidRDefault="420C8686" w:rsidP="00585A49">
      <w:pPr>
        <w:spacing w:line="240" w:lineRule="auto"/>
      </w:pPr>
      <w:r w:rsidRPr="00E419E5">
        <w:t xml:space="preserve">Rok za prejem ponudb </w:t>
      </w:r>
      <w:r w:rsidR="65490F02" w:rsidRPr="00E419E5">
        <w:t>bo</w:t>
      </w:r>
      <w:r w:rsidRPr="00E419E5">
        <w:t xml:space="preserve"> določen v informacijskem sistemu e-JN, vezan na povabilo k oddaji posameznega javnega naročila. Po izteku roka oddaja ponudbe ni več mogoča.</w:t>
      </w:r>
    </w:p>
    <w:p w14:paraId="4AAB0D78" w14:textId="77777777" w:rsidR="001D3B99" w:rsidRDefault="001D3B99" w:rsidP="00585A49">
      <w:pPr>
        <w:spacing w:line="240" w:lineRule="auto"/>
      </w:pPr>
    </w:p>
    <w:p w14:paraId="5D8AF363" w14:textId="77777777" w:rsidR="001D3B99" w:rsidRDefault="001D3B99" w:rsidP="001D3B99">
      <w:r w:rsidRPr="00083B88">
        <w:t>Rok za prejem ponudb bo določen v povabilu k oddaji posameznega javnega naročila.</w:t>
      </w:r>
      <w:r>
        <w:t xml:space="preserve"> Naročnik si pridržuje pravico, da skladno s c. točko tretjega odstavka 49. člena ZJN-3 določi rok za oddajo ponudbe krajši od 10 dni. Naročnik bo rok za oddajo ponudbe krajši od 10 dni praviloma določil v primeru, da je prejel odločbe </w:t>
      </w:r>
      <w:r w:rsidRPr="00840C43">
        <w:t>Zavoda za gozdove Slovenije</w:t>
      </w:r>
      <w:r>
        <w:t>, ki nalagajo kratke roke izvedbe.</w:t>
      </w:r>
    </w:p>
    <w:p w14:paraId="36A7FAA0" w14:textId="77777777" w:rsidR="001D3B99" w:rsidRPr="00083B88" w:rsidRDefault="001D3B99" w:rsidP="001D3B99"/>
    <w:p w14:paraId="6546A7E9" w14:textId="77777777" w:rsidR="001D3B99" w:rsidRDefault="001D3B99" w:rsidP="001D3B99">
      <w:r w:rsidRPr="00083B88">
        <w:t>Po preteku roka za predložitev ponudb ponudbe ne bo več mogoče oddati.</w:t>
      </w:r>
      <w:r>
        <w:t xml:space="preserve"> </w:t>
      </w:r>
    </w:p>
    <w:p w14:paraId="62A4830A" w14:textId="77777777" w:rsidR="001D3B99" w:rsidRDefault="001D3B99" w:rsidP="001D3B99"/>
    <w:p w14:paraId="5C43F7F7" w14:textId="77777777" w:rsidR="001D3B99" w:rsidRPr="00083B88" w:rsidRDefault="001D3B99" w:rsidP="001D3B99">
      <w:r>
        <w:t xml:space="preserve">Kandidat ponudbi predloži obrazec </w:t>
      </w:r>
      <w:r w:rsidRPr="00AA0BF8">
        <w:rPr>
          <w:i/>
          <w:iCs/>
        </w:rPr>
        <w:t>Soglasje za skrajšanje rokov za prejem ponudb</w:t>
      </w:r>
      <w:r w:rsidRPr="13ED38CA">
        <w:rPr>
          <w:i/>
          <w:iCs/>
        </w:rPr>
        <w:t>.</w:t>
      </w:r>
    </w:p>
    <w:p w14:paraId="0D31B947" w14:textId="77777777" w:rsidR="001B00AB" w:rsidRPr="00E419E5" w:rsidRDefault="001B00AB" w:rsidP="00585A49">
      <w:pPr>
        <w:pStyle w:val="Naslov2"/>
        <w:spacing w:after="0" w:line="240" w:lineRule="auto"/>
        <w:rPr>
          <w:rFonts w:ascii="Arial" w:hAnsi="Arial" w:cs="Arial"/>
          <w:sz w:val="22"/>
          <w:szCs w:val="22"/>
        </w:rPr>
      </w:pPr>
      <w:bookmarkStart w:id="60" w:name="_Toc82436858"/>
      <w:bookmarkStart w:id="61" w:name="_Toc125022952"/>
      <w:bookmarkStart w:id="62" w:name="_Toc187061746"/>
      <w:bookmarkStart w:id="63" w:name="_Toc210218349"/>
      <w:r w:rsidRPr="00E419E5">
        <w:rPr>
          <w:rFonts w:ascii="Arial" w:hAnsi="Arial" w:cs="Arial"/>
          <w:sz w:val="22"/>
          <w:szCs w:val="22"/>
        </w:rPr>
        <w:lastRenderedPageBreak/>
        <w:t>Odpiranje ponudb</w:t>
      </w:r>
      <w:bookmarkEnd w:id="60"/>
      <w:bookmarkEnd w:id="61"/>
      <w:bookmarkEnd w:id="62"/>
      <w:bookmarkEnd w:id="63"/>
    </w:p>
    <w:p w14:paraId="464459D9" w14:textId="7A8DAA6F" w:rsidR="00882ECE" w:rsidRPr="00E419E5" w:rsidRDefault="00882ECE" w:rsidP="00585A49">
      <w:pPr>
        <w:spacing w:line="240" w:lineRule="auto"/>
      </w:pPr>
      <w:r w:rsidRPr="00882ECE">
        <w:t>Rok za odpiranje ponudb bo določen v povabilu k oddaji ponudbe za posamezno javno naročilo. Odpiranje ponudb bo potekalo v naročnikovem informacijskem sistemu.</w:t>
      </w:r>
    </w:p>
    <w:p w14:paraId="1BA3F86B" w14:textId="77777777" w:rsidR="001B00AB" w:rsidRPr="00E419E5" w:rsidRDefault="001B00AB" w:rsidP="00585A49">
      <w:pPr>
        <w:pStyle w:val="Naslov2"/>
        <w:spacing w:after="0" w:line="240" w:lineRule="auto"/>
        <w:rPr>
          <w:rFonts w:ascii="Arial" w:hAnsi="Arial" w:cs="Arial"/>
          <w:sz w:val="22"/>
          <w:szCs w:val="22"/>
        </w:rPr>
      </w:pPr>
      <w:bookmarkStart w:id="64" w:name="_Toc82436860"/>
      <w:bookmarkStart w:id="65" w:name="_Toc125022954"/>
      <w:r w:rsidRPr="00E419E5">
        <w:rPr>
          <w:rFonts w:ascii="Arial" w:hAnsi="Arial" w:cs="Arial"/>
          <w:sz w:val="22"/>
          <w:szCs w:val="22"/>
        </w:rPr>
        <w:t xml:space="preserve"> </w:t>
      </w:r>
      <w:bookmarkStart w:id="66" w:name="_Toc187061747"/>
      <w:bookmarkStart w:id="67" w:name="_Toc210218350"/>
      <w:r w:rsidRPr="00E419E5">
        <w:rPr>
          <w:rFonts w:ascii="Arial" w:hAnsi="Arial" w:cs="Arial"/>
          <w:sz w:val="22"/>
          <w:szCs w:val="22"/>
        </w:rPr>
        <w:t>Variantne ponudbe</w:t>
      </w:r>
      <w:bookmarkEnd w:id="64"/>
      <w:bookmarkEnd w:id="65"/>
      <w:bookmarkEnd w:id="66"/>
      <w:bookmarkEnd w:id="67"/>
    </w:p>
    <w:p w14:paraId="7C7DD5D8" w14:textId="77777777" w:rsidR="001B00AB" w:rsidRPr="00E419E5" w:rsidRDefault="001B00AB" w:rsidP="00585A49">
      <w:pPr>
        <w:spacing w:line="240" w:lineRule="auto"/>
      </w:pPr>
      <w:r w:rsidRPr="00E419E5">
        <w:t>V kolikor ni v povabilu k oddaji ponudbe za posamezno javno naročilo določeno drugače, naročnik ne dopušča predložitve variantne ponudbe. Ponudba, ki bo vsebovala variantno ponudbo, bo iz postopka oddaje posameznega javnega naročila izločena kot nedopustna.</w:t>
      </w:r>
    </w:p>
    <w:p w14:paraId="434D41B7" w14:textId="77777777" w:rsidR="00EE6F71" w:rsidRPr="00E419E5" w:rsidRDefault="00EE6F71" w:rsidP="00585A49">
      <w:pPr>
        <w:pStyle w:val="Naslov2"/>
        <w:spacing w:after="0" w:line="240" w:lineRule="auto"/>
        <w:rPr>
          <w:rFonts w:ascii="Arial" w:hAnsi="Arial" w:cs="Arial"/>
          <w:sz w:val="22"/>
          <w:szCs w:val="22"/>
        </w:rPr>
      </w:pPr>
      <w:bookmarkStart w:id="68" w:name="_Toc210218351"/>
      <w:r w:rsidRPr="00E419E5">
        <w:rPr>
          <w:rFonts w:ascii="Arial" w:hAnsi="Arial" w:cs="Arial"/>
          <w:sz w:val="22"/>
          <w:szCs w:val="22"/>
        </w:rPr>
        <w:t>Merilo za izbor ponudnikov v drugi fazi</w:t>
      </w:r>
      <w:r w:rsidR="004E0FE1" w:rsidRPr="00E419E5">
        <w:rPr>
          <w:rFonts w:ascii="Arial" w:hAnsi="Arial" w:cs="Arial"/>
          <w:sz w:val="22"/>
          <w:szCs w:val="22"/>
        </w:rPr>
        <w:t xml:space="preserve"> omejenega postopka</w:t>
      </w:r>
      <w:bookmarkEnd w:id="68"/>
    </w:p>
    <w:p w14:paraId="05DEED24" w14:textId="02BAB027" w:rsidR="00EE6F71" w:rsidRPr="00E419E5" w:rsidRDefault="1C174C9A" w:rsidP="00585A49">
      <w:pPr>
        <w:spacing w:line="240" w:lineRule="auto"/>
      </w:pPr>
      <w:bookmarkStart w:id="69" w:name="_Toc187061748"/>
      <w:r w:rsidRPr="00E419E5">
        <w:t xml:space="preserve">Naročnik bo </w:t>
      </w:r>
      <w:r w:rsidR="00EE6F71" w:rsidRPr="00E419E5">
        <w:t>ekonomsko</w:t>
      </w:r>
      <w:r w:rsidRPr="00E419E5">
        <w:t xml:space="preserve"> najugodnejšo ponudbo v </w:t>
      </w:r>
      <w:r w:rsidR="00DB033A" w:rsidRPr="00E419E5">
        <w:t>posameznem</w:t>
      </w:r>
      <w:r w:rsidRPr="00E419E5">
        <w:t xml:space="preserve"> javnem naročilu izbral na podlagi merila najnižja cena v EUR brez DDV. </w:t>
      </w:r>
    </w:p>
    <w:p w14:paraId="543C3885" w14:textId="77777777" w:rsidR="00316E4F" w:rsidRPr="00E419E5" w:rsidRDefault="00316E4F" w:rsidP="00585A49">
      <w:pPr>
        <w:spacing w:line="240" w:lineRule="auto"/>
      </w:pPr>
    </w:p>
    <w:p w14:paraId="25513A3C" w14:textId="77777777" w:rsidR="00316E4F" w:rsidRPr="00E419E5" w:rsidRDefault="00316E4F" w:rsidP="00585A49">
      <w:pPr>
        <w:spacing w:line="240" w:lineRule="auto"/>
      </w:pPr>
      <w:r w:rsidRPr="00E419E5">
        <w:t xml:space="preserve">Pri izračunu ponudbene vrednosti morajo ponudniki upoštevati vse elemente, ki vplivajo na izračun cene: kot so stroški dela, stroški materiala, režijski stroški, morebitne nadure, amortizacijo,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varnosti pri delu in drugih stroškov, stroške za nemoteno obratovanje objekta v času gradnje do primopredaje gradnje in vse ostale stroške povezane z izvedbo javnega naročila ter vse ostale elemente, ki so razvidni iz </w:t>
      </w:r>
      <w:r w:rsidR="008531CC" w:rsidRPr="00E419E5">
        <w:t xml:space="preserve">vsakokratnega </w:t>
      </w:r>
      <w:r w:rsidRPr="00E419E5">
        <w:t xml:space="preserve">popisa dela in vplivajo na izračun cene. </w:t>
      </w:r>
    </w:p>
    <w:p w14:paraId="3833C333" w14:textId="77777777" w:rsidR="00316E4F" w:rsidRPr="00E419E5" w:rsidRDefault="00316E4F" w:rsidP="00585A49">
      <w:pPr>
        <w:spacing w:line="240" w:lineRule="auto"/>
      </w:pPr>
    </w:p>
    <w:p w14:paraId="34D4463B" w14:textId="77777777" w:rsidR="00EE6F71" w:rsidRPr="00E419E5" w:rsidRDefault="00EE6F71" w:rsidP="00585A49">
      <w:pPr>
        <w:spacing w:line="240" w:lineRule="auto"/>
      </w:pPr>
      <w:r w:rsidRPr="00E419E5">
        <w:t xml:space="preserve">Če bosta dva ali več ponudnikov ponudili isto ponudbeno ceno, bo naročnik izbral ponudnika z žrebom. Na žreb bodo povabljeni vsi ponudniki z enako ponudbeno ceno. V zaprti kuverti se bodo nahajali nazivi ponudnikov z enako ceno. Izbran bo ponudnik, ki bo prvi izžreban. </w:t>
      </w:r>
    </w:p>
    <w:p w14:paraId="4E9722F2" w14:textId="77777777" w:rsidR="008531CC" w:rsidRPr="00E419E5" w:rsidRDefault="008531CC" w:rsidP="00585A49">
      <w:pPr>
        <w:spacing w:line="240" w:lineRule="auto"/>
      </w:pPr>
    </w:p>
    <w:p w14:paraId="17246BC4" w14:textId="4F048130" w:rsidR="00EE6F71" w:rsidRPr="00E419E5" w:rsidRDefault="00EE6F71" w:rsidP="00585A49">
      <w:pPr>
        <w:spacing w:line="240" w:lineRule="auto"/>
      </w:pPr>
      <w:r w:rsidRPr="00E419E5">
        <w:t xml:space="preserve">Ponudnik mora podati ponudbo za vse postavke v okviru </w:t>
      </w:r>
      <w:r w:rsidR="00DB033A" w:rsidRPr="00E419E5">
        <w:t xml:space="preserve">posameznega </w:t>
      </w:r>
      <w:r w:rsidRPr="00E419E5">
        <w:t xml:space="preserve"> poziva (po popisu) sicer bo njegova ponudba izločena.</w:t>
      </w:r>
    </w:p>
    <w:p w14:paraId="6B470D7A" w14:textId="77777777" w:rsidR="001B00AB" w:rsidRPr="00E419E5" w:rsidRDefault="001B00AB" w:rsidP="00585A49">
      <w:pPr>
        <w:pStyle w:val="Naslov2"/>
        <w:spacing w:after="0" w:line="240" w:lineRule="auto"/>
        <w:rPr>
          <w:rFonts w:ascii="Arial" w:hAnsi="Arial" w:cs="Arial"/>
          <w:sz w:val="22"/>
          <w:szCs w:val="22"/>
        </w:rPr>
      </w:pPr>
      <w:bookmarkStart w:id="70" w:name="_Toc210218352"/>
      <w:r w:rsidRPr="00E419E5">
        <w:rPr>
          <w:rFonts w:ascii="Arial" w:hAnsi="Arial" w:cs="Arial"/>
          <w:sz w:val="22"/>
          <w:szCs w:val="22"/>
        </w:rPr>
        <w:t>Pravno varstvo v fazi oblikovanja oddaje ponudbe</w:t>
      </w:r>
      <w:bookmarkEnd w:id="69"/>
      <w:bookmarkEnd w:id="70"/>
    </w:p>
    <w:p w14:paraId="1FDCE1E8" w14:textId="77777777" w:rsidR="001B00AB" w:rsidRPr="00E419E5" w:rsidRDefault="001B00AB" w:rsidP="00585A49">
      <w:pPr>
        <w:spacing w:line="240" w:lineRule="auto"/>
        <w:rPr>
          <w:shd w:val="clear" w:color="auto" w:fill="FFFFFF"/>
        </w:rPr>
      </w:pPr>
      <w:r w:rsidRPr="00E419E5">
        <w:rPr>
          <w:shd w:val="clear" w:color="auto" w:fill="FFFFFF"/>
        </w:rPr>
        <w:t xml:space="preserve">Kadar je vrednost posameznega naročila enaka ali višja od vrednosti, od katere dalje je treba javno naročilo poslati v objavo Uradu za publikacije Evropske unije, je pravno varstvo zagotovljeno v </w:t>
      </w:r>
      <w:proofErr w:type="spellStart"/>
      <w:r w:rsidRPr="00E419E5">
        <w:rPr>
          <w:shd w:val="clear" w:color="auto" w:fill="FFFFFF"/>
        </w:rPr>
        <w:t>predrevizijskem</w:t>
      </w:r>
      <w:proofErr w:type="spellEnd"/>
      <w:r w:rsidRPr="00E419E5">
        <w:rPr>
          <w:shd w:val="clear" w:color="auto" w:fill="FFFFFF"/>
        </w:rPr>
        <w:t>, revizijskem in sodnem postopku. V drugih primerih posameznih naročil, ki se oddajajo v dinamičnem nabavnem sistemu, je pravno varstvo zagotovljeno v sodnem postopku v skladu z zakonom, ki ureja obligacijska razmerja.</w:t>
      </w:r>
    </w:p>
    <w:p w14:paraId="77D33A00" w14:textId="77777777" w:rsidR="00335646" w:rsidRPr="00E419E5" w:rsidRDefault="00335646" w:rsidP="00585A49">
      <w:pPr>
        <w:pStyle w:val="Naslov2"/>
        <w:spacing w:after="0" w:line="240" w:lineRule="auto"/>
        <w:rPr>
          <w:rFonts w:ascii="Arial" w:hAnsi="Arial" w:cs="Arial"/>
          <w:sz w:val="22"/>
          <w:szCs w:val="22"/>
        </w:rPr>
      </w:pPr>
      <w:bookmarkStart w:id="71" w:name="_Toc466980744"/>
      <w:bookmarkStart w:id="72" w:name="_Toc210218353"/>
      <w:r w:rsidRPr="00E419E5">
        <w:rPr>
          <w:rFonts w:ascii="Arial" w:hAnsi="Arial" w:cs="Arial"/>
          <w:sz w:val="22"/>
          <w:szCs w:val="22"/>
        </w:rPr>
        <w:t xml:space="preserve">ROK VELJAVNOSTI </w:t>
      </w:r>
      <w:r w:rsidR="00E50922" w:rsidRPr="00E419E5">
        <w:rPr>
          <w:rFonts w:ascii="Arial" w:hAnsi="Arial" w:cs="Arial"/>
          <w:sz w:val="22"/>
          <w:szCs w:val="22"/>
        </w:rPr>
        <w:t xml:space="preserve">PRIJAV in </w:t>
      </w:r>
      <w:r w:rsidRPr="00E419E5">
        <w:rPr>
          <w:rFonts w:ascii="Arial" w:hAnsi="Arial" w:cs="Arial"/>
          <w:sz w:val="22"/>
          <w:szCs w:val="22"/>
        </w:rPr>
        <w:t>PONUDB</w:t>
      </w:r>
      <w:bookmarkEnd w:id="71"/>
      <w:bookmarkEnd w:id="72"/>
    </w:p>
    <w:p w14:paraId="7D64FF18" w14:textId="77777777" w:rsidR="008F15FA" w:rsidRDefault="008F15FA" w:rsidP="00585A49">
      <w:pPr>
        <w:spacing w:line="240" w:lineRule="auto"/>
        <w:rPr>
          <w:lang w:eastAsia="sl-SI"/>
        </w:rPr>
      </w:pPr>
      <w:r w:rsidRPr="00E419E5">
        <w:rPr>
          <w:lang w:eastAsia="sl-SI"/>
        </w:rPr>
        <w:t xml:space="preserve">Prijava mora veljati najmanj šest mesecev po poteku roka za oddajo prijav oziroma v primeru naknadnih prijav šest mesecev po oddaji prijave. </w:t>
      </w:r>
    </w:p>
    <w:p w14:paraId="2D01E58B" w14:textId="77777777" w:rsidR="006665EC" w:rsidRPr="00E419E5" w:rsidRDefault="006665EC" w:rsidP="00585A49">
      <w:pPr>
        <w:spacing w:line="240" w:lineRule="auto"/>
        <w:rPr>
          <w:lang w:eastAsia="sl-SI"/>
        </w:rPr>
      </w:pPr>
    </w:p>
    <w:p w14:paraId="269B278B" w14:textId="77777777" w:rsidR="008F15FA" w:rsidRDefault="008F15FA" w:rsidP="00585A49">
      <w:pPr>
        <w:spacing w:line="240" w:lineRule="auto"/>
        <w:rPr>
          <w:lang w:eastAsia="sl-SI"/>
        </w:rPr>
      </w:pPr>
      <w:r w:rsidRPr="00E419E5">
        <w:rPr>
          <w:lang w:eastAsia="sl-SI"/>
        </w:rPr>
        <w:t xml:space="preserve">V kolikor prijavitelj zahteva dostop do dinamičnega nabavnega sistema po poteku roka za prijavo po tem povabilu, mora veljavnost prijave znašati šest mesecev po oddaji prijave. </w:t>
      </w:r>
    </w:p>
    <w:p w14:paraId="3ED2B424" w14:textId="77777777" w:rsidR="006665EC" w:rsidRPr="00E419E5" w:rsidRDefault="006665EC" w:rsidP="00585A49">
      <w:pPr>
        <w:spacing w:line="240" w:lineRule="auto"/>
        <w:rPr>
          <w:lang w:eastAsia="sl-SI"/>
        </w:rPr>
      </w:pPr>
    </w:p>
    <w:p w14:paraId="2948C1A9" w14:textId="77777777" w:rsidR="008F15FA" w:rsidRDefault="008F15FA" w:rsidP="00585A49">
      <w:pPr>
        <w:spacing w:line="240" w:lineRule="auto"/>
        <w:rPr>
          <w:lang w:eastAsia="sl-SI"/>
        </w:rPr>
      </w:pPr>
      <w:r w:rsidRPr="00E419E5">
        <w:rPr>
          <w:lang w:eastAsia="sl-SI"/>
        </w:rPr>
        <w:t xml:space="preserve">Z oddajo prijave se šteje, da ponudnik izjavlja, da je njegova prijava veljavna kot navedeno v predhodnem odstavku. </w:t>
      </w:r>
    </w:p>
    <w:p w14:paraId="6E6C07AC" w14:textId="77777777" w:rsidR="006665EC" w:rsidRPr="00E419E5" w:rsidRDefault="006665EC" w:rsidP="00585A49">
      <w:pPr>
        <w:spacing w:line="240" w:lineRule="auto"/>
        <w:rPr>
          <w:lang w:eastAsia="sl-SI"/>
        </w:rPr>
      </w:pPr>
    </w:p>
    <w:p w14:paraId="673A32C7" w14:textId="33451682" w:rsidR="008F15FA" w:rsidRPr="00E419E5" w:rsidRDefault="008F15FA" w:rsidP="00585A49">
      <w:pPr>
        <w:spacing w:line="240" w:lineRule="auto"/>
        <w:rPr>
          <w:lang w:eastAsia="sl-SI"/>
        </w:rPr>
      </w:pPr>
      <w:r w:rsidRPr="00E419E5">
        <w:rPr>
          <w:lang w:eastAsia="sl-SI"/>
        </w:rPr>
        <w:t xml:space="preserve">V okviru </w:t>
      </w:r>
      <w:r w:rsidR="00DB033A" w:rsidRPr="00E419E5">
        <w:rPr>
          <w:lang w:eastAsia="sl-SI"/>
        </w:rPr>
        <w:t xml:space="preserve">posameznega </w:t>
      </w:r>
      <w:r w:rsidRPr="00E419E5">
        <w:rPr>
          <w:lang w:eastAsia="sl-SI"/>
        </w:rPr>
        <w:t xml:space="preserve"> n</w:t>
      </w:r>
      <w:r w:rsidR="006665EC">
        <w:rPr>
          <w:lang w:eastAsia="sl-SI"/>
        </w:rPr>
        <w:t>a</w:t>
      </w:r>
      <w:r w:rsidRPr="00E419E5">
        <w:rPr>
          <w:lang w:eastAsia="sl-SI"/>
        </w:rPr>
        <w:t xml:space="preserve">ročila bo naročnik določil vsakokratno veljavnost ponudbe. </w:t>
      </w:r>
    </w:p>
    <w:p w14:paraId="2613AA35" w14:textId="77777777" w:rsidR="00335646" w:rsidRPr="00E419E5" w:rsidRDefault="00335646" w:rsidP="00585A49">
      <w:pPr>
        <w:pStyle w:val="Naslov2"/>
        <w:spacing w:after="0" w:line="240" w:lineRule="auto"/>
        <w:rPr>
          <w:rFonts w:ascii="Arial" w:hAnsi="Arial" w:cs="Arial"/>
          <w:sz w:val="22"/>
          <w:szCs w:val="22"/>
        </w:rPr>
      </w:pPr>
      <w:bookmarkStart w:id="73" w:name="_Toc466980745"/>
      <w:bookmarkStart w:id="74" w:name="_Toc210218354"/>
      <w:r w:rsidRPr="00E419E5">
        <w:rPr>
          <w:rFonts w:ascii="Arial" w:hAnsi="Arial" w:cs="Arial"/>
          <w:sz w:val="22"/>
          <w:szCs w:val="22"/>
        </w:rPr>
        <w:lastRenderedPageBreak/>
        <w:t>JEZIK P</w:t>
      </w:r>
      <w:r w:rsidR="005A223D" w:rsidRPr="00E419E5">
        <w:rPr>
          <w:rFonts w:ascii="Arial" w:hAnsi="Arial" w:cs="Arial"/>
          <w:sz w:val="22"/>
          <w:szCs w:val="22"/>
        </w:rPr>
        <w:t>RIJAV IN PO</w:t>
      </w:r>
      <w:r w:rsidRPr="00E419E5">
        <w:rPr>
          <w:rFonts w:ascii="Arial" w:hAnsi="Arial" w:cs="Arial"/>
          <w:sz w:val="22"/>
          <w:szCs w:val="22"/>
        </w:rPr>
        <w:t>NUDB</w:t>
      </w:r>
      <w:bookmarkEnd w:id="73"/>
      <w:bookmarkEnd w:id="74"/>
    </w:p>
    <w:p w14:paraId="5B757F4E" w14:textId="77777777" w:rsidR="002169EE" w:rsidRPr="00E419E5" w:rsidRDefault="002169EE" w:rsidP="00585A49">
      <w:pPr>
        <w:spacing w:line="240" w:lineRule="auto"/>
      </w:pPr>
      <w:r w:rsidRPr="00E419E5">
        <w:t xml:space="preserve">Na podlagi 36. člena ZJN-3 postopek javnega naročanja poteka v slovenskem jeziku. </w:t>
      </w:r>
    </w:p>
    <w:p w14:paraId="45A1BB30" w14:textId="77777777" w:rsidR="002169EE" w:rsidRPr="00E419E5" w:rsidRDefault="002169EE" w:rsidP="00585A49">
      <w:pPr>
        <w:spacing w:line="240" w:lineRule="auto"/>
      </w:pPr>
    </w:p>
    <w:p w14:paraId="6896F0D5" w14:textId="77777777" w:rsidR="00822FF2" w:rsidRPr="00E419E5" w:rsidRDefault="00680D6D" w:rsidP="00585A49">
      <w:pPr>
        <w:pStyle w:val="Naslov1"/>
        <w:spacing w:after="0" w:line="240" w:lineRule="auto"/>
        <w:rPr>
          <w:rFonts w:ascii="Arial" w:hAnsi="Arial" w:cs="Arial"/>
        </w:rPr>
      </w:pPr>
      <w:bookmarkStart w:id="75" w:name="_Toc466980746"/>
      <w:bookmarkStart w:id="76" w:name="_Toc210218355"/>
      <w:r w:rsidRPr="00E419E5">
        <w:rPr>
          <w:rFonts w:ascii="Arial" w:hAnsi="Arial" w:cs="Arial"/>
        </w:rPr>
        <w:t>P</w:t>
      </w:r>
      <w:r w:rsidR="008F15FA" w:rsidRPr="00E419E5">
        <w:rPr>
          <w:rFonts w:ascii="Arial" w:hAnsi="Arial" w:cs="Arial"/>
        </w:rPr>
        <w:t xml:space="preserve">RIJAVITVENA </w:t>
      </w:r>
      <w:r w:rsidR="00335646" w:rsidRPr="00E419E5">
        <w:rPr>
          <w:rFonts w:ascii="Arial" w:hAnsi="Arial" w:cs="Arial"/>
        </w:rPr>
        <w:t>DOKUMENTACIJA</w:t>
      </w:r>
      <w:bookmarkStart w:id="77" w:name="_Toc466980747"/>
      <w:bookmarkEnd w:id="75"/>
      <w:bookmarkEnd w:id="76"/>
    </w:p>
    <w:p w14:paraId="01A217C4" w14:textId="77777777" w:rsidR="00335646" w:rsidRPr="00E419E5" w:rsidRDefault="00335646" w:rsidP="00585A49">
      <w:pPr>
        <w:pStyle w:val="Naslov2"/>
        <w:spacing w:after="0" w:line="240" w:lineRule="auto"/>
        <w:rPr>
          <w:rFonts w:ascii="Arial" w:hAnsi="Arial" w:cs="Arial"/>
          <w:sz w:val="22"/>
          <w:szCs w:val="22"/>
        </w:rPr>
      </w:pPr>
      <w:bookmarkStart w:id="78" w:name="_Toc210218356"/>
      <w:r w:rsidRPr="00E419E5">
        <w:rPr>
          <w:rFonts w:ascii="Arial" w:hAnsi="Arial" w:cs="Arial"/>
          <w:sz w:val="22"/>
          <w:szCs w:val="22"/>
        </w:rPr>
        <w:t>SESTAVA DOKUMENTACIJE</w:t>
      </w:r>
      <w:bookmarkEnd w:id="77"/>
      <w:bookmarkEnd w:id="78"/>
    </w:p>
    <w:p w14:paraId="42765B66" w14:textId="1BB4819D" w:rsidR="008A0B37" w:rsidRPr="00E419E5" w:rsidRDefault="003A1B13" w:rsidP="00585A49">
      <w:pPr>
        <w:spacing w:line="240" w:lineRule="auto"/>
      </w:pPr>
      <w:r w:rsidRPr="00E419E5">
        <w:t xml:space="preserve">Prijavno </w:t>
      </w:r>
      <w:r w:rsidR="004C0D8F" w:rsidRPr="00E419E5">
        <w:t>o d</w:t>
      </w:r>
      <w:r w:rsidR="00EA06FB" w:rsidRPr="00E419E5">
        <w:t xml:space="preserve">okumentacijo </w:t>
      </w:r>
      <w:r w:rsidR="00955589" w:rsidRPr="00E419E5">
        <w:t>sestavljajo naslednji dokumenti</w:t>
      </w:r>
      <w:r w:rsidR="00680D6D" w:rsidRPr="00E419E5">
        <w:t xml:space="preserve">: </w:t>
      </w:r>
    </w:p>
    <w:p w14:paraId="519D1D70" w14:textId="76DD29A4" w:rsidR="00312D35" w:rsidRPr="00E419E5" w:rsidRDefault="00312D35" w:rsidP="00585A49">
      <w:pPr>
        <w:numPr>
          <w:ilvl w:val="1"/>
          <w:numId w:val="5"/>
        </w:numPr>
        <w:spacing w:line="240" w:lineRule="auto"/>
        <w:rPr>
          <w:u w:val="single"/>
        </w:rPr>
      </w:pPr>
      <w:r w:rsidRPr="00E419E5">
        <w:rPr>
          <w:color w:val="auto"/>
        </w:rPr>
        <w:t xml:space="preserve">obrazec » </w:t>
      </w:r>
      <w:r w:rsidRPr="00E419E5">
        <w:rPr>
          <w:b/>
          <w:color w:val="auto"/>
        </w:rPr>
        <w:t>Prijava</w:t>
      </w:r>
      <w:r w:rsidRPr="00E419E5">
        <w:rPr>
          <w:color w:val="auto"/>
        </w:rPr>
        <w:t xml:space="preserve">« </w:t>
      </w:r>
      <w:r w:rsidRPr="00E419E5">
        <w:rPr>
          <w:u w:val="single"/>
        </w:rPr>
        <w:t>(v e-JN se naloži v razdelek Predračun)</w:t>
      </w:r>
    </w:p>
    <w:p w14:paraId="137F3EA3" w14:textId="756555B4" w:rsidR="00680D6D" w:rsidRPr="005B705E" w:rsidRDefault="00050B7E" w:rsidP="00050B7E">
      <w:pPr>
        <w:numPr>
          <w:ilvl w:val="1"/>
          <w:numId w:val="5"/>
        </w:numPr>
        <w:spacing w:line="0" w:lineRule="atLeast"/>
        <w:rPr>
          <w:color w:val="auto"/>
        </w:rPr>
      </w:pPr>
      <w:r w:rsidRPr="005B705E">
        <w:rPr>
          <w:color w:val="auto"/>
        </w:rPr>
        <w:t>obrazec  »</w:t>
      </w:r>
      <w:r w:rsidRPr="005B705E">
        <w:rPr>
          <w:b/>
          <w:bCs/>
          <w:color w:val="auto"/>
        </w:rPr>
        <w:t>Ponudba</w:t>
      </w:r>
      <w:r w:rsidRPr="005B705E">
        <w:rPr>
          <w:color w:val="auto"/>
        </w:rPr>
        <w:t xml:space="preserve">«  </w:t>
      </w:r>
      <w:r w:rsidR="00680D6D" w:rsidRPr="00050B7E">
        <w:rPr>
          <w:color w:val="auto"/>
        </w:rPr>
        <w:t xml:space="preserve">  </w:t>
      </w:r>
    </w:p>
    <w:p w14:paraId="1392AABD" w14:textId="77777777" w:rsidR="00680D6D" w:rsidRPr="00E419E5" w:rsidRDefault="00680D6D" w:rsidP="00585A49">
      <w:pPr>
        <w:numPr>
          <w:ilvl w:val="1"/>
          <w:numId w:val="5"/>
        </w:numPr>
        <w:spacing w:line="240" w:lineRule="auto"/>
      </w:pPr>
      <w:r w:rsidRPr="00E419E5">
        <w:t>obrazec »</w:t>
      </w:r>
      <w:r w:rsidRPr="00E419E5">
        <w:rPr>
          <w:b/>
        </w:rPr>
        <w:t>ESPD</w:t>
      </w:r>
      <w:r w:rsidRPr="00E419E5">
        <w:t xml:space="preserve">« </w:t>
      </w:r>
      <w:r w:rsidRPr="00E419E5">
        <w:rPr>
          <w:i/>
          <w:iCs/>
        </w:rPr>
        <w:t xml:space="preserve">(za vse gospodarske subjekte v </w:t>
      </w:r>
      <w:r w:rsidR="004E0FE1" w:rsidRPr="00E419E5">
        <w:rPr>
          <w:i/>
          <w:iCs/>
        </w:rPr>
        <w:t>prijavi</w:t>
      </w:r>
      <w:r w:rsidRPr="00E419E5">
        <w:rPr>
          <w:i/>
          <w:iCs/>
        </w:rPr>
        <w:t>)</w:t>
      </w:r>
      <w:r w:rsidRPr="00E419E5">
        <w:t xml:space="preserve"> </w:t>
      </w:r>
    </w:p>
    <w:p w14:paraId="7CACDEFC" w14:textId="77777777" w:rsidR="00680D6D" w:rsidRPr="00E419E5" w:rsidRDefault="00680D6D" w:rsidP="00585A49">
      <w:pPr>
        <w:numPr>
          <w:ilvl w:val="1"/>
          <w:numId w:val="5"/>
        </w:numPr>
        <w:spacing w:line="240" w:lineRule="auto"/>
      </w:pPr>
      <w:r w:rsidRPr="00E419E5">
        <w:t>obrazec »</w:t>
      </w:r>
      <w:r w:rsidRPr="00E419E5">
        <w:rPr>
          <w:b/>
        </w:rPr>
        <w:t>Izjava o lastniški strukturi gospodarskega subjekta</w:t>
      </w:r>
      <w:r w:rsidRPr="00E419E5">
        <w:t>«</w:t>
      </w:r>
    </w:p>
    <w:p w14:paraId="0EF370F2" w14:textId="77777777" w:rsidR="004C0D8F" w:rsidRPr="00E419E5" w:rsidRDefault="004C0D8F" w:rsidP="00585A49">
      <w:pPr>
        <w:numPr>
          <w:ilvl w:val="1"/>
          <w:numId w:val="5"/>
        </w:numPr>
        <w:spacing w:line="240" w:lineRule="auto"/>
        <w:rPr>
          <w:b/>
          <w:bCs/>
          <w:color w:val="auto"/>
        </w:rPr>
      </w:pPr>
      <w:r w:rsidRPr="00E419E5">
        <w:rPr>
          <w:b/>
          <w:bCs/>
          <w:color w:val="auto"/>
        </w:rPr>
        <w:t>fotokopija zavarovalne police</w:t>
      </w:r>
    </w:p>
    <w:p w14:paraId="2C40B015" w14:textId="77777777" w:rsidR="004C0D8F" w:rsidRPr="00E419E5" w:rsidRDefault="004C0D8F" w:rsidP="00585A49">
      <w:pPr>
        <w:numPr>
          <w:ilvl w:val="1"/>
          <w:numId w:val="5"/>
        </w:numPr>
        <w:spacing w:line="240" w:lineRule="auto"/>
        <w:rPr>
          <w:b/>
          <w:bCs/>
        </w:rPr>
      </w:pPr>
      <w:r w:rsidRPr="00E419E5">
        <w:t xml:space="preserve">obrazec </w:t>
      </w:r>
      <w:r w:rsidRPr="00E419E5">
        <w:rPr>
          <w:b/>
          <w:bCs/>
        </w:rPr>
        <w:t>BON-2 ali potrdila vseh poslovnih bank</w:t>
      </w:r>
    </w:p>
    <w:p w14:paraId="1FB0C9B5" w14:textId="7C44B2D5" w:rsidR="00AD480A" w:rsidRPr="00A73351" w:rsidRDefault="00AD480A" w:rsidP="00585A49">
      <w:pPr>
        <w:numPr>
          <w:ilvl w:val="1"/>
          <w:numId w:val="5"/>
        </w:numPr>
        <w:spacing w:line="240" w:lineRule="auto"/>
      </w:pPr>
      <w:r w:rsidRPr="00E419E5">
        <w:rPr>
          <w:b/>
          <w:bCs/>
        </w:rPr>
        <w:t xml:space="preserve">obrazec </w:t>
      </w:r>
      <w:r w:rsidRPr="00A73351">
        <w:rPr>
          <w:b/>
          <w:bCs/>
        </w:rPr>
        <w:t xml:space="preserve">Seznam kadrov </w:t>
      </w:r>
      <w:r w:rsidR="003A1B13" w:rsidRPr="00A73351">
        <w:rPr>
          <w:b/>
          <w:bCs/>
        </w:rPr>
        <w:t>s prilogami</w:t>
      </w:r>
    </w:p>
    <w:p w14:paraId="28001FB1" w14:textId="736A60D7" w:rsidR="003A1B13" w:rsidRPr="00E419E5" w:rsidRDefault="00C730BF" w:rsidP="00585A49">
      <w:pPr>
        <w:numPr>
          <w:ilvl w:val="1"/>
          <w:numId w:val="5"/>
        </w:numPr>
        <w:spacing w:line="240" w:lineRule="auto"/>
      </w:pPr>
      <w:r w:rsidRPr="00E419E5">
        <w:rPr>
          <w:rFonts w:eastAsia="Times New Roman"/>
          <w:b/>
          <w:bCs/>
          <w:color w:val="auto"/>
        </w:rPr>
        <w:t xml:space="preserve">Pravni akt o skupni izvedbi naročila </w:t>
      </w:r>
      <w:r w:rsidRPr="00E419E5">
        <w:rPr>
          <w:rFonts w:eastAsia="Times New Roman"/>
          <w:color w:val="auto"/>
        </w:rPr>
        <w:t>– če se ponudba oddaja s partnerji, kot skupna ponudba (</w:t>
      </w:r>
      <w:r w:rsidR="003A1B13" w:rsidRPr="00E419E5">
        <w:rPr>
          <w:color w:val="auto"/>
        </w:rPr>
        <w:t>Izjava na podlagi sklepa Sveta EU</w:t>
      </w:r>
      <w:r w:rsidR="003A1B13" w:rsidRPr="00E419E5">
        <w:rPr>
          <w:i/>
          <w:iCs/>
        </w:rPr>
        <w:t>(za ponudnika, partnerja in podizvajalca, ki prevzema več kot 10% del)</w:t>
      </w:r>
      <w:r w:rsidR="003A1B13" w:rsidRPr="00E419E5">
        <w:t xml:space="preserve"> </w:t>
      </w:r>
    </w:p>
    <w:p w14:paraId="6CF817A6" w14:textId="25E7F1D1" w:rsidR="009E2EB8" w:rsidRPr="00D466E8" w:rsidRDefault="0031429F" w:rsidP="00D466E8">
      <w:pPr>
        <w:spacing w:line="240" w:lineRule="auto"/>
        <w:rPr>
          <w:color w:val="auto"/>
        </w:rPr>
      </w:pPr>
      <w:r w:rsidRPr="00E419E5">
        <w:rPr>
          <w:color w:val="auto"/>
        </w:rPr>
        <w:t xml:space="preserve">            </w:t>
      </w:r>
    </w:p>
    <w:p w14:paraId="66FB4767" w14:textId="6A5F4D8E" w:rsidR="00206E5C" w:rsidRPr="00E419E5" w:rsidRDefault="00CE05E4" w:rsidP="00585A49">
      <w:pPr>
        <w:spacing w:line="240" w:lineRule="auto"/>
        <w:rPr>
          <w:shd w:val="clear" w:color="auto" w:fill="FFFFFF"/>
        </w:rPr>
      </w:pPr>
      <w:r w:rsidRPr="00E419E5">
        <w:rPr>
          <w:shd w:val="clear" w:color="auto" w:fill="FFFFFF"/>
        </w:rPr>
        <w:t>Prijavitelj</w:t>
      </w:r>
      <w:r w:rsidR="7515F212" w:rsidRPr="00E419E5">
        <w:rPr>
          <w:shd w:val="clear" w:color="auto" w:fill="FFFFFF"/>
        </w:rPr>
        <w:t>, ki odda p</w:t>
      </w:r>
      <w:r w:rsidRPr="00E419E5">
        <w:rPr>
          <w:shd w:val="clear" w:color="auto" w:fill="FFFFFF"/>
        </w:rPr>
        <w:t>rijavo</w:t>
      </w:r>
      <w:r w:rsidR="7515F212" w:rsidRPr="00E419E5">
        <w:rPr>
          <w:shd w:val="clear" w:color="auto" w:fill="FFFFFF"/>
        </w:rPr>
        <w:t xml:space="preserve">, pod kazensko in materialno odgovornostjo jamči, da so vsi podatki in dokumenti, podani v </w:t>
      </w:r>
      <w:r w:rsidR="0FB500DB" w:rsidRPr="00E419E5">
        <w:rPr>
          <w:shd w:val="clear" w:color="auto" w:fill="FFFFFF"/>
        </w:rPr>
        <w:t>prijavi</w:t>
      </w:r>
      <w:r w:rsidR="7515F212" w:rsidRPr="00E419E5">
        <w:rPr>
          <w:shd w:val="clear" w:color="auto" w:fill="FFFFFF"/>
        </w:rPr>
        <w:t>, resnični, in da priložena dokumentacija ustreza originalu. V nasprotnem primeru naročniku odgovarja za vso škodo, ki mu je nastala.</w:t>
      </w:r>
    </w:p>
    <w:p w14:paraId="50EF2989" w14:textId="77777777" w:rsidR="003A1B13" w:rsidRPr="00E419E5" w:rsidRDefault="003A1B13" w:rsidP="00585A49">
      <w:pPr>
        <w:spacing w:line="240" w:lineRule="auto"/>
        <w:rPr>
          <w:shd w:val="clear" w:color="auto" w:fill="FFFFFF"/>
        </w:rPr>
      </w:pPr>
    </w:p>
    <w:p w14:paraId="021954ED" w14:textId="77777777" w:rsidR="003A1B13" w:rsidRDefault="003A1B13" w:rsidP="00585A49">
      <w:pPr>
        <w:spacing w:line="240" w:lineRule="auto"/>
        <w:rPr>
          <w:shd w:val="clear" w:color="auto" w:fill="FFFFFF"/>
        </w:rPr>
      </w:pPr>
      <w:r w:rsidRPr="00E419E5">
        <w:rPr>
          <w:shd w:val="clear" w:color="auto" w:fill="FFFFFF"/>
        </w:rPr>
        <w:t xml:space="preserve">V kolikor bo prijavitelj v drugi fazi omejenega postopka nominiral podizvajalce bo moral zanje predložiti vse zahtevane dokumente, ki se za podizvajalce zahtevajo. </w:t>
      </w:r>
    </w:p>
    <w:p w14:paraId="73147BE6" w14:textId="77777777" w:rsidR="00141A35" w:rsidRDefault="00141A35" w:rsidP="00585A49">
      <w:pPr>
        <w:spacing w:line="240" w:lineRule="auto"/>
        <w:rPr>
          <w:shd w:val="clear" w:color="auto" w:fill="FFFFFF"/>
        </w:rPr>
      </w:pPr>
    </w:p>
    <w:p w14:paraId="710FF8F8" w14:textId="05B7DDC7" w:rsidR="00141A35" w:rsidRPr="00015F99" w:rsidRDefault="00141A35" w:rsidP="00141A35">
      <w:r w:rsidRPr="00015F99">
        <w:t>Šteje se, da je z oddajo  prijave podpisana vsa prijavna dokumentacija (vodilnega) kandidata, ki jo je kandidat predložil v sistem e-JN, razen dokumentov, kjer je to izrecno navedeno in zahtevano. ESPD obrazci drugih sodelujočih gospodarskih subjektov npr. partnerjev v skupni prijavi, podizvajalcev idr. morajo biti lastnoročno ali elektronsko podpisani. Naročnik si pridržuje pravico do preveritve verodostojnosti izjav oziroma potrdil pri podpisniku le-teh.</w:t>
      </w:r>
    </w:p>
    <w:p w14:paraId="20DBA7A5" w14:textId="2DD3308C" w:rsidR="00822FF2" w:rsidRPr="00E419E5" w:rsidRDefault="10386520" w:rsidP="00585A49">
      <w:pPr>
        <w:pStyle w:val="Naslov2"/>
        <w:spacing w:after="0" w:line="240" w:lineRule="auto"/>
        <w:rPr>
          <w:rFonts w:ascii="Arial" w:hAnsi="Arial" w:cs="Arial"/>
          <w:sz w:val="22"/>
          <w:szCs w:val="22"/>
        </w:rPr>
      </w:pPr>
      <w:bookmarkStart w:id="79" w:name="_Toc210218357"/>
      <w:r w:rsidRPr="00E419E5">
        <w:rPr>
          <w:rFonts w:ascii="Arial" w:hAnsi="Arial" w:cs="Arial"/>
          <w:sz w:val="22"/>
          <w:szCs w:val="22"/>
        </w:rPr>
        <w:t>OBLIČNOST</w:t>
      </w:r>
      <w:r w:rsidR="37A228F0" w:rsidRPr="00E419E5">
        <w:rPr>
          <w:rFonts w:ascii="Arial" w:hAnsi="Arial" w:cs="Arial"/>
          <w:sz w:val="22"/>
          <w:szCs w:val="22"/>
        </w:rPr>
        <w:t xml:space="preserve"> PRIJAVE</w:t>
      </w:r>
      <w:r w:rsidR="04729004" w:rsidRPr="00E419E5">
        <w:rPr>
          <w:rFonts w:ascii="Arial" w:hAnsi="Arial" w:cs="Arial"/>
          <w:sz w:val="22"/>
          <w:szCs w:val="22"/>
        </w:rPr>
        <w:t xml:space="preserve"> IN </w:t>
      </w:r>
      <w:r w:rsidR="59FD2ED8" w:rsidRPr="00E419E5">
        <w:rPr>
          <w:rFonts w:ascii="Arial" w:hAnsi="Arial" w:cs="Arial"/>
          <w:sz w:val="22"/>
          <w:szCs w:val="22"/>
        </w:rPr>
        <w:t xml:space="preserve">PRIJAVA </w:t>
      </w:r>
      <w:r w:rsidR="04729004" w:rsidRPr="00E419E5">
        <w:rPr>
          <w:rFonts w:ascii="Arial" w:hAnsi="Arial" w:cs="Arial"/>
          <w:sz w:val="22"/>
          <w:szCs w:val="22"/>
        </w:rPr>
        <w:t xml:space="preserve"> Z DRUGIMI GOSPODARSKIMI SUBJEKTI</w:t>
      </w:r>
      <w:bookmarkEnd w:id="79"/>
    </w:p>
    <w:p w14:paraId="25BB2A7B" w14:textId="77777777" w:rsidR="00894AA5" w:rsidRPr="00E419E5" w:rsidRDefault="00894AA5" w:rsidP="00585A49">
      <w:pPr>
        <w:spacing w:line="240" w:lineRule="auto"/>
        <w:rPr>
          <w:color w:val="auto"/>
          <w:kern w:val="0"/>
          <w:lang w:eastAsia="en-US"/>
        </w:rPr>
      </w:pPr>
      <w:r w:rsidRPr="00E419E5">
        <w:t>P</w:t>
      </w:r>
      <w:r w:rsidR="008F15FA" w:rsidRPr="00E419E5">
        <w:t>rijava je lahko s</w:t>
      </w:r>
      <w:r w:rsidRPr="00E419E5">
        <w:t>amostojna, skupna s partnerji ali s podizvajalci.</w:t>
      </w:r>
    </w:p>
    <w:p w14:paraId="40369A01" w14:textId="63A8FB23" w:rsidR="00410035" w:rsidRDefault="00894AA5" w:rsidP="00410035">
      <w:pPr>
        <w:autoSpaceDN w:val="0"/>
        <w:spacing w:before="100" w:beforeAutospacing="1" w:line="240" w:lineRule="auto"/>
        <w:ind w:right="6"/>
        <w:textAlignment w:val="baseline"/>
      </w:pPr>
      <w:r w:rsidRPr="00E419E5">
        <w:t>Naročnik dopušča, da isti gospodarski subjekt predloži več p</w:t>
      </w:r>
      <w:r w:rsidR="008F15FA" w:rsidRPr="00E419E5">
        <w:t>r</w:t>
      </w:r>
      <w:r w:rsidR="00AC5F73" w:rsidRPr="00E419E5">
        <w:t>i</w:t>
      </w:r>
      <w:r w:rsidR="008F15FA" w:rsidRPr="00E419E5">
        <w:t>jav</w:t>
      </w:r>
      <w:r w:rsidRPr="00E419E5">
        <w:t>, vendar le v kolikor v različnih p</w:t>
      </w:r>
      <w:r w:rsidR="00AC5F73" w:rsidRPr="00E419E5">
        <w:t>rijavah</w:t>
      </w:r>
      <w:r w:rsidRPr="00E419E5">
        <w:t xml:space="preserve"> nastopa v različnih vlogah (samo enkrat kot samostojni ponudnik, samo enkrat kot partner v skupnem nastopu). V primeru, da bo isti gospodarski subjekt predložil več kot eno p</w:t>
      </w:r>
      <w:r w:rsidR="008F15FA" w:rsidRPr="00E419E5">
        <w:t>rijavo</w:t>
      </w:r>
      <w:r w:rsidRPr="00E419E5">
        <w:t>, v kateri bo nastopal v isti vlogi, bodo vse p</w:t>
      </w:r>
      <w:r w:rsidR="00AC5F73" w:rsidRPr="00E419E5">
        <w:t>rijave</w:t>
      </w:r>
      <w:r w:rsidRPr="00E419E5">
        <w:t xml:space="preserve"> tega gospodarskega subjekta izločene iz postopka oddaje javnega naročila. </w:t>
      </w:r>
    </w:p>
    <w:p w14:paraId="1BB5CDD7" w14:textId="77777777" w:rsidR="00410035" w:rsidRDefault="00410035" w:rsidP="00410035">
      <w:pPr>
        <w:spacing w:line="240" w:lineRule="auto"/>
      </w:pPr>
    </w:p>
    <w:p w14:paraId="3952DFD5" w14:textId="43973AC1" w:rsidR="00894AA5" w:rsidRDefault="00894AA5" w:rsidP="00410035">
      <w:pPr>
        <w:spacing w:line="240" w:lineRule="auto"/>
      </w:pPr>
      <w:r w:rsidRPr="00E419E5">
        <w:t>Gospodarski subjekt pa lahko kot podizvajalec nastopa v p</w:t>
      </w:r>
      <w:r w:rsidR="00AC5F73" w:rsidRPr="00E419E5">
        <w:t>rijavah/p</w:t>
      </w:r>
      <w:r w:rsidRPr="00E419E5">
        <w:t>onudbah različnih ponudnikov</w:t>
      </w:r>
      <w:r w:rsidR="00A7061E" w:rsidRPr="00E419E5">
        <w:t>.</w:t>
      </w:r>
    </w:p>
    <w:p w14:paraId="41DA98DB" w14:textId="77777777" w:rsidR="00410035" w:rsidRDefault="00410035" w:rsidP="00585A49">
      <w:pPr>
        <w:spacing w:line="240" w:lineRule="auto"/>
        <w:rPr>
          <w:b/>
          <w:bCs/>
        </w:rPr>
      </w:pPr>
    </w:p>
    <w:p w14:paraId="31B5393B" w14:textId="7A87ABE6" w:rsidR="00822FF2" w:rsidRPr="00E419E5" w:rsidRDefault="00822FF2" w:rsidP="00585A49">
      <w:pPr>
        <w:spacing w:line="240" w:lineRule="auto"/>
        <w:rPr>
          <w:b/>
          <w:bCs/>
        </w:rPr>
      </w:pPr>
      <w:r w:rsidRPr="00E419E5">
        <w:rPr>
          <w:b/>
          <w:bCs/>
        </w:rPr>
        <w:t>Samostojna p</w:t>
      </w:r>
      <w:r w:rsidR="008F15FA" w:rsidRPr="00E419E5">
        <w:rPr>
          <w:b/>
          <w:bCs/>
        </w:rPr>
        <w:t>rijava</w:t>
      </w:r>
    </w:p>
    <w:p w14:paraId="106166CD" w14:textId="77777777" w:rsidR="00A7061E" w:rsidRPr="00E419E5" w:rsidRDefault="00A7061E" w:rsidP="00585A49">
      <w:pPr>
        <w:spacing w:line="240" w:lineRule="auto"/>
        <w:rPr>
          <w:b/>
          <w:bCs/>
        </w:rPr>
      </w:pPr>
    </w:p>
    <w:p w14:paraId="03B17C33" w14:textId="77777777" w:rsidR="00A7061E" w:rsidRPr="00E419E5" w:rsidRDefault="00822FF2" w:rsidP="00585A49">
      <w:pPr>
        <w:spacing w:line="240" w:lineRule="auto"/>
      </w:pPr>
      <w:r w:rsidRPr="00E419E5">
        <w:t>Samostojna je tista p</w:t>
      </w:r>
      <w:r w:rsidR="008F15FA" w:rsidRPr="00E419E5">
        <w:t>r</w:t>
      </w:r>
      <w:r w:rsidR="00515217" w:rsidRPr="00E419E5">
        <w:t>i</w:t>
      </w:r>
      <w:r w:rsidR="008F15FA" w:rsidRPr="00E419E5">
        <w:t>java</w:t>
      </w:r>
      <w:r w:rsidRPr="00E419E5">
        <w:t xml:space="preserve"> v kateri nastopa samo en gospodarski subjekt (samostojni ponudnik), ki sam izpolnjuje vse razpisane pogoje in zahteve ter sam v celoti prevzema izvedbo naročila.</w:t>
      </w:r>
    </w:p>
    <w:p w14:paraId="4AF66D12" w14:textId="77777777" w:rsidR="00A7061E" w:rsidRPr="00E419E5" w:rsidRDefault="00A7061E" w:rsidP="00585A49">
      <w:pPr>
        <w:spacing w:line="240" w:lineRule="auto"/>
      </w:pPr>
    </w:p>
    <w:p w14:paraId="6AC31C62" w14:textId="77777777" w:rsidR="00822FF2" w:rsidRPr="00E419E5" w:rsidRDefault="00822FF2" w:rsidP="00585A49">
      <w:pPr>
        <w:spacing w:line="240" w:lineRule="auto"/>
        <w:rPr>
          <w:b/>
          <w:bCs/>
        </w:rPr>
      </w:pPr>
      <w:r w:rsidRPr="00E419E5">
        <w:rPr>
          <w:b/>
          <w:bCs/>
        </w:rPr>
        <w:t xml:space="preserve">Skupna </w:t>
      </w:r>
      <w:r w:rsidR="008F15FA" w:rsidRPr="00E419E5">
        <w:rPr>
          <w:b/>
          <w:bCs/>
        </w:rPr>
        <w:t xml:space="preserve">prijava/ </w:t>
      </w:r>
      <w:r w:rsidRPr="00E419E5">
        <w:rPr>
          <w:b/>
          <w:bCs/>
        </w:rPr>
        <w:t>ponudba gospodarskih subjektov (s partnerji)</w:t>
      </w:r>
    </w:p>
    <w:p w14:paraId="5A24DB6E" w14:textId="77777777" w:rsidR="00A7061E" w:rsidRPr="00E419E5" w:rsidRDefault="00A7061E" w:rsidP="00585A49">
      <w:pPr>
        <w:spacing w:line="240" w:lineRule="auto"/>
        <w:rPr>
          <w:b/>
          <w:bCs/>
        </w:rPr>
      </w:pPr>
    </w:p>
    <w:p w14:paraId="305E262A" w14:textId="77777777" w:rsidR="00515217" w:rsidRPr="00E419E5" w:rsidRDefault="00515217" w:rsidP="00585A49">
      <w:pPr>
        <w:spacing w:line="240" w:lineRule="auto"/>
      </w:pPr>
      <w:r w:rsidRPr="00E419E5">
        <w:lastRenderedPageBreak/>
        <w:t>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w:t>
      </w:r>
    </w:p>
    <w:p w14:paraId="26EAE59D" w14:textId="77777777" w:rsidR="00515217" w:rsidRPr="00E419E5" w:rsidRDefault="00515217" w:rsidP="00585A49">
      <w:pPr>
        <w:spacing w:line="240" w:lineRule="auto"/>
      </w:pPr>
    </w:p>
    <w:p w14:paraId="1C776F09" w14:textId="77777777" w:rsidR="00515217" w:rsidRPr="00E419E5" w:rsidRDefault="00515217" w:rsidP="00585A49">
      <w:pPr>
        <w:spacing w:line="240" w:lineRule="auto"/>
      </w:pPr>
      <w:r w:rsidRPr="00E419E5">
        <w:t>V DNS sme posamezni gospodarski subjekt nastopati bodisi v 1 prijavi za sodelovanje (tj. samostojno) bodisi v več prijavah za sodelovanje (tj. samostojno in/ali kot partner/podizvajalec). V kolikor odda skupina gospodarskih subjektov skupno (partnersko) prijavo za sodelovanje, mora biti v prijavi predložen pravni akt o skupnem nastopu v kateri mora biti opredeljen najmanj vodilni partner in ostali partnerji ter iz katerega je razvidno pooblastilo vodilnemu partnerju za podpis in oddajo skupne prijave za sodelovanje. Pravni akt mora biti podpisan s strani vsakega partnerja. Gospodarski subjekt mora za vsakega partnerja v skupni prijavi predložiti še ESPD obrazec.</w:t>
      </w:r>
    </w:p>
    <w:p w14:paraId="2CEB6C2F" w14:textId="77777777" w:rsidR="00515217" w:rsidRPr="00E419E5" w:rsidRDefault="00515217" w:rsidP="00585A49">
      <w:pPr>
        <w:spacing w:line="240" w:lineRule="auto"/>
      </w:pPr>
    </w:p>
    <w:p w14:paraId="0C7C66B1" w14:textId="3199E6A0" w:rsidR="008F15FA" w:rsidRPr="00E419E5" w:rsidRDefault="00515217" w:rsidP="00585A49">
      <w:pPr>
        <w:spacing w:line="240" w:lineRule="auto"/>
      </w:pPr>
      <w:r w:rsidRPr="00E419E5">
        <w:t>V tej razpisni dokumentaciji je določeno, ali mora v primeru skupnega nastopa posamezen pogoj izpolnjevati vsak izmed partnerjev ali pa morajo pogoj izpolnjevati vsi partnerji skupaj.</w:t>
      </w:r>
    </w:p>
    <w:p w14:paraId="1B7C53FE" w14:textId="77777777" w:rsidR="008F15FA" w:rsidRPr="00E419E5" w:rsidRDefault="008F15FA" w:rsidP="00585A49">
      <w:pPr>
        <w:spacing w:line="240" w:lineRule="auto"/>
      </w:pPr>
    </w:p>
    <w:p w14:paraId="0BAEF9E3" w14:textId="03F3A2EB" w:rsidR="00C8107C" w:rsidRPr="00E419E5" w:rsidRDefault="00C8107C" w:rsidP="00585A49">
      <w:pPr>
        <w:spacing w:line="240" w:lineRule="auto"/>
      </w:pPr>
      <w:r w:rsidRPr="00E419E5">
        <w:t xml:space="preserve">Pravni akt o skupni izvedbi naročila mora vsebovati: </w:t>
      </w:r>
    </w:p>
    <w:p w14:paraId="52B53F4C" w14:textId="77777777" w:rsidR="00A7061E" w:rsidRPr="00E419E5" w:rsidRDefault="00A7061E" w:rsidP="00585A49">
      <w:pPr>
        <w:spacing w:line="240" w:lineRule="auto"/>
      </w:pPr>
    </w:p>
    <w:p w14:paraId="0E4A2B8B" w14:textId="77777777" w:rsidR="00C8107C" w:rsidRPr="00E419E5" w:rsidRDefault="00C8107C" w:rsidP="00585A49">
      <w:pPr>
        <w:spacing w:line="240" w:lineRule="auto"/>
      </w:pPr>
      <w:r w:rsidRPr="00E419E5">
        <w:t xml:space="preserve">- navedbo vseh partnerjev v skupini (naziv in naslov partnerja, zakonitega zastopnika),    </w:t>
      </w:r>
    </w:p>
    <w:p w14:paraId="4E751A4F" w14:textId="77777777" w:rsidR="00C8107C" w:rsidRPr="00E419E5" w:rsidRDefault="00C8107C" w:rsidP="00585A49">
      <w:pPr>
        <w:spacing w:line="240" w:lineRule="auto"/>
      </w:pPr>
      <w:r w:rsidRPr="00E419E5">
        <w:t xml:space="preserve">- matična številka, davčna številka, številka transakcijskega računa, </w:t>
      </w:r>
    </w:p>
    <w:p w14:paraId="7D7F25FB" w14:textId="77777777" w:rsidR="00C8107C" w:rsidRPr="00E419E5" w:rsidRDefault="00C8107C" w:rsidP="00585A49">
      <w:pPr>
        <w:spacing w:line="240" w:lineRule="auto"/>
      </w:pPr>
      <w:r w:rsidRPr="00E419E5">
        <w:t xml:space="preserve">- pooblastilo vodilnemu partnerju v skupini, </w:t>
      </w:r>
    </w:p>
    <w:p w14:paraId="11E113DC" w14:textId="77777777" w:rsidR="00C8107C" w:rsidRPr="00E419E5" w:rsidRDefault="00C8107C" w:rsidP="00585A49">
      <w:pPr>
        <w:spacing w:line="240" w:lineRule="auto"/>
      </w:pPr>
      <w:r w:rsidRPr="00E419E5">
        <w:t xml:space="preserve">- določilo o neomejeni solidarni odgovornosti vseh partnerjev v skupini do naročnika, </w:t>
      </w:r>
    </w:p>
    <w:p w14:paraId="02C39433" w14:textId="77777777" w:rsidR="00C8107C" w:rsidRPr="00E419E5" w:rsidRDefault="00C8107C" w:rsidP="00585A49">
      <w:pPr>
        <w:spacing w:line="240" w:lineRule="auto"/>
      </w:pPr>
      <w:r w:rsidRPr="00E419E5">
        <w:t xml:space="preserve">- področje dela, ki ga bo prevzel in izvedel vsak partner v skupini, </w:t>
      </w:r>
    </w:p>
    <w:p w14:paraId="241921A0" w14:textId="77777777" w:rsidR="00C8107C" w:rsidRPr="00E419E5" w:rsidRDefault="00C8107C" w:rsidP="00585A49">
      <w:pPr>
        <w:spacing w:line="240" w:lineRule="auto"/>
      </w:pPr>
      <w:r w:rsidRPr="00E419E5">
        <w:t xml:space="preserve">- način plačila preko vodilnega partnerja v skupini, </w:t>
      </w:r>
    </w:p>
    <w:p w14:paraId="732BBA56" w14:textId="77777777" w:rsidR="00C8107C" w:rsidRPr="00E419E5" w:rsidRDefault="00C8107C" w:rsidP="00585A49">
      <w:pPr>
        <w:spacing w:line="240" w:lineRule="auto"/>
      </w:pPr>
      <w:r w:rsidRPr="00E419E5">
        <w:t xml:space="preserve">- določbe v primeru izstopa kateregakoli od partnerjev v skupini, </w:t>
      </w:r>
    </w:p>
    <w:p w14:paraId="6F986376" w14:textId="77777777" w:rsidR="00C8107C" w:rsidRPr="00E419E5" w:rsidRDefault="00C8107C" w:rsidP="00585A49">
      <w:pPr>
        <w:spacing w:line="240" w:lineRule="auto"/>
      </w:pPr>
      <w:r w:rsidRPr="00E419E5">
        <w:t xml:space="preserve">- reševanje sporov med partnerji v skupini, </w:t>
      </w:r>
    </w:p>
    <w:p w14:paraId="442C8733" w14:textId="77777777" w:rsidR="00C8107C" w:rsidRPr="00E419E5" w:rsidRDefault="00C8107C" w:rsidP="00585A49">
      <w:pPr>
        <w:spacing w:line="240" w:lineRule="auto"/>
      </w:pPr>
      <w:r w:rsidRPr="00E419E5">
        <w:t xml:space="preserve">- druge morebitne pravice in obveznosti med partnerji v skupini, </w:t>
      </w:r>
    </w:p>
    <w:p w14:paraId="7B4B8791" w14:textId="77777777" w:rsidR="00C8107C" w:rsidRPr="00E419E5" w:rsidRDefault="00C8107C" w:rsidP="00585A49">
      <w:pPr>
        <w:spacing w:line="240" w:lineRule="auto"/>
      </w:pPr>
      <w:r w:rsidRPr="00E419E5">
        <w:t xml:space="preserve">- rok veljavnosti pravnega akta. </w:t>
      </w:r>
    </w:p>
    <w:p w14:paraId="1B9CAFED" w14:textId="77777777" w:rsidR="00C8107C" w:rsidRPr="00E419E5" w:rsidRDefault="00C8107C" w:rsidP="00585A49">
      <w:pPr>
        <w:spacing w:line="240" w:lineRule="auto"/>
      </w:pPr>
    </w:p>
    <w:p w14:paraId="6515E073" w14:textId="77777777" w:rsidR="00C8107C" w:rsidRPr="00E419E5" w:rsidRDefault="00C8107C" w:rsidP="00585A49">
      <w:pPr>
        <w:spacing w:line="240" w:lineRule="auto"/>
      </w:pPr>
      <w:r w:rsidRPr="00E419E5">
        <w:t>Pravni akt o skupni izvedbi naročila mora biti datiran, žigosan in podpisan s strani vseh partnerjev v skupini.</w:t>
      </w:r>
    </w:p>
    <w:p w14:paraId="13509550" w14:textId="77777777" w:rsidR="00A7061E" w:rsidRPr="00E419E5" w:rsidRDefault="00A7061E" w:rsidP="00585A49">
      <w:pPr>
        <w:spacing w:line="240" w:lineRule="auto"/>
      </w:pPr>
    </w:p>
    <w:p w14:paraId="157CE95E" w14:textId="77777777" w:rsidR="00822FF2" w:rsidRPr="00E419E5" w:rsidRDefault="00AC5F73" w:rsidP="00585A49">
      <w:pPr>
        <w:spacing w:line="240" w:lineRule="auto"/>
        <w:rPr>
          <w:b/>
          <w:bCs/>
        </w:rPr>
      </w:pPr>
      <w:r w:rsidRPr="00E419E5">
        <w:rPr>
          <w:b/>
          <w:bCs/>
        </w:rPr>
        <w:t>Prijava oz. p</w:t>
      </w:r>
      <w:r w:rsidR="00822FF2" w:rsidRPr="00E419E5">
        <w:rPr>
          <w:b/>
          <w:bCs/>
        </w:rPr>
        <w:t>onudba s podizvajalci</w:t>
      </w:r>
    </w:p>
    <w:p w14:paraId="741183AD" w14:textId="77777777" w:rsidR="00A7061E" w:rsidRPr="00E419E5" w:rsidRDefault="00A7061E" w:rsidP="00585A49">
      <w:pPr>
        <w:spacing w:line="240" w:lineRule="auto"/>
        <w:rPr>
          <w:b/>
          <w:bCs/>
        </w:rPr>
      </w:pPr>
    </w:p>
    <w:p w14:paraId="5EF57D74" w14:textId="77777777" w:rsidR="002C79E4" w:rsidRPr="00E419E5" w:rsidRDefault="002C79E4" w:rsidP="00585A49">
      <w:pPr>
        <w:spacing w:line="240" w:lineRule="auto"/>
      </w:pPr>
      <w:r w:rsidRPr="00E419E5">
        <w:t>V skladu z definicijo prvega odstavka 94. člena ZJN-3 je podizvajalec gospodarski subjekt, ki je pravna ali fizična oseba in za ponudnika, s katerim je naročnik sklenil pogodbo o izvedbi javnega naročila, dobavlja blago oz. izvaja storitve</w:t>
      </w:r>
      <w:r w:rsidR="00F61009" w:rsidRPr="00E419E5">
        <w:t xml:space="preserve"> oz. gradnje</w:t>
      </w:r>
      <w:r w:rsidRPr="00E419E5">
        <w:t>, ki je/so neposredno povezan/e s predmetom javnega naročila.</w:t>
      </w:r>
    </w:p>
    <w:p w14:paraId="0ADAC3DB" w14:textId="77777777" w:rsidR="002C79E4" w:rsidRPr="00E419E5" w:rsidRDefault="002C79E4" w:rsidP="00585A49">
      <w:pPr>
        <w:spacing w:line="240" w:lineRule="auto"/>
        <w:rPr>
          <w:color w:val="auto"/>
        </w:rPr>
      </w:pPr>
    </w:p>
    <w:p w14:paraId="05984D94" w14:textId="77777777" w:rsidR="002C79E4" w:rsidRPr="00E419E5" w:rsidRDefault="002C79E4" w:rsidP="00585A49">
      <w:pPr>
        <w:spacing w:line="240" w:lineRule="auto"/>
        <w:rPr>
          <w:color w:val="auto"/>
        </w:rPr>
      </w:pPr>
      <w:r w:rsidRPr="00E419E5">
        <w:rPr>
          <w:color w:val="auto"/>
        </w:rPr>
        <w:t xml:space="preserve">Ponudnik lahko del javnega naročila odda v </w:t>
      </w:r>
      <w:proofErr w:type="spellStart"/>
      <w:r w:rsidRPr="00E419E5">
        <w:rPr>
          <w:color w:val="auto"/>
        </w:rPr>
        <w:t>podizvajanje</w:t>
      </w:r>
      <w:proofErr w:type="spellEnd"/>
      <w:r w:rsidRPr="00E419E5">
        <w:rPr>
          <w:color w:val="auto"/>
        </w:rPr>
        <w:t xml:space="preserve">, vendar v </w:t>
      </w:r>
      <w:proofErr w:type="spellStart"/>
      <w:r w:rsidRPr="00E419E5">
        <w:rPr>
          <w:color w:val="auto"/>
        </w:rPr>
        <w:t>podizvajanje</w:t>
      </w:r>
      <w:proofErr w:type="spellEnd"/>
      <w:r w:rsidRPr="00E419E5">
        <w:rPr>
          <w:color w:val="auto"/>
        </w:rPr>
        <w:t xml:space="preserve"> ne sme oddati celotnega javnega naročila. </w:t>
      </w:r>
    </w:p>
    <w:p w14:paraId="3EE4CFE7" w14:textId="77777777" w:rsidR="00515217" w:rsidRPr="00E419E5" w:rsidRDefault="00515217" w:rsidP="00585A49">
      <w:pPr>
        <w:spacing w:line="240" w:lineRule="auto"/>
        <w:rPr>
          <w:color w:val="auto"/>
        </w:rPr>
      </w:pPr>
    </w:p>
    <w:p w14:paraId="6B08A00A" w14:textId="77777777" w:rsidR="00AC5F73" w:rsidRPr="00E419E5" w:rsidRDefault="00AC5F73" w:rsidP="00585A49">
      <w:pPr>
        <w:spacing w:line="240" w:lineRule="auto"/>
      </w:pPr>
      <w:r w:rsidRPr="00E419E5">
        <w:t>Ker se izvaja omejeni postopek, se lahko nominira podizvajalca tudi v drugi fazi- fazi oddaje ponudbe.</w:t>
      </w:r>
    </w:p>
    <w:p w14:paraId="44F098A4" w14:textId="77777777" w:rsidR="002C79E4" w:rsidRPr="00E419E5" w:rsidRDefault="002C79E4" w:rsidP="00585A49">
      <w:pPr>
        <w:spacing w:line="240" w:lineRule="auto"/>
      </w:pPr>
    </w:p>
    <w:p w14:paraId="5D1CB2E7" w14:textId="77777777" w:rsidR="002C79E4" w:rsidRPr="00E419E5" w:rsidRDefault="002C79E4" w:rsidP="00585A49">
      <w:pPr>
        <w:spacing w:line="240" w:lineRule="auto"/>
      </w:pPr>
      <w:r w:rsidRPr="00E419E5">
        <w:t xml:space="preserve">Če bo ponudnik izvajal javno naročilo s podizvajalci, mora v </w:t>
      </w:r>
      <w:r w:rsidR="004E0FE1" w:rsidRPr="00E419E5">
        <w:t>prijavi</w:t>
      </w:r>
      <w:r w:rsidRPr="00E419E5">
        <w:t>:</w:t>
      </w:r>
    </w:p>
    <w:p w14:paraId="31083444" w14:textId="77777777" w:rsidR="002C79E4" w:rsidRPr="00E419E5" w:rsidRDefault="002C79E4" w:rsidP="00585A49">
      <w:pPr>
        <w:numPr>
          <w:ilvl w:val="0"/>
          <w:numId w:val="7"/>
        </w:numPr>
        <w:spacing w:line="240" w:lineRule="auto"/>
      </w:pPr>
      <w:r w:rsidRPr="00E419E5">
        <w:t xml:space="preserve">navesti vse podizvajalce ter vsak del javnega naročila, ki ga namerava oddati v </w:t>
      </w:r>
      <w:proofErr w:type="spellStart"/>
      <w:r w:rsidRPr="00E419E5">
        <w:t>podizvajanje</w:t>
      </w:r>
      <w:proofErr w:type="spellEnd"/>
      <w:r w:rsidRPr="00E419E5">
        <w:t>,</w:t>
      </w:r>
    </w:p>
    <w:p w14:paraId="22C9E135" w14:textId="77777777" w:rsidR="002C79E4" w:rsidRPr="00E419E5" w:rsidRDefault="002C79E4" w:rsidP="00585A49">
      <w:pPr>
        <w:numPr>
          <w:ilvl w:val="0"/>
          <w:numId w:val="7"/>
        </w:numPr>
        <w:spacing w:line="240" w:lineRule="auto"/>
      </w:pPr>
      <w:r w:rsidRPr="00E419E5">
        <w:t>navesti kontaktne podatke in zakonite zastopnike predlaganih podizvajalcev,</w:t>
      </w:r>
    </w:p>
    <w:p w14:paraId="35D17330" w14:textId="77777777" w:rsidR="002C79E4" w:rsidRPr="00E419E5" w:rsidRDefault="002C79E4" w:rsidP="00585A49">
      <w:pPr>
        <w:numPr>
          <w:ilvl w:val="0"/>
          <w:numId w:val="7"/>
        </w:numPr>
        <w:spacing w:line="240" w:lineRule="auto"/>
      </w:pPr>
      <w:r w:rsidRPr="00E419E5">
        <w:t>priložiti izpolnjene ESPD teh podizvajalcev v skladu z 79. členom ZJN-3 ter</w:t>
      </w:r>
    </w:p>
    <w:p w14:paraId="3F3CD679" w14:textId="77777777" w:rsidR="002C79E4" w:rsidRPr="00E419E5" w:rsidRDefault="002C79E4" w:rsidP="00585A49">
      <w:pPr>
        <w:numPr>
          <w:ilvl w:val="0"/>
          <w:numId w:val="7"/>
        </w:numPr>
        <w:spacing w:line="240" w:lineRule="auto"/>
      </w:pPr>
      <w:r w:rsidRPr="00E419E5">
        <w:t>priložiti zahtevo podizvajalca za neposredno plačilo, če podizvajalec to zahteva.</w:t>
      </w:r>
    </w:p>
    <w:p w14:paraId="1BFCB83A" w14:textId="77777777" w:rsidR="002C79E4" w:rsidRPr="00E419E5" w:rsidRDefault="002C79E4" w:rsidP="00585A49">
      <w:pPr>
        <w:spacing w:line="240" w:lineRule="auto"/>
      </w:pPr>
    </w:p>
    <w:p w14:paraId="4125A854" w14:textId="77777777" w:rsidR="00822FF2" w:rsidRPr="00E419E5" w:rsidRDefault="002C79E4" w:rsidP="00585A49">
      <w:pPr>
        <w:spacing w:line="240" w:lineRule="auto"/>
      </w:pPr>
      <w:r w:rsidRPr="00E419E5">
        <w:t>Če bo izvajalec nove podizvajalce priglasil v fazi oddaje posameznega javnega naročila ali v fazi izvedbe pogodbe, mora ob prijavi (nominaciji):</w:t>
      </w:r>
    </w:p>
    <w:p w14:paraId="5CB76792" w14:textId="77777777" w:rsidR="002C79E4" w:rsidRPr="00E419E5" w:rsidRDefault="002C79E4" w:rsidP="00585A49">
      <w:pPr>
        <w:numPr>
          <w:ilvl w:val="0"/>
          <w:numId w:val="8"/>
        </w:numPr>
        <w:spacing w:line="240" w:lineRule="auto"/>
      </w:pPr>
      <w:r w:rsidRPr="00E419E5">
        <w:t xml:space="preserve">navesti firmo/ime in sedež/naslov novega podizvajalca ter del (odstotek) javnega naročila, ki ga namerava oddati v </w:t>
      </w:r>
      <w:proofErr w:type="spellStart"/>
      <w:r w:rsidRPr="00E419E5">
        <w:t>podizvajanje</w:t>
      </w:r>
      <w:proofErr w:type="spellEnd"/>
      <w:r w:rsidRPr="00E419E5">
        <w:t xml:space="preserve"> temu subjektu,</w:t>
      </w:r>
    </w:p>
    <w:p w14:paraId="030D29B4" w14:textId="77777777" w:rsidR="002C79E4" w:rsidRPr="00E419E5" w:rsidRDefault="002C79E4" w:rsidP="00585A49">
      <w:pPr>
        <w:numPr>
          <w:ilvl w:val="0"/>
          <w:numId w:val="8"/>
        </w:numPr>
        <w:spacing w:line="240" w:lineRule="auto"/>
      </w:pPr>
      <w:r w:rsidRPr="00E419E5">
        <w:t>navesti kontaktne podatke in zakonite zastopnike novo predlaganih podizvajalcev,</w:t>
      </w:r>
    </w:p>
    <w:p w14:paraId="2B0593D1" w14:textId="77777777" w:rsidR="002C79E4" w:rsidRPr="00E419E5" w:rsidRDefault="002C79E4" w:rsidP="00585A49">
      <w:pPr>
        <w:numPr>
          <w:ilvl w:val="0"/>
          <w:numId w:val="8"/>
        </w:numPr>
        <w:spacing w:line="240" w:lineRule="auto"/>
      </w:pPr>
      <w:r w:rsidRPr="00E419E5">
        <w:lastRenderedPageBreak/>
        <w:t>predložiti izpolnjene ESPD teh podizvajalcev v skladu z 79. členom ZJN-3 ali dokazila o neobstoju razlogov za izključitev ter izpolnjevanju pogojev ter</w:t>
      </w:r>
    </w:p>
    <w:p w14:paraId="10047FF7" w14:textId="77777777" w:rsidR="002C79E4" w:rsidRPr="00E419E5" w:rsidRDefault="002C79E4" w:rsidP="00585A49">
      <w:pPr>
        <w:numPr>
          <w:ilvl w:val="0"/>
          <w:numId w:val="8"/>
        </w:numPr>
        <w:spacing w:line="240" w:lineRule="auto"/>
      </w:pPr>
      <w:r w:rsidRPr="00E419E5">
        <w:t xml:space="preserve">zahtevo podizvajalca za neposredno plačilo, če podizvajalec to zahteva bo ponudnik za vsako konkretno javno naročilo ta zahtevek priložil v </w:t>
      </w:r>
      <w:r w:rsidR="004E0FE1" w:rsidRPr="00E419E5">
        <w:t>prijavi</w:t>
      </w:r>
      <w:r w:rsidRPr="00E419E5">
        <w:t xml:space="preserve"> v drugi izvedbeni fazi.</w:t>
      </w:r>
    </w:p>
    <w:p w14:paraId="17ADD257" w14:textId="77777777" w:rsidR="002C79E4" w:rsidRPr="00E419E5" w:rsidRDefault="002C79E4" w:rsidP="00585A49">
      <w:pPr>
        <w:spacing w:line="240" w:lineRule="auto"/>
      </w:pPr>
    </w:p>
    <w:p w14:paraId="026B2282" w14:textId="77777777" w:rsidR="002C79E4" w:rsidRPr="00E419E5" w:rsidRDefault="002C79E4" w:rsidP="00585A49">
      <w:pPr>
        <w:spacing w:line="240" w:lineRule="auto"/>
      </w:pPr>
      <w:r w:rsidRPr="00E419E5">
        <w:t xml:space="preserve">Naročnik bo zavrnil vsakega naknadno nominiranega podizvajalca: </w:t>
      </w:r>
    </w:p>
    <w:p w14:paraId="631792F7" w14:textId="77777777" w:rsidR="002C79E4" w:rsidRPr="00E419E5" w:rsidRDefault="002C79E4" w:rsidP="00585A49">
      <w:pPr>
        <w:numPr>
          <w:ilvl w:val="0"/>
          <w:numId w:val="9"/>
        </w:numPr>
        <w:spacing w:line="240" w:lineRule="auto"/>
      </w:pPr>
      <w:r w:rsidRPr="00E419E5">
        <w:t xml:space="preserve">če zanj obstajajo razlogi za izključitev, kot so navedeni v tej razpisni dokumentaciji ter zahteval zamenjavo, </w:t>
      </w:r>
    </w:p>
    <w:p w14:paraId="1A6E015A" w14:textId="77777777" w:rsidR="002C79E4" w:rsidRPr="00E419E5" w:rsidRDefault="002C79E4" w:rsidP="00585A49">
      <w:pPr>
        <w:numPr>
          <w:ilvl w:val="0"/>
          <w:numId w:val="9"/>
        </w:numPr>
        <w:spacing w:line="240" w:lineRule="auto"/>
      </w:pPr>
      <w:r w:rsidRPr="00E419E5">
        <w:t>če bi to lahko vplivalo na nemoteno izvajanje ali dokončanje del,</w:t>
      </w:r>
    </w:p>
    <w:p w14:paraId="0936883B" w14:textId="77777777" w:rsidR="002C79E4" w:rsidRPr="00E419E5" w:rsidRDefault="002C79E4" w:rsidP="00585A49">
      <w:pPr>
        <w:numPr>
          <w:ilvl w:val="0"/>
          <w:numId w:val="9"/>
        </w:numPr>
        <w:spacing w:line="240" w:lineRule="auto"/>
      </w:pPr>
      <w:r w:rsidRPr="00E419E5">
        <w:t xml:space="preserve">če novi podizvajalec ne izpolnjuje pogojev v zvezi z oddajo javnega naročila. </w:t>
      </w:r>
    </w:p>
    <w:p w14:paraId="0C14EB32" w14:textId="77777777" w:rsidR="002C79E4" w:rsidRPr="00E419E5" w:rsidRDefault="002C79E4" w:rsidP="00585A49">
      <w:pPr>
        <w:spacing w:line="240" w:lineRule="auto"/>
      </w:pPr>
    </w:p>
    <w:p w14:paraId="198F93A4" w14:textId="77777777" w:rsidR="00A7061E" w:rsidRPr="00E419E5" w:rsidRDefault="00A7061E" w:rsidP="00585A49">
      <w:pPr>
        <w:spacing w:line="240" w:lineRule="auto"/>
        <w:rPr>
          <w:b/>
          <w:color w:val="FF0000"/>
        </w:rPr>
      </w:pPr>
      <w:r w:rsidRPr="00E419E5">
        <w:t>Glavni izvajalec mora med izvajanjem javnega naročila naročnika v skladu s tretjim odstavkom 94. člena ZJN-3 obvestiti o morebitnih spremembah informacij o podizvajalcih in poslati informacije o novih podizvajalcih, ki jih namerava naknadno vključiti v izvajanje, in sicer najkasneje v petih dneh po spremembi.</w:t>
      </w:r>
      <w:r w:rsidRPr="00E419E5">
        <w:rPr>
          <w:b/>
          <w:color w:val="FF0000"/>
        </w:rPr>
        <w:t xml:space="preserve"> </w:t>
      </w:r>
    </w:p>
    <w:p w14:paraId="341FB014" w14:textId="77777777" w:rsidR="00A7061E" w:rsidRPr="00E419E5" w:rsidRDefault="00A7061E" w:rsidP="00585A49">
      <w:pPr>
        <w:spacing w:line="240" w:lineRule="auto"/>
        <w:rPr>
          <w:b/>
        </w:rPr>
      </w:pPr>
    </w:p>
    <w:p w14:paraId="6514A381" w14:textId="116C0523" w:rsidR="00D26C10" w:rsidRPr="00E419E5" w:rsidRDefault="00A7061E" w:rsidP="003D696B">
      <w:pPr>
        <w:suppressAutoHyphens w:val="0"/>
        <w:spacing w:line="240" w:lineRule="auto"/>
        <w:rPr>
          <w:bCs/>
        </w:rPr>
      </w:pPr>
      <w:r w:rsidRPr="00E419E5">
        <w:rPr>
          <w:bCs/>
        </w:rPr>
        <w:t xml:space="preserve">Izvajalec ne sme opravljati storitev s podizvajalcem, ki ga naročnik predhodno ni pisno potrdil. V primeru, da izvajalec dela opravlja s podizvajalcem, ki ga naročnik ni potrdil, </w:t>
      </w:r>
      <w:r w:rsidR="003D696B">
        <w:rPr>
          <w:bCs/>
        </w:rPr>
        <w:t xml:space="preserve">ima </w:t>
      </w:r>
      <w:r w:rsidR="003D696B" w:rsidRPr="00E419E5">
        <w:rPr>
          <w:rFonts w:eastAsia="Times New Roman"/>
          <w:color w:val="auto"/>
          <w:kern w:val="0"/>
          <w:lang w:eastAsia="sl-SI"/>
        </w:rPr>
        <w:t xml:space="preserve">naročnik pravico izvajalcu zaračunati pogodbeno kazen v višini </w:t>
      </w:r>
      <w:r w:rsidR="003D696B" w:rsidRPr="00E419E5">
        <w:rPr>
          <w:rFonts w:eastAsia="Times New Roman"/>
          <w:bCs/>
          <w:color w:val="000000"/>
          <w:kern w:val="0"/>
          <w:lang w:eastAsia="sl-SI"/>
        </w:rPr>
        <w:t xml:space="preserve">20 % pogodbene vrednosti za posamezno javno naročilo oziroma maksimalno </w:t>
      </w:r>
      <w:r w:rsidR="003F2BF7">
        <w:rPr>
          <w:rFonts w:eastAsia="Times New Roman"/>
          <w:bCs/>
          <w:color w:val="000000"/>
          <w:kern w:val="0"/>
          <w:lang w:eastAsia="sl-SI"/>
        </w:rPr>
        <w:t>5</w:t>
      </w:r>
      <w:r w:rsidR="003D696B" w:rsidRPr="00E419E5">
        <w:rPr>
          <w:rFonts w:eastAsia="Times New Roman"/>
          <w:bCs/>
          <w:color w:val="000000"/>
          <w:kern w:val="0"/>
          <w:lang w:eastAsia="sl-SI"/>
        </w:rPr>
        <w:t xml:space="preserve">.000,00 EUR </w:t>
      </w:r>
      <w:r w:rsidR="003D696B" w:rsidRPr="003D696B">
        <w:rPr>
          <w:rFonts w:eastAsia="Times New Roman"/>
          <w:bCs/>
          <w:color w:val="000000"/>
          <w:kern w:val="0"/>
          <w:lang w:eastAsia="sl-SI"/>
        </w:rPr>
        <w:t>brez DDV, vendar ne manj kot 100 EUR</w:t>
      </w:r>
      <w:r w:rsidR="00506D7D">
        <w:rPr>
          <w:rFonts w:eastAsia="Times New Roman"/>
          <w:bCs/>
          <w:color w:val="000000"/>
          <w:kern w:val="0"/>
          <w:lang w:eastAsia="sl-SI"/>
        </w:rPr>
        <w:t>.</w:t>
      </w:r>
      <w:r w:rsidR="004E0FE1" w:rsidRPr="00E419E5">
        <w:rPr>
          <w:bCs/>
        </w:rPr>
        <w:t xml:space="preserve"> </w:t>
      </w:r>
    </w:p>
    <w:p w14:paraId="6A13B6E9" w14:textId="77777777" w:rsidR="002C79E4" w:rsidRPr="00E419E5" w:rsidRDefault="002C79E4" w:rsidP="00585A49">
      <w:pPr>
        <w:spacing w:line="240" w:lineRule="auto"/>
        <w:rPr>
          <w:b/>
          <w:color w:val="auto"/>
        </w:rPr>
      </w:pPr>
    </w:p>
    <w:p w14:paraId="115D075A" w14:textId="77777777" w:rsidR="002C79E4" w:rsidRPr="00E419E5" w:rsidRDefault="002C79E4" w:rsidP="00585A49">
      <w:pPr>
        <w:spacing w:line="240" w:lineRule="auto"/>
      </w:pPr>
      <w:r w:rsidRPr="00E419E5">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8EFC117" w14:textId="77777777" w:rsidR="002C79E4" w:rsidRPr="00E419E5" w:rsidRDefault="002C79E4" w:rsidP="00585A49">
      <w:pPr>
        <w:numPr>
          <w:ilvl w:val="0"/>
          <w:numId w:val="10"/>
        </w:numPr>
        <w:spacing w:line="240" w:lineRule="auto"/>
      </w:pPr>
      <w:r w:rsidRPr="00E419E5">
        <w:t>glavni izvajalec v pogodbi pooblastiti naročnika, da na podlagi potrjenega računa oziroma situacije s strani glavnega izvajalca neposredno plačuje podizvajalcu,</w:t>
      </w:r>
    </w:p>
    <w:p w14:paraId="60CF6E70" w14:textId="77777777" w:rsidR="002C79E4" w:rsidRPr="00E419E5" w:rsidRDefault="002C79E4" w:rsidP="00585A49">
      <w:pPr>
        <w:numPr>
          <w:ilvl w:val="0"/>
          <w:numId w:val="10"/>
        </w:numPr>
        <w:spacing w:line="240" w:lineRule="auto"/>
      </w:pPr>
      <w:r w:rsidRPr="00E419E5">
        <w:t>podizvajalec predložiti soglasje, na podlagi katerega naročnik namesto ponudnika poravna podizvajalčevo terjatev do ponudnika,</w:t>
      </w:r>
    </w:p>
    <w:p w14:paraId="10CCABC9" w14:textId="77777777" w:rsidR="002C79E4" w:rsidRPr="00E419E5" w:rsidRDefault="002C79E4" w:rsidP="00585A49">
      <w:pPr>
        <w:numPr>
          <w:ilvl w:val="0"/>
          <w:numId w:val="10"/>
        </w:numPr>
        <w:spacing w:line="240" w:lineRule="auto"/>
      </w:pPr>
      <w:r w:rsidRPr="00E419E5">
        <w:t>glavni izvajalec svojemu računu ali situaciji priložiti račun ali situacijo podizvajalca, ki ga je predhodno potrdil.</w:t>
      </w:r>
    </w:p>
    <w:p w14:paraId="16E7037B" w14:textId="77777777" w:rsidR="002C79E4" w:rsidRPr="00E419E5" w:rsidRDefault="002C79E4" w:rsidP="00585A49">
      <w:pPr>
        <w:spacing w:line="240" w:lineRule="auto"/>
      </w:pPr>
    </w:p>
    <w:p w14:paraId="377D47C5" w14:textId="77777777" w:rsidR="002C79E4" w:rsidRPr="00E419E5" w:rsidRDefault="002C79E4" w:rsidP="00585A49">
      <w:pPr>
        <w:spacing w:line="240" w:lineRule="auto"/>
      </w:pPr>
      <w:r w:rsidRPr="00E419E5">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5C373259" w14:textId="77777777" w:rsidR="00D364D6" w:rsidRPr="00E419E5" w:rsidRDefault="00F814E8" w:rsidP="00585A49">
      <w:pPr>
        <w:pStyle w:val="Naslov2"/>
        <w:spacing w:after="0" w:line="240" w:lineRule="auto"/>
        <w:rPr>
          <w:rFonts w:ascii="Arial" w:hAnsi="Arial" w:cs="Arial"/>
          <w:sz w:val="22"/>
          <w:szCs w:val="22"/>
        </w:rPr>
      </w:pPr>
      <w:bookmarkStart w:id="80" w:name="_Toc210218358"/>
      <w:r w:rsidRPr="00E419E5">
        <w:rPr>
          <w:rFonts w:ascii="Arial" w:hAnsi="Arial" w:cs="Arial"/>
          <w:sz w:val="22"/>
          <w:szCs w:val="22"/>
        </w:rPr>
        <w:t>Obrazec » ESPD « za vse gospodarske subjekte</w:t>
      </w:r>
      <w:bookmarkEnd w:id="80"/>
      <w:r w:rsidRPr="00E419E5">
        <w:rPr>
          <w:rFonts w:ascii="Arial" w:hAnsi="Arial" w:cs="Arial"/>
          <w:sz w:val="22"/>
          <w:szCs w:val="22"/>
        </w:rPr>
        <w:t xml:space="preserve"> </w:t>
      </w:r>
    </w:p>
    <w:p w14:paraId="4C935BBE" w14:textId="77777777" w:rsidR="00A7061E" w:rsidRPr="00E419E5" w:rsidRDefault="00A7061E" w:rsidP="00585A49">
      <w:pPr>
        <w:spacing w:line="240" w:lineRule="auto"/>
      </w:pPr>
      <w:bookmarkStart w:id="81" w:name="_Hlk51053662"/>
      <w:r w:rsidRPr="00E419E5">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C3378F1" w14:textId="77777777" w:rsidR="00A7061E" w:rsidRPr="00E419E5" w:rsidRDefault="00A7061E" w:rsidP="00585A49">
      <w:pPr>
        <w:spacing w:line="240" w:lineRule="auto"/>
      </w:pPr>
    </w:p>
    <w:p w14:paraId="6DB3851F" w14:textId="34BDD123" w:rsidR="00A7061E" w:rsidRPr="00E419E5" w:rsidRDefault="2D81CE86" w:rsidP="00585A49">
      <w:pPr>
        <w:spacing w:line="240" w:lineRule="auto"/>
      </w:pPr>
      <w:r w:rsidRPr="00E419E5">
        <w:t xml:space="preserve">Vsi navedeni gospodarski subjekti v </w:t>
      </w:r>
      <w:r w:rsidR="0FB500DB" w:rsidRPr="00E419E5">
        <w:t>prijavi</w:t>
      </w:r>
      <w:r w:rsidRPr="00E419E5">
        <w:t xml:space="preserve"> morajo oddati svoj ESPD obrazec.</w:t>
      </w:r>
      <w:r w:rsidRPr="00E419E5">
        <w:rPr>
          <w:color w:val="FF0000"/>
        </w:rPr>
        <w:t xml:space="preserve"> </w:t>
      </w:r>
      <w:r w:rsidRPr="00E419E5">
        <w:t xml:space="preserve">V primeru, da ponudnik prijavi podizvajalca ali se sklicuje na zmogljivosti drugega, je potrebno tudi zanj v </w:t>
      </w:r>
      <w:r w:rsidR="0FB500DB" w:rsidRPr="00E419E5">
        <w:t>prijavi</w:t>
      </w:r>
      <w:r w:rsidRPr="00E419E5">
        <w:t xml:space="preserve"> predložiti obrazec ESPD. V primeru, da ponudnik uporablja zmogljivosti drugega gospodarskega subjekta (z njim izpolnjuje pogoje naročnika iz teh navodil)</w:t>
      </w:r>
      <w:r w:rsidR="5FA34F3A" w:rsidRPr="00E419E5">
        <w:t>,</w:t>
      </w:r>
      <w:r w:rsidRPr="00E419E5">
        <w:t xml:space="preserve"> označi DA v obrazcu ESPD (</w:t>
      </w:r>
      <w:r w:rsidRPr="00E419E5">
        <w:rPr>
          <w:i/>
          <w:iCs/>
        </w:rPr>
        <w:t xml:space="preserve">razdelek C: Informacije o uporabi zmogljivosti drugih subjektov (81. člen ZJN-3). </w:t>
      </w:r>
      <w:r w:rsidRPr="00E419E5">
        <w:t xml:space="preserve">Ponudnik v primeru, da v </w:t>
      </w:r>
      <w:r w:rsidR="0FB500DB" w:rsidRPr="00E419E5">
        <w:t>prijavi</w:t>
      </w:r>
      <w:r w:rsidRPr="00E419E5">
        <w:t xml:space="preserve"> podizvajalca, katerih zmogljivosti ne uporablja za izpolnjevanje pogojev naročnika, označi DA v obrazcu ESPD (</w:t>
      </w:r>
      <w:r w:rsidRPr="00E419E5">
        <w:rPr>
          <w:i/>
          <w:iCs/>
        </w:rPr>
        <w:t xml:space="preserve">razdelek D: Informacije o podizvajalcih, katerih zmogljivosti gospodarski subjekt ne uporablja. </w:t>
      </w:r>
    </w:p>
    <w:bookmarkEnd w:id="81"/>
    <w:p w14:paraId="1B06F2B8" w14:textId="77777777" w:rsidR="00A7061E" w:rsidRPr="00E419E5" w:rsidRDefault="00A7061E" w:rsidP="00585A49">
      <w:pPr>
        <w:spacing w:line="240" w:lineRule="auto"/>
        <w:rPr>
          <w:color w:val="FF0000"/>
        </w:rPr>
      </w:pPr>
    </w:p>
    <w:p w14:paraId="749A4B71" w14:textId="77777777" w:rsidR="00A7061E" w:rsidRPr="00E419E5" w:rsidRDefault="00A7061E" w:rsidP="00585A49">
      <w:pPr>
        <w:spacing w:line="240" w:lineRule="auto"/>
      </w:pPr>
      <w:r w:rsidRPr="00E419E5">
        <w:t>Podizvajalci, ki bodo priglašeni že ob oddaji ponudbe glavnega izvajalca ali partnerji v primeru skupne ponudbe, morajo oddati svoj ESPD obrazec. Podizvajalci, ki bodo v javno naročilo vključeni po</w:t>
      </w:r>
      <w:r w:rsidR="004E0FE1" w:rsidRPr="00E419E5">
        <w:t xml:space="preserve"> </w:t>
      </w:r>
      <w:r w:rsidR="004E0FE1" w:rsidRPr="00E419E5">
        <w:lastRenderedPageBreak/>
        <w:t>uvrstitvi v Katalog ponudnikov ali po podpisu pogodbe</w:t>
      </w:r>
      <w:r w:rsidRPr="00E419E5">
        <w:t>, bodo morali ESPD obrazec ali dokazila o izpolnjevanju osnovne sposobnosti oziroma dokazila o neobstoju razlogov za izključitev predložiti ob nominaciji (to je ob prijavi podizvajalca s strani glavnega izvajalca), pred pričetkom izvedbe del. Noben naknadno nominirani podizvajalec, ki ni bil priglašen že ob oddaji ponudbe, ne sme pričeti z izvedbo del prej, preden naročnik tega ne dovoli. Zaradi zamudnosti preverjanja razlogov za izključitev, ki jih morajo izpolnjevati tudi podizvajalci, naročnik glavnim izvajalcem svetuje, da za novo nominirane podizvajalce predložijo dokazila o neobstoju razlogov za izključitev, ki jih izdajajo pristojni organi, in sicer na datum nominiranja podizvajalca, in ne zgolj ESPD obrazca.</w:t>
      </w:r>
    </w:p>
    <w:p w14:paraId="5E4D1CA5" w14:textId="77777777" w:rsidR="00A7061E" w:rsidRPr="00E419E5" w:rsidRDefault="00A7061E" w:rsidP="00585A49">
      <w:pPr>
        <w:spacing w:line="240" w:lineRule="auto"/>
      </w:pPr>
    </w:p>
    <w:p w14:paraId="4F50C3AD" w14:textId="77777777" w:rsidR="00A7061E" w:rsidRPr="00E419E5" w:rsidRDefault="00A7061E" w:rsidP="00585A49">
      <w:pPr>
        <w:spacing w:line="240" w:lineRule="auto"/>
      </w:pPr>
      <w:r w:rsidRPr="00E419E5">
        <w:t>Navedbe v ESPD in/ali dokazila, ki ji predloži gospodarski subjekt, morajo biti veljavni in morajo izkazovati dejansko stanje. Naročnik si pridržuje pravico preveriti verodostojnost predloženih dokazil. V primeru dvoma mora resničnost listin dokazati ponudnik.</w:t>
      </w:r>
    </w:p>
    <w:p w14:paraId="686FA69A" w14:textId="77777777" w:rsidR="00A7061E" w:rsidRPr="00E419E5" w:rsidRDefault="00A7061E" w:rsidP="00585A49">
      <w:pPr>
        <w:spacing w:line="240" w:lineRule="auto"/>
      </w:pPr>
    </w:p>
    <w:p w14:paraId="1E574B39" w14:textId="77777777" w:rsidR="00A7061E" w:rsidRPr="00E419E5" w:rsidRDefault="00A7061E" w:rsidP="00585A49">
      <w:pPr>
        <w:spacing w:line="240" w:lineRule="auto"/>
      </w:pPr>
      <w:r w:rsidRPr="00E419E5">
        <w:t xml:space="preserve">Gospodarski subjekt naročnikov obrazec ESPD (datoteka XML) uvozi na spletni strani Portala javnih naročil/ESPD: </w:t>
      </w:r>
      <w:hyperlink r:id="rId14" w:history="1">
        <w:r w:rsidRPr="00E419E5">
          <w:rPr>
            <w:rStyle w:val="Hiperpovezava"/>
          </w:rPr>
          <w:t>http://www.enarocanje.si/_ESPD/</w:t>
        </w:r>
      </w:hyperlink>
      <w:r w:rsidRPr="00E419E5">
        <w:t xml:space="preserve"> in njega neposredno vnese zahtevane podatke.</w:t>
      </w:r>
    </w:p>
    <w:p w14:paraId="15ED850E" w14:textId="77777777" w:rsidR="00A7061E" w:rsidRPr="00E419E5" w:rsidRDefault="00A7061E" w:rsidP="00585A49">
      <w:pPr>
        <w:spacing w:line="240" w:lineRule="auto"/>
      </w:pPr>
    </w:p>
    <w:p w14:paraId="5416182A" w14:textId="77777777" w:rsidR="00A7061E" w:rsidRPr="00E419E5" w:rsidRDefault="00A7061E" w:rsidP="00585A49">
      <w:pPr>
        <w:spacing w:line="240" w:lineRule="auto"/>
      </w:pPr>
      <w:r w:rsidRPr="00E419E5">
        <w:t xml:space="preserve">Izpolnjen in podpisan ESPD mora biti v </w:t>
      </w:r>
      <w:r w:rsidR="004E0FE1" w:rsidRPr="00E419E5">
        <w:t>prijavi</w:t>
      </w:r>
      <w:r w:rsidRPr="00E419E5">
        <w:t xml:space="preserve"> priložen za vse gospodarske subjekte, ki v kakršni koli vlogi sodelujejo v </w:t>
      </w:r>
      <w:r w:rsidR="004E0FE1" w:rsidRPr="00E419E5">
        <w:t>prijavi</w:t>
      </w:r>
      <w:r w:rsidRPr="00E419E5">
        <w:t xml:space="preserve"> (ponudnik, sodelujoči ponudniki v primeru skupne ponudbe, gospodarski subjekti, na katerih kapacitete se sklicuje ponudnik in podizvajalci).  </w:t>
      </w:r>
    </w:p>
    <w:p w14:paraId="6EA9F84B" w14:textId="77777777" w:rsidR="00A7061E" w:rsidRPr="00E419E5" w:rsidRDefault="00A7061E" w:rsidP="00585A49">
      <w:pPr>
        <w:spacing w:line="240" w:lineRule="auto"/>
        <w:rPr>
          <w:b/>
          <w:bCs/>
        </w:rPr>
      </w:pPr>
    </w:p>
    <w:p w14:paraId="09A74AD0" w14:textId="77777777" w:rsidR="00A7061E" w:rsidRPr="00E419E5" w:rsidRDefault="00A7061E" w:rsidP="00585A49">
      <w:pPr>
        <w:spacing w:line="240" w:lineRule="auto"/>
        <w:rPr>
          <w:b/>
          <w:bCs/>
        </w:rPr>
      </w:pPr>
      <w:r w:rsidRPr="00E419E5">
        <w:rPr>
          <w:b/>
          <w:bCs/>
        </w:rPr>
        <w:t xml:space="preserve">Za druge sodelujoče ponudnik v razdelek »ESPD – ostali sodelujoči« priloži podpisane ESPD v </w:t>
      </w:r>
      <w:proofErr w:type="spellStart"/>
      <w:r w:rsidRPr="00E419E5">
        <w:rPr>
          <w:b/>
          <w:bCs/>
        </w:rPr>
        <w:t>pdf</w:t>
      </w:r>
      <w:proofErr w:type="spellEnd"/>
      <w:r w:rsidRPr="00E419E5">
        <w:rPr>
          <w:b/>
          <w:bCs/>
        </w:rPr>
        <w:t>. obliki.</w:t>
      </w:r>
    </w:p>
    <w:p w14:paraId="71EDC0E3" w14:textId="77777777" w:rsidR="00A7061E" w:rsidRPr="00E419E5" w:rsidRDefault="00A7061E" w:rsidP="00585A49">
      <w:pPr>
        <w:spacing w:line="240" w:lineRule="auto"/>
      </w:pPr>
    </w:p>
    <w:p w14:paraId="490DAE90" w14:textId="77777777" w:rsidR="00A7061E" w:rsidRPr="00E419E5" w:rsidRDefault="00A7061E" w:rsidP="00585A49">
      <w:pPr>
        <w:spacing w:line="240" w:lineRule="auto"/>
      </w:pPr>
      <w:r w:rsidRPr="00E419E5">
        <w:t xml:space="preserve">Navodila za izpolnjevanje navedenega obrazca so dostopna na povezavi:  </w:t>
      </w:r>
      <w:hyperlink r:id="rId15" w:history="1">
        <w:r w:rsidRPr="00E419E5">
          <w:rPr>
            <w:rStyle w:val="Hiperpovezava"/>
          </w:rPr>
          <w:t>http://www.enarocanje.si/Dokumenti/Navodila_za_uporabo_ESPD.pdf</w:t>
        </w:r>
      </w:hyperlink>
    </w:p>
    <w:p w14:paraId="2CEEABF2" w14:textId="77777777" w:rsidR="009D44FF" w:rsidRPr="00E419E5" w:rsidRDefault="009D44FF" w:rsidP="00585A49">
      <w:pPr>
        <w:pStyle w:val="Naslov2"/>
        <w:spacing w:after="0" w:line="240" w:lineRule="auto"/>
        <w:rPr>
          <w:rFonts w:ascii="Arial" w:hAnsi="Arial" w:cs="Arial"/>
          <w:sz w:val="22"/>
          <w:szCs w:val="22"/>
        </w:rPr>
      </w:pPr>
      <w:bookmarkStart w:id="82" w:name="_Toc210218359"/>
      <w:r w:rsidRPr="00E419E5">
        <w:rPr>
          <w:rFonts w:ascii="Arial" w:hAnsi="Arial" w:cs="Arial"/>
          <w:sz w:val="22"/>
          <w:szCs w:val="22"/>
        </w:rPr>
        <w:t>Izjava o lastniški</w:t>
      </w:r>
      <w:r w:rsidR="00CF702D" w:rsidRPr="00E419E5">
        <w:rPr>
          <w:rFonts w:ascii="Arial" w:hAnsi="Arial" w:cs="Arial"/>
          <w:sz w:val="22"/>
          <w:szCs w:val="22"/>
        </w:rPr>
        <w:t xml:space="preserve"> strukturi gospodarskega subjekta</w:t>
      </w:r>
      <w:bookmarkEnd w:id="82"/>
    </w:p>
    <w:p w14:paraId="5B473063" w14:textId="5A070CA3" w:rsidR="009D44FF" w:rsidRPr="00E419E5" w:rsidRDefault="009D44FF" w:rsidP="00585A49">
      <w:pPr>
        <w:spacing w:line="240" w:lineRule="auto"/>
      </w:pPr>
      <w:bookmarkStart w:id="83" w:name="_Toc466980748"/>
      <w:r w:rsidRPr="00E419E5">
        <w:t xml:space="preserve">Ponudnik </w:t>
      </w:r>
      <w:r w:rsidR="005A223D" w:rsidRPr="00E419E5">
        <w:t xml:space="preserve">mora </w:t>
      </w:r>
      <w:r w:rsidRPr="00E419E5">
        <w:t xml:space="preserve">v postopku javnega naročanja </w:t>
      </w:r>
      <w:r w:rsidR="008531CC" w:rsidRPr="00E419E5">
        <w:t>pred podpisom pogodbe posre</w:t>
      </w:r>
      <w:r w:rsidRPr="00E419E5">
        <w:t xml:space="preserve">dovati naročniku podatke o: </w:t>
      </w:r>
    </w:p>
    <w:p w14:paraId="55183F1F" w14:textId="77777777" w:rsidR="009D44FF" w:rsidRPr="00E419E5" w:rsidRDefault="009D44FF" w:rsidP="00585A49">
      <w:pPr>
        <w:spacing w:line="240" w:lineRule="auto"/>
      </w:pPr>
    </w:p>
    <w:p w14:paraId="1E3A7D74" w14:textId="77777777" w:rsidR="009D44FF" w:rsidRPr="00E419E5" w:rsidRDefault="009D44FF" w:rsidP="00585A49">
      <w:pPr>
        <w:numPr>
          <w:ilvl w:val="0"/>
          <w:numId w:val="6"/>
        </w:numPr>
        <w:spacing w:line="240" w:lineRule="auto"/>
      </w:pPr>
      <w:r w:rsidRPr="00E419E5">
        <w:t xml:space="preserve">svojih ustanoviteljih, družbenikih, vključno s tihimi družbeniki, delničarjih, </w:t>
      </w:r>
      <w:proofErr w:type="spellStart"/>
      <w:r w:rsidRPr="00E419E5">
        <w:t>komanditistih</w:t>
      </w:r>
      <w:proofErr w:type="spellEnd"/>
      <w:r w:rsidRPr="00E419E5">
        <w:t xml:space="preserve"> ali drugih lastnikih in podatke o lastniških deležih navedenih oseb, </w:t>
      </w:r>
    </w:p>
    <w:p w14:paraId="44EB81EA" w14:textId="77777777" w:rsidR="009D44FF" w:rsidRPr="00E419E5" w:rsidRDefault="009D44FF" w:rsidP="00585A49">
      <w:pPr>
        <w:numPr>
          <w:ilvl w:val="0"/>
          <w:numId w:val="6"/>
        </w:numPr>
        <w:spacing w:line="240" w:lineRule="auto"/>
      </w:pPr>
      <w:r w:rsidRPr="00E419E5">
        <w:t xml:space="preserve">gospodarskih subjektih, za katere se glede na določbe zakona, ki ureja gospodarske družbe, šteje, da so z njim povezane družbe. </w:t>
      </w:r>
    </w:p>
    <w:p w14:paraId="19E3BF62" w14:textId="77777777" w:rsidR="009D44FF" w:rsidRPr="00E419E5" w:rsidRDefault="009D44FF" w:rsidP="00585A49">
      <w:pPr>
        <w:spacing w:line="240" w:lineRule="auto"/>
        <w:rPr>
          <w:color w:val="auto"/>
        </w:rPr>
      </w:pPr>
    </w:p>
    <w:p w14:paraId="5131D01E" w14:textId="77777777" w:rsidR="00631E0C" w:rsidRPr="00E419E5" w:rsidRDefault="00631E0C" w:rsidP="00585A49">
      <w:pPr>
        <w:spacing w:line="240" w:lineRule="auto"/>
        <w:rPr>
          <w:color w:val="auto"/>
        </w:rPr>
      </w:pPr>
      <w:r w:rsidRPr="00E419E5">
        <w:rPr>
          <w:color w:val="auto"/>
        </w:rPr>
        <w:t>DOKAZILA:</w:t>
      </w:r>
    </w:p>
    <w:p w14:paraId="7F09ED9B" w14:textId="77777777" w:rsidR="009D44FF" w:rsidRPr="00E419E5" w:rsidRDefault="009D44FF" w:rsidP="00585A49">
      <w:pPr>
        <w:spacing w:line="240" w:lineRule="auto"/>
        <w:rPr>
          <w:color w:val="auto"/>
        </w:rPr>
      </w:pPr>
      <w:r w:rsidRPr="00E419E5">
        <w:rPr>
          <w:color w:val="auto"/>
        </w:rPr>
        <w:t>Obrazec« Izjava o lastniški strukturi gospodarskega subjekta«</w:t>
      </w:r>
    </w:p>
    <w:p w14:paraId="4F73C2D1" w14:textId="66BEB298" w:rsidR="00335646" w:rsidRPr="00E419E5" w:rsidRDefault="00990EA3" w:rsidP="00585A49">
      <w:pPr>
        <w:pStyle w:val="Naslov1"/>
        <w:spacing w:after="0" w:line="240" w:lineRule="auto"/>
        <w:rPr>
          <w:rFonts w:ascii="Arial" w:hAnsi="Arial" w:cs="Arial"/>
        </w:rPr>
      </w:pPr>
      <w:bookmarkStart w:id="84" w:name="_Toc210218360"/>
      <w:r w:rsidRPr="00E419E5">
        <w:rPr>
          <w:rFonts w:ascii="Arial" w:hAnsi="Arial" w:cs="Arial"/>
        </w:rPr>
        <w:t>RAZLOGI ZA IZKLJUČITEV</w:t>
      </w:r>
      <w:bookmarkEnd w:id="83"/>
      <w:r w:rsidR="00E21116" w:rsidRPr="00E419E5">
        <w:rPr>
          <w:rFonts w:ascii="Arial" w:hAnsi="Arial" w:cs="Arial"/>
        </w:rPr>
        <w:t xml:space="preserve"> IN OBVEZNI POGOJI</w:t>
      </w:r>
      <w:bookmarkEnd w:id="84"/>
    </w:p>
    <w:p w14:paraId="2705B474" w14:textId="77777777" w:rsidR="00990EA3" w:rsidRPr="00E419E5" w:rsidRDefault="00990EA3" w:rsidP="00585A49">
      <w:pPr>
        <w:pStyle w:val="Naslov2"/>
        <w:spacing w:after="0" w:line="240" w:lineRule="auto"/>
        <w:rPr>
          <w:rFonts w:ascii="Arial" w:hAnsi="Arial" w:cs="Arial"/>
          <w:sz w:val="22"/>
          <w:szCs w:val="22"/>
        </w:rPr>
      </w:pPr>
      <w:bookmarkStart w:id="85" w:name="_Toc466980749"/>
      <w:bookmarkStart w:id="86" w:name="_Toc210218361"/>
      <w:r w:rsidRPr="00E419E5">
        <w:rPr>
          <w:rFonts w:ascii="Arial" w:hAnsi="Arial" w:cs="Arial"/>
          <w:sz w:val="22"/>
          <w:szCs w:val="22"/>
        </w:rPr>
        <w:t>RAZLOGI ZA IZKLJUČITEV</w:t>
      </w:r>
      <w:bookmarkEnd w:id="85"/>
      <w:bookmarkEnd w:id="86"/>
    </w:p>
    <w:p w14:paraId="20E88888" w14:textId="70256CFC" w:rsidR="00515217" w:rsidRPr="00E419E5" w:rsidRDefault="2D81CE86" w:rsidP="00585A49">
      <w:pPr>
        <w:spacing w:line="240" w:lineRule="auto"/>
      </w:pPr>
      <w:r w:rsidRPr="00E419E5">
        <w:t>1.</w:t>
      </w:r>
      <w:r w:rsidR="00A7061E" w:rsidRPr="00E419E5">
        <w:tab/>
      </w:r>
      <w:r w:rsidR="7E3713CC" w:rsidRPr="00E419E5">
        <w:t xml:space="preserve">Naročnik bo iz sodelovanja v postopku javnega naročanja izključil ponudnika, če bo pri preverjanju v skladu s 77., 79. in 80. členom ZJN-3 ugotovil ali </w:t>
      </w:r>
      <w:r w:rsidR="56D20378" w:rsidRPr="00E419E5">
        <w:t>bo</w:t>
      </w:r>
      <w:r w:rsidR="7E3713CC" w:rsidRPr="00E419E5">
        <w:t xml:space="preserv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 ali primerljiva kazniva dejanja, ki jih izrečejo tuja sodišča. </w:t>
      </w:r>
    </w:p>
    <w:p w14:paraId="13CA7A56" w14:textId="77777777" w:rsidR="00A7061E" w:rsidRPr="00E419E5" w:rsidRDefault="00A7061E" w:rsidP="00585A49">
      <w:pPr>
        <w:spacing w:line="240" w:lineRule="auto"/>
      </w:pPr>
    </w:p>
    <w:p w14:paraId="59C4002B" w14:textId="77777777" w:rsidR="00A7061E" w:rsidRPr="00E419E5" w:rsidRDefault="00A7061E" w:rsidP="00585A49">
      <w:pPr>
        <w:spacing w:line="240" w:lineRule="auto"/>
      </w:pPr>
      <w:r w:rsidRPr="00E419E5">
        <w:t>Če je gospodarski subjekt v položaju iz zgornjega odstavka, lahko naročniku v skladu z devetim odstavkom 75. člena ZJN-3 predloži dokazila, da je sprejel zadostne ukrepe, s katerimi lahko dokaže svojo zanesljivost kljub obstoju razlogov za izključitev.</w:t>
      </w:r>
    </w:p>
    <w:p w14:paraId="4F476409" w14:textId="77777777" w:rsidR="00A7061E" w:rsidRPr="00E419E5" w:rsidRDefault="00A7061E" w:rsidP="00585A49">
      <w:pPr>
        <w:spacing w:line="240" w:lineRule="auto"/>
      </w:pPr>
    </w:p>
    <w:p w14:paraId="00D59520" w14:textId="77777777" w:rsidR="00515217" w:rsidRPr="00E419E5" w:rsidRDefault="00515217" w:rsidP="00585A49">
      <w:pPr>
        <w:spacing w:line="240" w:lineRule="auto"/>
      </w:pPr>
      <w:r w:rsidRPr="00E419E5">
        <w:lastRenderedPageBreak/>
        <w:t>DOKAZILA:</w:t>
      </w:r>
    </w:p>
    <w:p w14:paraId="1CC696AA" w14:textId="77777777" w:rsidR="00A7061E" w:rsidRPr="00E419E5" w:rsidRDefault="00515217" w:rsidP="00585A49">
      <w:pPr>
        <w:spacing w:line="240" w:lineRule="auto"/>
        <w:rPr>
          <w:color w:val="FF0000"/>
        </w:rPr>
      </w:pPr>
      <w:r w:rsidRPr="00E419E5">
        <w:t xml:space="preserve">Izpolnjen </w:t>
      </w:r>
      <w:r w:rsidRPr="00E419E5">
        <w:rPr>
          <w:b/>
        </w:rPr>
        <w:t xml:space="preserve">obrazec ESPD </w:t>
      </w:r>
      <w:r w:rsidRPr="00E419E5">
        <w:t xml:space="preserve"> </w:t>
      </w:r>
    </w:p>
    <w:p w14:paraId="098EA76B" w14:textId="77777777" w:rsidR="00515217" w:rsidRPr="00E419E5" w:rsidRDefault="00515217" w:rsidP="00585A49">
      <w:pPr>
        <w:spacing w:line="240" w:lineRule="auto"/>
      </w:pPr>
    </w:p>
    <w:p w14:paraId="40B96091" w14:textId="77777777" w:rsidR="00515217" w:rsidRPr="00E419E5" w:rsidRDefault="00515217" w:rsidP="00585A49">
      <w:pPr>
        <w:spacing w:line="240" w:lineRule="auto"/>
      </w:pPr>
    </w:p>
    <w:p w14:paraId="22BA6EB6" w14:textId="77777777" w:rsidR="00A7061E" w:rsidRPr="00E419E5" w:rsidRDefault="00A7061E" w:rsidP="00585A49">
      <w:pPr>
        <w:spacing w:line="240" w:lineRule="auto"/>
      </w:pPr>
      <w:r w:rsidRPr="00E419E5">
        <w:t>2.</w:t>
      </w:r>
      <w:r w:rsidRPr="00E419E5">
        <w:tab/>
      </w:r>
      <w:r w:rsidR="00CE4EB1" w:rsidRPr="00E419E5">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Ponudnik mora izpolnjevati pogoj na rok za oddajo prijave oz. na dan oddaje prijave v primerih naknadnih prijav. Šteje se, da gospodarski subjekt ne izpolnjuje obveznosti tudi, če nima predloženih vseh obračunov davčnih odtegljajev za dohodke iz delovnega razmerja za obdobje zadnjih petih let do roka za oddajo prijav. Ponudnika se ne izloči, če gospodarski subjekt do roka za oddajo prijav poravna neplačane zapadle obveznosti, ki znašajo 50 eurov ali več in predloži vse obračune davčnih odtegljajev za dohodke iz delovnega razmerja za obdobje zadnjih pet let do roka za oddajo prijav</w:t>
      </w:r>
    </w:p>
    <w:p w14:paraId="6535F79C" w14:textId="77777777" w:rsidR="00631E0C" w:rsidRPr="00E419E5" w:rsidRDefault="00631E0C" w:rsidP="00585A49">
      <w:pPr>
        <w:spacing w:line="240" w:lineRule="auto"/>
      </w:pPr>
    </w:p>
    <w:p w14:paraId="6268FE0D" w14:textId="77777777" w:rsidR="00A7061E" w:rsidRPr="00E419E5" w:rsidRDefault="00A7061E" w:rsidP="00585A49">
      <w:pPr>
        <w:spacing w:line="240" w:lineRule="auto"/>
      </w:pPr>
      <w:r w:rsidRPr="00E419E5">
        <w:t>DOKAZIL</w:t>
      </w:r>
      <w:r w:rsidR="00631E0C" w:rsidRPr="00E419E5">
        <w:t>A</w:t>
      </w:r>
      <w:r w:rsidRPr="00E419E5">
        <w:t>:</w:t>
      </w:r>
    </w:p>
    <w:p w14:paraId="70E72584" w14:textId="77777777" w:rsidR="00A7061E" w:rsidRPr="00E419E5" w:rsidRDefault="00A7061E" w:rsidP="00585A49">
      <w:pPr>
        <w:spacing w:line="240" w:lineRule="auto"/>
      </w:pPr>
      <w:r w:rsidRPr="00E419E5">
        <w:t xml:space="preserve">Izpolnjen </w:t>
      </w:r>
      <w:r w:rsidRPr="00E419E5">
        <w:rPr>
          <w:b/>
        </w:rPr>
        <w:t xml:space="preserve">obrazec ESPD </w:t>
      </w:r>
      <w:r w:rsidRPr="00E419E5">
        <w:t xml:space="preserve"> (v »Del III: Razlogi za izključitev, Oddelek B: Razlogi, povezani s plačilom davkov ali prispevkov za socialno varnost«) za vse gospodarske subjekte v </w:t>
      </w:r>
      <w:r w:rsidR="004E0FE1" w:rsidRPr="00E419E5">
        <w:t>prijavi</w:t>
      </w:r>
      <w:r w:rsidRPr="00E419E5">
        <w:t>.</w:t>
      </w:r>
    </w:p>
    <w:p w14:paraId="6E972F43" w14:textId="77777777" w:rsidR="00A7061E" w:rsidRPr="00E419E5" w:rsidRDefault="00A7061E" w:rsidP="00585A49">
      <w:pPr>
        <w:spacing w:line="240" w:lineRule="auto"/>
      </w:pPr>
    </w:p>
    <w:p w14:paraId="38FD165A" w14:textId="77777777" w:rsidR="00CE4EB1" w:rsidRPr="00E419E5" w:rsidRDefault="00A7061E" w:rsidP="00585A49">
      <w:pPr>
        <w:spacing w:line="240" w:lineRule="auto"/>
      </w:pPr>
      <w:r w:rsidRPr="00E419E5">
        <w:t>3.</w:t>
      </w:r>
      <w:r w:rsidRPr="00E419E5">
        <w:tab/>
      </w:r>
      <w:r w:rsidR="00CE4EB1" w:rsidRPr="00E419E5">
        <w:t>Naročnik bo iz sodelovanja v postopku javnega naročanja izključil gospodarski subjekt, če je ponudnik na dan, ko poteče rok za oddajo prijav oz. na dan oddaje prijave v primerih naknadnih prijav izločen iz postopkov oddaje javnih naročil zaradi uvrstitve v evidenco gospodarskih subjektov z izrečenimi stranskimi sankcijami izločitve iz postopkov javnega naročila.</w:t>
      </w:r>
    </w:p>
    <w:p w14:paraId="604F3BA8" w14:textId="77777777" w:rsidR="00A7061E" w:rsidRPr="00E419E5" w:rsidRDefault="00A7061E" w:rsidP="00585A49">
      <w:pPr>
        <w:spacing w:line="240" w:lineRule="auto"/>
      </w:pPr>
    </w:p>
    <w:p w14:paraId="5AB08860" w14:textId="77777777" w:rsidR="00A7061E" w:rsidRPr="00E419E5" w:rsidRDefault="00A7061E" w:rsidP="00585A49">
      <w:pPr>
        <w:spacing w:line="240" w:lineRule="auto"/>
      </w:pPr>
    </w:p>
    <w:p w14:paraId="416CBDBE" w14:textId="77777777" w:rsidR="00A7061E" w:rsidRPr="00E419E5" w:rsidRDefault="00A7061E" w:rsidP="00585A49">
      <w:pPr>
        <w:spacing w:line="240" w:lineRule="auto"/>
      </w:pPr>
      <w:r w:rsidRPr="00E419E5">
        <w:t>DOKAZILA:</w:t>
      </w:r>
    </w:p>
    <w:p w14:paraId="03B7E6F6" w14:textId="77777777" w:rsidR="00A7061E" w:rsidRPr="00E419E5" w:rsidRDefault="00A7061E" w:rsidP="00585A49">
      <w:pPr>
        <w:spacing w:line="240" w:lineRule="auto"/>
      </w:pPr>
      <w:r w:rsidRPr="00E419E5">
        <w:t xml:space="preserve">Izpolnjen </w:t>
      </w:r>
      <w:r w:rsidRPr="00E419E5">
        <w:rPr>
          <w:b/>
        </w:rPr>
        <w:t xml:space="preserve">obrazec ESPD </w:t>
      </w:r>
      <w:r w:rsidRPr="00E419E5">
        <w:t xml:space="preserve"> (v »Del III: Razlogi za izključitev, Oddelek D: Nacionalni razlogi za izključitev«)  za vse gospodarske subjekte v </w:t>
      </w:r>
      <w:r w:rsidR="004E0FE1" w:rsidRPr="00E419E5">
        <w:t>prijavi</w:t>
      </w:r>
      <w:r w:rsidRPr="00E419E5">
        <w:t>.</w:t>
      </w:r>
    </w:p>
    <w:p w14:paraId="4124230A" w14:textId="77777777" w:rsidR="00A7061E" w:rsidRPr="00E419E5" w:rsidRDefault="00A7061E" w:rsidP="00585A49">
      <w:pPr>
        <w:spacing w:line="240" w:lineRule="auto"/>
      </w:pPr>
    </w:p>
    <w:p w14:paraId="22610EE7" w14:textId="77777777" w:rsidR="00A7061E" w:rsidRPr="00E419E5" w:rsidRDefault="00A7061E" w:rsidP="00585A49">
      <w:pPr>
        <w:suppressAutoHyphens w:val="0"/>
        <w:spacing w:line="240" w:lineRule="auto"/>
      </w:pPr>
      <w:r w:rsidRPr="00E419E5">
        <w:t>4.</w:t>
      </w:r>
      <w:r w:rsidRPr="00E419E5">
        <w:tab/>
        <w:t>Gospodarskemu subjektu v zadnjih treh letih pred potekom roka za oddajo p</w:t>
      </w:r>
      <w:r w:rsidR="00CE4EB1" w:rsidRPr="00E419E5">
        <w:t xml:space="preserve">rijav oz. na dan oddaje prijave v primerih naknadnih prijav </w:t>
      </w:r>
      <w:r w:rsidRPr="00E419E5">
        <w:t>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00856659" w14:textId="77777777" w:rsidR="00A7061E" w:rsidRPr="00E419E5" w:rsidRDefault="00A7061E" w:rsidP="00585A49">
      <w:pPr>
        <w:spacing w:line="240" w:lineRule="auto"/>
      </w:pPr>
    </w:p>
    <w:p w14:paraId="18B4212D" w14:textId="77777777" w:rsidR="00A7061E" w:rsidRPr="00E419E5" w:rsidRDefault="00A7061E" w:rsidP="00585A49">
      <w:pPr>
        <w:spacing w:line="240" w:lineRule="auto"/>
      </w:pPr>
      <w:r w:rsidRPr="00E419E5">
        <w:t>DOKAZILA:</w:t>
      </w:r>
    </w:p>
    <w:p w14:paraId="516981B5" w14:textId="77777777" w:rsidR="00A7061E" w:rsidRPr="00E419E5" w:rsidRDefault="00A7061E" w:rsidP="00585A49">
      <w:pPr>
        <w:spacing w:line="240" w:lineRule="auto"/>
      </w:pPr>
      <w:r w:rsidRPr="00E419E5">
        <w:t xml:space="preserve">Izpolnjen </w:t>
      </w:r>
      <w:r w:rsidRPr="00E419E5">
        <w:rPr>
          <w:b/>
        </w:rPr>
        <w:t>obrazec ESPD</w:t>
      </w:r>
      <w:r w:rsidRPr="00E419E5">
        <w:t xml:space="preserve"> (v »Del III: Razlogi za izključitev, Oddelek D: Nacionalni razlogi za izključitev«) za vse gospodarske subjekte v </w:t>
      </w:r>
      <w:r w:rsidR="004E0FE1" w:rsidRPr="00E419E5">
        <w:t>prijavi</w:t>
      </w:r>
      <w:r w:rsidRPr="00E419E5">
        <w:t xml:space="preserve">. </w:t>
      </w:r>
    </w:p>
    <w:p w14:paraId="57A1D13C" w14:textId="77777777" w:rsidR="00A7061E" w:rsidRPr="00E419E5" w:rsidRDefault="00A7061E" w:rsidP="00585A49">
      <w:pPr>
        <w:spacing w:line="240" w:lineRule="auto"/>
      </w:pPr>
    </w:p>
    <w:p w14:paraId="7D7D8E1E" w14:textId="77777777" w:rsidR="00A7061E" w:rsidRPr="00E419E5" w:rsidRDefault="00A7061E" w:rsidP="00585A49">
      <w:pPr>
        <w:spacing w:line="240" w:lineRule="auto"/>
        <w:rPr>
          <w:b/>
        </w:rPr>
      </w:pPr>
    </w:p>
    <w:p w14:paraId="54C200CB" w14:textId="3D6D9792" w:rsidR="00A7061E" w:rsidRPr="00E419E5" w:rsidRDefault="00144146" w:rsidP="00585A49">
      <w:pPr>
        <w:spacing w:line="240" w:lineRule="auto"/>
      </w:pPr>
      <w:r w:rsidRPr="00E419E5">
        <w:t>5</w:t>
      </w:r>
      <w:r w:rsidR="00A7061E" w:rsidRPr="00E419E5">
        <w:t>.</w:t>
      </w:r>
      <w:r w:rsidR="00A7061E" w:rsidRPr="00E419E5">
        <w:tab/>
        <w:t>Če so se pri gospodarskem subjektu pri prejšnji pogodbi o izvedbi javnega naročila ali drugi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Naročnik bo kot precejšnje ali stalne pomanjkljivosti pri izpolnjevanju ključnih obveznosti štel naslednje okoliščine:</w:t>
      </w:r>
    </w:p>
    <w:p w14:paraId="77A35A43" w14:textId="77777777" w:rsidR="004C40E0" w:rsidRPr="004C40E0" w:rsidRDefault="004C40E0" w:rsidP="006C3D49">
      <w:pPr>
        <w:pStyle w:val="Noga"/>
        <w:numPr>
          <w:ilvl w:val="0"/>
          <w:numId w:val="23"/>
        </w:numPr>
        <w:suppressAutoHyphens w:val="0"/>
        <w:spacing w:line="0" w:lineRule="atLeast"/>
      </w:pPr>
      <w:r w:rsidRPr="004C40E0">
        <w:t>izvedba del ali dobav v nasprotju s pravili stroke, veljavne zakonodaje, nestrokovno, nekvalitetno ali nepravilno izvajanje storitev,</w:t>
      </w:r>
    </w:p>
    <w:p w14:paraId="50CAAD42" w14:textId="77777777" w:rsidR="004C40E0" w:rsidRPr="004C40E0" w:rsidRDefault="004C40E0" w:rsidP="006C3D49">
      <w:pPr>
        <w:pStyle w:val="Noga"/>
        <w:numPr>
          <w:ilvl w:val="0"/>
          <w:numId w:val="23"/>
        </w:numPr>
        <w:suppressAutoHyphens w:val="0"/>
        <w:spacing w:line="0" w:lineRule="atLeast"/>
      </w:pPr>
      <w:r w:rsidRPr="004C40E0">
        <w:t>kršitev pogodbenih določil, zlasti v zvezi z:</w:t>
      </w:r>
    </w:p>
    <w:p w14:paraId="0A658CA1" w14:textId="77777777" w:rsidR="004C40E0" w:rsidRPr="004C40E0" w:rsidRDefault="004C40E0" w:rsidP="006C3D49">
      <w:pPr>
        <w:pStyle w:val="Noga"/>
        <w:numPr>
          <w:ilvl w:val="1"/>
          <w:numId w:val="23"/>
        </w:numPr>
        <w:suppressAutoHyphens w:val="0"/>
        <w:spacing w:line="0" w:lineRule="atLeast"/>
      </w:pPr>
      <w:r w:rsidRPr="004C40E0">
        <w:t>neupoštevanjem pisnih navodil naročnika,</w:t>
      </w:r>
    </w:p>
    <w:p w14:paraId="74D0B32F" w14:textId="77777777" w:rsidR="004C40E0" w:rsidRPr="004C40E0" w:rsidRDefault="004C40E0" w:rsidP="006C3D49">
      <w:pPr>
        <w:pStyle w:val="Noga"/>
        <w:numPr>
          <w:ilvl w:val="1"/>
          <w:numId w:val="23"/>
        </w:numPr>
        <w:suppressAutoHyphens w:val="0"/>
        <w:spacing w:line="0" w:lineRule="atLeast"/>
      </w:pPr>
      <w:r w:rsidRPr="004C40E0">
        <w:t>zamudami pri začetku, izvajanju ali zaključku del oziroma nespoštovanjem pogodbenih rokov,</w:t>
      </w:r>
    </w:p>
    <w:p w14:paraId="057702D8" w14:textId="77777777" w:rsidR="004C40E0" w:rsidRPr="004C40E0" w:rsidRDefault="004C40E0" w:rsidP="006C3D49">
      <w:pPr>
        <w:pStyle w:val="Noga"/>
        <w:numPr>
          <w:ilvl w:val="1"/>
          <w:numId w:val="23"/>
        </w:numPr>
        <w:suppressAutoHyphens w:val="0"/>
        <w:spacing w:line="0" w:lineRule="atLeast"/>
      </w:pPr>
      <w:r w:rsidRPr="004C40E0">
        <w:t>neupoštevanjem ukrepov, določenih s pisnim sporazumom o varnosti in zdravju pri delu na skupnih deloviščih,</w:t>
      </w:r>
    </w:p>
    <w:p w14:paraId="41B4DA2E" w14:textId="77777777" w:rsidR="004C40E0" w:rsidRPr="004C40E0" w:rsidRDefault="004C40E0" w:rsidP="006C3D49">
      <w:pPr>
        <w:pStyle w:val="Noga"/>
        <w:numPr>
          <w:ilvl w:val="1"/>
          <w:numId w:val="23"/>
        </w:numPr>
        <w:suppressAutoHyphens w:val="0"/>
        <w:spacing w:line="0" w:lineRule="atLeast"/>
      </w:pPr>
      <w:r w:rsidRPr="004C40E0">
        <w:lastRenderedPageBreak/>
        <w:t>opustitvijo dolžnega obveščanja naročnika o pomembnih okoliščinah za pravilno izvedbo pogodbe,</w:t>
      </w:r>
    </w:p>
    <w:p w14:paraId="5222FC03" w14:textId="77777777" w:rsidR="004C40E0" w:rsidRPr="004C40E0" w:rsidRDefault="004C40E0" w:rsidP="006C3D49">
      <w:pPr>
        <w:pStyle w:val="Noga"/>
        <w:numPr>
          <w:ilvl w:val="1"/>
          <w:numId w:val="23"/>
        </w:numPr>
        <w:suppressAutoHyphens w:val="0"/>
        <w:spacing w:line="0" w:lineRule="atLeast"/>
      </w:pPr>
      <w:r w:rsidRPr="004C40E0">
        <w:t>drugimi bistvenimi kršitvami pogodbenih določil ali navodil naročnika.</w:t>
      </w:r>
    </w:p>
    <w:p w14:paraId="232AEF1C" w14:textId="77777777" w:rsidR="004C40E0" w:rsidRPr="004C40E0" w:rsidRDefault="004C40E0" w:rsidP="004C40E0">
      <w:pPr>
        <w:pStyle w:val="Noga"/>
        <w:spacing w:line="0" w:lineRule="atLeast"/>
      </w:pPr>
    </w:p>
    <w:p w14:paraId="4123CDDA" w14:textId="77777777" w:rsidR="004C40E0" w:rsidRPr="004C40E0" w:rsidRDefault="004C40E0" w:rsidP="004C40E0">
      <w:pPr>
        <w:pStyle w:val="Noga"/>
        <w:spacing w:line="0" w:lineRule="atLeast"/>
      </w:pPr>
      <w:r w:rsidRPr="004C40E0">
        <w:t xml:space="preserve">Navedeno velja za ponudnika, partnerja ali podizvajalca. Za podizvajalca razlog velja, če so bila v preteklih javnih naročilih, v katerih je do navedenih okoliščin prišlo, podizvajalcu izvršena neposredna plačila. </w:t>
      </w:r>
    </w:p>
    <w:p w14:paraId="73C6E060" w14:textId="6CCFB6C3" w:rsidR="00A7061E" w:rsidRPr="00E419E5" w:rsidRDefault="00A7061E" w:rsidP="00585A49">
      <w:pPr>
        <w:spacing w:line="240" w:lineRule="auto"/>
      </w:pPr>
    </w:p>
    <w:p w14:paraId="2F9AB691" w14:textId="77777777" w:rsidR="00A7061E" w:rsidRPr="00E419E5" w:rsidRDefault="00A7061E" w:rsidP="00585A49">
      <w:pPr>
        <w:spacing w:line="240" w:lineRule="auto"/>
      </w:pPr>
      <w:r w:rsidRPr="00E419E5">
        <w:t>DOKAZILA:</w:t>
      </w:r>
    </w:p>
    <w:p w14:paraId="5D5A9D89" w14:textId="052D4801" w:rsidR="00A7061E" w:rsidRPr="00E419E5" w:rsidRDefault="2D81CE86" w:rsidP="00585A49">
      <w:pPr>
        <w:spacing w:line="240" w:lineRule="auto"/>
      </w:pPr>
      <w:r w:rsidRPr="00E419E5">
        <w:t xml:space="preserve">Izpolnjen </w:t>
      </w:r>
      <w:r w:rsidRPr="00E419E5">
        <w:rPr>
          <w:b/>
          <w:bCs/>
        </w:rPr>
        <w:t>obrazec ESPD</w:t>
      </w:r>
      <w:r w:rsidR="00A7061E" w:rsidRPr="00E419E5">
        <w:t>(»Del III: Razlogi za izključitev, Oddelek C</w:t>
      </w:r>
      <w:r w:rsidR="001E0919" w:rsidRPr="00E419E5">
        <w:t xml:space="preserve"> </w:t>
      </w:r>
      <w:r w:rsidR="00A7061E" w:rsidRPr="00E419E5">
        <w:t>Predčasna odpoved pogodbe, odškodnina ali druge primerljive sankcije«) za vse gospodarske subjekte v prijavi</w:t>
      </w:r>
      <w:r w:rsidRPr="00E419E5">
        <w:t>.</w:t>
      </w:r>
    </w:p>
    <w:p w14:paraId="785A67D5" w14:textId="77777777" w:rsidR="00A7061E" w:rsidRPr="00E419E5" w:rsidRDefault="00A7061E" w:rsidP="00585A49">
      <w:pPr>
        <w:spacing w:line="240" w:lineRule="auto"/>
        <w:rPr>
          <w:b/>
        </w:rPr>
      </w:pPr>
    </w:p>
    <w:p w14:paraId="3F4E5921" w14:textId="77777777" w:rsidR="00A7061E" w:rsidRPr="00E419E5" w:rsidRDefault="00A7061E" w:rsidP="00585A49">
      <w:pPr>
        <w:spacing w:line="240" w:lineRule="auto"/>
      </w:pPr>
    </w:p>
    <w:p w14:paraId="3BBE1F7B" w14:textId="4F52C16D" w:rsidR="00A7061E" w:rsidRPr="00E419E5" w:rsidRDefault="00A7061E" w:rsidP="00585A49">
      <w:pPr>
        <w:spacing w:line="240" w:lineRule="auto"/>
      </w:pPr>
      <w:r w:rsidRPr="00E419E5">
        <w:t xml:space="preserve">Neobstoj razlogov za izključitev iz točk 1. do </w:t>
      </w:r>
      <w:r w:rsidR="00C675F4" w:rsidRPr="00E419E5">
        <w:t>5</w:t>
      </w:r>
      <w:r w:rsidRPr="00E419E5">
        <w:t>. te točke dokumentacije oziroma dokazovanje obveznih pogojev morajo izkazati naslednji gospodarski subjekti:</w:t>
      </w:r>
    </w:p>
    <w:p w14:paraId="07CA7905" w14:textId="77777777" w:rsidR="00A7061E" w:rsidRPr="00E419E5" w:rsidRDefault="00A7061E" w:rsidP="00585A49">
      <w:pPr>
        <w:pStyle w:val="ListParagraph0"/>
        <w:numPr>
          <w:ilvl w:val="0"/>
          <w:numId w:val="2"/>
        </w:numPr>
        <w:spacing w:after="0" w:line="240" w:lineRule="auto"/>
        <w:rPr>
          <w:rFonts w:ascii="Arial" w:hAnsi="Arial" w:cs="Arial"/>
          <w:color w:val="auto"/>
          <w:kern w:val="1"/>
          <w:lang w:eastAsia="ar-SA"/>
        </w:rPr>
      </w:pPr>
      <w:r w:rsidRPr="00E419E5">
        <w:rPr>
          <w:rFonts w:ascii="Arial" w:hAnsi="Arial" w:cs="Arial"/>
          <w:color w:val="auto"/>
          <w:kern w:val="1"/>
          <w:lang w:eastAsia="ar-SA"/>
        </w:rPr>
        <w:t>ponudnik;</w:t>
      </w:r>
    </w:p>
    <w:p w14:paraId="7D91654B" w14:textId="77777777" w:rsidR="00A7061E" w:rsidRPr="00E419E5" w:rsidRDefault="00A7061E" w:rsidP="00585A49">
      <w:pPr>
        <w:pStyle w:val="ListParagraph0"/>
        <w:numPr>
          <w:ilvl w:val="0"/>
          <w:numId w:val="2"/>
        </w:numPr>
        <w:spacing w:after="0" w:line="240" w:lineRule="auto"/>
        <w:rPr>
          <w:rFonts w:ascii="Arial" w:hAnsi="Arial" w:cs="Arial"/>
          <w:color w:val="auto"/>
          <w:kern w:val="1"/>
          <w:lang w:eastAsia="ar-SA"/>
        </w:rPr>
      </w:pPr>
      <w:r w:rsidRPr="00E419E5">
        <w:rPr>
          <w:rFonts w:ascii="Arial" w:hAnsi="Arial" w:cs="Arial"/>
          <w:color w:val="auto"/>
          <w:kern w:val="1"/>
          <w:lang w:eastAsia="ar-SA"/>
        </w:rPr>
        <w:t xml:space="preserve">vsi partnerji v skupni </w:t>
      </w:r>
      <w:r w:rsidR="004E0FE1" w:rsidRPr="00E419E5">
        <w:rPr>
          <w:rFonts w:ascii="Arial" w:hAnsi="Arial" w:cs="Arial"/>
          <w:color w:val="auto"/>
          <w:kern w:val="1"/>
          <w:lang w:eastAsia="ar-SA"/>
        </w:rPr>
        <w:t>prijavi</w:t>
      </w:r>
      <w:r w:rsidRPr="00E419E5">
        <w:rPr>
          <w:rFonts w:ascii="Arial" w:hAnsi="Arial" w:cs="Arial"/>
          <w:color w:val="auto"/>
          <w:kern w:val="1"/>
          <w:lang w:eastAsia="ar-SA"/>
        </w:rPr>
        <w:t>;</w:t>
      </w:r>
    </w:p>
    <w:p w14:paraId="4DE7DC17" w14:textId="77777777" w:rsidR="00A7061E" w:rsidRPr="00E419E5" w:rsidRDefault="00A7061E" w:rsidP="00585A49">
      <w:pPr>
        <w:pStyle w:val="ListParagraph0"/>
        <w:numPr>
          <w:ilvl w:val="0"/>
          <w:numId w:val="2"/>
        </w:numPr>
        <w:spacing w:after="0" w:line="240" w:lineRule="auto"/>
        <w:rPr>
          <w:rFonts w:ascii="Arial" w:hAnsi="Arial" w:cs="Arial"/>
          <w:color w:val="auto"/>
          <w:kern w:val="1"/>
          <w:lang w:eastAsia="ar-SA"/>
        </w:rPr>
      </w:pPr>
      <w:r w:rsidRPr="00E419E5">
        <w:rPr>
          <w:rFonts w:ascii="Arial" w:hAnsi="Arial" w:cs="Arial"/>
          <w:color w:val="auto"/>
          <w:kern w:val="1"/>
          <w:lang w:eastAsia="ar-SA"/>
        </w:rPr>
        <w:t>vsi podizvajalci.</w:t>
      </w:r>
    </w:p>
    <w:p w14:paraId="52F34348" w14:textId="77777777" w:rsidR="00A7061E" w:rsidRPr="00E419E5" w:rsidRDefault="00A7061E" w:rsidP="00585A49">
      <w:pPr>
        <w:pStyle w:val="ListParagraph0"/>
        <w:spacing w:after="0" w:line="240" w:lineRule="auto"/>
        <w:ind w:left="0"/>
        <w:rPr>
          <w:rFonts w:ascii="Arial" w:hAnsi="Arial" w:cs="Arial"/>
          <w:color w:val="4472C4"/>
          <w:kern w:val="1"/>
          <w:lang w:eastAsia="ar-SA"/>
        </w:rPr>
      </w:pPr>
    </w:p>
    <w:p w14:paraId="596914B2" w14:textId="77777777" w:rsidR="00A7061E" w:rsidRPr="00E419E5" w:rsidRDefault="00A7061E" w:rsidP="00585A49">
      <w:pPr>
        <w:spacing w:line="240" w:lineRule="auto"/>
      </w:pPr>
      <w:bookmarkStart w:id="87" w:name="_Hlk40872671"/>
      <w:r w:rsidRPr="00E419E5">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F4BCDF3" w14:textId="77777777" w:rsidR="00237263" w:rsidRPr="00E419E5" w:rsidRDefault="008D27FE" w:rsidP="00585A49">
      <w:pPr>
        <w:pStyle w:val="Naslov2"/>
        <w:spacing w:after="0" w:line="240" w:lineRule="auto"/>
        <w:rPr>
          <w:rFonts w:ascii="Arial" w:hAnsi="Arial" w:cs="Arial"/>
          <w:sz w:val="22"/>
          <w:szCs w:val="22"/>
        </w:rPr>
      </w:pPr>
      <w:bookmarkStart w:id="88" w:name="_Toc210218362"/>
      <w:bookmarkEnd w:id="87"/>
      <w:r w:rsidRPr="00E419E5">
        <w:rPr>
          <w:rFonts w:ascii="Arial" w:hAnsi="Arial" w:cs="Arial"/>
          <w:sz w:val="22"/>
          <w:szCs w:val="22"/>
        </w:rPr>
        <w:t>OBVEZNI POGOJI</w:t>
      </w:r>
      <w:bookmarkEnd w:id="88"/>
    </w:p>
    <w:p w14:paraId="0A28C297" w14:textId="77777777" w:rsidR="00972D65" w:rsidRPr="00E419E5" w:rsidRDefault="0070369F" w:rsidP="00585A49">
      <w:pPr>
        <w:pStyle w:val="Naslov3"/>
        <w:spacing w:after="0" w:line="240" w:lineRule="auto"/>
        <w:rPr>
          <w:rFonts w:ascii="Arial" w:hAnsi="Arial" w:cs="Arial"/>
        </w:rPr>
      </w:pPr>
      <w:bookmarkStart w:id="89" w:name="_Toc534961092"/>
      <w:bookmarkStart w:id="90" w:name="_Toc210218363"/>
      <w:r w:rsidRPr="00E419E5">
        <w:rPr>
          <w:rFonts w:ascii="Arial" w:hAnsi="Arial" w:cs="Arial"/>
        </w:rPr>
        <w:t>POGOJI ZA SODELOVANJE</w:t>
      </w:r>
      <w:bookmarkEnd w:id="89"/>
      <w:r w:rsidRPr="00E419E5">
        <w:rPr>
          <w:rFonts w:ascii="Arial" w:hAnsi="Arial" w:cs="Arial"/>
        </w:rPr>
        <w:t xml:space="preserve"> GLED</w:t>
      </w:r>
      <w:r w:rsidR="00F239AA" w:rsidRPr="00E419E5">
        <w:rPr>
          <w:rFonts w:ascii="Arial" w:hAnsi="Arial" w:cs="Arial"/>
        </w:rPr>
        <w:t xml:space="preserve">E </w:t>
      </w:r>
      <w:r w:rsidRPr="00E419E5">
        <w:rPr>
          <w:rFonts w:ascii="Arial" w:hAnsi="Arial" w:cs="Arial"/>
        </w:rPr>
        <w:t>USTREZNOSTI ZA OPRAVLJANJE POKLICNE DEJAVNOSTI</w:t>
      </w:r>
      <w:bookmarkEnd w:id="90"/>
    </w:p>
    <w:p w14:paraId="58BDD021" w14:textId="77777777" w:rsidR="005310C3" w:rsidRPr="00E419E5" w:rsidRDefault="008E361C" w:rsidP="006C3D49">
      <w:pPr>
        <w:numPr>
          <w:ilvl w:val="0"/>
          <w:numId w:val="16"/>
        </w:numPr>
        <w:shd w:val="clear" w:color="auto" w:fill="FFFFFF"/>
        <w:tabs>
          <w:tab w:val="left" w:pos="887"/>
        </w:tabs>
        <w:spacing w:line="240" w:lineRule="auto"/>
        <w:ind w:left="425" w:hanging="425"/>
        <w:rPr>
          <w:b/>
          <w:bCs/>
          <w:color w:val="auto"/>
        </w:rPr>
      </w:pPr>
      <w:bookmarkStart w:id="91" w:name="_Hlk534698697"/>
      <w:r w:rsidRPr="00E419E5">
        <w:rPr>
          <w:b/>
          <w:bCs/>
          <w:color w:val="4472C4"/>
        </w:rPr>
        <w:t xml:space="preserve"> </w:t>
      </w:r>
      <w:r w:rsidR="001E75B9" w:rsidRPr="00E419E5">
        <w:rPr>
          <w:b/>
          <w:bCs/>
          <w:color w:val="auto"/>
        </w:rPr>
        <w:t>Ponudnik mora biti registriran za opravljanje dejavnosti, ki je predmet javnega naročila (gradbeništvo)</w:t>
      </w:r>
      <w:r w:rsidR="001D5FAE" w:rsidRPr="00E419E5">
        <w:rPr>
          <w:b/>
          <w:bCs/>
          <w:color w:val="auto"/>
        </w:rPr>
        <w:t>,</w:t>
      </w:r>
      <w:r w:rsidR="00CE4EB1" w:rsidRPr="00E419E5">
        <w:rPr>
          <w:b/>
          <w:bCs/>
          <w:color w:val="auto"/>
        </w:rPr>
        <w:t xml:space="preserve"> in mora skladno z </w:t>
      </w:r>
      <w:r w:rsidR="000C7FB7" w:rsidRPr="00E419E5">
        <w:rPr>
          <w:b/>
          <w:bCs/>
          <w:color w:val="auto"/>
        </w:rPr>
        <w:t xml:space="preserve">Gradbenim zakonom (Uradni list RS, št. 61/17; 72/17 – </w:t>
      </w:r>
      <w:proofErr w:type="spellStart"/>
      <w:r w:rsidR="000C7FB7" w:rsidRPr="00E419E5">
        <w:rPr>
          <w:b/>
          <w:bCs/>
          <w:color w:val="auto"/>
        </w:rPr>
        <w:t>popr</w:t>
      </w:r>
      <w:proofErr w:type="spellEnd"/>
      <w:r w:rsidR="000C7FB7" w:rsidRPr="00E419E5">
        <w:rPr>
          <w:b/>
          <w:bCs/>
          <w:color w:val="auto"/>
        </w:rPr>
        <w:t>. in 65/20 – v nadaljevanju: GZ)</w:t>
      </w:r>
      <w:r w:rsidR="00CE4EB1" w:rsidRPr="00E419E5">
        <w:rPr>
          <w:b/>
          <w:bCs/>
          <w:color w:val="auto"/>
        </w:rPr>
        <w:t xml:space="preserve"> </w:t>
      </w:r>
      <w:r w:rsidR="00550B44" w:rsidRPr="00E419E5">
        <w:rPr>
          <w:b/>
          <w:bCs/>
          <w:color w:val="auto"/>
        </w:rPr>
        <w:t xml:space="preserve">kumulativno </w:t>
      </w:r>
      <w:r w:rsidR="00CE4EB1" w:rsidRPr="00E419E5">
        <w:rPr>
          <w:b/>
          <w:bCs/>
          <w:color w:val="auto"/>
        </w:rPr>
        <w:t xml:space="preserve">izpolnjevati pogoje za izvedbo storitev gradbeništva. </w:t>
      </w:r>
    </w:p>
    <w:p w14:paraId="04E66173" w14:textId="77777777" w:rsidR="0070369F" w:rsidRPr="00E419E5" w:rsidRDefault="0070369F" w:rsidP="00585A49">
      <w:pPr>
        <w:shd w:val="clear" w:color="auto" w:fill="FFFFFF"/>
        <w:tabs>
          <w:tab w:val="left" w:pos="887"/>
        </w:tabs>
        <w:spacing w:line="240" w:lineRule="auto"/>
        <w:ind w:left="425"/>
      </w:pPr>
    </w:p>
    <w:p w14:paraId="15353BFE" w14:textId="77777777" w:rsidR="00631E0C" w:rsidRPr="00E419E5" w:rsidRDefault="00631E0C" w:rsidP="00585A49">
      <w:pPr>
        <w:spacing w:line="240" w:lineRule="auto"/>
        <w:rPr>
          <w:color w:val="auto"/>
        </w:rPr>
      </w:pPr>
      <w:bookmarkStart w:id="92" w:name="_Hlk52261079"/>
      <w:r w:rsidRPr="00E419E5">
        <w:rPr>
          <w:color w:val="auto"/>
        </w:rPr>
        <w:t>DOKAZILA:</w:t>
      </w:r>
    </w:p>
    <w:p w14:paraId="364B3021" w14:textId="34D34159" w:rsidR="00EE41CB" w:rsidRPr="00E419E5" w:rsidRDefault="001E75B9" w:rsidP="00585A49">
      <w:pPr>
        <w:spacing w:line="240" w:lineRule="auto"/>
        <w:rPr>
          <w:b/>
          <w:bCs/>
        </w:rPr>
      </w:pPr>
      <w:r w:rsidRPr="00E419E5">
        <w:t xml:space="preserve">Izpolnjen </w:t>
      </w:r>
      <w:r w:rsidRPr="00E419E5">
        <w:rPr>
          <w:b/>
          <w:bCs/>
        </w:rPr>
        <w:t>o</w:t>
      </w:r>
      <w:r w:rsidRPr="00E419E5">
        <w:rPr>
          <w:b/>
        </w:rPr>
        <w:t xml:space="preserve">brazec ESPD </w:t>
      </w:r>
      <w:bookmarkEnd w:id="92"/>
    </w:p>
    <w:p w14:paraId="7D8225F2" w14:textId="77777777" w:rsidR="0083557C" w:rsidRPr="00E419E5" w:rsidRDefault="0083557C" w:rsidP="00585A49">
      <w:pPr>
        <w:spacing w:line="240" w:lineRule="auto"/>
      </w:pPr>
    </w:p>
    <w:p w14:paraId="04F6AB74" w14:textId="77777777" w:rsidR="001E75B9" w:rsidRPr="00E419E5" w:rsidRDefault="001E75B9" w:rsidP="00585A49">
      <w:pPr>
        <w:spacing w:line="240" w:lineRule="auto"/>
        <w:rPr>
          <w:color w:val="auto"/>
        </w:rPr>
      </w:pPr>
      <w:r w:rsidRPr="00E419E5">
        <w:t xml:space="preserve">IZPOLNJEVANJE POGOJA: ponudnik, vsi partnerji v skupni </w:t>
      </w:r>
      <w:r w:rsidR="004E0FE1" w:rsidRPr="00E419E5">
        <w:t>prijavi</w:t>
      </w:r>
      <w:r w:rsidRPr="00E419E5">
        <w:rPr>
          <w:color w:val="auto"/>
        </w:rPr>
        <w:t xml:space="preserve">, podizvajalci </w:t>
      </w:r>
    </w:p>
    <w:p w14:paraId="061C4268" w14:textId="77777777" w:rsidR="001E75B9" w:rsidRPr="00E419E5" w:rsidRDefault="001E75B9" w:rsidP="00585A49">
      <w:pPr>
        <w:tabs>
          <w:tab w:val="left" w:pos="8235"/>
        </w:tabs>
        <w:spacing w:line="240" w:lineRule="auto"/>
        <w:rPr>
          <w:color w:val="FF0000"/>
        </w:rPr>
      </w:pPr>
    </w:p>
    <w:p w14:paraId="0E208183" w14:textId="30149BDA" w:rsidR="00262C6D" w:rsidRPr="003A1074" w:rsidRDefault="00262C6D" w:rsidP="006C3D49">
      <w:pPr>
        <w:numPr>
          <w:ilvl w:val="0"/>
          <w:numId w:val="16"/>
        </w:numPr>
        <w:shd w:val="clear" w:color="auto" w:fill="FFFFFF"/>
        <w:tabs>
          <w:tab w:val="left" w:pos="887"/>
        </w:tabs>
        <w:spacing w:line="240" w:lineRule="auto"/>
        <w:ind w:left="425" w:hanging="425"/>
        <w:rPr>
          <w:b/>
          <w:bCs/>
          <w:color w:val="auto"/>
        </w:rPr>
      </w:pPr>
      <w:bookmarkStart w:id="93" w:name="_Toc466980753"/>
      <w:bookmarkEnd w:id="91"/>
      <w:r w:rsidRPr="003A1074">
        <w:rPr>
          <w:b/>
          <w:bCs/>
          <w:color w:val="auto"/>
        </w:rPr>
        <w:t xml:space="preserve">Ponudnik mora imeti zavarovano svojo odgovornost iz dejavnosti, ki vključuje tudi objektivno odgovornost, in sicer za zavarovalno vsoto po dogodku v višini najmanj 100.000,00 EUR za ves čas veljavnosti </w:t>
      </w:r>
      <w:r w:rsidR="00454171" w:rsidRPr="003A1074">
        <w:rPr>
          <w:b/>
          <w:bCs/>
          <w:color w:val="auto"/>
        </w:rPr>
        <w:t xml:space="preserve">DNS </w:t>
      </w:r>
      <w:r w:rsidRPr="003A1074">
        <w:rPr>
          <w:b/>
          <w:bCs/>
          <w:color w:val="auto"/>
        </w:rPr>
        <w:t>do 3</w:t>
      </w:r>
      <w:r w:rsidR="006A6C9D" w:rsidRPr="003A1074">
        <w:rPr>
          <w:b/>
          <w:bCs/>
          <w:color w:val="auto"/>
        </w:rPr>
        <w:t>0</w:t>
      </w:r>
      <w:r w:rsidR="00454171" w:rsidRPr="003A1074">
        <w:rPr>
          <w:b/>
          <w:bCs/>
          <w:color w:val="auto"/>
        </w:rPr>
        <w:t>.</w:t>
      </w:r>
      <w:r w:rsidR="006A6C9D" w:rsidRPr="003A1074">
        <w:rPr>
          <w:b/>
          <w:bCs/>
          <w:color w:val="auto"/>
        </w:rPr>
        <w:t>4</w:t>
      </w:r>
      <w:r w:rsidR="00454171" w:rsidRPr="003A1074">
        <w:rPr>
          <w:b/>
          <w:bCs/>
          <w:color w:val="auto"/>
        </w:rPr>
        <w:t>.20</w:t>
      </w:r>
      <w:r w:rsidR="006A6C9D" w:rsidRPr="003A1074">
        <w:rPr>
          <w:b/>
          <w:bCs/>
          <w:color w:val="auto"/>
        </w:rPr>
        <w:t>31</w:t>
      </w:r>
      <w:r w:rsidR="00454171" w:rsidRPr="003A1074">
        <w:rPr>
          <w:b/>
          <w:bCs/>
          <w:color w:val="auto"/>
        </w:rPr>
        <w:t>.</w:t>
      </w:r>
      <w:r w:rsidRPr="003A1074">
        <w:rPr>
          <w:b/>
          <w:bCs/>
          <w:color w:val="auto"/>
        </w:rPr>
        <w:t xml:space="preserve"> </w:t>
      </w:r>
    </w:p>
    <w:p w14:paraId="10154061" w14:textId="77777777" w:rsidR="00262C6D" w:rsidRPr="00E419E5" w:rsidRDefault="00262C6D" w:rsidP="00585A49">
      <w:pPr>
        <w:spacing w:line="240" w:lineRule="auto"/>
        <w:rPr>
          <w:color w:val="auto"/>
        </w:rPr>
      </w:pPr>
    </w:p>
    <w:p w14:paraId="12A76A57" w14:textId="77777777" w:rsidR="00E56238" w:rsidRPr="00E419E5" w:rsidRDefault="00262C6D" w:rsidP="00585A49">
      <w:pPr>
        <w:spacing w:line="240" w:lineRule="auto"/>
        <w:rPr>
          <w:color w:val="auto"/>
        </w:rPr>
      </w:pPr>
      <w:r w:rsidRPr="00E419E5">
        <w:rPr>
          <w:color w:val="auto"/>
        </w:rPr>
        <w:t>V kolikor med tekom obdobja iz prejšnjega odstavka zavarovanje preneha oz. se izteče, je dolžan ponudnik skleniti novo zavarovanje skladno z zahtevami iz prejšnjega odstavka ter naročniku za to novo zavarovanje</w:t>
      </w:r>
      <w:r w:rsidR="00AE7099" w:rsidRPr="00E419E5">
        <w:rPr>
          <w:color w:val="auto"/>
        </w:rPr>
        <w:t>, pred iztekom veljavnosti stare zavarovalne police,</w:t>
      </w:r>
      <w:r w:rsidRPr="00E419E5">
        <w:rPr>
          <w:color w:val="auto"/>
        </w:rPr>
        <w:t xml:space="preserve"> predložiti dokazila</w:t>
      </w:r>
      <w:r w:rsidR="00E56238" w:rsidRPr="00E419E5">
        <w:rPr>
          <w:color w:val="auto"/>
        </w:rPr>
        <w:t>, vse pod razveznim pogojem, ki za pogodbo o izvedbi posameznega javnega naročila nastopi v primeru ne sklenitve novega zavarovanja oz. ne podaljšanja obstoječega, oboje kumulativno z ne predložitvijo fotokopije nove zavarovalne police.</w:t>
      </w:r>
    </w:p>
    <w:p w14:paraId="3BA754A9" w14:textId="77777777" w:rsidR="00DD0259" w:rsidRPr="00E419E5" w:rsidRDefault="00DD0259" w:rsidP="00585A49">
      <w:pPr>
        <w:spacing w:line="240" w:lineRule="auto"/>
        <w:rPr>
          <w:color w:val="auto"/>
        </w:rPr>
      </w:pPr>
    </w:p>
    <w:p w14:paraId="2E99B5E0" w14:textId="77777777" w:rsidR="00631E0C" w:rsidRPr="00E419E5" w:rsidRDefault="00631E0C" w:rsidP="00585A49">
      <w:pPr>
        <w:spacing w:line="240" w:lineRule="auto"/>
        <w:rPr>
          <w:color w:val="auto"/>
        </w:rPr>
      </w:pPr>
      <w:r w:rsidRPr="00E419E5">
        <w:rPr>
          <w:color w:val="auto"/>
        </w:rPr>
        <w:t>DOKAZILA:</w:t>
      </w:r>
    </w:p>
    <w:p w14:paraId="59E31968" w14:textId="77777777" w:rsidR="00262C6D" w:rsidRPr="00E419E5" w:rsidRDefault="00262C6D" w:rsidP="00585A49">
      <w:pPr>
        <w:spacing w:line="240" w:lineRule="auto"/>
        <w:rPr>
          <w:b/>
          <w:color w:val="auto"/>
        </w:rPr>
      </w:pPr>
      <w:r w:rsidRPr="00E419E5">
        <w:rPr>
          <w:color w:val="auto"/>
        </w:rPr>
        <w:t xml:space="preserve">Izpolnjen </w:t>
      </w:r>
      <w:r w:rsidRPr="00E419E5">
        <w:rPr>
          <w:b/>
          <w:color w:val="auto"/>
        </w:rPr>
        <w:t>obrazec ESPD</w:t>
      </w:r>
      <w:r w:rsidR="00207F2D" w:rsidRPr="00E419E5">
        <w:rPr>
          <w:b/>
          <w:color w:val="auto"/>
        </w:rPr>
        <w:t xml:space="preserve"> </w:t>
      </w:r>
      <w:r w:rsidR="00207F2D" w:rsidRPr="00E419E5">
        <w:t>t</w:t>
      </w:r>
      <w:r w:rsidR="00207F2D" w:rsidRPr="00E419E5">
        <w:rPr>
          <w:color w:val="auto"/>
        </w:rPr>
        <w:t xml:space="preserve">er </w:t>
      </w:r>
      <w:r w:rsidRPr="00E419E5">
        <w:rPr>
          <w:b/>
          <w:color w:val="auto"/>
        </w:rPr>
        <w:t>fotokopija sklenjene veljavne zavarovalne police.</w:t>
      </w:r>
    </w:p>
    <w:p w14:paraId="78528C1C" w14:textId="77777777" w:rsidR="00262C6D" w:rsidRPr="00E419E5" w:rsidRDefault="00262C6D" w:rsidP="00585A49">
      <w:pPr>
        <w:spacing w:line="240" w:lineRule="auto"/>
        <w:rPr>
          <w:bCs/>
          <w:color w:val="auto"/>
        </w:rPr>
      </w:pPr>
    </w:p>
    <w:p w14:paraId="11D60C81" w14:textId="0B4FF6E4" w:rsidR="00262C6D" w:rsidRPr="00E419E5" w:rsidRDefault="00262C6D" w:rsidP="00585A49">
      <w:pPr>
        <w:spacing w:line="240" w:lineRule="auto"/>
        <w:rPr>
          <w:color w:val="auto"/>
        </w:rPr>
      </w:pPr>
      <w:r w:rsidRPr="00E419E5">
        <w:rPr>
          <w:color w:val="auto"/>
        </w:rPr>
        <w:t>IZPOLNJEVANJE POGOJA:</w:t>
      </w:r>
      <w:r w:rsidR="003A35D0" w:rsidRPr="00E419E5">
        <w:rPr>
          <w:color w:val="auto"/>
        </w:rPr>
        <w:t xml:space="preserve"> </w:t>
      </w:r>
      <w:r w:rsidRPr="00E419E5">
        <w:rPr>
          <w:color w:val="auto"/>
        </w:rPr>
        <w:t>ponudnik</w:t>
      </w:r>
      <w:r w:rsidR="003A35D0" w:rsidRPr="00E419E5">
        <w:rPr>
          <w:color w:val="auto"/>
        </w:rPr>
        <w:t xml:space="preserve"> ali partner v skupni ponudbi</w:t>
      </w:r>
    </w:p>
    <w:p w14:paraId="55B0C116" w14:textId="78238C7F" w:rsidR="007F3FED" w:rsidRPr="00E419E5" w:rsidRDefault="00922317" w:rsidP="00585A49">
      <w:pPr>
        <w:pStyle w:val="Naslov3"/>
        <w:spacing w:after="0" w:line="240" w:lineRule="auto"/>
        <w:rPr>
          <w:rFonts w:ascii="Arial" w:hAnsi="Arial" w:cs="Arial"/>
        </w:rPr>
      </w:pPr>
      <w:bookmarkStart w:id="94" w:name="_Toc210218364"/>
      <w:bookmarkEnd w:id="93"/>
      <w:r w:rsidRPr="00E419E5">
        <w:rPr>
          <w:rFonts w:ascii="Arial" w:hAnsi="Arial" w:cs="Arial"/>
        </w:rPr>
        <w:t>POGOJ ZA SODELOVANJE GLEDE EKONOMSKEGA IN FINANČNEGA POLOŽAJA</w:t>
      </w:r>
      <w:bookmarkEnd w:id="94"/>
    </w:p>
    <w:p w14:paraId="78EC56FC" w14:textId="77777777" w:rsidR="00A7061E" w:rsidRPr="00E419E5" w:rsidRDefault="00C675F4" w:rsidP="00585A49">
      <w:pPr>
        <w:pStyle w:val="NormalWeb0"/>
        <w:jc w:val="both"/>
        <w:rPr>
          <w:rFonts w:ascii="Arial" w:eastAsia="Calibri" w:hAnsi="Arial" w:cs="Arial"/>
          <w:b/>
          <w:bCs/>
          <w:kern w:val="2"/>
          <w:sz w:val="22"/>
          <w:szCs w:val="22"/>
          <w:lang w:val="sl-SI" w:eastAsia="ar-SA"/>
        </w:rPr>
      </w:pPr>
      <w:bookmarkStart w:id="95" w:name="_Hlk42774334"/>
      <w:bookmarkStart w:id="96" w:name="_Hlk43357822"/>
      <w:r w:rsidRPr="00E419E5">
        <w:rPr>
          <w:rFonts w:ascii="Arial" w:eastAsia="Calibri" w:hAnsi="Arial" w:cs="Arial"/>
          <w:b/>
          <w:bCs/>
          <w:kern w:val="2"/>
          <w:sz w:val="22"/>
          <w:szCs w:val="22"/>
          <w:lang w:val="sl-SI" w:eastAsia="ar-SA"/>
        </w:rPr>
        <w:t xml:space="preserve">1. </w:t>
      </w:r>
      <w:r w:rsidR="00A7061E" w:rsidRPr="00E419E5">
        <w:rPr>
          <w:rFonts w:ascii="Arial" w:eastAsia="Calibri" w:hAnsi="Arial" w:cs="Arial"/>
          <w:b/>
          <w:bCs/>
          <w:kern w:val="2"/>
          <w:sz w:val="22"/>
          <w:szCs w:val="22"/>
          <w:lang w:val="sl-SI" w:eastAsia="ar-SA"/>
        </w:rPr>
        <w:t xml:space="preserve">Ponudnik mora izkazati, da v zadnjih </w:t>
      </w:r>
      <w:r w:rsidR="00454171" w:rsidRPr="00E419E5">
        <w:rPr>
          <w:rFonts w:ascii="Arial" w:eastAsia="Calibri" w:hAnsi="Arial" w:cs="Arial"/>
          <w:b/>
          <w:bCs/>
          <w:kern w:val="2"/>
          <w:sz w:val="22"/>
          <w:szCs w:val="22"/>
          <w:lang w:val="sl-SI" w:eastAsia="ar-SA"/>
        </w:rPr>
        <w:t xml:space="preserve">160 dneh </w:t>
      </w:r>
      <w:r w:rsidR="00A7061E" w:rsidRPr="00E419E5">
        <w:rPr>
          <w:rFonts w:ascii="Arial" w:eastAsia="Calibri" w:hAnsi="Arial" w:cs="Arial"/>
          <w:b/>
          <w:bCs/>
          <w:kern w:val="2"/>
          <w:sz w:val="22"/>
          <w:szCs w:val="22"/>
          <w:lang w:val="sl-SI" w:eastAsia="ar-SA"/>
        </w:rPr>
        <w:t>pred oddajo p</w:t>
      </w:r>
      <w:r w:rsidR="00454171" w:rsidRPr="00E419E5">
        <w:rPr>
          <w:rFonts w:ascii="Arial" w:eastAsia="Calibri" w:hAnsi="Arial" w:cs="Arial"/>
          <w:b/>
          <w:bCs/>
          <w:kern w:val="2"/>
          <w:sz w:val="22"/>
          <w:szCs w:val="22"/>
          <w:lang w:val="sl-SI" w:eastAsia="ar-SA"/>
        </w:rPr>
        <w:t xml:space="preserve">rijave </w:t>
      </w:r>
      <w:r w:rsidR="00A7061E" w:rsidRPr="00E419E5">
        <w:rPr>
          <w:rFonts w:ascii="Arial" w:eastAsia="Calibri" w:hAnsi="Arial" w:cs="Arial"/>
          <w:b/>
          <w:bCs/>
          <w:kern w:val="2"/>
          <w:sz w:val="22"/>
          <w:szCs w:val="22"/>
          <w:lang w:val="sl-SI" w:eastAsia="ar-SA"/>
        </w:rPr>
        <w:t xml:space="preserve">ni imel dospelih neporavnanih obveznosti pri vseh poslovnih bankah, pri katerih ima odprte poslovne račune. </w:t>
      </w:r>
      <w:bookmarkEnd w:id="95"/>
      <w:r w:rsidR="00A7061E" w:rsidRPr="00E419E5">
        <w:rPr>
          <w:rFonts w:ascii="Arial" w:eastAsia="Calibri" w:hAnsi="Arial" w:cs="Arial"/>
          <w:b/>
          <w:bCs/>
          <w:kern w:val="2"/>
          <w:sz w:val="22"/>
          <w:szCs w:val="22"/>
          <w:lang w:val="sl-SI" w:eastAsia="ar-SA"/>
        </w:rPr>
        <w:t>Naročnik bo izpolnjevanje pogoja preverjal s pomočjo potrdil vseh poslovnih bank, pri katerih imajo ponudniki odprte poslovne račune ali z obrazcem BON-2, ki ga pridobijo na AJPES-u.</w:t>
      </w:r>
    </w:p>
    <w:p w14:paraId="1DD1F444" w14:textId="77777777" w:rsidR="00A7061E" w:rsidRPr="00E419E5" w:rsidRDefault="00A7061E" w:rsidP="00585A49">
      <w:pPr>
        <w:spacing w:line="240" w:lineRule="auto"/>
        <w:rPr>
          <w:color w:val="FF0000"/>
        </w:rPr>
      </w:pPr>
    </w:p>
    <w:bookmarkEnd w:id="96"/>
    <w:p w14:paraId="1A948BC7" w14:textId="77777777" w:rsidR="00631E0C" w:rsidRPr="00E419E5" w:rsidRDefault="00631E0C" w:rsidP="00585A49">
      <w:pPr>
        <w:spacing w:line="240" w:lineRule="auto"/>
        <w:rPr>
          <w:color w:val="auto"/>
        </w:rPr>
      </w:pPr>
      <w:r w:rsidRPr="00E419E5">
        <w:rPr>
          <w:color w:val="auto"/>
        </w:rPr>
        <w:t>DOKAZILA:</w:t>
      </w:r>
    </w:p>
    <w:p w14:paraId="4FC3182D" w14:textId="77777777" w:rsidR="00A7061E" w:rsidRPr="00E419E5" w:rsidRDefault="00A7061E" w:rsidP="00585A49">
      <w:pPr>
        <w:spacing w:line="240" w:lineRule="auto"/>
      </w:pPr>
      <w:r w:rsidRPr="00E419E5">
        <w:t xml:space="preserve">Izpolnjen </w:t>
      </w:r>
      <w:r w:rsidRPr="00E419E5">
        <w:rPr>
          <w:b/>
        </w:rPr>
        <w:t xml:space="preserve">obrazec ESPD </w:t>
      </w:r>
      <w:r w:rsidRPr="00E419E5">
        <w:rPr>
          <w:bCs/>
        </w:rPr>
        <w:t>(</w:t>
      </w:r>
      <w:r w:rsidRPr="00E419E5">
        <w:t xml:space="preserve">»Del IV: Pogoji za sodelovanje, Skupna navedba za vse pogoje za sodelovanje, Glede pogojev za sodelovanje gospodarski subjekt izjavlja, da….) ter </w:t>
      </w:r>
      <w:r w:rsidRPr="00E419E5">
        <w:rPr>
          <w:b/>
          <w:bCs/>
        </w:rPr>
        <w:t>obrazec BON-2 ali potrdila vseh poslovnih bank</w:t>
      </w:r>
      <w:r w:rsidRPr="00E419E5">
        <w:t>, pri katerih imajo ponudniki/partnerji</w:t>
      </w:r>
      <w:r w:rsidR="003A1B13" w:rsidRPr="00E419E5">
        <w:t xml:space="preserve"> na dan oddaje prijave</w:t>
      </w:r>
      <w:r w:rsidRPr="00E419E5">
        <w:t xml:space="preserve"> odprte poslovne račune. </w:t>
      </w:r>
    </w:p>
    <w:p w14:paraId="69B0DE3B" w14:textId="1F96B430" w:rsidR="00A7061E" w:rsidRPr="00E419E5" w:rsidRDefault="00A7061E" w:rsidP="00585A49">
      <w:pPr>
        <w:spacing w:line="240" w:lineRule="auto"/>
        <w:rPr>
          <w:kern w:val="2"/>
        </w:rPr>
      </w:pPr>
    </w:p>
    <w:p w14:paraId="414A5FF7" w14:textId="77777777" w:rsidR="00A7061E" w:rsidRPr="00E419E5" w:rsidRDefault="00A7061E" w:rsidP="00585A49">
      <w:pPr>
        <w:spacing w:line="240" w:lineRule="auto"/>
      </w:pPr>
      <w:r w:rsidRPr="00E419E5">
        <w:t xml:space="preserve">IZPOLNJEVANJE POGOJA: ponudnik, vsi partnerji v skupni </w:t>
      </w:r>
      <w:r w:rsidR="004E0FE1" w:rsidRPr="00E419E5">
        <w:t>prijavi</w:t>
      </w:r>
    </w:p>
    <w:p w14:paraId="5D505B19" w14:textId="77777777" w:rsidR="00685799" w:rsidRPr="00E419E5" w:rsidRDefault="00685799" w:rsidP="00585A49">
      <w:pPr>
        <w:pStyle w:val="Naslov3"/>
        <w:spacing w:after="0" w:line="240" w:lineRule="auto"/>
        <w:rPr>
          <w:rFonts w:ascii="Arial" w:hAnsi="Arial" w:cs="Arial"/>
        </w:rPr>
      </w:pPr>
      <w:bookmarkStart w:id="97" w:name="_Toc210218365"/>
      <w:bookmarkStart w:id="98" w:name="_Hlk83893582"/>
      <w:r w:rsidRPr="00E419E5">
        <w:rPr>
          <w:rFonts w:ascii="Arial" w:hAnsi="Arial" w:cs="Arial"/>
        </w:rPr>
        <w:t>KADROVSKI POGOJ</w:t>
      </w:r>
      <w:bookmarkEnd w:id="97"/>
      <w:r w:rsidR="00C35B14" w:rsidRPr="00E419E5">
        <w:rPr>
          <w:rFonts w:ascii="Arial" w:hAnsi="Arial" w:cs="Arial"/>
        </w:rPr>
        <w:t xml:space="preserve"> </w:t>
      </w:r>
    </w:p>
    <w:tbl>
      <w:tblPr>
        <w:tblW w:w="0" w:type="auto"/>
        <w:tblCellMar>
          <w:left w:w="0" w:type="dxa"/>
          <w:right w:w="0" w:type="dxa"/>
        </w:tblCellMar>
        <w:tblLook w:val="04A0" w:firstRow="1" w:lastRow="0" w:firstColumn="1" w:lastColumn="0" w:noHBand="0" w:noVBand="1"/>
      </w:tblPr>
      <w:tblGrid>
        <w:gridCol w:w="9746"/>
      </w:tblGrid>
      <w:tr w:rsidR="00436F41" w:rsidRPr="00E419E5" w14:paraId="57C38026" w14:textId="77777777" w:rsidTr="00F62AFF">
        <w:trPr>
          <w:trHeight w:val="1448"/>
        </w:trPr>
        <w:tc>
          <w:tcPr>
            <w:tcW w:w="0" w:type="auto"/>
            <w:tcMar>
              <w:top w:w="0" w:type="dxa"/>
              <w:left w:w="108" w:type="dxa"/>
              <w:bottom w:w="0" w:type="dxa"/>
              <w:right w:w="108" w:type="dxa"/>
            </w:tcMar>
            <w:hideMark/>
          </w:tcPr>
          <w:p w14:paraId="6EC3BC26" w14:textId="77777777" w:rsidR="00B36608" w:rsidRPr="00E419E5" w:rsidRDefault="00685799" w:rsidP="00585A49">
            <w:pPr>
              <w:suppressAutoHyphens w:val="0"/>
              <w:spacing w:line="240" w:lineRule="auto"/>
              <w:jc w:val="left"/>
              <w:rPr>
                <w:color w:val="auto"/>
                <w:kern w:val="2"/>
              </w:rPr>
            </w:pPr>
            <w:bookmarkStart w:id="99" w:name="_Hlk50633370"/>
            <w:r w:rsidRPr="00E419E5">
              <w:rPr>
                <w:color w:val="auto"/>
                <w:kern w:val="2"/>
              </w:rPr>
              <w:t>Ponudnik mora</w:t>
            </w:r>
            <w:r w:rsidR="00840803" w:rsidRPr="00E419E5">
              <w:rPr>
                <w:color w:val="auto"/>
                <w:kern w:val="2"/>
              </w:rPr>
              <w:t xml:space="preserve"> ob prijavi nominirati </w:t>
            </w:r>
            <w:r w:rsidR="00B36608" w:rsidRPr="00E419E5">
              <w:rPr>
                <w:color w:val="auto"/>
                <w:kern w:val="2"/>
              </w:rPr>
              <w:t xml:space="preserve">: </w:t>
            </w:r>
          </w:p>
          <w:p w14:paraId="6615F77C" w14:textId="14EB67A9" w:rsidR="00B36608" w:rsidRPr="00E419E5" w:rsidRDefault="00B36608" w:rsidP="00585A49">
            <w:pPr>
              <w:suppressAutoHyphens w:val="0"/>
              <w:spacing w:line="240" w:lineRule="auto"/>
              <w:jc w:val="left"/>
              <w:rPr>
                <w:color w:val="auto"/>
              </w:rPr>
            </w:pPr>
            <w:r w:rsidRPr="00E419E5">
              <w:rPr>
                <w:color w:val="auto"/>
                <w:kern w:val="2"/>
              </w:rPr>
              <w:t xml:space="preserve">- </w:t>
            </w:r>
            <w:r w:rsidR="00795EDE" w:rsidRPr="00E419E5">
              <w:rPr>
                <w:color w:val="auto"/>
              </w:rPr>
              <w:t xml:space="preserve">vodjo </w:t>
            </w:r>
            <w:r w:rsidR="00454171" w:rsidRPr="00E419E5">
              <w:rPr>
                <w:color w:val="auto"/>
              </w:rPr>
              <w:t xml:space="preserve">gradnje </w:t>
            </w:r>
            <w:r w:rsidR="006C2CEC" w:rsidRPr="00E419E5">
              <w:rPr>
                <w:color w:val="auto"/>
              </w:rPr>
              <w:t xml:space="preserve"> s področja gradbeništva</w:t>
            </w:r>
            <w:r w:rsidR="00795EDE" w:rsidRPr="00E419E5">
              <w:rPr>
                <w:color w:val="auto"/>
              </w:rPr>
              <w:t>, ki</w:t>
            </w:r>
            <w:r w:rsidR="00CA7421" w:rsidRPr="00E419E5">
              <w:rPr>
                <w:color w:val="auto"/>
              </w:rPr>
              <w:t xml:space="preserve"> je </w:t>
            </w:r>
            <w:r w:rsidR="00795EDE" w:rsidRPr="00E419E5">
              <w:rPr>
                <w:color w:val="auto"/>
              </w:rPr>
              <w:t xml:space="preserve">vpisan </w:t>
            </w:r>
            <w:r w:rsidR="00840803" w:rsidRPr="00E419E5">
              <w:rPr>
                <w:color w:val="auto"/>
              </w:rPr>
              <w:t xml:space="preserve">v </w:t>
            </w:r>
            <w:r w:rsidR="00795EDE" w:rsidRPr="00E419E5">
              <w:rPr>
                <w:color w:val="auto"/>
              </w:rPr>
              <w:t>imenik vodij del pri pristojni poklicni zbornici (Inženirsk</w:t>
            </w:r>
            <w:r w:rsidR="001A687A" w:rsidRPr="00E419E5">
              <w:rPr>
                <w:color w:val="auto"/>
              </w:rPr>
              <w:t xml:space="preserve">a </w:t>
            </w:r>
            <w:r w:rsidR="00795EDE" w:rsidRPr="00E419E5">
              <w:rPr>
                <w:color w:val="auto"/>
              </w:rPr>
              <w:t>zbornic</w:t>
            </w:r>
            <w:r w:rsidR="001A687A" w:rsidRPr="00E419E5">
              <w:rPr>
                <w:color w:val="auto"/>
              </w:rPr>
              <w:t xml:space="preserve">a </w:t>
            </w:r>
            <w:r w:rsidR="00795EDE" w:rsidRPr="00E419E5">
              <w:rPr>
                <w:color w:val="auto"/>
              </w:rPr>
              <w:t>Slovenije ali Gospodarsk</w:t>
            </w:r>
            <w:r w:rsidR="001A687A" w:rsidRPr="00E419E5">
              <w:rPr>
                <w:color w:val="auto"/>
              </w:rPr>
              <w:t xml:space="preserve">a </w:t>
            </w:r>
            <w:r w:rsidR="00795EDE" w:rsidRPr="00E419E5">
              <w:rPr>
                <w:color w:val="auto"/>
              </w:rPr>
              <w:t>zbornic</w:t>
            </w:r>
            <w:r w:rsidR="001A687A" w:rsidRPr="00E419E5">
              <w:rPr>
                <w:color w:val="auto"/>
              </w:rPr>
              <w:t xml:space="preserve">a </w:t>
            </w:r>
            <w:r w:rsidR="00795EDE" w:rsidRPr="00E419E5">
              <w:rPr>
                <w:color w:val="auto"/>
              </w:rPr>
              <w:t>Slovenije ali Obrtn</w:t>
            </w:r>
            <w:r w:rsidR="001A687A" w:rsidRPr="00E419E5">
              <w:rPr>
                <w:color w:val="auto"/>
              </w:rPr>
              <w:t xml:space="preserve">a </w:t>
            </w:r>
            <w:r w:rsidR="00795EDE" w:rsidRPr="00E419E5">
              <w:rPr>
                <w:color w:val="auto"/>
              </w:rPr>
              <w:t>zbornic</w:t>
            </w:r>
            <w:r w:rsidR="001A687A" w:rsidRPr="00E419E5">
              <w:rPr>
                <w:color w:val="auto"/>
              </w:rPr>
              <w:t xml:space="preserve">a </w:t>
            </w:r>
            <w:r w:rsidR="00795EDE" w:rsidRPr="00E419E5">
              <w:rPr>
                <w:color w:val="auto"/>
              </w:rPr>
              <w:t>Slovenije)</w:t>
            </w:r>
          </w:p>
          <w:p w14:paraId="73C44FA6" w14:textId="1C55EF7D" w:rsidR="00DF302F" w:rsidRPr="00E419E5" w:rsidRDefault="00A6528D" w:rsidP="00585A49">
            <w:pPr>
              <w:suppressAutoHyphens w:val="0"/>
              <w:spacing w:line="240" w:lineRule="auto"/>
              <w:jc w:val="left"/>
              <w:rPr>
                <w:rFonts w:eastAsia="Times New Roman"/>
                <w:color w:val="auto"/>
                <w:kern w:val="3"/>
                <w:lang w:eastAsia="zh-CN"/>
              </w:rPr>
            </w:pPr>
            <w:r w:rsidRPr="00E419E5">
              <w:rPr>
                <w:color w:val="auto"/>
              </w:rPr>
              <w:t>-</w:t>
            </w:r>
            <w:r w:rsidR="00B36608" w:rsidRPr="00E419E5">
              <w:rPr>
                <w:color w:val="auto"/>
              </w:rPr>
              <w:t xml:space="preserve"> upravljavc</w:t>
            </w:r>
            <w:r w:rsidR="003A1B13" w:rsidRPr="00E419E5">
              <w:rPr>
                <w:color w:val="auto"/>
              </w:rPr>
              <w:t>a</w:t>
            </w:r>
            <w:r w:rsidR="00B36608" w:rsidRPr="00E419E5">
              <w:rPr>
                <w:color w:val="auto"/>
              </w:rPr>
              <w:t xml:space="preserve"> težke gradbene mehanizacije</w:t>
            </w:r>
          </w:p>
          <w:p w14:paraId="4D3079F5" w14:textId="77777777" w:rsidR="00436F41" w:rsidRPr="00E419E5" w:rsidRDefault="00436F41" w:rsidP="00585A49">
            <w:pPr>
              <w:suppressAutoHyphens w:val="0"/>
              <w:spacing w:line="240" w:lineRule="auto"/>
              <w:rPr>
                <w:rFonts w:eastAsia="Times New Roman"/>
                <w:color w:val="000000"/>
              </w:rPr>
            </w:pPr>
          </w:p>
        </w:tc>
      </w:tr>
    </w:tbl>
    <w:p w14:paraId="02180AF9" w14:textId="77777777" w:rsidR="00631E0C" w:rsidRPr="00E419E5" w:rsidRDefault="00840803" w:rsidP="00585A49">
      <w:pPr>
        <w:spacing w:line="240" w:lineRule="auto"/>
        <w:rPr>
          <w:color w:val="auto"/>
        </w:rPr>
      </w:pPr>
      <w:r w:rsidRPr="00E419E5">
        <w:rPr>
          <w:color w:val="auto"/>
        </w:rPr>
        <w:t>D</w:t>
      </w:r>
      <w:r w:rsidR="00631E0C" w:rsidRPr="00E419E5">
        <w:rPr>
          <w:color w:val="auto"/>
        </w:rPr>
        <w:t>OKAZILA:</w:t>
      </w:r>
    </w:p>
    <w:p w14:paraId="6F69ABC6" w14:textId="5F4E841A" w:rsidR="008577F6" w:rsidRPr="00E419E5" w:rsidRDefault="007E5226" w:rsidP="00585A49">
      <w:pPr>
        <w:spacing w:line="240" w:lineRule="auto"/>
        <w:rPr>
          <w:i/>
          <w:iCs/>
          <w:color w:val="auto"/>
        </w:rPr>
      </w:pPr>
      <w:r w:rsidRPr="00E419E5">
        <w:rPr>
          <w:bCs/>
        </w:rPr>
        <w:t>I</w:t>
      </w:r>
      <w:r w:rsidR="00DF64FC" w:rsidRPr="00E419E5">
        <w:rPr>
          <w:bCs/>
        </w:rPr>
        <w:t>zpolnjen</w:t>
      </w:r>
      <w:r w:rsidR="00DF64FC" w:rsidRPr="00E419E5">
        <w:rPr>
          <w:b/>
        </w:rPr>
        <w:t xml:space="preserve"> obrazec »ESPD«</w:t>
      </w:r>
      <w:r w:rsidR="00A42412" w:rsidRPr="00E419E5">
        <w:rPr>
          <w:b/>
        </w:rPr>
        <w:t xml:space="preserve"> </w:t>
      </w:r>
      <w:r w:rsidR="00840803" w:rsidRPr="00E419E5">
        <w:rPr>
          <w:b/>
        </w:rPr>
        <w:t xml:space="preserve">in </w:t>
      </w:r>
      <w:r w:rsidR="00840803" w:rsidRPr="00E419E5">
        <w:rPr>
          <w:bCs/>
        </w:rPr>
        <w:t>izpolni obrazec Seznam kadra</w:t>
      </w:r>
      <w:r w:rsidR="00B36608" w:rsidRPr="00E419E5">
        <w:rPr>
          <w:bCs/>
        </w:rPr>
        <w:t xml:space="preserve"> in za vodjo gradnje predloži izpis iz ustreznega imenika, za upravljavca težke gradbene mehanizacije pa potrdilo o opravljenem izpit</w:t>
      </w:r>
      <w:r w:rsidR="003A1B13" w:rsidRPr="00E419E5">
        <w:rPr>
          <w:bCs/>
        </w:rPr>
        <w:t>u</w:t>
      </w:r>
      <w:r w:rsidR="00B36608" w:rsidRPr="00E419E5">
        <w:rPr>
          <w:bCs/>
        </w:rPr>
        <w:t xml:space="preserve"> iz težke gradbene mehanizacije</w:t>
      </w:r>
      <w:r w:rsidR="00B36608" w:rsidRPr="00E419E5">
        <w:rPr>
          <w:b/>
        </w:rPr>
        <w:t xml:space="preserve"> </w:t>
      </w:r>
    </w:p>
    <w:p w14:paraId="43EFC969" w14:textId="77777777" w:rsidR="00DF64FC" w:rsidRPr="00E419E5" w:rsidRDefault="00DF64FC" w:rsidP="00585A49">
      <w:pPr>
        <w:pStyle w:val="NormalWeb0"/>
        <w:jc w:val="both"/>
        <w:rPr>
          <w:rFonts w:ascii="Arial" w:hAnsi="Arial" w:cs="Arial"/>
          <w:sz w:val="22"/>
          <w:szCs w:val="22"/>
          <w:lang w:val="sl-SI"/>
        </w:rPr>
      </w:pPr>
    </w:p>
    <w:p w14:paraId="0992F941" w14:textId="3EB99A47" w:rsidR="00B36608" w:rsidRPr="00E419E5" w:rsidRDefault="00DF64FC" w:rsidP="00585A49">
      <w:pPr>
        <w:spacing w:line="240" w:lineRule="auto"/>
        <w:rPr>
          <w:color w:val="auto"/>
        </w:rPr>
      </w:pPr>
      <w:r w:rsidRPr="00E419E5">
        <w:rPr>
          <w:color w:val="auto"/>
        </w:rPr>
        <w:t xml:space="preserve">IZPOLNJEVANJE POGOJA: ponudnik </w:t>
      </w:r>
      <w:r w:rsidR="00187E69" w:rsidRPr="00E419E5">
        <w:rPr>
          <w:color w:val="auto"/>
        </w:rPr>
        <w:t xml:space="preserve">ali </w:t>
      </w:r>
      <w:r w:rsidRPr="00E419E5">
        <w:rPr>
          <w:color w:val="auto"/>
        </w:rPr>
        <w:t>partner</w:t>
      </w:r>
      <w:r w:rsidR="00070D4B" w:rsidRPr="00E419E5">
        <w:rPr>
          <w:color w:val="auto"/>
        </w:rPr>
        <w:t xml:space="preserve"> </w:t>
      </w:r>
      <w:r w:rsidRPr="00E419E5">
        <w:rPr>
          <w:color w:val="auto"/>
        </w:rPr>
        <w:t xml:space="preserve">v skupni </w:t>
      </w:r>
      <w:r w:rsidR="004E0FE1" w:rsidRPr="00E419E5">
        <w:rPr>
          <w:color w:val="auto"/>
        </w:rPr>
        <w:t>prijavi</w:t>
      </w:r>
      <w:r w:rsidR="00187E69" w:rsidRPr="00E419E5">
        <w:rPr>
          <w:color w:val="auto"/>
        </w:rPr>
        <w:t xml:space="preserve"> ali </w:t>
      </w:r>
      <w:r w:rsidRPr="00E419E5">
        <w:rPr>
          <w:color w:val="auto"/>
        </w:rPr>
        <w:t xml:space="preserve"> podizvajalec </w:t>
      </w:r>
    </w:p>
    <w:p w14:paraId="6670F4EC" w14:textId="77777777" w:rsidR="00B36608" w:rsidRPr="00E419E5" w:rsidRDefault="00B36608" w:rsidP="00585A49">
      <w:pPr>
        <w:spacing w:line="240" w:lineRule="auto"/>
        <w:rPr>
          <w:color w:val="auto"/>
        </w:rPr>
      </w:pPr>
      <w:r w:rsidRPr="00E419E5">
        <w:rPr>
          <w:color w:val="auto"/>
        </w:rPr>
        <w:t xml:space="preserve">Pogoj se lahko izpolni z isto osebo, v kolikor izkazuje izpolnjevanje obeh vlog. </w:t>
      </w:r>
    </w:p>
    <w:bookmarkEnd w:id="98"/>
    <w:p w14:paraId="1670F86C" w14:textId="77777777" w:rsidR="002511AC" w:rsidRPr="00E419E5" w:rsidRDefault="002511AC" w:rsidP="00585A49">
      <w:pPr>
        <w:pStyle w:val="annotationtext0"/>
        <w:spacing w:line="240" w:lineRule="auto"/>
        <w:rPr>
          <w:sz w:val="22"/>
          <w:szCs w:val="22"/>
        </w:rPr>
      </w:pPr>
    </w:p>
    <w:p w14:paraId="45D9FB89" w14:textId="77777777" w:rsidR="007277BC" w:rsidRPr="00E419E5" w:rsidRDefault="007277BC" w:rsidP="00585A49">
      <w:pPr>
        <w:pStyle w:val="annotationtext0"/>
        <w:spacing w:line="240" w:lineRule="auto"/>
        <w:rPr>
          <w:color w:val="auto"/>
          <w:sz w:val="22"/>
          <w:szCs w:val="22"/>
        </w:rPr>
      </w:pPr>
      <w:r w:rsidRPr="00E419E5">
        <w:rPr>
          <w:color w:val="auto"/>
          <w:sz w:val="22"/>
          <w:szCs w:val="22"/>
        </w:rPr>
        <w:t xml:space="preserve">Izbrani ponudnik bo lahko tekom izvajanja </w:t>
      </w:r>
      <w:r w:rsidR="004E0FE1" w:rsidRPr="00E419E5">
        <w:rPr>
          <w:color w:val="auto"/>
          <w:sz w:val="22"/>
          <w:szCs w:val="22"/>
        </w:rPr>
        <w:t xml:space="preserve">DNS </w:t>
      </w:r>
      <w:r w:rsidRPr="00E419E5">
        <w:rPr>
          <w:color w:val="auto"/>
          <w:sz w:val="22"/>
          <w:szCs w:val="22"/>
        </w:rPr>
        <w:t>zamenjal</w:t>
      </w:r>
      <w:r w:rsidR="005D0980" w:rsidRPr="00E419E5">
        <w:rPr>
          <w:color w:val="auto"/>
          <w:sz w:val="22"/>
          <w:szCs w:val="22"/>
        </w:rPr>
        <w:t xml:space="preserve"> </w:t>
      </w:r>
      <w:r w:rsidRPr="00E419E5">
        <w:rPr>
          <w:color w:val="auto"/>
          <w:sz w:val="22"/>
          <w:szCs w:val="22"/>
        </w:rPr>
        <w:t>prijavljeni kader</w:t>
      </w:r>
      <w:r w:rsidR="005D0980" w:rsidRPr="00E419E5">
        <w:rPr>
          <w:color w:val="auto"/>
          <w:sz w:val="22"/>
          <w:szCs w:val="22"/>
        </w:rPr>
        <w:t xml:space="preserve"> oziroma prijavil dodatni kader, ki pa mora </w:t>
      </w:r>
      <w:r w:rsidRPr="00E419E5">
        <w:rPr>
          <w:color w:val="auto"/>
          <w:sz w:val="22"/>
          <w:szCs w:val="22"/>
        </w:rPr>
        <w:t>izpolnjeva</w:t>
      </w:r>
      <w:r w:rsidR="005D0980" w:rsidRPr="00E419E5">
        <w:rPr>
          <w:color w:val="auto"/>
          <w:sz w:val="22"/>
          <w:szCs w:val="22"/>
        </w:rPr>
        <w:t xml:space="preserve">ti vse </w:t>
      </w:r>
      <w:r w:rsidRPr="00E419E5">
        <w:rPr>
          <w:color w:val="auto"/>
          <w:sz w:val="22"/>
          <w:szCs w:val="22"/>
        </w:rPr>
        <w:t>zahtevane pogoje v enaki ali višji meri, kot</w:t>
      </w:r>
      <w:r w:rsidR="005D0980" w:rsidRPr="00E419E5">
        <w:rPr>
          <w:color w:val="auto"/>
          <w:sz w:val="22"/>
          <w:szCs w:val="22"/>
        </w:rPr>
        <w:t xml:space="preserve"> je opredeljeno v dokumentaciji za</w:t>
      </w:r>
      <w:r w:rsidR="00323D06" w:rsidRPr="00E419E5">
        <w:rPr>
          <w:color w:val="auto"/>
          <w:sz w:val="22"/>
          <w:szCs w:val="22"/>
        </w:rPr>
        <w:t xml:space="preserve"> to</w:t>
      </w:r>
      <w:r w:rsidR="005D0980" w:rsidRPr="00E419E5">
        <w:rPr>
          <w:color w:val="auto"/>
          <w:sz w:val="22"/>
          <w:szCs w:val="22"/>
        </w:rPr>
        <w:t xml:space="preserve"> naročilo.</w:t>
      </w:r>
    </w:p>
    <w:bookmarkEnd w:id="99"/>
    <w:p w14:paraId="20735EE7" w14:textId="23AE1C76" w:rsidR="00516EB2" w:rsidRPr="00E419E5" w:rsidRDefault="00516EB2" w:rsidP="00585A49">
      <w:pPr>
        <w:tabs>
          <w:tab w:val="left" w:pos="708"/>
          <w:tab w:val="left" w:pos="1416"/>
          <w:tab w:val="left" w:pos="2145"/>
        </w:tabs>
        <w:spacing w:line="240" w:lineRule="auto"/>
      </w:pPr>
    </w:p>
    <w:p w14:paraId="4BF69C39" w14:textId="77777777" w:rsidR="00C675F4" w:rsidRPr="00E419E5" w:rsidRDefault="00C675F4" w:rsidP="00585A49">
      <w:pPr>
        <w:tabs>
          <w:tab w:val="left" w:pos="708"/>
          <w:tab w:val="left" w:pos="1416"/>
          <w:tab w:val="left" w:pos="2145"/>
        </w:tabs>
        <w:spacing w:line="240" w:lineRule="auto"/>
        <w:rPr>
          <w:b/>
          <w:bCs/>
        </w:rPr>
      </w:pPr>
      <w:r w:rsidRPr="00E419E5">
        <w:rPr>
          <w:b/>
          <w:bCs/>
        </w:rPr>
        <w:t>OSTALE ZAHTEVE NAROČNIKA</w:t>
      </w:r>
    </w:p>
    <w:p w14:paraId="4ED413FE" w14:textId="77777777" w:rsidR="00C675F4" w:rsidRPr="00E419E5" w:rsidRDefault="00C675F4" w:rsidP="00585A49">
      <w:pPr>
        <w:tabs>
          <w:tab w:val="left" w:pos="708"/>
          <w:tab w:val="left" w:pos="1416"/>
          <w:tab w:val="left" w:pos="2145"/>
        </w:tabs>
        <w:spacing w:line="240" w:lineRule="auto"/>
        <w:rPr>
          <w:b/>
          <w:bCs/>
        </w:rPr>
      </w:pPr>
    </w:p>
    <w:p w14:paraId="390FD695" w14:textId="77777777" w:rsidR="00C675F4" w:rsidRPr="00E419E5" w:rsidRDefault="00C675F4" w:rsidP="00585A49">
      <w:pPr>
        <w:tabs>
          <w:tab w:val="left" w:pos="708"/>
          <w:tab w:val="left" w:pos="1416"/>
          <w:tab w:val="left" w:pos="2145"/>
        </w:tabs>
        <w:spacing w:line="240" w:lineRule="auto"/>
      </w:pPr>
    </w:p>
    <w:p w14:paraId="4E72A435" w14:textId="0DEB4571" w:rsidR="002864B4" w:rsidRPr="00513503" w:rsidRDefault="00C675F4" w:rsidP="00513503">
      <w:pPr>
        <w:spacing w:line="240" w:lineRule="auto"/>
      </w:pPr>
      <w:r w:rsidRPr="00E419E5">
        <w:t>1</w:t>
      </w:r>
      <w:r w:rsidR="00EC091C" w:rsidRPr="00E419E5">
        <w:t xml:space="preserve">. </w:t>
      </w:r>
      <w:r w:rsidRPr="00E419E5">
        <w:t xml:space="preserve">Ponudnik mora </w:t>
      </w:r>
      <w:r w:rsidR="00EC091C" w:rsidRPr="00E419E5">
        <w:t xml:space="preserve">razpolagati s </w:t>
      </w:r>
      <w:r w:rsidRPr="00E419E5">
        <w:t>strokovn</w:t>
      </w:r>
      <w:r w:rsidR="00EC091C" w:rsidRPr="00E419E5">
        <w:t>imi</w:t>
      </w:r>
      <w:r w:rsidRPr="00E419E5">
        <w:t xml:space="preserve"> znanj</w:t>
      </w:r>
      <w:r w:rsidR="00EC091C" w:rsidRPr="00E419E5">
        <w:t>i</w:t>
      </w:r>
      <w:r w:rsidRPr="00E419E5">
        <w:t xml:space="preserve"> za gradnjo objekta v skladu z gradbenim dovoljenjem, projektom oz. elaboratom, popisom za izvedbo del, gradbeno situacijo ter v skladu z gradbenimi predpisi, ki zadevajo zadevni objekt, se od ponudnika zahteva tudi, da mora na gradbišču izpolnjevati tudi splošne in posebne obveznosti po GZ. Izbrani ponudnik </w:t>
      </w:r>
      <w:r w:rsidR="00EC091C" w:rsidRPr="00E419E5">
        <w:t xml:space="preserve"> bo delo </w:t>
      </w:r>
      <w:r w:rsidRPr="00E419E5">
        <w:t xml:space="preserve"> opravlja</w:t>
      </w:r>
      <w:r w:rsidR="00EC091C" w:rsidRPr="00E419E5">
        <w:t>l</w:t>
      </w:r>
      <w:r w:rsidRPr="00E419E5">
        <w:t xml:space="preserve"> skladno z določili </w:t>
      </w:r>
      <w:r w:rsidRPr="00513503">
        <w:t>Zakona o varnosti in zdravju pri delu (Uradni list RS, št. </w:t>
      </w:r>
      <w:hyperlink r:id="rId16" w:tgtFrame="_blank" w:tooltip="Zakon o varnosti in zdravju pri delu (ZVZD-1)" w:history="1">
        <w:r w:rsidRPr="00513503">
          <w:t>43/11</w:t>
        </w:r>
      </w:hyperlink>
      <w:r w:rsidRPr="00513503">
        <w:t>), vključno z uporabo delovnih sredstev, za katere ima na delovišču veljavno Poročilo o pregledu in preizkusu delovne opreme.</w:t>
      </w:r>
      <w:r w:rsidR="002864B4" w:rsidRPr="00513503">
        <w:t xml:space="preserve"> </w:t>
      </w:r>
    </w:p>
    <w:p w14:paraId="2129F29F" w14:textId="77777777" w:rsidR="002864B4" w:rsidRPr="00513503" w:rsidRDefault="002864B4" w:rsidP="00513503">
      <w:pPr>
        <w:spacing w:line="240" w:lineRule="auto"/>
      </w:pPr>
    </w:p>
    <w:p w14:paraId="2FA7EDC4" w14:textId="1F126E9B" w:rsidR="00C675F4" w:rsidRPr="00513503" w:rsidRDefault="002864B4" w:rsidP="00513503">
      <w:pPr>
        <w:spacing w:line="240" w:lineRule="auto"/>
      </w:pPr>
      <w:r w:rsidRPr="00513503">
        <w:t xml:space="preserve">Navedeno ne velja za izvedbo sečnje na območju gradnje. </w:t>
      </w:r>
    </w:p>
    <w:p w14:paraId="585957A9" w14:textId="77777777" w:rsidR="00C675F4" w:rsidRPr="00513503" w:rsidRDefault="00C675F4" w:rsidP="00513503">
      <w:pPr>
        <w:spacing w:line="240" w:lineRule="auto"/>
      </w:pPr>
    </w:p>
    <w:p w14:paraId="7684D7F7" w14:textId="2010AC3C" w:rsidR="00C675F4" w:rsidRPr="00513503" w:rsidRDefault="00C675F4" w:rsidP="00513503">
      <w:pPr>
        <w:spacing w:line="240" w:lineRule="auto"/>
      </w:pPr>
      <w:r w:rsidRPr="00513503">
        <w:t>Prav tako mora ponudnik zagotavljati, da navedene pogoje v tej točki izpolnjujejo vsi njegovi podizvajalci, ne glede na člen v verigi podizvajalcev, oz. drugi pogodbeni partnerji, ki bodo sodelovali pri izvrševanju storitev naročila.</w:t>
      </w:r>
    </w:p>
    <w:p w14:paraId="615E1C4F" w14:textId="77777777" w:rsidR="00EC091C" w:rsidRPr="00513503" w:rsidRDefault="00EC091C" w:rsidP="00513503">
      <w:pPr>
        <w:spacing w:line="240" w:lineRule="auto"/>
      </w:pPr>
    </w:p>
    <w:p w14:paraId="7270ED05" w14:textId="77777777" w:rsidR="00EC091C" w:rsidRPr="00513503" w:rsidRDefault="00EC091C" w:rsidP="00513503">
      <w:pPr>
        <w:spacing w:line="240" w:lineRule="auto"/>
      </w:pPr>
      <w:r w:rsidRPr="00FF10AF">
        <w:rPr>
          <w:b/>
          <w:bCs/>
        </w:rPr>
        <w:t>Dokazilo</w:t>
      </w:r>
      <w:r w:rsidRPr="00513503">
        <w:t>: Z oddajo prijave prijavitelj izjavlja, da sprejema zahteve in jih bo izpolnil.</w:t>
      </w:r>
    </w:p>
    <w:p w14:paraId="7141CF5A" w14:textId="77777777" w:rsidR="00C675F4" w:rsidRPr="00E419E5" w:rsidRDefault="00C675F4" w:rsidP="00585A49">
      <w:pPr>
        <w:tabs>
          <w:tab w:val="left" w:pos="887"/>
        </w:tabs>
        <w:spacing w:line="240" w:lineRule="auto"/>
        <w:rPr>
          <w:b/>
          <w:bCs/>
        </w:rPr>
      </w:pPr>
    </w:p>
    <w:p w14:paraId="04BC9753" w14:textId="77777777" w:rsidR="00C675F4" w:rsidRPr="00E419E5" w:rsidRDefault="00EC091C" w:rsidP="00585A49">
      <w:pPr>
        <w:spacing w:line="240" w:lineRule="auto"/>
      </w:pPr>
      <w:r w:rsidRPr="00E419E5">
        <w:t xml:space="preserve">2. </w:t>
      </w:r>
      <w:r w:rsidR="00C675F4" w:rsidRPr="00E419E5">
        <w:t>Ponudnik mora izpolnjeva</w:t>
      </w:r>
      <w:r w:rsidRPr="00E419E5">
        <w:t>l</w:t>
      </w:r>
      <w:r w:rsidR="00C675F4" w:rsidRPr="00E419E5">
        <w:t xml:space="preserve"> vse zahteve iz Sporazuma o skupnih ukrepih za zagotavljanje varnosti in zdravja pri delu na skupnih deloviščih pogodbenih strank kot dela dokumentacije, ki se sklepa na podlagi 39. člena Zakona o varnosti in zdravju pri delu (Ur. l. RS, št. 43/11), saj morajo pogodbene stranke zaradi narave opravljanja različnih dejavnosti na skupnem delovišču na podlagi zakona skleniti pisni sporazum, v katerem dogovorijo skupne ukrepe za zagotavljanje varnosti in zdravja pri delu.</w:t>
      </w:r>
    </w:p>
    <w:p w14:paraId="520606B8" w14:textId="77777777" w:rsidR="00C675F4" w:rsidRPr="00E419E5" w:rsidRDefault="00C675F4" w:rsidP="00585A49">
      <w:pPr>
        <w:spacing w:line="240" w:lineRule="auto"/>
      </w:pPr>
    </w:p>
    <w:p w14:paraId="05A074FF" w14:textId="77777777" w:rsidR="0071476A" w:rsidRPr="003A713A" w:rsidRDefault="0071476A" w:rsidP="0071476A">
      <w:pPr>
        <w:spacing w:line="0" w:lineRule="atLeast"/>
      </w:pPr>
      <w:r w:rsidRPr="75632117">
        <w:t xml:space="preserve">Kandidati z oddajo prijave podajajo soglasje in sprejemanje </w:t>
      </w:r>
      <w:r w:rsidRPr="75632117">
        <w:rPr>
          <w:b/>
          <w:bCs/>
        </w:rPr>
        <w:t>Pisnega sporazuma o skupnih ukrepih za zagotavljanje varnosti in zdravja pri delu na skupnih deloviščih pogodbenih strank</w:t>
      </w:r>
      <w:r w:rsidRPr="75632117">
        <w:t xml:space="preserve">. Pogoj za veljavnost krovne pogodbe je podpisan Pisni sporazuma o skupnih ukrepih za zagotavljanje varnosti in zdravja pri delu na skupnih deloviščih pogodbenih strank, ki ga bo naročnik skupaj s krovno pogodbo posredoval v podpis.  </w:t>
      </w:r>
    </w:p>
    <w:p w14:paraId="4E5A027A" w14:textId="77777777" w:rsidR="00EC091C" w:rsidRPr="00E419E5" w:rsidRDefault="00EC091C" w:rsidP="00585A49">
      <w:pPr>
        <w:spacing w:line="240" w:lineRule="auto"/>
      </w:pPr>
    </w:p>
    <w:p w14:paraId="6E1DD2A4" w14:textId="0EFC8FF9" w:rsidR="00C675F4" w:rsidRPr="00E419E5" w:rsidRDefault="00C675F4" w:rsidP="00585A49">
      <w:pPr>
        <w:spacing w:line="240" w:lineRule="auto"/>
      </w:pPr>
      <w:r w:rsidRPr="00E419E5">
        <w:t xml:space="preserve">S </w:t>
      </w:r>
      <w:r w:rsidR="0082117C">
        <w:t>sklenitvijo</w:t>
      </w:r>
      <w:r w:rsidRPr="00E419E5">
        <w:t xml:space="preserve"> sporazum</w:t>
      </w:r>
      <w:r w:rsidR="0082117C">
        <w:t>a</w:t>
      </w:r>
      <w:r w:rsidRPr="00E419E5">
        <w:t xml:space="preserve"> med naročnikom in ponudnikom</w:t>
      </w:r>
      <w:r w:rsidR="0082117C">
        <w:t xml:space="preserve">, </w:t>
      </w:r>
      <w:r w:rsidRPr="00E419E5">
        <w:t xml:space="preserve"> ponudnik prevzame pravice in obveznosti, ki so v tem sporazumu določene kot pravice in obveznosti, ki veljajo za pogodbeno stranko, poimenovano »izvajalec drugih del« glede vseh storitev predmetnega javnega naročila in sicer:</w:t>
      </w:r>
    </w:p>
    <w:p w14:paraId="0926D2FF" w14:textId="77777777" w:rsidR="00C675F4" w:rsidRPr="00E419E5" w:rsidRDefault="00C675F4" w:rsidP="006C3D49">
      <w:pPr>
        <w:numPr>
          <w:ilvl w:val="0"/>
          <w:numId w:val="11"/>
        </w:numPr>
        <w:suppressAutoHyphens w:val="0"/>
        <w:spacing w:line="240" w:lineRule="auto"/>
      </w:pPr>
      <w:r w:rsidRPr="00E419E5">
        <w:t>ne glede na vsebino, kraj, čas in druge spremljajoče okoliščine (vreme, terenske razmere itd.) izvajanja konkretnih gradenj posameznega javnega naročila, ki jih bo naročnik v izvedbo oddajal v drugi fazi javnega naročila, torej v postopku oddaje posameznega javnega naročila;</w:t>
      </w:r>
    </w:p>
    <w:p w14:paraId="31792607" w14:textId="77777777" w:rsidR="00C675F4" w:rsidRPr="00E419E5" w:rsidRDefault="00C675F4" w:rsidP="006C3D49">
      <w:pPr>
        <w:numPr>
          <w:ilvl w:val="0"/>
          <w:numId w:val="11"/>
        </w:numPr>
        <w:suppressAutoHyphens w:val="0"/>
        <w:spacing w:line="240" w:lineRule="auto"/>
      </w:pPr>
      <w:r w:rsidRPr="00E419E5">
        <w:t>ne glede na osebne, krajevne, časovne in druge okoliščine pri sebi, pri naročniku, pri morebitnih tretjih osebah, ter pri drugih izvajalcih, ki bodo za naročnika izvajali istovrstne gradnje (to so storitve gradnje javnega naročila) in druge storitve (sečnja in spravilo lesa, gradnja in vzdrževanje gozdne infrastrukture, razen vzdrževanja gozdnih cest, gojitvena, varstvena in druga dela za zagotavljanje ekoloških in socialnih funkcij gozda, nakladanje in prevozi posekanih gozdno lesnih sortimentov, slednje tudi s strani kupca gozdno lesnih sortimentov). Z osebnimi okoliščinami so mišljene konkretne fizične osebe (zaposleni delavci, delavci na drugačni pogodbeni osnovi) in pravne osebe (izvajalci, podizvajalci, drugi pogodbeni partnerji), ki bodo na terenu izvajale konkretna dela, na katera se nanaša Sporazum o skupnih ukrepih za zagotavljanje varnosti in zdravja pri delu na skupnih deloviščih pogodbenih strank, ki je sestavni del dokumentacije;</w:t>
      </w:r>
    </w:p>
    <w:p w14:paraId="0FB4A686" w14:textId="77777777" w:rsidR="00C675F4" w:rsidRPr="00E419E5" w:rsidRDefault="00C675F4" w:rsidP="006C3D49">
      <w:pPr>
        <w:numPr>
          <w:ilvl w:val="0"/>
          <w:numId w:val="11"/>
        </w:numPr>
        <w:suppressAutoHyphens w:val="0"/>
        <w:spacing w:line="240" w:lineRule="auto"/>
      </w:pPr>
      <w:r w:rsidRPr="00E419E5">
        <w:t>ne glede na kombinacijo okoliščin iz prve in druge alineje tega odstavka.</w:t>
      </w:r>
    </w:p>
    <w:p w14:paraId="20651D33" w14:textId="77777777" w:rsidR="00C675F4" w:rsidRPr="00E419E5" w:rsidRDefault="00C675F4" w:rsidP="00585A49">
      <w:pPr>
        <w:spacing w:line="240" w:lineRule="auto"/>
        <w:rPr>
          <w:b/>
          <w:color w:val="auto"/>
          <w:lang w:eastAsia="sl-SI"/>
        </w:rPr>
      </w:pPr>
    </w:p>
    <w:p w14:paraId="1DDA5D3C" w14:textId="77777777" w:rsidR="00B764F2" w:rsidRDefault="00B764F2" w:rsidP="00B764F2">
      <w:pPr>
        <w:spacing w:line="0" w:lineRule="atLeast"/>
        <w:rPr>
          <w:b/>
          <w:bCs/>
        </w:rPr>
      </w:pPr>
      <w:r w:rsidRPr="75632117">
        <w:rPr>
          <w:b/>
          <w:bCs/>
        </w:rPr>
        <w:t>Dokazilo: Oddana prijava</w:t>
      </w:r>
    </w:p>
    <w:p w14:paraId="4A735D71" w14:textId="77777777" w:rsidR="00C675F4" w:rsidRPr="00E419E5" w:rsidRDefault="00C675F4" w:rsidP="00585A49">
      <w:pPr>
        <w:spacing w:line="240" w:lineRule="auto"/>
        <w:rPr>
          <w:color w:val="auto"/>
        </w:rPr>
      </w:pPr>
    </w:p>
    <w:p w14:paraId="3FD2D576" w14:textId="6AF796E5" w:rsidR="00F24D7E" w:rsidRDefault="00C675F4" w:rsidP="00D76860">
      <w:pPr>
        <w:spacing w:line="240" w:lineRule="auto"/>
      </w:pPr>
      <w:r w:rsidRPr="00E419E5">
        <w:rPr>
          <w:color w:val="auto"/>
        </w:rPr>
        <w:t xml:space="preserve">IZPOLNJEVANJE POGOJA: </w:t>
      </w:r>
      <w:bookmarkStart w:id="100" w:name="_Toc210218366"/>
      <w:r w:rsidR="00D76860">
        <w:t>kandidat</w:t>
      </w:r>
      <w:r w:rsidR="00D76860" w:rsidRPr="003A713A">
        <w:t>, vsi partnerji v skupni ponudbi</w:t>
      </w:r>
      <w:r w:rsidR="00D76860">
        <w:t xml:space="preserve">, </w:t>
      </w:r>
      <w:r w:rsidR="00D76860" w:rsidRPr="00A521D8">
        <w:t>podizvajalci</w:t>
      </w:r>
      <w:r w:rsidR="00D76860" w:rsidRPr="00E419E5">
        <w:t xml:space="preserve"> </w:t>
      </w:r>
      <w:r w:rsidR="00F24D7E" w:rsidRPr="00E419E5">
        <w:t>FINANČNA ZAVAROVANJA</w:t>
      </w:r>
      <w:bookmarkEnd w:id="100"/>
    </w:p>
    <w:p w14:paraId="285E872E" w14:textId="77777777" w:rsidR="00D76860" w:rsidRPr="00E419E5" w:rsidRDefault="00D76860" w:rsidP="00D76860">
      <w:pPr>
        <w:spacing w:line="240" w:lineRule="auto"/>
      </w:pPr>
    </w:p>
    <w:p w14:paraId="1653D494" w14:textId="56AAB2C1" w:rsidR="0047172F" w:rsidRPr="00E419E5" w:rsidRDefault="00F24D7E" w:rsidP="00585A49">
      <w:pPr>
        <w:spacing w:line="240" w:lineRule="auto"/>
        <w:rPr>
          <w:b/>
          <w:bCs/>
        </w:rPr>
      </w:pPr>
      <w:r w:rsidRPr="00E419E5">
        <w:rPr>
          <w:b/>
          <w:bCs/>
        </w:rPr>
        <w:t>Finančno z</w:t>
      </w:r>
      <w:r w:rsidR="0047172F" w:rsidRPr="00E419E5">
        <w:rPr>
          <w:b/>
          <w:bCs/>
        </w:rPr>
        <w:t>avarovanje za dobro izvedbo pogodbenih obveznosti</w:t>
      </w:r>
      <w:r w:rsidR="00CC3445" w:rsidRPr="00E419E5">
        <w:rPr>
          <w:b/>
          <w:bCs/>
        </w:rPr>
        <w:t xml:space="preserve"> v drugi fazi</w:t>
      </w:r>
    </w:p>
    <w:p w14:paraId="21DF32E1" w14:textId="77777777" w:rsidR="00A6528D" w:rsidRPr="00E419E5" w:rsidRDefault="00A6528D" w:rsidP="00585A49">
      <w:pPr>
        <w:spacing w:line="240" w:lineRule="auto"/>
        <w:rPr>
          <w:b/>
        </w:rPr>
      </w:pPr>
    </w:p>
    <w:p w14:paraId="2951440B" w14:textId="03A65B2F" w:rsidR="000959C1" w:rsidRPr="00E419E5" w:rsidRDefault="00B63E30" w:rsidP="00585A49">
      <w:pPr>
        <w:spacing w:line="240" w:lineRule="auto"/>
      </w:pPr>
      <w:r w:rsidRPr="00E419E5">
        <w:rPr>
          <w:b/>
        </w:rPr>
        <w:t>GRA 2026 -  OSN</w:t>
      </w:r>
    </w:p>
    <w:p w14:paraId="3286B71D" w14:textId="6437DD78" w:rsidR="00EA7F80" w:rsidRPr="0067513D" w:rsidRDefault="00EA7F80" w:rsidP="00EA7F80">
      <w:pPr>
        <w:spacing w:line="0" w:lineRule="atLeast"/>
        <w:rPr>
          <w:rFonts w:eastAsia="Arial"/>
          <w:i/>
          <w:iCs/>
        </w:rPr>
      </w:pPr>
      <w:r w:rsidRPr="3DF3F329">
        <w:t xml:space="preserve">Kandidati bodo finančno zavarovanje </w:t>
      </w:r>
      <w:r w:rsidRPr="00EA7F80">
        <w:t xml:space="preserve">za dobro izvedbo pogodbenih obveznosti </w:t>
      </w:r>
      <w:r w:rsidRPr="3DF3F329">
        <w:t>predložili v roku 10 (deset) dni od podpisa pogodbe</w:t>
      </w:r>
      <w:r w:rsidR="00F90804">
        <w:t xml:space="preserve"> OSN</w:t>
      </w:r>
      <w:r w:rsidRPr="3DF3F329">
        <w:t xml:space="preserve">, in sicer </w:t>
      </w:r>
      <w:r w:rsidRPr="3DF3F329">
        <w:rPr>
          <w:rFonts w:eastAsia="Arial"/>
          <w:b/>
          <w:bCs/>
          <w:i/>
          <w:iCs/>
        </w:rPr>
        <w:t xml:space="preserve">dve </w:t>
      </w:r>
      <w:proofErr w:type="spellStart"/>
      <w:r w:rsidRPr="3DF3F329">
        <w:rPr>
          <w:rFonts w:eastAsia="Arial"/>
          <w:b/>
          <w:bCs/>
          <w:i/>
          <w:iCs/>
        </w:rPr>
        <w:t>izvršnici</w:t>
      </w:r>
      <w:proofErr w:type="spellEnd"/>
      <w:r w:rsidRPr="3DF3F329">
        <w:t>, podpisani s strani zakonitega zastopnika izbranega kandidata ter overjeno s strani notarja ali upravne enote</w:t>
      </w:r>
      <w:r w:rsidR="00F90804">
        <w:t>, vsaka</w:t>
      </w:r>
      <w:r w:rsidRPr="3DF3F329">
        <w:t xml:space="preserve"> </w:t>
      </w:r>
      <w:r w:rsidRPr="00415381">
        <w:t xml:space="preserve">v višini </w:t>
      </w:r>
      <w:r w:rsidR="00F90804">
        <w:t>10</w:t>
      </w:r>
      <w:r>
        <w:t>.000</w:t>
      </w:r>
      <w:r w:rsidRPr="00415381">
        <w:t>,00 EUR</w:t>
      </w:r>
      <w:r w:rsidRPr="3DF3F329">
        <w:t xml:space="preserve">. Finančno zavarovanje mora biti brezpogojno in plačljivo na prvi poziv ter predloženo v enakem besedilu kot v vzorcih finančnega zavarovanja za </w:t>
      </w:r>
      <w:r w:rsidR="007C52FA" w:rsidRPr="00EA7F80">
        <w:t>dobro izvedbo pogodbenih obveznosti</w:t>
      </w:r>
      <w:r w:rsidRPr="3DF3F329">
        <w:t xml:space="preserve">, ki je sestavni del ponudbene dokumentacije. </w:t>
      </w:r>
      <w:bookmarkStart w:id="101" w:name="_Hlk199953581"/>
      <w:proofErr w:type="spellStart"/>
      <w:r w:rsidRPr="3DF3F329">
        <w:rPr>
          <w:rFonts w:eastAsia="Arial"/>
          <w:i/>
          <w:iCs/>
        </w:rPr>
        <w:t>Izvršnica</w:t>
      </w:r>
      <w:proofErr w:type="spellEnd"/>
      <w:r w:rsidRPr="3DF3F329">
        <w:rPr>
          <w:rFonts w:eastAsia="Arial"/>
          <w:i/>
          <w:iCs/>
        </w:rPr>
        <w:t xml:space="preserve"> 1 velja v obdobju treh let od sklenitve pogodbe </w:t>
      </w:r>
      <w:r w:rsidR="00914056">
        <w:rPr>
          <w:rFonts w:eastAsia="Arial"/>
          <w:i/>
          <w:iCs/>
        </w:rPr>
        <w:t xml:space="preserve">GRA </w:t>
      </w:r>
      <w:r w:rsidR="00F90804">
        <w:rPr>
          <w:rFonts w:eastAsia="Arial"/>
          <w:i/>
          <w:iCs/>
        </w:rPr>
        <w:t>OSN</w:t>
      </w:r>
      <w:r w:rsidRPr="3DF3F329">
        <w:rPr>
          <w:rFonts w:eastAsia="Arial"/>
          <w:i/>
          <w:iCs/>
        </w:rPr>
        <w:t xml:space="preserve"> 2026, </w:t>
      </w:r>
      <w:proofErr w:type="spellStart"/>
      <w:r w:rsidRPr="3DF3F329">
        <w:rPr>
          <w:rFonts w:eastAsia="Arial"/>
          <w:i/>
          <w:iCs/>
        </w:rPr>
        <w:t>Izvršnica</w:t>
      </w:r>
      <w:proofErr w:type="spellEnd"/>
      <w:r w:rsidRPr="3DF3F329">
        <w:rPr>
          <w:rFonts w:eastAsia="Arial"/>
          <w:i/>
          <w:iCs/>
        </w:rPr>
        <w:t xml:space="preserve"> 2 pa od izteka veljavnosti </w:t>
      </w:r>
      <w:proofErr w:type="spellStart"/>
      <w:r w:rsidRPr="3DF3F329">
        <w:rPr>
          <w:rFonts w:eastAsia="Arial"/>
          <w:i/>
          <w:iCs/>
        </w:rPr>
        <w:t>Izvršnice</w:t>
      </w:r>
      <w:proofErr w:type="spellEnd"/>
      <w:r w:rsidRPr="3DF3F329">
        <w:rPr>
          <w:rFonts w:eastAsia="Arial"/>
          <w:i/>
          <w:iCs/>
        </w:rPr>
        <w:t xml:space="preserve"> 1 do </w:t>
      </w:r>
      <w:r w:rsidR="00914056">
        <w:rPr>
          <w:rFonts w:eastAsia="Arial"/>
          <w:i/>
          <w:iCs/>
        </w:rPr>
        <w:t>30.4.2031</w:t>
      </w:r>
      <w:r w:rsidRPr="3DF3F329">
        <w:rPr>
          <w:rFonts w:eastAsia="Arial"/>
          <w:i/>
          <w:iCs/>
        </w:rPr>
        <w:t>.</w:t>
      </w:r>
    </w:p>
    <w:p w14:paraId="752B9D69" w14:textId="77777777" w:rsidR="00EA7F80" w:rsidRPr="0067513D" w:rsidRDefault="00EA7F80" w:rsidP="00EA7F80">
      <w:pPr>
        <w:spacing w:line="0" w:lineRule="atLeast"/>
      </w:pPr>
    </w:p>
    <w:bookmarkEnd w:id="101"/>
    <w:p w14:paraId="6ADA633A" w14:textId="77777777" w:rsidR="00384205" w:rsidRPr="00E419E5" w:rsidRDefault="00384205" w:rsidP="00384205">
      <w:pPr>
        <w:spacing w:line="240" w:lineRule="auto"/>
        <w:rPr>
          <w:bCs/>
        </w:rPr>
      </w:pPr>
      <w:r w:rsidRPr="00E419E5">
        <w:rPr>
          <w:bCs/>
          <w:color w:val="auto"/>
        </w:rPr>
        <w:t>Naročni</w:t>
      </w:r>
      <w:r w:rsidRPr="00E419E5">
        <w:rPr>
          <w:bCs/>
        </w:rPr>
        <w:t>k bo unovčil zavarovanje za dobro izvedbo pogodbenih obveznosti v višini, kot bo naročniku nastala terjatev, škoda, regresna terjatev, pogodbena kazen ali druga terjatev, torej lahko tudi le v delnem znesku, in sicer v primeru naslednjega kršenja pogodbenih obveznosti, torej:</w:t>
      </w:r>
    </w:p>
    <w:p w14:paraId="571D9A7C" w14:textId="77777777" w:rsidR="00384205" w:rsidRPr="00E419E5" w:rsidRDefault="00384205" w:rsidP="00384205">
      <w:pPr>
        <w:numPr>
          <w:ilvl w:val="0"/>
          <w:numId w:val="1"/>
        </w:numPr>
        <w:spacing w:line="240" w:lineRule="auto"/>
        <w:rPr>
          <w:color w:val="auto"/>
        </w:rPr>
      </w:pPr>
      <w:r w:rsidRPr="00E419E5">
        <w:rPr>
          <w:color w:val="auto"/>
        </w:rPr>
        <w:t>če sposobni oz. izbrani ponudnik ne bo pravilno izpolnil svojih pogodbenih obveznosti (tj. izpolnitev z zamudo, delna izpolnitev, ipd.);</w:t>
      </w:r>
    </w:p>
    <w:p w14:paraId="25BC6EF9" w14:textId="77777777" w:rsidR="00384205" w:rsidRPr="00E419E5" w:rsidRDefault="00384205" w:rsidP="00384205">
      <w:pPr>
        <w:numPr>
          <w:ilvl w:val="0"/>
          <w:numId w:val="1"/>
        </w:numPr>
        <w:spacing w:line="240" w:lineRule="auto"/>
        <w:rPr>
          <w:color w:val="auto"/>
        </w:rPr>
      </w:pPr>
      <w:r w:rsidRPr="00E419E5">
        <w:rPr>
          <w:color w:val="auto"/>
        </w:rPr>
        <w:t>če sposobni oz. izbrani ponudnik ne bo izpolnil pogodbenih obveznosti (tj. neizpolnitev);</w:t>
      </w:r>
    </w:p>
    <w:p w14:paraId="48FA1DD3" w14:textId="77777777" w:rsidR="00384205" w:rsidRPr="00E419E5" w:rsidRDefault="00384205" w:rsidP="00384205">
      <w:pPr>
        <w:numPr>
          <w:ilvl w:val="0"/>
          <w:numId w:val="1"/>
        </w:numPr>
        <w:spacing w:line="240" w:lineRule="auto"/>
        <w:rPr>
          <w:color w:val="auto"/>
        </w:rPr>
      </w:pPr>
      <w:r w:rsidRPr="00E419E5">
        <w:rPr>
          <w:color w:val="auto"/>
        </w:rPr>
        <w:lastRenderedPageBreak/>
        <w:t>če se pri sposobnem oz. izbranem ponudniku ugotovi kraja gozdnih lesnih sortimentov</w:t>
      </w:r>
      <w:r>
        <w:rPr>
          <w:color w:val="auto"/>
        </w:rPr>
        <w:t xml:space="preserve"> </w:t>
      </w:r>
      <w:r w:rsidRPr="00E419E5">
        <w:rPr>
          <w:color w:val="auto"/>
        </w:rPr>
        <w:t>ali gradbenih materialov z območja gradbišča</w:t>
      </w:r>
      <w:r>
        <w:rPr>
          <w:color w:val="auto"/>
        </w:rPr>
        <w:t>;</w:t>
      </w:r>
      <w:r w:rsidRPr="00E419E5">
        <w:rPr>
          <w:color w:val="auto"/>
        </w:rPr>
        <w:t xml:space="preserve"> </w:t>
      </w:r>
    </w:p>
    <w:p w14:paraId="3E56F98D" w14:textId="77777777" w:rsidR="00384205" w:rsidRPr="00E419E5" w:rsidRDefault="00384205" w:rsidP="00384205">
      <w:pPr>
        <w:numPr>
          <w:ilvl w:val="0"/>
          <w:numId w:val="1"/>
        </w:numPr>
        <w:spacing w:line="240" w:lineRule="auto"/>
        <w:rPr>
          <w:color w:val="auto"/>
        </w:rPr>
      </w:pPr>
      <w:r w:rsidRPr="00E419E5">
        <w:rPr>
          <w:color w:val="auto"/>
        </w:rPr>
        <w:t xml:space="preserve">če sposobni oz. izbrani ponudnik ne bo spoštoval pogodbeno dogovorjenih rokov za začetek, izvajanje in konec del, </w:t>
      </w:r>
    </w:p>
    <w:p w14:paraId="29B05E28" w14:textId="49C0443D" w:rsidR="00384205" w:rsidRPr="00E419E5" w:rsidRDefault="00384205" w:rsidP="00384205">
      <w:pPr>
        <w:numPr>
          <w:ilvl w:val="0"/>
          <w:numId w:val="1"/>
        </w:numPr>
        <w:spacing w:line="240" w:lineRule="auto"/>
        <w:rPr>
          <w:color w:val="auto"/>
        </w:rPr>
      </w:pPr>
      <w:r w:rsidRPr="00E419E5">
        <w:rPr>
          <w:color w:val="auto"/>
        </w:rPr>
        <w:t>če bo sposobni oz. izbrani ponudnik kršil Pisni sporazum o skupnih ukrepih  za zagotavljanje varnosti in zdravja pri delu na skupnih deloviščih pogodbenih strank,</w:t>
      </w:r>
    </w:p>
    <w:p w14:paraId="6E18E664" w14:textId="77777777" w:rsidR="00384205" w:rsidRPr="00E419E5" w:rsidRDefault="00384205" w:rsidP="00384205">
      <w:pPr>
        <w:numPr>
          <w:ilvl w:val="0"/>
          <w:numId w:val="1"/>
        </w:numPr>
        <w:spacing w:line="240" w:lineRule="auto"/>
        <w:rPr>
          <w:color w:val="auto"/>
        </w:rPr>
      </w:pPr>
      <w:r w:rsidRPr="00E419E5">
        <w:rPr>
          <w:color w:val="auto"/>
        </w:rPr>
        <w:t xml:space="preserve">če bo sposobni oz. izbrani ponudnik kršil pogodbene obveznosti glede zagotavljanja kvalificiranih kadrovskih in tehnoloških kapacitet ter obveznosti glede podizvajalcev, </w:t>
      </w:r>
    </w:p>
    <w:p w14:paraId="4C4B7D91" w14:textId="7006B00C" w:rsidR="00384205" w:rsidRPr="002E28DB" w:rsidRDefault="00384205" w:rsidP="00384205">
      <w:pPr>
        <w:pStyle w:val="Odstavekseznama1"/>
        <w:numPr>
          <w:ilvl w:val="0"/>
          <w:numId w:val="1"/>
        </w:numPr>
        <w:ind w:left="714" w:hanging="357"/>
        <w:rPr>
          <w:rFonts w:ascii="Arial" w:eastAsia="Calibri" w:hAnsi="Arial" w:cs="Arial"/>
          <w:color w:val="auto"/>
          <w:sz w:val="22"/>
          <w:szCs w:val="22"/>
          <w:lang w:eastAsia="ar-SA"/>
        </w:rPr>
      </w:pPr>
      <w:r w:rsidRPr="002E28DB">
        <w:rPr>
          <w:rFonts w:ascii="Arial" w:eastAsia="Calibri" w:hAnsi="Arial" w:cs="Arial"/>
          <w:color w:val="auto"/>
          <w:sz w:val="22"/>
          <w:szCs w:val="22"/>
          <w:lang w:eastAsia="ar-SA"/>
        </w:rPr>
        <w:t>če sposobni oz. izbrani ponudnik ne bo poplačal podizvajalcev, ki jih je nominiral v postopku javnega naročila z oznako GRA 2026</w:t>
      </w:r>
    </w:p>
    <w:p w14:paraId="071D0B9B" w14:textId="77777777" w:rsidR="00384205" w:rsidRPr="002E28DB" w:rsidRDefault="00384205" w:rsidP="00384205">
      <w:pPr>
        <w:pStyle w:val="Odstavekseznama1"/>
        <w:numPr>
          <w:ilvl w:val="0"/>
          <w:numId w:val="1"/>
        </w:numPr>
        <w:ind w:left="714" w:hanging="357"/>
        <w:rPr>
          <w:rFonts w:ascii="Arial" w:eastAsia="Calibri" w:hAnsi="Arial" w:cs="Arial"/>
          <w:color w:val="auto"/>
          <w:sz w:val="22"/>
          <w:szCs w:val="22"/>
          <w:lang w:eastAsia="ar-SA"/>
        </w:rPr>
      </w:pPr>
      <w:r w:rsidRPr="002E28DB">
        <w:rPr>
          <w:rFonts w:ascii="Arial" w:eastAsia="Calibri" w:hAnsi="Arial" w:cs="Arial"/>
          <w:color w:val="auto"/>
          <w:sz w:val="22"/>
          <w:szCs w:val="22"/>
          <w:lang w:eastAsia="ar-SA"/>
        </w:rPr>
        <w:t xml:space="preserve">v ostalih primerih, ki bodo vsakokrat določeni v posameznem povabilu. </w:t>
      </w:r>
    </w:p>
    <w:p w14:paraId="21150C6A" w14:textId="77777777" w:rsidR="00DF4736" w:rsidRPr="00E419E5" w:rsidRDefault="00DF4736" w:rsidP="00585A49">
      <w:pPr>
        <w:pStyle w:val="Odstavekseznama1"/>
        <w:ind w:left="0"/>
        <w:rPr>
          <w:rFonts w:ascii="Arial" w:hAnsi="Arial" w:cs="Arial"/>
        </w:rPr>
      </w:pPr>
    </w:p>
    <w:p w14:paraId="3F8A1041" w14:textId="57598DB7" w:rsidR="00DF4736" w:rsidRPr="00E419E5" w:rsidRDefault="00DF4736" w:rsidP="00585A49">
      <w:pPr>
        <w:suppressAutoHyphens w:val="0"/>
        <w:spacing w:line="240" w:lineRule="auto"/>
        <w:rPr>
          <w:color w:val="auto"/>
        </w:rPr>
      </w:pPr>
      <w:r w:rsidRPr="00E419E5">
        <w:t xml:space="preserve">V primeru </w:t>
      </w:r>
      <w:r w:rsidR="005F072D" w:rsidRPr="00E419E5">
        <w:t>unovčenj</w:t>
      </w:r>
      <w:r w:rsidR="005F072D">
        <w:t>a</w:t>
      </w:r>
      <w:r w:rsidR="005F072D" w:rsidRPr="00E419E5">
        <w:t xml:space="preserve"> </w:t>
      </w:r>
      <w:r w:rsidRPr="00E419E5">
        <w:t xml:space="preserve">finančnega zavarovanja za dobro izvedbo pogodbenih obveznosti bo moral ponudnik, v kolikor bo naročnik presodil kot primerno, v roku, ki ga vsakokrat določi naročnik in ki ni daljši od 10 delovnih dni naročniku izročiti novo finančno zavarovanje v istem besedilu in v </w:t>
      </w:r>
      <w:r w:rsidRPr="00E419E5">
        <w:rPr>
          <w:color w:val="auto"/>
        </w:rPr>
        <w:t xml:space="preserve">isti višini, kot je bilo zavarovanje za dobro izvedbo pogodbenih obveznosti unovčeno. </w:t>
      </w:r>
    </w:p>
    <w:p w14:paraId="79A8C71C" w14:textId="77777777" w:rsidR="00077CFD" w:rsidRPr="00E419E5" w:rsidRDefault="00077CFD" w:rsidP="00585A49">
      <w:pPr>
        <w:spacing w:line="240" w:lineRule="auto"/>
      </w:pPr>
    </w:p>
    <w:p w14:paraId="309928CE" w14:textId="77777777" w:rsidR="00DF2D9B" w:rsidRPr="00E419E5" w:rsidRDefault="00DF2D9B" w:rsidP="00585A49">
      <w:pPr>
        <w:spacing w:line="240" w:lineRule="auto"/>
      </w:pPr>
    </w:p>
    <w:p w14:paraId="2928BF2A" w14:textId="2C2FBD29" w:rsidR="00DF2D9B" w:rsidRPr="00E419E5" w:rsidRDefault="00B63E30" w:rsidP="00585A49">
      <w:pPr>
        <w:spacing w:line="240" w:lineRule="auto"/>
      </w:pPr>
      <w:r w:rsidRPr="00E419E5">
        <w:rPr>
          <w:b/>
        </w:rPr>
        <w:t>GRA 2026 -  ZAH</w:t>
      </w:r>
    </w:p>
    <w:p w14:paraId="290EFAE6" w14:textId="147C0F0F" w:rsidR="00664901" w:rsidRPr="00E419E5" w:rsidRDefault="009031F4" w:rsidP="00585A49">
      <w:pPr>
        <w:spacing w:line="240" w:lineRule="auto"/>
      </w:pPr>
      <w:r w:rsidRPr="00E419E5">
        <w:t>P</w:t>
      </w:r>
      <w:r w:rsidR="001F1868" w:rsidRPr="00E419E5">
        <w:t>onudniki</w:t>
      </w:r>
      <w:r w:rsidR="008A54C7" w:rsidRPr="00E419E5">
        <w:t xml:space="preserve"> </w:t>
      </w:r>
      <w:r w:rsidR="001F1868" w:rsidRPr="00E419E5">
        <w:t xml:space="preserve">bodo morali </w:t>
      </w:r>
      <w:r w:rsidR="00752599" w:rsidRPr="3DF3F329">
        <w:t>v roku 10 (deset) dni</w:t>
      </w:r>
      <w:r w:rsidR="00752599" w:rsidRPr="00E419E5">
        <w:t xml:space="preserve"> </w:t>
      </w:r>
      <w:r w:rsidR="00752599">
        <w:t>od</w:t>
      </w:r>
      <w:r w:rsidR="00B63E30" w:rsidRPr="00E419E5">
        <w:t xml:space="preserve"> podpis</w:t>
      </w:r>
      <w:r w:rsidR="00752599">
        <w:t>a</w:t>
      </w:r>
      <w:r w:rsidR="00B63E30" w:rsidRPr="00E419E5">
        <w:t xml:space="preserve"> pogodbe ZAH </w:t>
      </w:r>
      <w:r w:rsidR="001F1868" w:rsidRPr="00E419E5">
        <w:t xml:space="preserve">predložiti zavarovanje za dobro izvedbo pogodbenih obveznosti </w:t>
      </w:r>
      <w:r w:rsidR="006348DE" w:rsidRPr="00E419E5">
        <w:t>do največ 10</w:t>
      </w:r>
      <w:r w:rsidR="00C644E9">
        <w:t xml:space="preserve"> </w:t>
      </w:r>
      <w:r w:rsidR="006348DE" w:rsidRPr="00E419E5">
        <w:t xml:space="preserve">% pogodbene vrednost </w:t>
      </w:r>
      <w:r w:rsidR="004B5A96" w:rsidRPr="00E419E5">
        <w:t>z DDV</w:t>
      </w:r>
      <w:r w:rsidR="00664901" w:rsidRPr="00E419E5">
        <w:t xml:space="preserve">. Naročnik lahko glede na kompleksnost posamezne gradnje zahteva bodisi zavarovanje za dobro izvedbo bančno ali kavcijsko zavarovanje po EPGP 758, </w:t>
      </w:r>
      <w:r w:rsidR="00B51940">
        <w:t xml:space="preserve">bodisi </w:t>
      </w:r>
      <w:r w:rsidR="00664901" w:rsidRPr="00E419E5">
        <w:t xml:space="preserve">denarni depozit, menično izjavo z bianko menicami, </w:t>
      </w:r>
      <w:r w:rsidR="00B51940">
        <w:t xml:space="preserve">oz. </w:t>
      </w:r>
      <w:proofErr w:type="spellStart"/>
      <w:r w:rsidR="00664901" w:rsidRPr="00E419E5">
        <w:t>izvršnico</w:t>
      </w:r>
      <w:proofErr w:type="spellEnd"/>
      <w:r w:rsidR="00664901" w:rsidRPr="00E419E5">
        <w:t xml:space="preserve">. </w:t>
      </w:r>
      <w:r w:rsidR="003A060F" w:rsidRPr="00E419E5">
        <w:t>Zavarovanje se mora predložiti v roku, kot bo določen v posam</w:t>
      </w:r>
      <w:r w:rsidR="00B63E30" w:rsidRPr="00E419E5">
        <w:t>eznem</w:t>
      </w:r>
      <w:r w:rsidR="003A060F" w:rsidRPr="00E419E5">
        <w:t xml:space="preserve"> povabilu. </w:t>
      </w:r>
    </w:p>
    <w:p w14:paraId="3EBC07D2" w14:textId="77777777" w:rsidR="00664901" w:rsidRPr="00E419E5" w:rsidRDefault="00664901" w:rsidP="00585A49">
      <w:pPr>
        <w:spacing w:line="240" w:lineRule="auto"/>
      </w:pPr>
    </w:p>
    <w:p w14:paraId="4E84DAF4" w14:textId="77777777" w:rsidR="001F1868" w:rsidRPr="00E419E5" w:rsidRDefault="001F1868" w:rsidP="00585A49">
      <w:pPr>
        <w:spacing w:line="240" w:lineRule="auto"/>
        <w:rPr>
          <w:bCs/>
        </w:rPr>
      </w:pPr>
      <w:r w:rsidRPr="00E419E5">
        <w:rPr>
          <w:bCs/>
          <w:color w:val="auto"/>
        </w:rPr>
        <w:t>Naročni</w:t>
      </w:r>
      <w:r w:rsidRPr="00E419E5">
        <w:rPr>
          <w:bCs/>
        </w:rPr>
        <w:t>k bo unovčil zavarovanje za dobro izvedbo pogodbenih obveznosti v višini, kot bo naročniku nastala terjatev, škoda, regresna terjatev, pogodbena kazen ali druga terjatev, torej lahko tudi le v delnem znesku, in sicer v primeru naslednjega kršenja pogodbenih obveznosti, torej:</w:t>
      </w:r>
    </w:p>
    <w:p w14:paraId="360C89F5" w14:textId="77777777" w:rsidR="002B7AA7" w:rsidRPr="00E419E5" w:rsidRDefault="002B7AA7" w:rsidP="00585A49">
      <w:pPr>
        <w:numPr>
          <w:ilvl w:val="0"/>
          <w:numId w:val="1"/>
        </w:numPr>
        <w:spacing w:line="240" w:lineRule="auto"/>
        <w:rPr>
          <w:color w:val="auto"/>
        </w:rPr>
      </w:pPr>
      <w:bookmarkStart w:id="102" w:name="_Hlk17283127"/>
      <w:r w:rsidRPr="00E419E5">
        <w:rPr>
          <w:color w:val="auto"/>
        </w:rPr>
        <w:t>če</w:t>
      </w:r>
      <w:r w:rsidR="00A12B0B" w:rsidRPr="00E419E5">
        <w:rPr>
          <w:color w:val="auto"/>
        </w:rPr>
        <w:t xml:space="preserve"> sposobni oz. </w:t>
      </w:r>
      <w:r w:rsidRPr="00E419E5">
        <w:rPr>
          <w:color w:val="auto"/>
        </w:rPr>
        <w:t>izbrani ponudnik ne bo pravilno izpolnil svojih pogodbenih obveznosti (tj. izpolnitev z zamudo, delna izpolnitev, ipd.);</w:t>
      </w:r>
    </w:p>
    <w:p w14:paraId="1A153F5E" w14:textId="77777777" w:rsidR="002B7AA7" w:rsidRPr="00E419E5" w:rsidRDefault="002B7AA7" w:rsidP="00585A49">
      <w:pPr>
        <w:numPr>
          <w:ilvl w:val="0"/>
          <w:numId w:val="1"/>
        </w:numPr>
        <w:spacing w:line="240" w:lineRule="auto"/>
        <w:rPr>
          <w:color w:val="auto"/>
        </w:rPr>
      </w:pPr>
      <w:r w:rsidRPr="00E419E5">
        <w:rPr>
          <w:color w:val="auto"/>
        </w:rPr>
        <w:t>če</w:t>
      </w:r>
      <w:r w:rsidR="00F8570E" w:rsidRPr="00E419E5">
        <w:rPr>
          <w:color w:val="auto"/>
        </w:rPr>
        <w:t xml:space="preserve"> sposobni oz. </w:t>
      </w:r>
      <w:r w:rsidRPr="00E419E5">
        <w:rPr>
          <w:color w:val="auto"/>
        </w:rPr>
        <w:t>izbrani ponudnik ne bo izpolnil pogodbenih obveznosti (tj. neizpolnitev);</w:t>
      </w:r>
    </w:p>
    <w:p w14:paraId="3C2CB7F0" w14:textId="34AE8AAB" w:rsidR="00320B1F" w:rsidRPr="00E419E5" w:rsidRDefault="00320B1F" w:rsidP="00585A49">
      <w:pPr>
        <w:numPr>
          <w:ilvl w:val="0"/>
          <w:numId w:val="1"/>
        </w:numPr>
        <w:spacing w:line="240" w:lineRule="auto"/>
        <w:rPr>
          <w:color w:val="auto"/>
        </w:rPr>
      </w:pPr>
      <w:r w:rsidRPr="00E419E5">
        <w:rPr>
          <w:color w:val="auto"/>
        </w:rPr>
        <w:t>če se pri sposobnem oz. izbranem ponudniku ugotovi kraja gozdnih lesnih sortimentov</w:t>
      </w:r>
      <w:r w:rsidR="00752599">
        <w:rPr>
          <w:color w:val="auto"/>
        </w:rPr>
        <w:t xml:space="preserve"> </w:t>
      </w:r>
      <w:r w:rsidR="00C70977" w:rsidRPr="00E419E5">
        <w:rPr>
          <w:color w:val="auto"/>
        </w:rPr>
        <w:t>ali gradbenih materialov z območja gradbišča</w:t>
      </w:r>
      <w:r w:rsidR="00514E0F">
        <w:rPr>
          <w:color w:val="auto"/>
        </w:rPr>
        <w:t>;</w:t>
      </w:r>
      <w:r w:rsidRPr="00E419E5">
        <w:rPr>
          <w:color w:val="auto"/>
        </w:rPr>
        <w:t xml:space="preserve"> </w:t>
      </w:r>
    </w:p>
    <w:p w14:paraId="1A995445" w14:textId="5E4B8635" w:rsidR="00320B1F" w:rsidRPr="00E419E5" w:rsidRDefault="00320B1F" w:rsidP="00585A49">
      <w:pPr>
        <w:numPr>
          <w:ilvl w:val="0"/>
          <w:numId w:val="1"/>
        </w:numPr>
        <w:spacing w:line="240" w:lineRule="auto"/>
        <w:rPr>
          <w:color w:val="auto"/>
        </w:rPr>
      </w:pPr>
      <w:r w:rsidRPr="00E419E5">
        <w:rPr>
          <w:color w:val="auto"/>
        </w:rPr>
        <w:t>če sposobni oz. izbrani ponudnik ne bo spoštoval pogodbeno dogovorjenih rokov za začetek, izvajanje in konec del</w:t>
      </w:r>
      <w:r w:rsidR="007C3D58">
        <w:rPr>
          <w:color w:val="auto"/>
        </w:rPr>
        <w:t>;</w:t>
      </w:r>
      <w:r w:rsidR="007C3D58" w:rsidRPr="00E419E5">
        <w:rPr>
          <w:color w:val="auto"/>
        </w:rPr>
        <w:t xml:space="preserve"> </w:t>
      </w:r>
    </w:p>
    <w:p w14:paraId="0742ABFE" w14:textId="631D181B" w:rsidR="00320B1F" w:rsidRPr="00E419E5" w:rsidRDefault="00320B1F" w:rsidP="00585A49">
      <w:pPr>
        <w:numPr>
          <w:ilvl w:val="0"/>
          <w:numId w:val="1"/>
        </w:numPr>
        <w:spacing w:line="240" w:lineRule="auto"/>
        <w:rPr>
          <w:color w:val="auto"/>
        </w:rPr>
      </w:pPr>
      <w:r w:rsidRPr="00E419E5">
        <w:rPr>
          <w:color w:val="auto"/>
        </w:rPr>
        <w:t>če bo sposobni oz. izbrani ponudnik kršil Pisni sporazum o skupnih ukrepih za zagotavljanje varnosti in zdravja pri delu na skupnih deloviščih pogodbenih strank</w:t>
      </w:r>
      <w:r w:rsidR="007C3D58">
        <w:rPr>
          <w:color w:val="auto"/>
        </w:rPr>
        <w:t>;</w:t>
      </w:r>
    </w:p>
    <w:p w14:paraId="23CCE958" w14:textId="6E32A669" w:rsidR="00320B1F" w:rsidRPr="00E419E5" w:rsidRDefault="00320B1F" w:rsidP="00585A49">
      <w:pPr>
        <w:numPr>
          <w:ilvl w:val="0"/>
          <w:numId w:val="1"/>
        </w:numPr>
        <w:spacing w:line="240" w:lineRule="auto"/>
        <w:rPr>
          <w:color w:val="auto"/>
        </w:rPr>
      </w:pPr>
      <w:r w:rsidRPr="00E419E5">
        <w:rPr>
          <w:color w:val="auto"/>
        </w:rPr>
        <w:t xml:space="preserve">če bo sposobni oz. izbrani ponudnik kršil pogodbene obveznosti glede zagotavljanja kvalificiranih kadrovskih </w:t>
      </w:r>
      <w:r w:rsidR="660D774C" w:rsidRPr="00E419E5">
        <w:rPr>
          <w:color w:val="auto"/>
        </w:rPr>
        <w:t xml:space="preserve">in tehnoloških </w:t>
      </w:r>
      <w:r w:rsidRPr="00E419E5">
        <w:rPr>
          <w:color w:val="auto"/>
        </w:rPr>
        <w:t>kapacitet ter obveznosti glede podizvajalcev</w:t>
      </w:r>
      <w:r w:rsidR="007C3D58">
        <w:rPr>
          <w:color w:val="auto"/>
        </w:rPr>
        <w:t>;</w:t>
      </w:r>
    </w:p>
    <w:p w14:paraId="0720A60C" w14:textId="3E1FB517" w:rsidR="002B7AA7" w:rsidRPr="002E28DB" w:rsidRDefault="002B7AA7" w:rsidP="00585A49">
      <w:pPr>
        <w:pStyle w:val="Odstavekseznama1"/>
        <w:numPr>
          <w:ilvl w:val="0"/>
          <w:numId w:val="1"/>
        </w:numPr>
        <w:ind w:left="714" w:hanging="357"/>
        <w:rPr>
          <w:rFonts w:ascii="Arial" w:eastAsia="Calibri" w:hAnsi="Arial" w:cs="Arial"/>
          <w:color w:val="auto"/>
          <w:sz w:val="22"/>
          <w:szCs w:val="22"/>
          <w:lang w:eastAsia="ar-SA"/>
        </w:rPr>
      </w:pPr>
      <w:r w:rsidRPr="002E28DB">
        <w:rPr>
          <w:rFonts w:ascii="Arial" w:eastAsia="Calibri" w:hAnsi="Arial" w:cs="Arial"/>
          <w:color w:val="auto"/>
          <w:sz w:val="22"/>
          <w:szCs w:val="22"/>
          <w:lang w:eastAsia="ar-SA"/>
        </w:rPr>
        <w:t>če</w:t>
      </w:r>
      <w:r w:rsidR="003D5FD0" w:rsidRPr="002E28DB">
        <w:rPr>
          <w:rFonts w:ascii="Arial" w:eastAsia="Calibri" w:hAnsi="Arial" w:cs="Arial"/>
          <w:color w:val="auto"/>
          <w:sz w:val="22"/>
          <w:szCs w:val="22"/>
          <w:lang w:eastAsia="ar-SA"/>
        </w:rPr>
        <w:t xml:space="preserve"> sposobni oz. </w:t>
      </w:r>
      <w:r w:rsidRPr="002E28DB">
        <w:rPr>
          <w:rFonts w:ascii="Arial" w:eastAsia="Calibri" w:hAnsi="Arial" w:cs="Arial"/>
          <w:color w:val="auto"/>
          <w:sz w:val="22"/>
          <w:szCs w:val="22"/>
          <w:lang w:eastAsia="ar-SA"/>
        </w:rPr>
        <w:t>izbrani ponudnik ne bo poplačal podizvajalcev, ki jih je nominiral v  postopku javnega naročila z oznako GRA 202</w:t>
      </w:r>
      <w:r w:rsidR="00EE44EB" w:rsidRPr="002E28DB">
        <w:rPr>
          <w:rFonts w:ascii="Arial" w:eastAsia="Calibri" w:hAnsi="Arial" w:cs="Arial"/>
          <w:color w:val="auto"/>
          <w:sz w:val="22"/>
          <w:szCs w:val="22"/>
          <w:lang w:eastAsia="ar-SA"/>
        </w:rPr>
        <w:t>6</w:t>
      </w:r>
      <w:r w:rsidR="007C3D58">
        <w:rPr>
          <w:rFonts w:ascii="Arial" w:eastAsia="Calibri" w:hAnsi="Arial" w:cs="Arial"/>
          <w:color w:val="auto"/>
          <w:sz w:val="22"/>
          <w:szCs w:val="22"/>
          <w:lang w:eastAsia="ar-SA"/>
        </w:rPr>
        <w:t>;</w:t>
      </w:r>
    </w:p>
    <w:p w14:paraId="0A8EBC01" w14:textId="57D3820D" w:rsidR="00EE44EB" w:rsidRPr="002E28DB" w:rsidRDefault="00EE44EB" w:rsidP="00585A49">
      <w:pPr>
        <w:pStyle w:val="Odstavekseznama1"/>
        <w:numPr>
          <w:ilvl w:val="0"/>
          <w:numId w:val="1"/>
        </w:numPr>
        <w:ind w:left="714" w:hanging="357"/>
        <w:rPr>
          <w:rFonts w:ascii="Arial" w:eastAsia="Calibri" w:hAnsi="Arial" w:cs="Arial"/>
          <w:color w:val="auto"/>
          <w:sz w:val="22"/>
          <w:szCs w:val="22"/>
          <w:lang w:eastAsia="ar-SA"/>
        </w:rPr>
      </w:pPr>
      <w:r w:rsidRPr="002E28DB">
        <w:rPr>
          <w:rFonts w:ascii="Arial" w:eastAsia="Calibri" w:hAnsi="Arial" w:cs="Arial"/>
          <w:color w:val="auto"/>
          <w:sz w:val="22"/>
          <w:szCs w:val="22"/>
          <w:lang w:eastAsia="ar-SA"/>
        </w:rPr>
        <w:t>v ostalih primerih, ki bodo vsakokrat določeni</w:t>
      </w:r>
      <w:r w:rsidR="003A060F" w:rsidRPr="002E28DB">
        <w:rPr>
          <w:rFonts w:ascii="Arial" w:eastAsia="Calibri" w:hAnsi="Arial" w:cs="Arial"/>
          <w:color w:val="auto"/>
          <w:sz w:val="22"/>
          <w:szCs w:val="22"/>
          <w:lang w:eastAsia="ar-SA"/>
        </w:rPr>
        <w:t xml:space="preserve"> v posam</w:t>
      </w:r>
      <w:r w:rsidR="00B63E30" w:rsidRPr="002E28DB">
        <w:rPr>
          <w:rFonts w:ascii="Arial" w:eastAsia="Calibri" w:hAnsi="Arial" w:cs="Arial"/>
          <w:color w:val="auto"/>
          <w:sz w:val="22"/>
          <w:szCs w:val="22"/>
          <w:lang w:eastAsia="ar-SA"/>
        </w:rPr>
        <w:t xml:space="preserve">eznem </w:t>
      </w:r>
      <w:r w:rsidR="003A060F" w:rsidRPr="002E28DB">
        <w:rPr>
          <w:rFonts w:ascii="Arial" w:eastAsia="Calibri" w:hAnsi="Arial" w:cs="Arial"/>
          <w:color w:val="auto"/>
          <w:sz w:val="22"/>
          <w:szCs w:val="22"/>
          <w:lang w:eastAsia="ar-SA"/>
        </w:rPr>
        <w:t>povabilu</w:t>
      </w:r>
      <w:r w:rsidRPr="002E28DB">
        <w:rPr>
          <w:rFonts w:ascii="Arial" w:eastAsia="Calibri" w:hAnsi="Arial" w:cs="Arial"/>
          <w:color w:val="auto"/>
          <w:sz w:val="22"/>
          <w:szCs w:val="22"/>
          <w:lang w:eastAsia="ar-SA"/>
        </w:rPr>
        <w:t xml:space="preserve">. </w:t>
      </w:r>
    </w:p>
    <w:bookmarkEnd w:id="102"/>
    <w:p w14:paraId="20CF3B32" w14:textId="77777777" w:rsidR="002B7AA7" w:rsidRPr="00E419E5" w:rsidRDefault="002B7AA7" w:rsidP="00585A49">
      <w:pPr>
        <w:pStyle w:val="Odstavekseznama1"/>
        <w:ind w:left="0"/>
        <w:rPr>
          <w:rFonts w:ascii="Arial" w:hAnsi="Arial" w:cs="Arial"/>
        </w:rPr>
      </w:pPr>
    </w:p>
    <w:p w14:paraId="491EB5EB" w14:textId="391D8F6C" w:rsidR="00AE6076" w:rsidRDefault="2DAABABA" w:rsidP="00585A49">
      <w:pPr>
        <w:suppressAutoHyphens w:val="0"/>
        <w:spacing w:line="240" w:lineRule="auto"/>
        <w:rPr>
          <w:color w:val="auto"/>
        </w:rPr>
      </w:pPr>
      <w:r w:rsidRPr="00E419E5">
        <w:t>V primeru unovčenju finančnega zavarovanja za dobro izvedbo pogodbenih obveznosti bo moral ponudnik</w:t>
      </w:r>
      <w:r w:rsidR="194D4BBD" w:rsidRPr="00E419E5">
        <w:t>, v kolikor bo naročnik presodil kot primerno</w:t>
      </w:r>
      <w:r w:rsidR="3B82550D" w:rsidRPr="00E419E5">
        <w:t>,</w:t>
      </w:r>
      <w:r w:rsidRPr="00E419E5">
        <w:t xml:space="preserve"> v roku</w:t>
      </w:r>
      <w:r w:rsidR="0E3F0E69" w:rsidRPr="00E419E5">
        <w:t xml:space="preserve">, ki ga vsakokrat določi naročnik in ki ni daljši od 10 delovnih dni </w:t>
      </w:r>
      <w:r w:rsidRPr="00E419E5">
        <w:t xml:space="preserve">delovnih dni naročniku izročiti novo finančno zavarovanje v istem besedilu in v </w:t>
      </w:r>
      <w:r w:rsidRPr="00E419E5">
        <w:rPr>
          <w:color w:val="auto"/>
        </w:rPr>
        <w:t xml:space="preserve">isti višini, kot je bilo zavarovanje za dobro izvedbo pogodbenih obveznosti unovčeno. </w:t>
      </w:r>
    </w:p>
    <w:p w14:paraId="0BEE6B71" w14:textId="77777777" w:rsidR="00384205" w:rsidRPr="00E419E5" w:rsidRDefault="00384205" w:rsidP="00585A49">
      <w:pPr>
        <w:suppressAutoHyphens w:val="0"/>
        <w:spacing w:line="240" w:lineRule="auto"/>
        <w:rPr>
          <w:color w:val="auto"/>
        </w:rPr>
      </w:pPr>
    </w:p>
    <w:p w14:paraId="3FF33A97" w14:textId="77777777" w:rsidR="00A84B8E" w:rsidRPr="00E419E5" w:rsidRDefault="00A84B8E" w:rsidP="00585A49">
      <w:pPr>
        <w:spacing w:line="240" w:lineRule="auto"/>
      </w:pPr>
      <w:r w:rsidRPr="00E419E5">
        <w:t>Ta pogoj morajo izpolniti naslednji gospodarski subjekti:</w:t>
      </w:r>
    </w:p>
    <w:p w14:paraId="711B7863" w14:textId="77777777" w:rsidR="003A1B13" w:rsidRPr="00E419E5" w:rsidRDefault="00A84B8E" w:rsidP="00585A49">
      <w:pPr>
        <w:pStyle w:val="ListParagraph0"/>
        <w:numPr>
          <w:ilvl w:val="0"/>
          <w:numId w:val="3"/>
        </w:numPr>
        <w:spacing w:after="0" w:line="240" w:lineRule="auto"/>
        <w:jc w:val="both"/>
        <w:rPr>
          <w:rFonts w:ascii="Arial" w:hAnsi="Arial" w:cs="Arial"/>
          <w:color w:val="00000A"/>
          <w:kern w:val="1"/>
          <w:lang w:eastAsia="ar-SA"/>
        </w:rPr>
      </w:pPr>
      <w:r w:rsidRPr="00E419E5">
        <w:rPr>
          <w:rFonts w:ascii="Arial" w:hAnsi="Arial" w:cs="Arial"/>
          <w:color w:val="00000A"/>
          <w:kern w:val="1"/>
          <w:lang w:eastAsia="ar-SA"/>
        </w:rPr>
        <w:t xml:space="preserve">ponudnik ali partner v skupni </w:t>
      </w:r>
      <w:r w:rsidR="004E0FE1" w:rsidRPr="00E419E5">
        <w:rPr>
          <w:rFonts w:ascii="Arial" w:hAnsi="Arial" w:cs="Arial"/>
          <w:color w:val="00000A"/>
          <w:kern w:val="1"/>
          <w:lang w:eastAsia="ar-SA"/>
        </w:rPr>
        <w:t>prijavi</w:t>
      </w:r>
      <w:r w:rsidRPr="00E419E5">
        <w:rPr>
          <w:rFonts w:ascii="Arial" w:hAnsi="Arial" w:cs="Arial"/>
          <w:color w:val="00000A"/>
          <w:kern w:val="1"/>
          <w:lang w:eastAsia="ar-SA"/>
        </w:rPr>
        <w:t>.</w:t>
      </w:r>
    </w:p>
    <w:p w14:paraId="45E65D62" w14:textId="77777777" w:rsidR="003A1B13" w:rsidRPr="00E419E5" w:rsidRDefault="003A1B13" w:rsidP="00585A49">
      <w:pPr>
        <w:pStyle w:val="ListParagraph0"/>
        <w:spacing w:after="0" w:line="240" w:lineRule="auto"/>
        <w:jc w:val="both"/>
        <w:rPr>
          <w:rFonts w:ascii="Arial" w:hAnsi="Arial" w:cs="Arial"/>
          <w:color w:val="00000A"/>
          <w:kern w:val="1"/>
          <w:lang w:eastAsia="ar-SA"/>
        </w:rPr>
      </w:pPr>
    </w:p>
    <w:p w14:paraId="60B9904B" w14:textId="749DFA5B" w:rsidR="000330BF" w:rsidRPr="00E419E5" w:rsidRDefault="00851435" w:rsidP="00585A49">
      <w:pPr>
        <w:pStyle w:val="ListParagraph0"/>
        <w:spacing w:after="0" w:line="240" w:lineRule="auto"/>
        <w:ind w:left="0"/>
        <w:jc w:val="both"/>
        <w:rPr>
          <w:rFonts w:ascii="Arial" w:hAnsi="Arial" w:cs="Arial"/>
          <w:color w:val="00000A"/>
          <w:kern w:val="1"/>
          <w:lang w:eastAsia="ar-SA"/>
        </w:rPr>
      </w:pPr>
      <w:r w:rsidRPr="00E419E5">
        <w:rPr>
          <w:rFonts w:ascii="Arial" w:hAnsi="Arial" w:cs="Arial"/>
          <w:color w:val="00000A"/>
          <w:kern w:val="1"/>
          <w:lang w:eastAsia="ar-SA"/>
        </w:rPr>
        <w:t>Naročnik si pridržuje pravico, da namesto zavarovanja za dobro izvedbo zadrži sredstva v višini največ 10</w:t>
      </w:r>
      <w:r w:rsidR="00AC60B3">
        <w:rPr>
          <w:rFonts w:ascii="Arial" w:hAnsi="Arial" w:cs="Arial"/>
          <w:color w:val="00000A"/>
          <w:kern w:val="1"/>
          <w:lang w:eastAsia="ar-SA"/>
        </w:rPr>
        <w:t xml:space="preserve"> </w:t>
      </w:r>
      <w:r w:rsidRPr="00E419E5">
        <w:rPr>
          <w:rFonts w:ascii="Arial" w:hAnsi="Arial" w:cs="Arial"/>
          <w:color w:val="00000A"/>
          <w:kern w:val="1"/>
          <w:lang w:eastAsia="ar-SA"/>
        </w:rPr>
        <w:t xml:space="preserve">% pogodbene vrednosti v EUR z DDV do končanja vseh pogodbenih del, oz. da zahteva finančno zavarovanje in zadržanje sredstev, največ v skupnem deležu 10 % pogodbenih del v EUR z DDV. </w:t>
      </w:r>
    </w:p>
    <w:p w14:paraId="6986EE48" w14:textId="77777777" w:rsidR="000330BF" w:rsidRPr="00E419E5" w:rsidRDefault="000330BF" w:rsidP="00585A49">
      <w:pPr>
        <w:pStyle w:val="ListParagraph0"/>
        <w:spacing w:after="0" w:line="240" w:lineRule="auto"/>
        <w:ind w:left="0"/>
        <w:jc w:val="both"/>
        <w:rPr>
          <w:rFonts w:ascii="Arial" w:hAnsi="Arial" w:cs="Arial"/>
          <w:color w:val="00000A"/>
          <w:kern w:val="1"/>
          <w:lang w:eastAsia="ar-SA"/>
        </w:rPr>
      </w:pPr>
    </w:p>
    <w:p w14:paraId="629203FF" w14:textId="10DED5F0" w:rsidR="003A1B13" w:rsidRPr="00E419E5" w:rsidRDefault="004621C0" w:rsidP="00585A49">
      <w:pPr>
        <w:pStyle w:val="ListParagraph0"/>
        <w:spacing w:after="0" w:line="240" w:lineRule="auto"/>
        <w:ind w:left="0"/>
        <w:jc w:val="both"/>
        <w:rPr>
          <w:rFonts w:ascii="Arial" w:hAnsi="Arial" w:cs="Arial"/>
          <w:color w:val="00000A"/>
          <w:kern w:val="1"/>
          <w:lang w:eastAsia="ar-SA"/>
        </w:rPr>
      </w:pPr>
      <w:r w:rsidRPr="00E419E5">
        <w:rPr>
          <w:rFonts w:ascii="Arial" w:hAnsi="Arial" w:cs="Arial"/>
          <w:color w:val="00000A"/>
          <w:lang w:eastAsia="ar-SA"/>
        </w:rPr>
        <w:t>Naroč</w:t>
      </w:r>
      <w:r w:rsidR="00294833">
        <w:rPr>
          <w:rFonts w:ascii="Arial" w:hAnsi="Arial" w:cs="Arial"/>
          <w:color w:val="00000A"/>
          <w:lang w:eastAsia="ar-SA"/>
        </w:rPr>
        <w:t>n</w:t>
      </w:r>
      <w:r w:rsidRPr="00E419E5">
        <w:rPr>
          <w:rFonts w:ascii="Arial" w:hAnsi="Arial" w:cs="Arial"/>
          <w:color w:val="00000A"/>
          <w:lang w:eastAsia="ar-SA"/>
        </w:rPr>
        <w:t>ik ima pravico k</w:t>
      </w:r>
      <w:r w:rsidR="003A1B13" w:rsidRPr="00E419E5">
        <w:rPr>
          <w:rFonts w:ascii="Arial" w:hAnsi="Arial" w:cs="Arial"/>
          <w:color w:val="00000A"/>
          <w:lang w:eastAsia="ar-SA"/>
        </w:rPr>
        <w:t xml:space="preserve">ot finančni inštrument </w:t>
      </w:r>
      <w:r w:rsidRPr="00E419E5">
        <w:rPr>
          <w:rFonts w:ascii="Arial" w:hAnsi="Arial" w:cs="Arial"/>
          <w:color w:val="00000A"/>
          <w:lang w:eastAsia="ar-SA"/>
        </w:rPr>
        <w:t>za odpravo napak v garanci</w:t>
      </w:r>
      <w:r w:rsidR="00B8635C" w:rsidRPr="00E419E5">
        <w:rPr>
          <w:rFonts w:ascii="Arial" w:hAnsi="Arial" w:cs="Arial"/>
          <w:color w:val="00000A"/>
          <w:lang w:eastAsia="ar-SA"/>
        </w:rPr>
        <w:t>jski</w:t>
      </w:r>
      <w:r w:rsidRPr="00E419E5">
        <w:rPr>
          <w:rFonts w:ascii="Arial" w:hAnsi="Arial" w:cs="Arial"/>
          <w:color w:val="00000A"/>
          <w:lang w:eastAsia="ar-SA"/>
        </w:rPr>
        <w:t xml:space="preserve"> dobi zahtevati b</w:t>
      </w:r>
      <w:r w:rsidR="003A1B13" w:rsidRPr="00E419E5">
        <w:rPr>
          <w:rFonts w:ascii="Arial" w:hAnsi="Arial" w:cs="Arial"/>
          <w:color w:val="00000A"/>
          <w:lang w:eastAsia="ar-SA"/>
        </w:rPr>
        <w:t>ančn</w:t>
      </w:r>
      <w:r w:rsidRPr="00E419E5">
        <w:rPr>
          <w:rFonts w:ascii="Arial" w:hAnsi="Arial" w:cs="Arial"/>
          <w:color w:val="00000A"/>
          <w:lang w:eastAsia="ar-SA"/>
        </w:rPr>
        <w:t>o</w:t>
      </w:r>
      <w:r w:rsidR="003A1B13" w:rsidRPr="00E419E5">
        <w:rPr>
          <w:rFonts w:ascii="Arial" w:hAnsi="Arial" w:cs="Arial"/>
          <w:color w:val="00000A"/>
          <w:lang w:eastAsia="ar-SA"/>
        </w:rPr>
        <w:t xml:space="preserve"> garancij</w:t>
      </w:r>
      <w:r w:rsidRPr="00E419E5">
        <w:rPr>
          <w:rFonts w:ascii="Arial" w:hAnsi="Arial" w:cs="Arial"/>
          <w:color w:val="00000A"/>
          <w:lang w:eastAsia="ar-SA"/>
        </w:rPr>
        <w:t>o</w:t>
      </w:r>
      <w:r w:rsidR="003A1B13" w:rsidRPr="00E419E5">
        <w:rPr>
          <w:rFonts w:ascii="Arial" w:hAnsi="Arial" w:cs="Arial"/>
          <w:color w:val="00000A"/>
          <w:lang w:eastAsia="ar-SA"/>
        </w:rPr>
        <w:t xml:space="preserve"> ali kavcijsko zavarovanje po EPGP 758, </w:t>
      </w:r>
      <w:proofErr w:type="spellStart"/>
      <w:r w:rsidR="003A1B13" w:rsidRPr="00E419E5">
        <w:rPr>
          <w:rFonts w:ascii="Arial" w:hAnsi="Arial" w:cs="Arial"/>
          <w:color w:val="00000A"/>
          <w:lang w:eastAsia="ar-SA"/>
        </w:rPr>
        <w:t>izvršnic</w:t>
      </w:r>
      <w:r w:rsidRPr="00E419E5">
        <w:rPr>
          <w:rFonts w:ascii="Arial" w:hAnsi="Arial" w:cs="Arial"/>
          <w:color w:val="00000A"/>
          <w:lang w:eastAsia="ar-SA"/>
        </w:rPr>
        <w:t>o</w:t>
      </w:r>
      <w:proofErr w:type="spellEnd"/>
      <w:r w:rsidR="003A1B13" w:rsidRPr="00E419E5">
        <w:rPr>
          <w:rFonts w:ascii="Arial" w:hAnsi="Arial" w:cs="Arial"/>
          <w:color w:val="00000A"/>
          <w:lang w:eastAsia="ar-SA"/>
        </w:rPr>
        <w:t xml:space="preserve"> ali meničn</w:t>
      </w:r>
      <w:r w:rsidRPr="00E419E5">
        <w:rPr>
          <w:rFonts w:ascii="Arial" w:hAnsi="Arial" w:cs="Arial"/>
          <w:color w:val="00000A"/>
          <w:lang w:eastAsia="ar-SA"/>
        </w:rPr>
        <w:t xml:space="preserve">o </w:t>
      </w:r>
      <w:r w:rsidR="003A1B13" w:rsidRPr="00E419E5">
        <w:rPr>
          <w:rFonts w:ascii="Arial" w:hAnsi="Arial" w:cs="Arial"/>
          <w:color w:val="00000A"/>
          <w:lang w:eastAsia="ar-SA"/>
        </w:rPr>
        <w:t>izjavo z bianko menicami. Višina zavarovanja ne bo presegla 5</w:t>
      </w:r>
      <w:r w:rsidR="0049727E">
        <w:rPr>
          <w:rFonts w:ascii="Arial" w:hAnsi="Arial" w:cs="Arial"/>
          <w:color w:val="00000A"/>
          <w:lang w:eastAsia="ar-SA"/>
        </w:rPr>
        <w:t xml:space="preserve"> </w:t>
      </w:r>
      <w:r w:rsidR="003A1B13" w:rsidRPr="00E419E5">
        <w:rPr>
          <w:rFonts w:ascii="Arial" w:hAnsi="Arial" w:cs="Arial"/>
          <w:color w:val="00000A"/>
          <w:lang w:eastAsia="ar-SA"/>
        </w:rPr>
        <w:t xml:space="preserve">% končne pogodbene vrednosti z DDV. </w:t>
      </w:r>
    </w:p>
    <w:p w14:paraId="16B036EA" w14:textId="77777777" w:rsidR="0091626E" w:rsidRPr="00E419E5" w:rsidRDefault="002A4FAE" w:rsidP="00585A49">
      <w:pPr>
        <w:pStyle w:val="Naslov1"/>
        <w:spacing w:after="0" w:line="240" w:lineRule="auto"/>
        <w:rPr>
          <w:rFonts w:ascii="Arial" w:hAnsi="Arial" w:cs="Arial"/>
        </w:rPr>
      </w:pPr>
      <w:bookmarkStart w:id="103" w:name="_Toc210218367"/>
      <w:r w:rsidRPr="00E419E5">
        <w:rPr>
          <w:rFonts w:ascii="Arial" w:hAnsi="Arial" w:cs="Arial"/>
        </w:rPr>
        <w:t>SKLENITEV POGODBE</w:t>
      </w:r>
      <w:bookmarkEnd w:id="103"/>
    </w:p>
    <w:p w14:paraId="40826E8C" w14:textId="11CADC5B" w:rsidR="00D41B6C" w:rsidRDefault="00D41B6C" w:rsidP="004370E0">
      <w:pPr>
        <w:spacing w:line="0" w:lineRule="atLeast"/>
        <w:rPr>
          <w:b/>
          <w:bCs/>
        </w:rPr>
      </w:pPr>
      <w:r w:rsidRPr="3DF3F329">
        <w:rPr>
          <w:b/>
          <w:bCs/>
        </w:rPr>
        <w:t xml:space="preserve">Kandidat  oz. glavni kandidat (slednje v primeru skupne prijave s partnerji) se s predložitvijo prijave strinja s celotno vsebino Krovne pogodbe </w:t>
      </w:r>
      <w:r>
        <w:rPr>
          <w:b/>
          <w:bCs/>
        </w:rPr>
        <w:t>GRA</w:t>
      </w:r>
      <w:r w:rsidRPr="3DF3F329">
        <w:rPr>
          <w:b/>
          <w:bCs/>
        </w:rPr>
        <w:t xml:space="preserve"> 2026</w:t>
      </w:r>
      <w:r>
        <w:rPr>
          <w:b/>
          <w:bCs/>
        </w:rPr>
        <w:t xml:space="preserve"> – OSN ter GRA 2026 – ZAH.</w:t>
      </w:r>
    </w:p>
    <w:p w14:paraId="01E96B49" w14:textId="77777777" w:rsidR="00D41B6C" w:rsidRDefault="00D41B6C" w:rsidP="004370E0">
      <w:pPr>
        <w:spacing w:line="0" w:lineRule="atLeast"/>
        <w:rPr>
          <w:b/>
          <w:bCs/>
        </w:rPr>
      </w:pPr>
    </w:p>
    <w:p w14:paraId="1DFED85F" w14:textId="66D7DA95" w:rsidR="004370E0" w:rsidRPr="007D05F5" w:rsidRDefault="00CC3445" w:rsidP="004370E0">
      <w:pPr>
        <w:spacing w:line="0" w:lineRule="atLeast"/>
        <w:rPr>
          <w:b/>
          <w:bCs/>
        </w:rPr>
      </w:pPr>
      <w:r w:rsidRPr="00E419E5">
        <w:rPr>
          <w:bCs/>
        </w:rPr>
        <w:t xml:space="preserve">Vsak prijavitelj, ki bo uvrščen v Katalog ponudnikov, </w:t>
      </w:r>
      <w:r w:rsidR="003A1B13" w:rsidRPr="00E419E5">
        <w:rPr>
          <w:bCs/>
        </w:rPr>
        <w:t xml:space="preserve">mora podpisati </w:t>
      </w:r>
      <w:r w:rsidR="003A060F" w:rsidRPr="00E419E5">
        <w:rPr>
          <w:b/>
        </w:rPr>
        <w:t>pogodb</w:t>
      </w:r>
      <w:r w:rsidR="003A1B13" w:rsidRPr="00E419E5">
        <w:rPr>
          <w:b/>
        </w:rPr>
        <w:t>o</w:t>
      </w:r>
      <w:r w:rsidR="003A060F" w:rsidRPr="00E419E5">
        <w:rPr>
          <w:b/>
        </w:rPr>
        <w:t xml:space="preserve"> GRA 2026 -  OSN</w:t>
      </w:r>
      <w:r w:rsidR="00AB5208">
        <w:rPr>
          <w:b/>
        </w:rPr>
        <w:t xml:space="preserve">. </w:t>
      </w:r>
    </w:p>
    <w:p w14:paraId="50EE27C5" w14:textId="77777777" w:rsidR="004370E0" w:rsidRDefault="004370E0" w:rsidP="00585A49">
      <w:pPr>
        <w:spacing w:line="240" w:lineRule="auto"/>
        <w:rPr>
          <w:bCs/>
        </w:rPr>
      </w:pPr>
    </w:p>
    <w:p w14:paraId="77B3F8C6" w14:textId="6304F9C0" w:rsidR="003A060F" w:rsidRPr="00E419E5" w:rsidRDefault="003A060F" w:rsidP="00585A49">
      <w:pPr>
        <w:spacing w:line="240" w:lineRule="auto"/>
      </w:pPr>
      <w:r w:rsidRPr="00E419E5">
        <w:rPr>
          <w:bCs/>
        </w:rPr>
        <w:t>Pogodba GRA 2026 OSN se bo sklenila za primer izvedbe</w:t>
      </w:r>
      <w:r w:rsidRPr="00E419E5">
        <w:rPr>
          <w:b/>
        </w:rPr>
        <w:t xml:space="preserve"> </w:t>
      </w:r>
      <w:r w:rsidR="003A1B13" w:rsidRPr="00E419E5">
        <w:t xml:space="preserve">enostavnih </w:t>
      </w:r>
      <w:r w:rsidR="009D11F9" w:rsidRPr="00E419E5">
        <w:t>grad</w:t>
      </w:r>
      <w:r w:rsidRPr="00E419E5">
        <w:t>e</w:t>
      </w:r>
      <w:r w:rsidR="00AB5208">
        <w:t>nj</w:t>
      </w:r>
      <w:r w:rsidR="009D11F9" w:rsidRPr="00E419E5">
        <w:t xml:space="preserve"> vlak in nujn</w:t>
      </w:r>
      <w:r w:rsidR="00EB6D45">
        <w:t>ih</w:t>
      </w:r>
      <w:r w:rsidR="009D11F9" w:rsidRPr="00E419E5">
        <w:t xml:space="preserve"> del na obstoječi gozdni infrastrukturi ter za osnovna investicijska vzdrževalna dela na gozdnih prometnicah v gozdovih, ki so last Republike Slovenije</w:t>
      </w:r>
      <w:r w:rsidRPr="00E419E5">
        <w:t>.</w:t>
      </w:r>
    </w:p>
    <w:p w14:paraId="4E5BBBE4" w14:textId="77777777" w:rsidR="000F3143" w:rsidRPr="00E419E5" w:rsidRDefault="000F3143" w:rsidP="00585A49">
      <w:pPr>
        <w:spacing w:line="240" w:lineRule="auto"/>
        <w:rPr>
          <w:highlight w:val="green"/>
        </w:rPr>
      </w:pPr>
    </w:p>
    <w:p w14:paraId="597AD93E" w14:textId="77777777" w:rsidR="00EB6D45" w:rsidRDefault="000F3143" w:rsidP="00585A49">
      <w:pPr>
        <w:spacing w:line="240" w:lineRule="auto"/>
      </w:pPr>
      <w:r w:rsidRPr="00E419E5">
        <w:t xml:space="preserve">Pogodba določa pravice in dolžnosti naročnika in ponudnika kot pogodbenih strank. Splošne pravice in dolžnosti iz te pogodbe med pogodbenima strankama veljajo oz. ostajajo enake več čas veljavnosti DNS ter nadalje ves čas do popolne izpolnitve zadnje izmed obveznosti posameznega naročila.  </w:t>
      </w:r>
    </w:p>
    <w:p w14:paraId="16FECCC3" w14:textId="77777777" w:rsidR="00EB6D45" w:rsidRDefault="00EB6D45" w:rsidP="00585A49">
      <w:pPr>
        <w:spacing w:line="240" w:lineRule="auto"/>
      </w:pPr>
    </w:p>
    <w:p w14:paraId="3043EC53" w14:textId="58ECFEFB" w:rsidR="000F3143" w:rsidRDefault="000F3143" w:rsidP="00585A49">
      <w:pPr>
        <w:spacing w:line="240" w:lineRule="auto"/>
      </w:pPr>
      <w:r w:rsidRPr="00E419E5">
        <w:t xml:space="preserve">Vsebina pogodbe, ki se med pogodbenima strankama določi šele v fazi oddaje posameznega javnega naročila, se določi v samem povabilu k oddaji ponudbe: </w:t>
      </w:r>
    </w:p>
    <w:p w14:paraId="7EA9F6C9" w14:textId="77777777" w:rsidR="00EB6D45" w:rsidRPr="00E419E5" w:rsidRDefault="00EB6D45" w:rsidP="00585A49">
      <w:pPr>
        <w:spacing w:line="240" w:lineRule="auto"/>
      </w:pPr>
    </w:p>
    <w:p w14:paraId="38CE0578" w14:textId="759395D0" w:rsidR="000F3143" w:rsidRPr="00E419E5" w:rsidRDefault="000F3143" w:rsidP="006C3D49">
      <w:pPr>
        <w:numPr>
          <w:ilvl w:val="0"/>
          <w:numId w:val="12"/>
        </w:numPr>
        <w:spacing w:line="240" w:lineRule="auto"/>
      </w:pPr>
      <w:r w:rsidRPr="00001AF7">
        <w:t>vrsta storitev, ki so</w:t>
      </w:r>
      <w:r w:rsidRPr="00E419E5">
        <w:t xml:space="preserve"> predmet posameznega javnega naročila (gradnja vlak, nujna dela na gozdni infrastrukturi ali osnovna investicijska vzdrževalna dela na gozdnih prometnicah),</w:t>
      </w:r>
    </w:p>
    <w:p w14:paraId="52B493DA" w14:textId="77777777" w:rsidR="000F3143" w:rsidRPr="00E419E5" w:rsidRDefault="000F3143" w:rsidP="006C3D49">
      <w:pPr>
        <w:numPr>
          <w:ilvl w:val="0"/>
          <w:numId w:val="12"/>
        </w:numPr>
        <w:spacing w:line="240" w:lineRule="auto"/>
      </w:pPr>
      <w:r w:rsidRPr="00E419E5">
        <w:t>količina teh storitev,</w:t>
      </w:r>
    </w:p>
    <w:p w14:paraId="7498E211" w14:textId="77777777" w:rsidR="000F3143" w:rsidRPr="00E419E5" w:rsidRDefault="000F3143" w:rsidP="006C3D49">
      <w:pPr>
        <w:numPr>
          <w:ilvl w:val="0"/>
          <w:numId w:val="12"/>
        </w:numPr>
        <w:spacing w:line="240" w:lineRule="auto"/>
      </w:pPr>
      <w:r w:rsidRPr="00E419E5">
        <w:t>lokacija,</w:t>
      </w:r>
    </w:p>
    <w:p w14:paraId="28259825" w14:textId="77777777" w:rsidR="000F3143" w:rsidRPr="00E419E5" w:rsidRDefault="000F3143" w:rsidP="006C3D49">
      <w:pPr>
        <w:numPr>
          <w:ilvl w:val="0"/>
          <w:numId w:val="12"/>
        </w:numPr>
        <w:spacing w:line="240" w:lineRule="auto"/>
      </w:pPr>
      <w:r w:rsidRPr="00E419E5">
        <w:t xml:space="preserve">vsi pogoji in zahteve dokumentacije, na podlagi katerih in skladno s katerimi se bodo izvajale storitve posameznega javnega naročila, pri čemer je ta dokumentacija lahko naslednja:  </w:t>
      </w:r>
    </w:p>
    <w:p w14:paraId="454A818F" w14:textId="77777777" w:rsidR="000F3143" w:rsidRPr="00E419E5" w:rsidRDefault="000F3143" w:rsidP="006C3D49">
      <w:pPr>
        <w:numPr>
          <w:ilvl w:val="1"/>
          <w:numId w:val="12"/>
        </w:numPr>
        <w:spacing w:line="240" w:lineRule="auto"/>
      </w:pPr>
      <w:r w:rsidRPr="00E419E5">
        <w:t>popis del,</w:t>
      </w:r>
    </w:p>
    <w:p w14:paraId="565914AD" w14:textId="77777777" w:rsidR="000F3143" w:rsidRPr="00E419E5" w:rsidRDefault="000F3143" w:rsidP="006C3D49">
      <w:pPr>
        <w:numPr>
          <w:ilvl w:val="1"/>
          <w:numId w:val="12"/>
        </w:numPr>
        <w:spacing w:line="240" w:lineRule="auto"/>
      </w:pPr>
      <w:r w:rsidRPr="00E419E5">
        <w:t xml:space="preserve">elaborat, </w:t>
      </w:r>
    </w:p>
    <w:p w14:paraId="327B26DC" w14:textId="77777777" w:rsidR="000F3143" w:rsidRPr="00E419E5" w:rsidRDefault="000F3143" w:rsidP="006C3D49">
      <w:pPr>
        <w:numPr>
          <w:ilvl w:val="0"/>
          <w:numId w:val="12"/>
        </w:numPr>
        <w:spacing w:line="240" w:lineRule="auto"/>
      </w:pPr>
      <w:r w:rsidRPr="00E419E5">
        <w:t>pogodbeni rok za dokončanje vseh pogodbenih obveznosti, etapnost izvedbe del,</w:t>
      </w:r>
    </w:p>
    <w:p w14:paraId="398EA2FC" w14:textId="77777777" w:rsidR="000F3143" w:rsidRPr="00E419E5" w:rsidRDefault="000F3143" w:rsidP="006C3D49">
      <w:pPr>
        <w:numPr>
          <w:ilvl w:val="0"/>
          <w:numId w:val="12"/>
        </w:numPr>
        <w:spacing w:line="240" w:lineRule="auto"/>
      </w:pPr>
      <w:r w:rsidRPr="00E419E5">
        <w:t>morebitne druge zahteve naročnika,</w:t>
      </w:r>
    </w:p>
    <w:p w14:paraId="300F67F4" w14:textId="77777777" w:rsidR="000F3143" w:rsidRPr="00E419E5" w:rsidRDefault="000F3143" w:rsidP="006C3D49">
      <w:pPr>
        <w:numPr>
          <w:ilvl w:val="0"/>
          <w:numId w:val="12"/>
        </w:numPr>
        <w:spacing w:line="240" w:lineRule="auto"/>
      </w:pPr>
      <w:r w:rsidRPr="00E419E5">
        <w:t>podatke o podizvajalcih in deležih, ki jih bo posamezni podizvajalec opravil, v kolikor jih je ponudnik priglasil,</w:t>
      </w:r>
    </w:p>
    <w:p w14:paraId="5A13BD47" w14:textId="77777777" w:rsidR="000F3143" w:rsidRPr="00E419E5" w:rsidRDefault="000F3143" w:rsidP="006C3D49">
      <w:pPr>
        <w:numPr>
          <w:ilvl w:val="0"/>
          <w:numId w:val="12"/>
        </w:numPr>
        <w:spacing w:line="240" w:lineRule="auto"/>
      </w:pPr>
      <w:r w:rsidRPr="00E419E5">
        <w:rPr>
          <w:color w:val="auto"/>
        </w:rPr>
        <w:t xml:space="preserve">ponudbeno ceno v EUR brez DDV poda </w:t>
      </w:r>
      <w:r w:rsidRPr="00E419E5">
        <w:t>ponudnik glede na vsakokratno vsebino povabila k oddaji ponudbe.</w:t>
      </w:r>
    </w:p>
    <w:p w14:paraId="42512B21" w14:textId="77777777" w:rsidR="000F3143" w:rsidRPr="00E419E5" w:rsidRDefault="000F3143" w:rsidP="00585A49">
      <w:pPr>
        <w:spacing w:line="240" w:lineRule="auto"/>
      </w:pPr>
    </w:p>
    <w:p w14:paraId="3EF05EC4" w14:textId="39E73AB5" w:rsidR="000F3143" w:rsidRPr="00E419E5" w:rsidRDefault="000F3143" w:rsidP="00585A49">
      <w:pPr>
        <w:spacing w:line="240" w:lineRule="auto"/>
      </w:pPr>
      <w:r w:rsidRPr="00E419E5">
        <w:t>Pogodbeni stranki v zvezi z oddajo posameznega javnega naročila ne bosta vsakokrat podpisovali pogodbe, temveč bo vsebina pogodbenih pravic in dolžnosti obeh pogodbenih strank v zvezi s posameznim javnim naročilom sestavljena iz:</w:t>
      </w:r>
    </w:p>
    <w:p w14:paraId="26704D83" w14:textId="77777777" w:rsidR="00FF1F52" w:rsidRPr="00E419E5" w:rsidRDefault="000F3143" w:rsidP="006C3D49">
      <w:pPr>
        <w:numPr>
          <w:ilvl w:val="0"/>
          <w:numId w:val="12"/>
        </w:numPr>
        <w:spacing w:line="240" w:lineRule="auto"/>
      </w:pPr>
      <w:r w:rsidRPr="00E419E5">
        <w:t xml:space="preserve">vsebine Pogodbe št. GRA 2026 </w:t>
      </w:r>
      <w:r w:rsidR="00FF1F52" w:rsidRPr="00E419E5">
        <w:t xml:space="preserve">OSN </w:t>
      </w:r>
      <w:r w:rsidRPr="00E419E5">
        <w:t>za gradnjo vlak, nujna dela na gozdni infrastrukturi ali osnovna investicijska vzdrževalna dela na gozdnih prometnicah, v gozdovih, ki so last Republike Slovenije</w:t>
      </w:r>
    </w:p>
    <w:p w14:paraId="3D5A58EE" w14:textId="0F45F74C" w:rsidR="00FF1F52" w:rsidRPr="00E419E5" w:rsidRDefault="00FF1F52" w:rsidP="006C3D49">
      <w:pPr>
        <w:numPr>
          <w:ilvl w:val="0"/>
          <w:numId w:val="12"/>
        </w:numPr>
        <w:spacing w:line="240" w:lineRule="auto"/>
      </w:pPr>
      <w:r w:rsidRPr="00E419E5">
        <w:t>povabila k oddaji posam</w:t>
      </w:r>
      <w:r w:rsidR="00B63E30" w:rsidRPr="00E419E5">
        <w:t>eznega na</w:t>
      </w:r>
      <w:r w:rsidRPr="00E419E5">
        <w:t>ročila</w:t>
      </w:r>
    </w:p>
    <w:p w14:paraId="4E128118" w14:textId="0A2CCA39" w:rsidR="000F3143" w:rsidRPr="00E419E5" w:rsidRDefault="00FF1F52" w:rsidP="006C3D49">
      <w:pPr>
        <w:numPr>
          <w:ilvl w:val="0"/>
          <w:numId w:val="12"/>
        </w:numPr>
        <w:spacing w:line="240" w:lineRule="auto"/>
      </w:pPr>
      <w:r w:rsidRPr="00E419E5">
        <w:t>ponudbe oddane na posam</w:t>
      </w:r>
      <w:r w:rsidR="00B63E30" w:rsidRPr="00E419E5">
        <w:t xml:space="preserve">ezno </w:t>
      </w:r>
      <w:r w:rsidRPr="00E419E5">
        <w:t>javno naročilo</w:t>
      </w:r>
      <w:r w:rsidR="000F3143" w:rsidRPr="00E419E5">
        <w:t xml:space="preserve"> in</w:t>
      </w:r>
    </w:p>
    <w:p w14:paraId="36EF5F5E" w14:textId="77777777" w:rsidR="000F3143" w:rsidRPr="00E419E5" w:rsidRDefault="000F3143" w:rsidP="006C3D49">
      <w:pPr>
        <w:numPr>
          <w:ilvl w:val="0"/>
          <w:numId w:val="12"/>
        </w:numPr>
        <w:spacing w:line="240" w:lineRule="auto"/>
      </w:pPr>
      <w:r w:rsidRPr="00E419E5">
        <w:t xml:space="preserve">vsebine odločitve o oddaji javnega naročila, pri čemer bo ta vsebina povzeta iz podatkov dokumentacije povabila k oddaji ponudbe in same ponudbe izbranega ponudnika. </w:t>
      </w:r>
    </w:p>
    <w:p w14:paraId="182A7756" w14:textId="77777777" w:rsidR="000F3143" w:rsidRPr="00E419E5" w:rsidRDefault="000F3143" w:rsidP="00585A49">
      <w:pPr>
        <w:spacing w:line="240" w:lineRule="auto"/>
      </w:pPr>
    </w:p>
    <w:p w14:paraId="3030DE15" w14:textId="35DEAC87" w:rsidR="000F3143" w:rsidRPr="00E419E5" w:rsidRDefault="00FF1F52" w:rsidP="00585A49">
      <w:pPr>
        <w:spacing w:line="240" w:lineRule="auto"/>
      </w:pPr>
      <w:r w:rsidRPr="00E419E5">
        <w:t xml:space="preserve">Vsebina pogodbe </w:t>
      </w:r>
      <w:r w:rsidR="00F73B84">
        <w:t xml:space="preserve">o </w:t>
      </w:r>
      <w:r w:rsidR="000F3143" w:rsidRPr="00E419E5">
        <w:t xml:space="preserve">izvedbi javnega naročila </w:t>
      </w:r>
      <w:r w:rsidRPr="00E419E5">
        <w:t>GRA 2026 OSN se</w:t>
      </w:r>
      <w:r w:rsidR="000F3143" w:rsidRPr="00E419E5">
        <w:t xml:space="preserve"> med naročnikom in izbranim ponudnikom za vsako posamezno javno naročilo </w:t>
      </w:r>
      <w:r w:rsidRPr="00E419E5">
        <w:t>v delu, kot izhaja iz prejšnjega odstavka</w:t>
      </w:r>
      <w:r w:rsidR="007B1A1B">
        <w:t>,</w:t>
      </w:r>
      <w:r w:rsidRPr="00E419E5">
        <w:t xml:space="preserve"> določi in postane sestavni del pogodbe, z</w:t>
      </w:r>
      <w:r w:rsidR="000F3143" w:rsidRPr="00E419E5">
        <w:t xml:space="preserve"> dnem objave odločitve o oddaji posameznega javnega naročila na Portalu javnih naročil oziroma z vročitvijo preko informacijskega sistema naročnika.</w:t>
      </w:r>
    </w:p>
    <w:p w14:paraId="5DC49C2D" w14:textId="77777777" w:rsidR="000F3143" w:rsidRPr="00E419E5" w:rsidRDefault="000F3143" w:rsidP="00585A49">
      <w:pPr>
        <w:spacing w:line="240" w:lineRule="auto"/>
      </w:pPr>
    </w:p>
    <w:p w14:paraId="13C39DD1" w14:textId="4B491CC3" w:rsidR="009D11F9" w:rsidRPr="00E419E5" w:rsidRDefault="003A060F" w:rsidP="00585A49">
      <w:pPr>
        <w:spacing w:line="240" w:lineRule="auto"/>
        <w:rPr>
          <w:color w:val="auto"/>
        </w:rPr>
      </w:pPr>
      <w:r w:rsidRPr="00E419E5">
        <w:rPr>
          <w:bCs/>
        </w:rPr>
        <w:t>Za zahtevna dela se bo z izbrani</w:t>
      </w:r>
      <w:r w:rsidR="00FF1F52" w:rsidRPr="00E419E5">
        <w:rPr>
          <w:bCs/>
        </w:rPr>
        <w:t xml:space="preserve">m </w:t>
      </w:r>
      <w:r w:rsidRPr="00E419E5">
        <w:rPr>
          <w:bCs/>
        </w:rPr>
        <w:t xml:space="preserve">izvajalcem v vsakokratnem </w:t>
      </w:r>
      <w:r w:rsidR="00B8635C" w:rsidRPr="00E419E5">
        <w:rPr>
          <w:bCs/>
        </w:rPr>
        <w:t xml:space="preserve">posameznem </w:t>
      </w:r>
      <w:r w:rsidRPr="00E419E5">
        <w:rPr>
          <w:bCs/>
        </w:rPr>
        <w:t>naročilu sklenila pogodba</w:t>
      </w:r>
      <w:r w:rsidR="009D11F9" w:rsidRPr="00E419E5">
        <w:rPr>
          <w:bCs/>
        </w:rPr>
        <w:t xml:space="preserve"> </w:t>
      </w:r>
      <w:r w:rsidR="009D11F9" w:rsidRPr="008C084E">
        <w:rPr>
          <w:b/>
        </w:rPr>
        <w:t xml:space="preserve">GRA </w:t>
      </w:r>
      <w:bookmarkStart w:id="104" w:name="_Hlk532740065"/>
      <w:r w:rsidRPr="008C084E">
        <w:rPr>
          <w:b/>
        </w:rPr>
        <w:t>2026 ZAH</w:t>
      </w:r>
      <w:r w:rsidR="00FB6A2D">
        <w:rPr>
          <w:bCs/>
        </w:rPr>
        <w:t>.</w:t>
      </w:r>
      <w:r w:rsidRPr="00E419E5">
        <w:rPr>
          <w:bCs/>
        </w:rPr>
        <w:t xml:space="preserve"> Predmet gradenj bodo</w:t>
      </w:r>
      <w:r w:rsidR="009D11F9" w:rsidRPr="00E419E5">
        <w:t xml:space="preserve"> </w:t>
      </w:r>
      <w:r w:rsidR="009D11F9" w:rsidRPr="00E419E5">
        <w:rPr>
          <w:color w:val="auto"/>
        </w:rPr>
        <w:t>zahtevn</w:t>
      </w:r>
      <w:r w:rsidRPr="00E419E5">
        <w:rPr>
          <w:color w:val="auto"/>
        </w:rPr>
        <w:t>ejš</w:t>
      </w:r>
      <w:r w:rsidR="009D11F9" w:rsidRPr="00E419E5">
        <w:rPr>
          <w:color w:val="auto"/>
        </w:rPr>
        <w:t xml:space="preserve">a investicijska vzdrževalna dela na </w:t>
      </w:r>
      <w:r w:rsidR="009D11F9" w:rsidRPr="00E419E5">
        <w:rPr>
          <w:color w:val="auto"/>
        </w:rPr>
        <w:lastRenderedPageBreak/>
        <w:t>gozdnih prometnicah ter gradnj</w:t>
      </w:r>
      <w:r w:rsidR="000F3143" w:rsidRPr="00E419E5">
        <w:rPr>
          <w:color w:val="auto"/>
        </w:rPr>
        <w:t>a</w:t>
      </w:r>
      <w:r w:rsidR="009D11F9" w:rsidRPr="00E419E5">
        <w:rPr>
          <w:color w:val="auto"/>
        </w:rPr>
        <w:t xml:space="preserve"> gozdnih cest in druge gozdne infrastrukture v gozdovih</w:t>
      </w:r>
      <w:r w:rsidR="009D11F9" w:rsidRPr="00E419E5">
        <w:t>, ki so last Republike Slovenije</w:t>
      </w:r>
      <w:bookmarkEnd w:id="104"/>
      <w:r w:rsidR="00FB6A2D">
        <w:t>.</w:t>
      </w:r>
    </w:p>
    <w:p w14:paraId="528A05DC" w14:textId="77777777" w:rsidR="00FF1F52" w:rsidRPr="00E419E5" w:rsidRDefault="00FF1F52" w:rsidP="00585A49">
      <w:pPr>
        <w:spacing w:line="240" w:lineRule="auto"/>
        <w:rPr>
          <w:color w:val="auto"/>
        </w:rPr>
      </w:pPr>
    </w:p>
    <w:p w14:paraId="140FA5D6" w14:textId="235AA80D" w:rsidR="000F3143" w:rsidRPr="00E419E5" w:rsidRDefault="00A921D3" w:rsidP="00585A49">
      <w:pPr>
        <w:spacing w:line="240" w:lineRule="auto"/>
        <w:rPr>
          <w:color w:val="auto"/>
        </w:rPr>
      </w:pPr>
      <w:r>
        <w:rPr>
          <w:color w:val="auto"/>
        </w:rPr>
        <w:t>P</w:t>
      </w:r>
      <w:r w:rsidR="4DE62A88" w:rsidRPr="00E419E5">
        <w:rPr>
          <w:color w:val="auto"/>
        </w:rPr>
        <w:t>ogodb</w:t>
      </w:r>
      <w:r>
        <w:rPr>
          <w:color w:val="auto"/>
        </w:rPr>
        <w:t>a</w:t>
      </w:r>
      <w:r w:rsidR="4DE62A88" w:rsidRPr="00E419E5">
        <w:rPr>
          <w:color w:val="auto"/>
        </w:rPr>
        <w:t xml:space="preserve"> GRA 2026 ZAH</w:t>
      </w:r>
      <w:r>
        <w:rPr>
          <w:color w:val="auto"/>
        </w:rPr>
        <w:t xml:space="preserve"> </w:t>
      </w:r>
      <w:r w:rsidR="4DE62A88" w:rsidRPr="00E419E5">
        <w:rPr>
          <w:color w:val="auto"/>
        </w:rPr>
        <w:t xml:space="preserve">bo z izbranim ponudnikom v vsej svoji vsebini sklenjena po </w:t>
      </w:r>
      <w:r w:rsidRPr="00E419E5">
        <w:rPr>
          <w:color w:val="auto"/>
        </w:rPr>
        <w:t>oddaji</w:t>
      </w:r>
      <w:r w:rsidR="4DE62A88" w:rsidRPr="00E419E5">
        <w:rPr>
          <w:color w:val="auto"/>
        </w:rPr>
        <w:t xml:space="preserve"> posameznega javnega naročila, torej z dnem objave odločitve o oddaji posameznega javnega naročila oziroma z vročitvijo preko informacijskega sistema. Pogodba o izvedbi posam</w:t>
      </w:r>
      <w:r w:rsidR="00B63E30" w:rsidRPr="00E419E5">
        <w:rPr>
          <w:color w:val="auto"/>
        </w:rPr>
        <w:t>eznega n</w:t>
      </w:r>
      <w:r w:rsidR="4DE62A88" w:rsidRPr="00E419E5">
        <w:rPr>
          <w:color w:val="auto"/>
        </w:rPr>
        <w:t>aročila v bistvenih elementih ne bo odstopala od vsebine vzorca pogodbe</w:t>
      </w:r>
      <w:r w:rsidR="00CB1DD2">
        <w:rPr>
          <w:color w:val="auto"/>
        </w:rPr>
        <w:t>.</w:t>
      </w:r>
    </w:p>
    <w:p w14:paraId="3759BF36" w14:textId="77777777" w:rsidR="00FF1F52" w:rsidRPr="00E419E5" w:rsidRDefault="00FF1F52" w:rsidP="00585A49">
      <w:pPr>
        <w:spacing w:line="240" w:lineRule="auto"/>
        <w:rPr>
          <w:color w:val="auto"/>
        </w:rPr>
      </w:pPr>
    </w:p>
    <w:p w14:paraId="09094480" w14:textId="77777777" w:rsidR="000F3143" w:rsidRPr="00E419E5" w:rsidRDefault="000F3143" w:rsidP="00585A49">
      <w:pPr>
        <w:spacing w:line="240" w:lineRule="auto"/>
        <w:rPr>
          <w:color w:val="auto"/>
        </w:rPr>
      </w:pPr>
      <w:r w:rsidRPr="00E419E5">
        <w:rPr>
          <w:color w:val="auto"/>
        </w:rPr>
        <w:t xml:space="preserve">Z oddajo prijave prijavitelj podaja soglasje k vsebini obeh pogodb, kot izhajajo iz vzorca, ki je priloga te dokumentacije v zvezi z naročilom. </w:t>
      </w:r>
    </w:p>
    <w:p w14:paraId="439599B9" w14:textId="77777777" w:rsidR="009D11F9" w:rsidRPr="00E419E5" w:rsidRDefault="009D11F9" w:rsidP="00585A49">
      <w:pPr>
        <w:spacing w:line="240" w:lineRule="auto"/>
        <w:rPr>
          <w:b/>
          <w:bCs/>
        </w:rPr>
      </w:pPr>
    </w:p>
    <w:p w14:paraId="3269B1C2" w14:textId="4280471E" w:rsidR="000A0BFC" w:rsidRPr="00E419E5" w:rsidRDefault="000A0BFC" w:rsidP="00585A49">
      <w:pPr>
        <w:spacing w:line="240" w:lineRule="auto"/>
      </w:pPr>
    </w:p>
    <w:p w14:paraId="6254B293" w14:textId="77777777" w:rsidR="00EE6F71" w:rsidRPr="00E419E5" w:rsidRDefault="00EE6F71" w:rsidP="00585A49">
      <w:pPr>
        <w:spacing w:line="240" w:lineRule="auto"/>
      </w:pPr>
      <w:bookmarkStart w:id="105" w:name="_Toc418854153"/>
      <w:bookmarkStart w:id="106" w:name="_Toc418854154"/>
      <w:bookmarkStart w:id="107" w:name="_Toc418854155"/>
      <w:bookmarkEnd w:id="105"/>
      <w:bookmarkEnd w:id="106"/>
      <w:bookmarkEnd w:id="107"/>
    </w:p>
    <w:p w14:paraId="6653A996" w14:textId="77777777" w:rsidR="003A1B13" w:rsidRPr="00E419E5" w:rsidRDefault="00E57D72" w:rsidP="00585A49">
      <w:pPr>
        <w:spacing w:line="240" w:lineRule="auto"/>
        <w:rPr>
          <w:b/>
        </w:rPr>
      </w:pPr>
      <w:r w:rsidRPr="00E419E5">
        <w:t xml:space="preserve">                                                                                    </w:t>
      </w:r>
      <w:r w:rsidR="008058A1" w:rsidRPr="00E419E5">
        <w:t xml:space="preserve">              </w:t>
      </w:r>
      <w:r w:rsidRPr="00E419E5">
        <w:t xml:space="preserve">    </w:t>
      </w:r>
      <w:r w:rsidRPr="00E419E5">
        <w:rPr>
          <w:b/>
        </w:rPr>
        <w:t>Slovenski državni gozdovi</w:t>
      </w:r>
      <w:r w:rsidR="00DF7E40" w:rsidRPr="00E419E5">
        <w:rPr>
          <w:b/>
        </w:rPr>
        <w:t>,</w:t>
      </w:r>
      <w:r w:rsidRPr="00E419E5">
        <w:rPr>
          <w:b/>
        </w:rPr>
        <w:t xml:space="preserve"> </w:t>
      </w:r>
      <w:proofErr w:type="spellStart"/>
      <w:r w:rsidRPr="00E419E5">
        <w:rPr>
          <w:b/>
        </w:rPr>
        <w:t>d.o.o</w:t>
      </w:r>
      <w:proofErr w:type="spellEnd"/>
      <w:r w:rsidRPr="00E419E5">
        <w:rPr>
          <w:b/>
        </w:rPr>
        <w:t>.</w:t>
      </w:r>
    </w:p>
    <w:p w14:paraId="329DC6D2" w14:textId="77777777" w:rsidR="003A1B13" w:rsidRPr="00E419E5" w:rsidRDefault="003A1B13" w:rsidP="00585A49">
      <w:pPr>
        <w:spacing w:line="240" w:lineRule="auto"/>
        <w:rPr>
          <w:b/>
        </w:rPr>
      </w:pPr>
    </w:p>
    <w:p w14:paraId="69E12C45" w14:textId="77777777" w:rsidR="003A1B13" w:rsidRPr="00E419E5" w:rsidRDefault="003A1B13" w:rsidP="00585A49">
      <w:pPr>
        <w:spacing w:line="240" w:lineRule="auto"/>
        <w:rPr>
          <w:b/>
        </w:rPr>
      </w:pPr>
    </w:p>
    <w:p w14:paraId="7E6C45EE" w14:textId="77777777" w:rsidR="003A1B13" w:rsidRDefault="003A1B13" w:rsidP="00585A49">
      <w:pPr>
        <w:spacing w:line="240" w:lineRule="auto"/>
        <w:rPr>
          <w:b/>
        </w:rPr>
      </w:pPr>
    </w:p>
    <w:p w14:paraId="3DE0E657" w14:textId="77777777" w:rsidR="00A73351" w:rsidRDefault="00A73351" w:rsidP="00585A49">
      <w:pPr>
        <w:spacing w:line="240" w:lineRule="auto"/>
        <w:rPr>
          <w:b/>
        </w:rPr>
      </w:pPr>
    </w:p>
    <w:p w14:paraId="01BCF511" w14:textId="77777777" w:rsidR="00A73351" w:rsidRDefault="00A73351" w:rsidP="00585A49">
      <w:pPr>
        <w:spacing w:line="240" w:lineRule="auto"/>
        <w:rPr>
          <w:b/>
        </w:rPr>
      </w:pPr>
    </w:p>
    <w:p w14:paraId="5E7A7EFE" w14:textId="77777777" w:rsidR="00A73351" w:rsidRDefault="00A73351" w:rsidP="00585A49">
      <w:pPr>
        <w:spacing w:line="240" w:lineRule="auto"/>
        <w:rPr>
          <w:b/>
        </w:rPr>
      </w:pPr>
    </w:p>
    <w:p w14:paraId="5EE13E83" w14:textId="77777777" w:rsidR="003A1B13" w:rsidRPr="00E419E5" w:rsidRDefault="003A1B13" w:rsidP="00585A49">
      <w:pPr>
        <w:spacing w:line="240" w:lineRule="auto"/>
        <w:rPr>
          <w:b/>
        </w:rPr>
      </w:pPr>
    </w:p>
    <w:p w14:paraId="7088A57D" w14:textId="77777777" w:rsidR="00B8635C" w:rsidRPr="00E419E5" w:rsidRDefault="00B8635C" w:rsidP="00585A49">
      <w:pPr>
        <w:spacing w:line="240" w:lineRule="auto"/>
        <w:rPr>
          <w:b/>
        </w:rPr>
      </w:pPr>
    </w:p>
    <w:p w14:paraId="01D5C83D" w14:textId="77777777" w:rsidR="00B8635C" w:rsidRDefault="00B8635C" w:rsidP="00585A49">
      <w:pPr>
        <w:spacing w:line="240" w:lineRule="auto"/>
        <w:rPr>
          <w:b/>
        </w:rPr>
      </w:pPr>
    </w:p>
    <w:p w14:paraId="79AF615A" w14:textId="77777777" w:rsidR="00D0716D" w:rsidRDefault="00D0716D" w:rsidP="00585A49">
      <w:pPr>
        <w:spacing w:line="240" w:lineRule="auto"/>
        <w:rPr>
          <w:b/>
        </w:rPr>
      </w:pPr>
    </w:p>
    <w:p w14:paraId="4486D552" w14:textId="77777777" w:rsidR="00D0716D" w:rsidRDefault="00D0716D" w:rsidP="00585A49">
      <w:pPr>
        <w:spacing w:line="240" w:lineRule="auto"/>
        <w:rPr>
          <w:b/>
        </w:rPr>
      </w:pPr>
    </w:p>
    <w:p w14:paraId="744332E3" w14:textId="77777777" w:rsidR="00D0716D" w:rsidRDefault="00D0716D" w:rsidP="00585A49">
      <w:pPr>
        <w:spacing w:line="240" w:lineRule="auto"/>
        <w:rPr>
          <w:b/>
        </w:rPr>
      </w:pPr>
    </w:p>
    <w:p w14:paraId="2865491C" w14:textId="77777777" w:rsidR="00D0716D" w:rsidRDefault="00D0716D" w:rsidP="00585A49">
      <w:pPr>
        <w:spacing w:line="240" w:lineRule="auto"/>
        <w:rPr>
          <w:b/>
        </w:rPr>
      </w:pPr>
    </w:p>
    <w:p w14:paraId="6986BEE5" w14:textId="77777777" w:rsidR="00D0716D" w:rsidRDefault="00D0716D" w:rsidP="00585A49">
      <w:pPr>
        <w:spacing w:line="240" w:lineRule="auto"/>
        <w:rPr>
          <w:b/>
        </w:rPr>
      </w:pPr>
    </w:p>
    <w:p w14:paraId="156411E5" w14:textId="77777777" w:rsidR="00D0716D" w:rsidRDefault="00D0716D" w:rsidP="00585A49">
      <w:pPr>
        <w:spacing w:line="240" w:lineRule="auto"/>
        <w:rPr>
          <w:b/>
        </w:rPr>
      </w:pPr>
    </w:p>
    <w:p w14:paraId="54CE124E" w14:textId="77777777" w:rsidR="00D0716D" w:rsidRDefault="00D0716D" w:rsidP="00585A49">
      <w:pPr>
        <w:spacing w:line="240" w:lineRule="auto"/>
        <w:rPr>
          <w:b/>
        </w:rPr>
      </w:pPr>
    </w:p>
    <w:p w14:paraId="3EC391B1" w14:textId="77777777" w:rsidR="00D0716D" w:rsidRDefault="00D0716D" w:rsidP="00585A49">
      <w:pPr>
        <w:spacing w:line="240" w:lineRule="auto"/>
        <w:rPr>
          <w:b/>
        </w:rPr>
      </w:pPr>
    </w:p>
    <w:p w14:paraId="298A7798" w14:textId="77777777" w:rsidR="00D0716D" w:rsidRDefault="00D0716D" w:rsidP="00585A49">
      <w:pPr>
        <w:spacing w:line="240" w:lineRule="auto"/>
        <w:rPr>
          <w:b/>
        </w:rPr>
      </w:pPr>
    </w:p>
    <w:p w14:paraId="602B8C1F" w14:textId="77777777" w:rsidR="00D0716D" w:rsidRDefault="00D0716D" w:rsidP="00585A49">
      <w:pPr>
        <w:spacing w:line="240" w:lineRule="auto"/>
        <w:rPr>
          <w:b/>
        </w:rPr>
      </w:pPr>
    </w:p>
    <w:p w14:paraId="2867E860" w14:textId="77777777" w:rsidR="00D0716D" w:rsidRDefault="00D0716D" w:rsidP="00585A49">
      <w:pPr>
        <w:spacing w:line="240" w:lineRule="auto"/>
        <w:rPr>
          <w:b/>
        </w:rPr>
      </w:pPr>
    </w:p>
    <w:p w14:paraId="02B078C0" w14:textId="77777777" w:rsidR="00D0716D" w:rsidRDefault="00D0716D" w:rsidP="00585A49">
      <w:pPr>
        <w:spacing w:line="240" w:lineRule="auto"/>
        <w:rPr>
          <w:b/>
        </w:rPr>
      </w:pPr>
    </w:p>
    <w:p w14:paraId="0FE37CFF" w14:textId="77777777" w:rsidR="00D0716D" w:rsidRDefault="00D0716D" w:rsidP="00585A49">
      <w:pPr>
        <w:spacing w:line="240" w:lineRule="auto"/>
        <w:rPr>
          <w:b/>
        </w:rPr>
      </w:pPr>
    </w:p>
    <w:p w14:paraId="7B85C76D" w14:textId="77777777" w:rsidR="00D0716D" w:rsidRDefault="00D0716D" w:rsidP="00585A49">
      <w:pPr>
        <w:spacing w:line="240" w:lineRule="auto"/>
        <w:rPr>
          <w:b/>
        </w:rPr>
      </w:pPr>
    </w:p>
    <w:p w14:paraId="0A5F9376" w14:textId="77777777" w:rsidR="00D0716D" w:rsidRDefault="00D0716D" w:rsidP="00585A49">
      <w:pPr>
        <w:spacing w:line="240" w:lineRule="auto"/>
        <w:rPr>
          <w:b/>
        </w:rPr>
      </w:pPr>
    </w:p>
    <w:p w14:paraId="5AC5152E" w14:textId="77777777" w:rsidR="00D0716D" w:rsidRDefault="00D0716D" w:rsidP="00585A49">
      <w:pPr>
        <w:spacing w:line="240" w:lineRule="auto"/>
        <w:rPr>
          <w:b/>
        </w:rPr>
      </w:pPr>
    </w:p>
    <w:p w14:paraId="528C35B1" w14:textId="77777777" w:rsidR="00D0716D" w:rsidRDefault="00D0716D" w:rsidP="00585A49">
      <w:pPr>
        <w:spacing w:line="240" w:lineRule="auto"/>
        <w:rPr>
          <w:b/>
        </w:rPr>
      </w:pPr>
    </w:p>
    <w:p w14:paraId="303843D8" w14:textId="77777777" w:rsidR="00D0716D" w:rsidRDefault="00D0716D" w:rsidP="00585A49">
      <w:pPr>
        <w:spacing w:line="240" w:lineRule="auto"/>
        <w:rPr>
          <w:b/>
        </w:rPr>
      </w:pPr>
    </w:p>
    <w:p w14:paraId="122F0A3F" w14:textId="77777777" w:rsidR="00D0716D" w:rsidRDefault="00D0716D" w:rsidP="00585A49">
      <w:pPr>
        <w:spacing w:line="240" w:lineRule="auto"/>
        <w:rPr>
          <w:b/>
        </w:rPr>
      </w:pPr>
    </w:p>
    <w:p w14:paraId="34C898B2" w14:textId="77777777" w:rsidR="00D0716D" w:rsidRDefault="00D0716D" w:rsidP="00585A49">
      <w:pPr>
        <w:spacing w:line="240" w:lineRule="auto"/>
        <w:rPr>
          <w:b/>
        </w:rPr>
      </w:pPr>
    </w:p>
    <w:p w14:paraId="488FE71A" w14:textId="77777777" w:rsidR="00D0716D" w:rsidRDefault="00D0716D" w:rsidP="00585A49">
      <w:pPr>
        <w:spacing w:line="240" w:lineRule="auto"/>
        <w:rPr>
          <w:b/>
        </w:rPr>
      </w:pPr>
    </w:p>
    <w:p w14:paraId="7ECBE4A2" w14:textId="77777777" w:rsidR="00D0716D" w:rsidRDefault="00D0716D" w:rsidP="00585A49">
      <w:pPr>
        <w:spacing w:line="240" w:lineRule="auto"/>
        <w:rPr>
          <w:b/>
        </w:rPr>
      </w:pPr>
    </w:p>
    <w:p w14:paraId="074F8DAA" w14:textId="77777777" w:rsidR="002774E1" w:rsidRDefault="002774E1" w:rsidP="00585A49">
      <w:pPr>
        <w:spacing w:line="240" w:lineRule="auto"/>
        <w:rPr>
          <w:b/>
        </w:rPr>
      </w:pPr>
    </w:p>
    <w:p w14:paraId="30460894" w14:textId="77777777" w:rsidR="00D0716D" w:rsidRPr="00E419E5" w:rsidRDefault="00D0716D" w:rsidP="00585A49">
      <w:pPr>
        <w:spacing w:line="240" w:lineRule="auto"/>
        <w:rPr>
          <w:b/>
        </w:rPr>
      </w:pPr>
    </w:p>
    <w:p w14:paraId="0227FFDC" w14:textId="77777777" w:rsidR="003A1B13" w:rsidRPr="00E419E5" w:rsidRDefault="003A1B13" w:rsidP="00585A49">
      <w:pPr>
        <w:spacing w:line="240" w:lineRule="auto"/>
        <w:rPr>
          <w:b/>
        </w:rPr>
      </w:pPr>
    </w:p>
    <w:p w14:paraId="538F4D59" w14:textId="77777777" w:rsidR="003A1B13" w:rsidRPr="00E419E5" w:rsidRDefault="003A1B13" w:rsidP="00585A49">
      <w:pPr>
        <w:spacing w:line="240" w:lineRule="auto"/>
        <w:rPr>
          <w:b/>
        </w:rPr>
      </w:pPr>
    </w:p>
    <w:p w14:paraId="3B97328A" w14:textId="77777777" w:rsidR="003A1B13" w:rsidRDefault="00E57D72" w:rsidP="00585A49">
      <w:pPr>
        <w:spacing w:line="240" w:lineRule="auto"/>
        <w:rPr>
          <w:b/>
        </w:rPr>
      </w:pPr>
      <w:r w:rsidRPr="00E419E5">
        <w:rPr>
          <w:b/>
        </w:rPr>
        <w:t xml:space="preserve">           </w:t>
      </w:r>
    </w:p>
    <w:p w14:paraId="0C87CC95" w14:textId="77777777" w:rsidR="00D40290" w:rsidRDefault="00D40290" w:rsidP="00585A49">
      <w:pPr>
        <w:spacing w:line="240" w:lineRule="auto"/>
        <w:rPr>
          <w:b/>
        </w:rPr>
      </w:pPr>
    </w:p>
    <w:p w14:paraId="75428D11" w14:textId="77777777" w:rsidR="00D40290" w:rsidRDefault="00D40290" w:rsidP="00585A49">
      <w:pPr>
        <w:spacing w:line="240" w:lineRule="auto"/>
        <w:rPr>
          <w:b/>
        </w:rPr>
      </w:pPr>
    </w:p>
    <w:p w14:paraId="4D0DB9F9" w14:textId="77777777" w:rsidR="00D40290" w:rsidRPr="00E419E5" w:rsidRDefault="00D40290" w:rsidP="00585A49">
      <w:pPr>
        <w:spacing w:line="240" w:lineRule="auto"/>
        <w:rPr>
          <w:color w:val="auto"/>
          <w:kern w:val="0"/>
          <w:lang w:eastAsia="en-US"/>
        </w:rPr>
      </w:pPr>
    </w:p>
    <w:p w14:paraId="72438F3C" w14:textId="77777777" w:rsidR="003A1B13" w:rsidRPr="00E419E5" w:rsidRDefault="003A1B13" w:rsidP="00585A49">
      <w:pPr>
        <w:pStyle w:val="Naslov1"/>
        <w:spacing w:after="0" w:line="240" w:lineRule="auto"/>
        <w:rPr>
          <w:rFonts w:ascii="Arial" w:hAnsi="Arial" w:cs="Arial"/>
        </w:rPr>
      </w:pPr>
      <w:bookmarkStart w:id="108" w:name="_Toc210218368"/>
      <w:r w:rsidRPr="00E419E5">
        <w:rPr>
          <w:rFonts w:ascii="Arial" w:hAnsi="Arial" w:cs="Arial"/>
        </w:rPr>
        <w:lastRenderedPageBreak/>
        <w:t>PRILOGE</w:t>
      </w:r>
      <w:bookmarkEnd w:id="108"/>
    </w:p>
    <w:p w14:paraId="24DAF6FF" w14:textId="77777777" w:rsidR="003A1B13" w:rsidRPr="00E419E5" w:rsidRDefault="003A1B13" w:rsidP="00585A49">
      <w:pPr>
        <w:suppressAutoHyphens w:val="0"/>
        <w:spacing w:line="240" w:lineRule="auto"/>
        <w:rPr>
          <w:b/>
          <w:bCs/>
          <w:color w:val="auto"/>
          <w:kern w:val="0"/>
          <w:lang w:eastAsia="en-US"/>
        </w:rPr>
      </w:pPr>
    </w:p>
    <w:p w14:paraId="7F425466" w14:textId="77777777" w:rsidR="003A1B13" w:rsidRPr="00E419E5" w:rsidRDefault="003A1B13" w:rsidP="00585A49">
      <w:pPr>
        <w:suppressAutoHyphens w:val="0"/>
        <w:spacing w:line="240" w:lineRule="auto"/>
        <w:rPr>
          <w:b/>
          <w:bCs/>
          <w:color w:val="auto"/>
          <w:kern w:val="0"/>
          <w:lang w:eastAsia="en-US"/>
        </w:rPr>
      </w:pPr>
    </w:p>
    <w:p w14:paraId="33DB6ADD" w14:textId="77777777" w:rsidR="003A1B13" w:rsidRPr="00E419E5" w:rsidRDefault="003A1B13" w:rsidP="00585A49">
      <w:pPr>
        <w:suppressAutoHyphens w:val="0"/>
        <w:spacing w:line="240" w:lineRule="auto"/>
        <w:rPr>
          <w:b/>
          <w:bCs/>
          <w:color w:val="auto"/>
          <w:kern w:val="0"/>
          <w:lang w:eastAsia="en-US"/>
        </w:rPr>
      </w:pPr>
    </w:p>
    <w:p w14:paraId="039F6D2A" w14:textId="77777777" w:rsidR="003A1B13" w:rsidRPr="00E419E5" w:rsidRDefault="003A1B13" w:rsidP="00585A49">
      <w:pPr>
        <w:suppressAutoHyphens w:val="0"/>
        <w:spacing w:line="240" w:lineRule="auto"/>
        <w:rPr>
          <w:b/>
          <w:bCs/>
          <w:color w:val="auto"/>
          <w:kern w:val="0"/>
          <w:lang w:eastAsia="en-US"/>
        </w:rPr>
      </w:pPr>
    </w:p>
    <w:p w14:paraId="162BA5AC" w14:textId="77777777" w:rsidR="003A1B13" w:rsidRPr="00E419E5" w:rsidRDefault="003A1B13" w:rsidP="00585A49">
      <w:pPr>
        <w:suppressAutoHyphens w:val="0"/>
        <w:spacing w:line="240" w:lineRule="auto"/>
        <w:rPr>
          <w:b/>
          <w:bCs/>
          <w:color w:val="auto"/>
          <w:kern w:val="0"/>
          <w:lang w:eastAsia="en-US"/>
        </w:rPr>
      </w:pPr>
    </w:p>
    <w:p w14:paraId="237F80EB" w14:textId="77777777" w:rsidR="003A1B13" w:rsidRPr="00E419E5" w:rsidRDefault="003A1B13" w:rsidP="00585A49">
      <w:pPr>
        <w:suppressAutoHyphens w:val="0"/>
        <w:spacing w:line="240" w:lineRule="auto"/>
        <w:rPr>
          <w:b/>
          <w:bCs/>
          <w:color w:val="auto"/>
          <w:kern w:val="0"/>
          <w:lang w:eastAsia="en-US"/>
        </w:rPr>
      </w:pPr>
    </w:p>
    <w:p w14:paraId="6D816B25" w14:textId="77777777" w:rsidR="003A1B13" w:rsidRPr="00E419E5" w:rsidRDefault="003A1B13" w:rsidP="00585A49">
      <w:pPr>
        <w:suppressAutoHyphens w:val="0"/>
        <w:spacing w:line="240" w:lineRule="auto"/>
        <w:rPr>
          <w:b/>
          <w:bCs/>
          <w:color w:val="auto"/>
          <w:kern w:val="0"/>
          <w:lang w:eastAsia="en-US"/>
        </w:rPr>
      </w:pPr>
    </w:p>
    <w:p w14:paraId="18F857FD" w14:textId="77777777" w:rsidR="003A1B13" w:rsidRPr="00E419E5" w:rsidRDefault="003A1B13" w:rsidP="00585A49">
      <w:pPr>
        <w:suppressAutoHyphens w:val="0"/>
        <w:spacing w:line="240" w:lineRule="auto"/>
        <w:rPr>
          <w:b/>
          <w:bCs/>
          <w:color w:val="auto"/>
          <w:kern w:val="0"/>
          <w:lang w:eastAsia="en-US"/>
        </w:rPr>
      </w:pPr>
    </w:p>
    <w:p w14:paraId="0A544DF8" w14:textId="77777777" w:rsidR="003A1B13" w:rsidRPr="00E419E5" w:rsidRDefault="003A1B13" w:rsidP="00585A49">
      <w:pPr>
        <w:suppressAutoHyphens w:val="0"/>
        <w:spacing w:line="240" w:lineRule="auto"/>
        <w:rPr>
          <w:b/>
          <w:bCs/>
          <w:color w:val="auto"/>
          <w:kern w:val="0"/>
          <w:lang w:eastAsia="en-US"/>
        </w:rPr>
      </w:pPr>
    </w:p>
    <w:p w14:paraId="5F3FDA64" w14:textId="77777777" w:rsidR="003A1B13" w:rsidRPr="00E419E5" w:rsidRDefault="003A1B13" w:rsidP="00585A49">
      <w:pPr>
        <w:suppressAutoHyphens w:val="0"/>
        <w:spacing w:line="240" w:lineRule="auto"/>
        <w:rPr>
          <w:b/>
          <w:bCs/>
          <w:color w:val="auto"/>
          <w:kern w:val="0"/>
          <w:lang w:eastAsia="en-US"/>
        </w:rPr>
      </w:pPr>
    </w:p>
    <w:p w14:paraId="2FAA0A1E" w14:textId="77777777" w:rsidR="003A1B13" w:rsidRPr="00E419E5" w:rsidRDefault="003A1B13" w:rsidP="00585A49">
      <w:pPr>
        <w:suppressAutoHyphens w:val="0"/>
        <w:spacing w:line="240" w:lineRule="auto"/>
        <w:rPr>
          <w:b/>
          <w:bCs/>
          <w:color w:val="auto"/>
          <w:kern w:val="0"/>
          <w:lang w:eastAsia="en-US"/>
        </w:rPr>
      </w:pPr>
    </w:p>
    <w:p w14:paraId="2952E7EF" w14:textId="77777777" w:rsidR="003A1B13" w:rsidRPr="00E419E5" w:rsidRDefault="003A1B13" w:rsidP="00585A49">
      <w:pPr>
        <w:suppressAutoHyphens w:val="0"/>
        <w:spacing w:line="240" w:lineRule="auto"/>
        <w:rPr>
          <w:b/>
          <w:bCs/>
          <w:color w:val="auto"/>
          <w:kern w:val="0"/>
          <w:lang w:eastAsia="en-US"/>
        </w:rPr>
      </w:pPr>
    </w:p>
    <w:p w14:paraId="6C9876CA" w14:textId="77777777" w:rsidR="003A1B13" w:rsidRPr="00E419E5" w:rsidRDefault="003A1B13" w:rsidP="00585A49">
      <w:pPr>
        <w:suppressAutoHyphens w:val="0"/>
        <w:spacing w:line="240" w:lineRule="auto"/>
        <w:rPr>
          <w:b/>
          <w:bCs/>
          <w:color w:val="auto"/>
          <w:kern w:val="0"/>
          <w:lang w:eastAsia="en-US"/>
        </w:rPr>
      </w:pPr>
    </w:p>
    <w:p w14:paraId="301221B7" w14:textId="77777777" w:rsidR="003A1B13" w:rsidRPr="00E419E5" w:rsidRDefault="003A1B13" w:rsidP="00585A49">
      <w:pPr>
        <w:suppressAutoHyphens w:val="0"/>
        <w:spacing w:line="240" w:lineRule="auto"/>
        <w:rPr>
          <w:b/>
          <w:bCs/>
          <w:color w:val="auto"/>
          <w:kern w:val="0"/>
          <w:lang w:eastAsia="en-US"/>
        </w:rPr>
      </w:pPr>
    </w:p>
    <w:p w14:paraId="42A4268C" w14:textId="77777777" w:rsidR="003A1B13" w:rsidRPr="00E419E5" w:rsidRDefault="003A1B13" w:rsidP="00585A49">
      <w:pPr>
        <w:suppressAutoHyphens w:val="0"/>
        <w:spacing w:line="240" w:lineRule="auto"/>
        <w:rPr>
          <w:b/>
          <w:bCs/>
          <w:color w:val="auto"/>
          <w:kern w:val="0"/>
          <w:lang w:eastAsia="en-US"/>
        </w:rPr>
      </w:pPr>
    </w:p>
    <w:p w14:paraId="2E67A420" w14:textId="77777777" w:rsidR="003A1B13" w:rsidRPr="00E419E5" w:rsidRDefault="003A1B13" w:rsidP="00585A49">
      <w:pPr>
        <w:suppressAutoHyphens w:val="0"/>
        <w:spacing w:line="240" w:lineRule="auto"/>
        <w:rPr>
          <w:b/>
          <w:bCs/>
          <w:color w:val="auto"/>
          <w:kern w:val="0"/>
          <w:lang w:eastAsia="en-US"/>
        </w:rPr>
      </w:pPr>
    </w:p>
    <w:p w14:paraId="59101C3E" w14:textId="77777777" w:rsidR="003A1B13" w:rsidRPr="00E419E5" w:rsidRDefault="003A1B13" w:rsidP="00585A49">
      <w:pPr>
        <w:suppressAutoHyphens w:val="0"/>
        <w:spacing w:line="240" w:lineRule="auto"/>
        <w:rPr>
          <w:b/>
          <w:bCs/>
          <w:color w:val="auto"/>
          <w:kern w:val="0"/>
          <w:lang w:eastAsia="en-US"/>
        </w:rPr>
      </w:pPr>
    </w:p>
    <w:p w14:paraId="5A184E57" w14:textId="77777777" w:rsidR="003A1B13" w:rsidRPr="00E419E5" w:rsidRDefault="003A1B13" w:rsidP="00585A49">
      <w:pPr>
        <w:suppressAutoHyphens w:val="0"/>
        <w:spacing w:line="240" w:lineRule="auto"/>
        <w:rPr>
          <w:b/>
          <w:bCs/>
          <w:color w:val="auto"/>
          <w:kern w:val="0"/>
          <w:lang w:eastAsia="en-US"/>
        </w:rPr>
      </w:pPr>
    </w:p>
    <w:p w14:paraId="718234F2" w14:textId="77777777" w:rsidR="003A1B13" w:rsidRPr="00E419E5" w:rsidRDefault="003A1B13" w:rsidP="00585A49">
      <w:pPr>
        <w:suppressAutoHyphens w:val="0"/>
        <w:spacing w:line="240" w:lineRule="auto"/>
        <w:rPr>
          <w:b/>
          <w:bCs/>
          <w:color w:val="auto"/>
          <w:kern w:val="0"/>
          <w:lang w:eastAsia="en-US"/>
        </w:rPr>
      </w:pPr>
    </w:p>
    <w:p w14:paraId="2B3623D9" w14:textId="77777777" w:rsidR="003A1B13" w:rsidRPr="00E419E5" w:rsidRDefault="003A1B13" w:rsidP="00585A49">
      <w:pPr>
        <w:suppressAutoHyphens w:val="0"/>
        <w:spacing w:line="240" w:lineRule="auto"/>
        <w:rPr>
          <w:b/>
          <w:bCs/>
          <w:color w:val="auto"/>
          <w:kern w:val="0"/>
          <w:lang w:eastAsia="en-US"/>
        </w:rPr>
      </w:pPr>
    </w:p>
    <w:p w14:paraId="570A0017" w14:textId="77777777" w:rsidR="003A1B13" w:rsidRPr="00E419E5" w:rsidRDefault="003A1B13" w:rsidP="00585A49">
      <w:pPr>
        <w:suppressAutoHyphens w:val="0"/>
        <w:spacing w:line="240" w:lineRule="auto"/>
        <w:rPr>
          <w:b/>
          <w:bCs/>
          <w:color w:val="auto"/>
          <w:kern w:val="0"/>
          <w:lang w:eastAsia="en-US"/>
        </w:rPr>
      </w:pPr>
    </w:p>
    <w:p w14:paraId="35B25E67" w14:textId="77777777" w:rsidR="003A1B13" w:rsidRPr="00E419E5" w:rsidRDefault="003A1B13" w:rsidP="00585A49">
      <w:pPr>
        <w:suppressAutoHyphens w:val="0"/>
        <w:spacing w:line="240" w:lineRule="auto"/>
        <w:rPr>
          <w:b/>
          <w:bCs/>
          <w:color w:val="auto"/>
          <w:kern w:val="0"/>
          <w:lang w:eastAsia="en-US"/>
        </w:rPr>
      </w:pPr>
    </w:p>
    <w:p w14:paraId="16DC6C6A" w14:textId="77777777" w:rsidR="003A1B13" w:rsidRPr="00E419E5" w:rsidRDefault="003A1B13" w:rsidP="00585A49">
      <w:pPr>
        <w:suppressAutoHyphens w:val="0"/>
        <w:spacing w:line="240" w:lineRule="auto"/>
        <w:rPr>
          <w:b/>
          <w:bCs/>
          <w:color w:val="auto"/>
          <w:kern w:val="0"/>
          <w:lang w:eastAsia="en-US"/>
        </w:rPr>
      </w:pPr>
    </w:p>
    <w:p w14:paraId="2137CD91" w14:textId="77777777" w:rsidR="003A1B13" w:rsidRPr="00E419E5" w:rsidRDefault="003A1B13" w:rsidP="00585A49">
      <w:pPr>
        <w:suppressAutoHyphens w:val="0"/>
        <w:spacing w:line="240" w:lineRule="auto"/>
        <w:rPr>
          <w:b/>
          <w:bCs/>
          <w:color w:val="auto"/>
          <w:kern w:val="0"/>
          <w:lang w:eastAsia="en-US"/>
        </w:rPr>
      </w:pPr>
    </w:p>
    <w:p w14:paraId="74D5E9D9" w14:textId="77777777" w:rsidR="003A1B13" w:rsidRPr="00E419E5" w:rsidRDefault="003A1B13" w:rsidP="00585A49">
      <w:pPr>
        <w:suppressAutoHyphens w:val="0"/>
        <w:spacing w:line="240" w:lineRule="auto"/>
        <w:rPr>
          <w:b/>
          <w:bCs/>
          <w:color w:val="auto"/>
          <w:kern w:val="0"/>
          <w:lang w:eastAsia="en-US"/>
        </w:rPr>
      </w:pPr>
    </w:p>
    <w:p w14:paraId="4D79102F" w14:textId="77777777" w:rsidR="003A1B13" w:rsidRPr="00E419E5" w:rsidRDefault="003A1B13" w:rsidP="00585A49">
      <w:pPr>
        <w:suppressAutoHyphens w:val="0"/>
        <w:spacing w:line="240" w:lineRule="auto"/>
        <w:rPr>
          <w:b/>
          <w:bCs/>
          <w:color w:val="auto"/>
          <w:kern w:val="0"/>
          <w:lang w:eastAsia="en-US"/>
        </w:rPr>
      </w:pPr>
    </w:p>
    <w:p w14:paraId="386EB9B6" w14:textId="77777777" w:rsidR="003A1B13" w:rsidRPr="00E419E5" w:rsidRDefault="003A1B13" w:rsidP="00585A49">
      <w:pPr>
        <w:suppressAutoHyphens w:val="0"/>
        <w:spacing w:line="240" w:lineRule="auto"/>
        <w:rPr>
          <w:b/>
          <w:bCs/>
          <w:color w:val="auto"/>
          <w:kern w:val="0"/>
          <w:lang w:eastAsia="en-US"/>
        </w:rPr>
      </w:pPr>
    </w:p>
    <w:p w14:paraId="0AD73E68" w14:textId="77777777" w:rsidR="003A1B13" w:rsidRPr="00E419E5" w:rsidRDefault="003A1B13" w:rsidP="00585A49">
      <w:pPr>
        <w:suppressAutoHyphens w:val="0"/>
        <w:spacing w:line="240" w:lineRule="auto"/>
        <w:rPr>
          <w:b/>
          <w:bCs/>
          <w:color w:val="auto"/>
          <w:kern w:val="0"/>
          <w:lang w:eastAsia="en-US"/>
        </w:rPr>
      </w:pPr>
    </w:p>
    <w:p w14:paraId="7E81D399" w14:textId="77777777" w:rsidR="003A1B13" w:rsidRPr="00E419E5" w:rsidRDefault="003A1B13" w:rsidP="00585A49">
      <w:pPr>
        <w:suppressAutoHyphens w:val="0"/>
        <w:spacing w:line="240" w:lineRule="auto"/>
        <w:rPr>
          <w:b/>
          <w:bCs/>
          <w:color w:val="auto"/>
          <w:kern w:val="0"/>
          <w:lang w:eastAsia="en-US"/>
        </w:rPr>
      </w:pPr>
    </w:p>
    <w:p w14:paraId="559FA126" w14:textId="77777777" w:rsidR="003A1B13" w:rsidRPr="00E419E5" w:rsidRDefault="003A1B13" w:rsidP="00585A49">
      <w:pPr>
        <w:suppressAutoHyphens w:val="0"/>
        <w:spacing w:line="240" w:lineRule="auto"/>
        <w:rPr>
          <w:b/>
          <w:bCs/>
          <w:color w:val="auto"/>
          <w:kern w:val="0"/>
          <w:lang w:eastAsia="en-US"/>
        </w:rPr>
      </w:pPr>
    </w:p>
    <w:p w14:paraId="67F5FF5A" w14:textId="77777777" w:rsidR="003A1B13" w:rsidRPr="00E419E5" w:rsidRDefault="003A1B13" w:rsidP="00585A49">
      <w:pPr>
        <w:suppressAutoHyphens w:val="0"/>
        <w:spacing w:line="240" w:lineRule="auto"/>
        <w:rPr>
          <w:b/>
          <w:bCs/>
          <w:color w:val="auto"/>
          <w:kern w:val="0"/>
          <w:lang w:eastAsia="en-US"/>
        </w:rPr>
      </w:pPr>
    </w:p>
    <w:p w14:paraId="635203A6" w14:textId="77777777" w:rsidR="003A1B13" w:rsidRPr="00E419E5" w:rsidRDefault="003A1B13" w:rsidP="00585A49">
      <w:pPr>
        <w:suppressAutoHyphens w:val="0"/>
        <w:spacing w:line="240" w:lineRule="auto"/>
        <w:rPr>
          <w:b/>
          <w:bCs/>
          <w:color w:val="auto"/>
          <w:kern w:val="0"/>
          <w:lang w:eastAsia="en-US"/>
        </w:rPr>
      </w:pPr>
    </w:p>
    <w:p w14:paraId="5C62DCFB" w14:textId="77777777" w:rsidR="003A1B13" w:rsidRPr="00E419E5" w:rsidRDefault="003A1B13" w:rsidP="00585A49">
      <w:pPr>
        <w:suppressAutoHyphens w:val="0"/>
        <w:spacing w:line="240" w:lineRule="auto"/>
        <w:rPr>
          <w:b/>
          <w:bCs/>
          <w:color w:val="auto"/>
          <w:kern w:val="0"/>
          <w:lang w:eastAsia="en-US"/>
        </w:rPr>
      </w:pPr>
    </w:p>
    <w:p w14:paraId="57C475AE" w14:textId="77777777" w:rsidR="003A1B13" w:rsidRPr="00E419E5" w:rsidRDefault="003A1B13" w:rsidP="00585A49">
      <w:pPr>
        <w:suppressAutoHyphens w:val="0"/>
        <w:spacing w:line="240" w:lineRule="auto"/>
        <w:rPr>
          <w:b/>
          <w:bCs/>
          <w:color w:val="auto"/>
          <w:kern w:val="0"/>
          <w:lang w:eastAsia="en-US"/>
        </w:rPr>
      </w:pPr>
    </w:p>
    <w:p w14:paraId="26E36EA7" w14:textId="77777777" w:rsidR="003A1B13" w:rsidRPr="00E419E5" w:rsidRDefault="003A1B13" w:rsidP="00585A49">
      <w:pPr>
        <w:suppressAutoHyphens w:val="0"/>
        <w:spacing w:line="240" w:lineRule="auto"/>
        <w:rPr>
          <w:b/>
          <w:bCs/>
          <w:color w:val="auto"/>
          <w:kern w:val="0"/>
          <w:lang w:eastAsia="en-US"/>
        </w:rPr>
      </w:pPr>
    </w:p>
    <w:p w14:paraId="7E18B95B" w14:textId="77777777" w:rsidR="003A1B13" w:rsidRPr="00E419E5" w:rsidRDefault="003A1B13" w:rsidP="00585A49">
      <w:pPr>
        <w:suppressAutoHyphens w:val="0"/>
        <w:spacing w:line="240" w:lineRule="auto"/>
        <w:rPr>
          <w:b/>
          <w:bCs/>
          <w:color w:val="auto"/>
          <w:kern w:val="0"/>
          <w:lang w:eastAsia="en-US"/>
        </w:rPr>
      </w:pPr>
    </w:p>
    <w:p w14:paraId="158BDD36" w14:textId="77777777" w:rsidR="003A1B13" w:rsidRPr="00E419E5" w:rsidRDefault="003A1B13" w:rsidP="00585A49">
      <w:pPr>
        <w:suppressAutoHyphens w:val="0"/>
        <w:spacing w:line="240" w:lineRule="auto"/>
        <w:rPr>
          <w:b/>
          <w:bCs/>
          <w:color w:val="auto"/>
          <w:kern w:val="0"/>
          <w:lang w:eastAsia="en-US"/>
        </w:rPr>
      </w:pPr>
    </w:p>
    <w:p w14:paraId="31B20B8D" w14:textId="77777777" w:rsidR="003A1B13" w:rsidRPr="00E419E5" w:rsidRDefault="003A1B13" w:rsidP="00585A49">
      <w:pPr>
        <w:suppressAutoHyphens w:val="0"/>
        <w:spacing w:line="240" w:lineRule="auto"/>
        <w:rPr>
          <w:b/>
          <w:bCs/>
          <w:color w:val="auto"/>
          <w:kern w:val="0"/>
          <w:lang w:eastAsia="en-US"/>
        </w:rPr>
      </w:pPr>
    </w:p>
    <w:p w14:paraId="1671FD23" w14:textId="77777777" w:rsidR="003A1B13" w:rsidRPr="00E419E5" w:rsidRDefault="003A1B13" w:rsidP="00585A49">
      <w:pPr>
        <w:suppressAutoHyphens w:val="0"/>
        <w:spacing w:line="240" w:lineRule="auto"/>
        <w:rPr>
          <w:b/>
          <w:bCs/>
          <w:color w:val="auto"/>
          <w:kern w:val="0"/>
          <w:lang w:eastAsia="en-US"/>
        </w:rPr>
      </w:pPr>
    </w:p>
    <w:p w14:paraId="2E08E42F" w14:textId="77777777" w:rsidR="003A1B13" w:rsidRPr="00E419E5" w:rsidRDefault="003A1B13" w:rsidP="00585A49">
      <w:pPr>
        <w:suppressAutoHyphens w:val="0"/>
        <w:spacing w:line="240" w:lineRule="auto"/>
        <w:rPr>
          <w:b/>
          <w:bCs/>
          <w:color w:val="auto"/>
          <w:kern w:val="0"/>
          <w:lang w:eastAsia="en-US"/>
        </w:rPr>
      </w:pPr>
    </w:p>
    <w:p w14:paraId="2626A8F5" w14:textId="77777777" w:rsidR="003A1B13" w:rsidRPr="00E419E5" w:rsidRDefault="003A1B13" w:rsidP="00585A49">
      <w:pPr>
        <w:suppressAutoHyphens w:val="0"/>
        <w:spacing w:line="240" w:lineRule="auto"/>
        <w:rPr>
          <w:color w:val="auto"/>
          <w:kern w:val="0"/>
          <w:lang w:eastAsia="en-US"/>
        </w:rPr>
      </w:pPr>
    </w:p>
    <w:p w14:paraId="342C763A" w14:textId="77777777" w:rsidR="003A1B13" w:rsidRPr="00E419E5" w:rsidRDefault="003A1B13" w:rsidP="00585A49">
      <w:pPr>
        <w:suppressAutoHyphens w:val="0"/>
        <w:spacing w:line="240" w:lineRule="auto"/>
        <w:rPr>
          <w:color w:val="auto"/>
          <w:kern w:val="0"/>
          <w:lang w:eastAsia="en-US"/>
        </w:rPr>
      </w:pPr>
    </w:p>
    <w:p w14:paraId="28C063E4" w14:textId="77777777" w:rsidR="003A1B13" w:rsidRPr="00E419E5" w:rsidRDefault="003A1B13" w:rsidP="00585A49">
      <w:pPr>
        <w:suppressAutoHyphens w:val="0"/>
        <w:spacing w:line="240" w:lineRule="auto"/>
        <w:rPr>
          <w:color w:val="auto"/>
          <w:kern w:val="0"/>
          <w:lang w:eastAsia="en-US"/>
        </w:rPr>
      </w:pPr>
    </w:p>
    <w:p w14:paraId="77C4ECFA" w14:textId="77777777" w:rsidR="003A1B13" w:rsidRPr="00E419E5" w:rsidRDefault="003A1B13" w:rsidP="00585A49">
      <w:pPr>
        <w:suppressAutoHyphens w:val="0"/>
        <w:spacing w:line="240" w:lineRule="auto"/>
        <w:rPr>
          <w:color w:val="auto"/>
          <w:kern w:val="0"/>
          <w:lang w:eastAsia="en-US"/>
        </w:rPr>
      </w:pPr>
    </w:p>
    <w:p w14:paraId="58C43A24" w14:textId="77777777" w:rsidR="003A1B13" w:rsidRPr="00E419E5" w:rsidRDefault="003A1B13" w:rsidP="00585A49">
      <w:pPr>
        <w:suppressAutoHyphens w:val="0"/>
        <w:spacing w:line="240" w:lineRule="auto"/>
        <w:rPr>
          <w:color w:val="auto"/>
          <w:kern w:val="0"/>
          <w:lang w:eastAsia="en-US"/>
        </w:rPr>
      </w:pPr>
    </w:p>
    <w:p w14:paraId="7AF752B6" w14:textId="77777777" w:rsidR="003A1B13" w:rsidRDefault="003A1B13" w:rsidP="00585A49">
      <w:pPr>
        <w:suppressAutoHyphens w:val="0"/>
        <w:spacing w:line="240" w:lineRule="auto"/>
        <w:rPr>
          <w:color w:val="auto"/>
          <w:kern w:val="0"/>
          <w:lang w:eastAsia="en-US"/>
        </w:rPr>
      </w:pPr>
    </w:p>
    <w:p w14:paraId="4A593EA4" w14:textId="77777777" w:rsidR="004472C6" w:rsidRDefault="004472C6" w:rsidP="00585A49">
      <w:pPr>
        <w:suppressAutoHyphens w:val="0"/>
        <w:spacing w:line="240" w:lineRule="auto"/>
        <w:rPr>
          <w:color w:val="auto"/>
          <w:kern w:val="0"/>
          <w:lang w:eastAsia="en-US"/>
        </w:rPr>
      </w:pPr>
    </w:p>
    <w:p w14:paraId="39734585" w14:textId="77777777" w:rsidR="00D0716D" w:rsidRDefault="00D0716D" w:rsidP="00585A49">
      <w:pPr>
        <w:suppressAutoHyphens w:val="0"/>
        <w:spacing w:line="240" w:lineRule="auto"/>
        <w:rPr>
          <w:color w:val="auto"/>
          <w:kern w:val="0"/>
          <w:lang w:eastAsia="en-US"/>
        </w:rPr>
      </w:pPr>
    </w:p>
    <w:p w14:paraId="041DA535" w14:textId="77777777" w:rsidR="00D0716D" w:rsidRDefault="00D0716D" w:rsidP="00585A49">
      <w:pPr>
        <w:suppressAutoHyphens w:val="0"/>
        <w:spacing w:line="240" w:lineRule="auto"/>
        <w:rPr>
          <w:color w:val="auto"/>
          <w:kern w:val="0"/>
          <w:lang w:eastAsia="en-US"/>
        </w:rPr>
      </w:pPr>
    </w:p>
    <w:p w14:paraId="7AC622CD" w14:textId="77777777" w:rsidR="004472C6" w:rsidRDefault="004472C6" w:rsidP="00585A49">
      <w:pPr>
        <w:suppressAutoHyphens w:val="0"/>
        <w:spacing w:line="240" w:lineRule="auto"/>
        <w:rPr>
          <w:color w:val="auto"/>
          <w:kern w:val="0"/>
          <w:lang w:eastAsia="en-US"/>
        </w:rPr>
      </w:pPr>
    </w:p>
    <w:p w14:paraId="7EBBEE5B" w14:textId="77777777" w:rsidR="004472C6" w:rsidRDefault="004472C6" w:rsidP="00585A49">
      <w:pPr>
        <w:suppressAutoHyphens w:val="0"/>
        <w:spacing w:line="240" w:lineRule="auto"/>
        <w:rPr>
          <w:color w:val="auto"/>
          <w:kern w:val="0"/>
          <w:lang w:eastAsia="en-US"/>
        </w:rPr>
      </w:pPr>
    </w:p>
    <w:p w14:paraId="3790AFD0" w14:textId="77777777" w:rsidR="004472C6" w:rsidRDefault="004472C6" w:rsidP="00585A49">
      <w:pPr>
        <w:suppressAutoHyphens w:val="0"/>
        <w:spacing w:line="240" w:lineRule="auto"/>
        <w:rPr>
          <w:color w:val="auto"/>
          <w:kern w:val="0"/>
          <w:lang w:eastAsia="en-US"/>
        </w:rPr>
      </w:pPr>
    </w:p>
    <w:p w14:paraId="45AF81E9" w14:textId="77777777" w:rsidR="003A1B13" w:rsidRPr="00E419E5" w:rsidRDefault="003A1B13" w:rsidP="00585A49">
      <w:pPr>
        <w:keepNext/>
        <w:keepLines/>
        <w:suppressAutoHyphens w:val="0"/>
        <w:spacing w:before="240" w:line="240" w:lineRule="auto"/>
        <w:jc w:val="center"/>
        <w:outlineLvl w:val="2"/>
        <w:rPr>
          <w:b/>
          <w:color w:val="auto"/>
          <w:kern w:val="0"/>
          <w:lang w:eastAsia="en-US"/>
        </w:rPr>
      </w:pPr>
      <w:bookmarkStart w:id="109" w:name="_Toc210218369"/>
      <w:bookmarkStart w:id="110" w:name="_Toc199957220"/>
      <w:r w:rsidRPr="00E419E5">
        <w:rPr>
          <w:b/>
          <w:color w:val="auto"/>
          <w:kern w:val="0"/>
          <w:lang w:eastAsia="en-US"/>
        </w:rPr>
        <w:lastRenderedPageBreak/>
        <w:t>PRIJAVA</w:t>
      </w:r>
      <w:bookmarkEnd w:id="109"/>
      <w:r w:rsidRPr="00E419E5">
        <w:rPr>
          <w:b/>
          <w:color w:val="auto"/>
          <w:kern w:val="0"/>
          <w:lang w:eastAsia="en-US"/>
        </w:rPr>
        <w:t xml:space="preserve"> </w:t>
      </w:r>
      <w:bookmarkEnd w:id="110"/>
    </w:p>
    <w:p w14:paraId="7917ACDF" w14:textId="77777777" w:rsidR="003A1B13" w:rsidRPr="00E419E5" w:rsidRDefault="003A1B13" w:rsidP="00585A49">
      <w:pPr>
        <w:suppressAutoHyphens w:val="0"/>
        <w:spacing w:line="240" w:lineRule="auto"/>
        <w:rPr>
          <w:color w:val="auto"/>
          <w:kern w:val="0"/>
          <w:lang w:eastAsia="en-US"/>
        </w:rPr>
      </w:pPr>
    </w:p>
    <w:p w14:paraId="1C4FD010" w14:textId="36004FA5" w:rsidR="003A1B13" w:rsidRPr="00E419E5" w:rsidRDefault="003A1B13" w:rsidP="002E2C9D">
      <w:pPr>
        <w:suppressAutoHyphens w:val="0"/>
        <w:spacing w:line="240" w:lineRule="auto"/>
        <w:rPr>
          <w:color w:val="auto"/>
          <w:kern w:val="0"/>
          <w:lang w:eastAsia="en-US"/>
        </w:rPr>
      </w:pPr>
      <w:r w:rsidRPr="00E419E5">
        <w:rPr>
          <w:color w:val="auto"/>
          <w:kern w:val="0"/>
          <w:lang w:eastAsia="en-US"/>
        </w:rPr>
        <w:t xml:space="preserve">V postopku oddaje javnega naročila </w:t>
      </w:r>
      <w:r w:rsidR="002E2C9D" w:rsidRPr="002E2C9D">
        <w:rPr>
          <w:b/>
          <w:bCs/>
          <w:color w:val="auto"/>
          <w:kern w:val="0"/>
          <w:lang w:eastAsia="en-US"/>
        </w:rPr>
        <w:t xml:space="preserve">GRA 2026 </w:t>
      </w:r>
      <w:r w:rsidRPr="002E2C9D">
        <w:rPr>
          <w:b/>
          <w:bCs/>
          <w:color w:val="auto"/>
          <w:kern w:val="0"/>
          <w:lang w:eastAsia="en-US"/>
        </w:rPr>
        <w:t>»Storitve gradnje in vzdrževanje gozdne infrastrukture, razen vzdrževanja gozdnih cest</w:t>
      </w:r>
      <w:r w:rsidRPr="00E419E5">
        <w:rPr>
          <w:color w:val="auto"/>
          <w:kern w:val="0"/>
          <w:lang w:eastAsia="en-US"/>
        </w:rPr>
        <w:t xml:space="preserve">«, objavljenega na Portalu javnih naročil pod št. objave JN______/2025 oddajam prijavo: </w:t>
      </w:r>
    </w:p>
    <w:p w14:paraId="3CEDC2C4" w14:textId="77777777" w:rsidR="003A1B13" w:rsidRPr="00E419E5" w:rsidRDefault="003A1B13" w:rsidP="00585A49">
      <w:pPr>
        <w:shd w:val="clear" w:color="auto" w:fill="FFFFFF"/>
        <w:autoSpaceDN w:val="0"/>
        <w:spacing w:line="240" w:lineRule="auto"/>
        <w:rPr>
          <w:rFonts w:eastAsia="Times New Roman"/>
          <w:color w:val="auto"/>
          <w:kern w:val="0"/>
          <w:lang w:eastAsia="sl-SI"/>
        </w:rPr>
      </w:pPr>
    </w:p>
    <w:tbl>
      <w:tblPr>
        <w:tblW w:w="9062" w:type="dxa"/>
        <w:tblCellMar>
          <w:left w:w="10" w:type="dxa"/>
          <w:right w:w="10" w:type="dxa"/>
        </w:tblCellMar>
        <w:tblLook w:val="0000" w:firstRow="0" w:lastRow="0" w:firstColumn="0" w:lastColumn="0" w:noHBand="0" w:noVBand="0"/>
      </w:tblPr>
      <w:tblGrid>
        <w:gridCol w:w="3790"/>
        <w:gridCol w:w="5272"/>
      </w:tblGrid>
      <w:tr w:rsidR="003A1B13" w:rsidRPr="00E419E5" w14:paraId="146BDEFD"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55A196" w14:textId="77777777" w:rsidR="003A1B13" w:rsidRPr="00E419E5" w:rsidRDefault="003A1B13" w:rsidP="00585A49">
            <w:pPr>
              <w:shd w:val="clear" w:color="auto" w:fill="FFFFFF"/>
              <w:autoSpaceDN w:val="0"/>
              <w:spacing w:line="240" w:lineRule="auto"/>
              <w:rPr>
                <w:color w:val="auto"/>
                <w:kern w:val="0"/>
                <w:lang w:eastAsia="sl-SI"/>
              </w:rPr>
            </w:pPr>
            <w:r w:rsidRPr="00E419E5">
              <w:rPr>
                <w:b/>
                <w:color w:val="auto"/>
                <w:kern w:val="0"/>
                <w:lang w:eastAsia="sl-SI"/>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24BCCD"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p>
        </w:tc>
      </w:tr>
      <w:tr w:rsidR="003A1B13" w:rsidRPr="00E419E5" w14:paraId="1B95E4FD"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565393"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D0E2B4"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p>
        </w:tc>
      </w:tr>
      <w:tr w:rsidR="003A1B13" w:rsidRPr="00E419E5" w14:paraId="62477F72"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7E9054"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73DF39"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p>
        </w:tc>
      </w:tr>
      <w:tr w:rsidR="003A1B13" w:rsidRPr="00E419E5" w14:paraId="6B8065F2"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F12E6C"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8EE8A9"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p>
        </w:tc>
      </w:tr>
      <w:tr w:rsidR="003A1B13" w:rsidRPr="00E419E5" w14:paraId="0D405D31"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D3EADA"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xml:space="preserve">Poslovni račun* </w:t>
            </w:r>
          </w:p>
          <w:p w14:paraId="57E58370" w14:textId="77777777" w:rsidR="003A1B13" w:rsidRPr="00E419E5" w:rsidRDefault="003A1B13" w:rsidP="00585A49">
            <w:pPr>
              <w:shd w:val="clear" w:color="auto" w:fill="FFFFFF"/>
              <w:autoSpaceDN w:val="0"/>
              <w:spacing w:line="240" w:lineRule="auto"/>
              <w:rPr>
                <w:color w:val="auto"/>
                <w:kern w:val="0"/>
                <w:lang w:eastAsia="sl-SI"/>
              </w:rPr>
            </w:pPr>
            <w:r w:rsidRPr="00E419E5">
              <w:rPr>
                <w:i/>
                <w:color w:val="auto"/>
                <w:kern w:val="0"/>
                <w:lang w:eastAsia="sl-S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F03C27"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p>
        </w:tc>
      </w:tr>
      <w:tr w:rsidR="003A1B13" w:rsidRPr="00E419E5" w14:paraId="7EC06094" w14:textId="77777777" w:rsidTr="005F1D3E">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43DD0A" w14:textId="07D6DBD1" w:rsidR="003A1B13" w:rsidRPr="00E419E5" w:rsidRDefault="003A1B13" w:rsidP="00585A49">
            <w:pPr>
              <w:shd w:val="clear" w:color="auto" w:fill="FFFFFF"/>
              <w:autoSpaceDN w:val="0"/>
              <w:spacing w:line="240" w:lineRule="auto"/>
              <w:rPr>
                <w:color w:val="auto"/>
                <w:kern w:val="0"/>
                <w:lang w:eastAsia="sl-SI"/>
              </w:rPr>
            </w:pPr>
            <w:r w:rsidRPr="00E419E5">
              <w:rPr>
                <w:b/>
                <w:color w:val="auto"/>
                <w:kern w:val="0"/>
                <w:lang w:eastAsia="sl-SI"/>
              </w:rPr>
              <w:t xml:space="preserve">Kontaktni podatki </w:t>
            </w:r>
            <w:r w:rsidRPr="00E419E5">
              <w:rPr>
                <w:color w:val="auto"/>
                <w:kern w:val="0"/>
                <w:lang w:eastAsia="sl-SI"/>
              </w:rPr>
              <w:t>za potrebe izvedbe postopka, sklenitve pogodbe</w:t>
            </w:r>
          </w:p>
          <w:p w14:paraId="3B83CA56" w14:textId="77777777" w:rsidR="003A1B13" w:rsidRPr="00E419E5" w:rsidRDefault="003A1B13" w:rsidP="00585A49">
            <w:pPr>
              <w:shd w:val="clear" w:color="auto" w:fill="FFFFFF"/>
              <w:autoSpaceDN w:val="0"/>
              <w:spacing w:line="240" w:lineRule="auto"/>
              <w:rPr>
                <w:color w:val="auto"/>
                <w:kern w:val="0"/>
                <w:lang w:eastAsia="sl-SI"/>
              </w:rPr>
            </w:pPr>
            <w:r w:rsidRPr="00E419E5">
              <w:rPr>
                <w:i/>
                <w:color w:val="auto"/>
                <w:kern w:val="0"/>
                <w:lang w:eastAsia="sl-S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F608E7"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p>
        </w:tc>
      </w:tr>
      <w:tr w:rsidR="003A1B13" w:rsidRPr="00E419E5" w14:paraId="42593508"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4605BA"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xml:space="preserve">Podpisnik pogodbe* </w:t>
            </w:r>
          </w:p>
          <w:p w14:paraId="5A568311" w14:textId="77777777" w:rsidR="003A1B13" w:rsidRPr="00E419E5" w:rsidRDefault="003A1B13" w:rsidP="00585A49">
            <w:pPr>
              <w:shd w:val="clear" w:color="auto" w:fill="FFFFFF"/>
              <w:autoSpaceDN w:val="0"/>
              <w:spacing w:line="240" w:lineRule="auto"/>
              <w:rPr>
                <w:color w:val="auto"/>
                <w:kern w:val="0"/>
                <w:lang w:eastAsia="sl-SI"/>
              </w:rPr>
            </w:pPr>
            <w:r w:rsidRPr="00E419E5">
              <w:rPr>
                <w:i/>
                <w:color w:val="auto"/>
                <w:kern w:val="0"/>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EEFC7E"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p>
        </w:tc>
      </w:tr>
      <w:tr w:rsidR="003A1B13" w:rsidRPr="00E419E5" w14:paraId="455A2D3C" w14:textId="77777777" w:rsidTr="005F1D3E">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5443C7"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xml:space="preserve">Skrbnik pogodbe* </w:t>
            </w:r>
          </w:p>
          <w:p w14:paraId="02B91B43" w14:textId="77777777" w:rsidR="003A1B13" w:rsidRPr="00E419E5" w:rsidRDefault="003A1B13" w:rsidP="00585A49">
            <w:pPr>
              <w:shd w:val="clear" w:color="auto" w:fill="FFFFFF"/>
              <w:autoSpaceDN w:val="0"/>
              <w:spacing w:line="240" w:lineRule="auto"/>
              <w:rPr>
                <w:color w:val="auto"/>
                <w:kern w:val="0"/>
                <w:lang w:eastAsia="sl-SI"/>
              </w:rPr>
            </w:pPr>
            <w:r w:rsidRPr="00E419E5">
              <w:rPr>
                <w:i/>
                <w:color w:val="auto"/>
                <w:kern w:val="0"/>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579775"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p>
        </w:tc>
      </w:tr>
      <w:tr w:rsidR="003A1B13" w:rsidRPr="00E419E5" w14:paraId="59BECF28"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863D73"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xml:space="preserve">Nastopanje s </w:t>
            </w:r>
            <w:r w:rsidRPr="00E419E5">
              <w:rPr>
                <w:b/>
                <w:color w:val="auto"/>
                <w:kern w:val="0"/>
                <w:lang w:eastAsia="sl-SI"/>
              </w:rPr>
              <w:t>podizvajalci</w:t>
            </w:r>
            <w:r w:rsidRPr="00E419E5">
              <w:rPr>
                <w:color w:val="auto"/>
                <w:kern w:val="0"/>
                <w:lang w:eastAsia="sl-SI"/>
              </w:rPr>
              <w:t xml:space="preserve"> (DA / NE) in naziv podizvajalca/</w:t>
            </w:r>
            <w:proofErr w:type="spellStart"/>
            <w:r w:rsidRPr="00E419E5">
              <w:rPr>
                <w:color w:val="auto"/>
                <w:kern w:val="0"/>
                <w:lang w:eastAsia="sl-SI"/>
              </w:rPr>
              <w:t>ev</w:t>
            </w:r>
            <w:proofErr w:type="spellEnd"/>
            <w:r w:rsidRPr="00E419E5">
              <w:rPr>
                <w:color w:val="auto"/>
                <w:kern w:val="0"/>
                <w:lang w:eastAsia="sl-SI"/>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F038C6"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p>
        </w:tc>
      </w:tr>
      <w:tr w:rsidR="003A1B13" w:rsidRPr="00E419E5" w14:paraId="366760E9"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1E1976"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xml:space="preserve">Nastopanje več partnerjev v skupni ponudbi (konzorcij) - </w:t>
            </w:r>
            <w:r w:rsidRPr="00E419E5">
              <w:rPr>
                <w:b/>
                <w:color w:val="auto"/>
                <w:kern w:val="0"/>
                <w:lang w:eastAsia="sl-SI"/>
              </w:rPr>
              <w:t>skupna ponudba</w:t>
            </w:r>
            <w:r w:rsidRPr="00E419E5">
              <w:rPr>
                <w:color w:val="auto"/>
                <w:kern w:val="0"/>
                <w:lang w:eastAsia="sl-SI"/>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C374E0"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p>
        </w:tc>
      </w:tr>
      <w:tr w:rsidR="003A1B13" w:rsidRPr="00E419E5" w14:paraId="7631625D" w14:textId="77777777" w:rsidTr="005F1D3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FD9294"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xml:space="preserve">Druga uporaba zmogljivosti </w:t>
            </w:r>
            <w:r w:rsidRPr="00E419E5">
              <w:rPr>
                <w:b/>
                <w:color w:val="auto"/>
                <w:kern w:val="0"/>
                <w:lang w:eastAsia="sl-SI"/>
              </w:rPr>
              <w:t>drugih subjektov – 81. čl. ZJN-3</w:t>
            </w:r>
            <w:r w:rsidRPr="00E419E5">
              <w:rPr>
                <w:color w:val="auto"/>
                <w:kern w:val="0"/>
                <w:lang w:eastAsia="sl-SI"/>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ECF9A1"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p>
        </w:tc>
      </w:tr>
      <w:tr w:rsidR="003A1B13" w:rsidRPr="00E419E5" w14:paraId="3BCAB509" w14:textId="77777777" w:rsidTr="005F1D3E">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5F97718F"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Ponudnik je »</w:t>
            </w:r>
            <w:r w:rsidRPr="00E419E5">
              <w:rPr>
                <w:b/>
                <w:color w:val="auto"/>
                <w:kern w:val="0"/>
                <w:lang w:eastAsia="sl-SI"/>
              </w:rPr>
              <w:t>MSP</w:t>
            </w:r>
            <w:r w:rsidRPr="00E419E5">
              <w:rPr>
                <w:color w:val="auto"/>
                <w:kern w:val="0"/>
                <w:lang w:eastAsia="sl-SI"/>
              </w:rPr>
              <w:t>«</w:t>
            </w:r>
            <w:r w:rsidRPr="00E419E5">
              <w:rPr>
                <w:color w:val="auto"/>
                <w:kern w:val="0"/>
                <w:vertAlign w:val="superscript"/>
                <w:lang w:eastAsia="sl-SI"/>
              </w:rPr>
              <w:footnoteReference w:id="1"/>
            </w:r>
            <w:r w:rsidRPr="00E419E5">
              <w:rPr>
                <w:color w:val="auto"/>
                <w:kern w:val="0"/>
                <w:lang w:eastAsia="sl-SI"/>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4FEC6AD1" w14:textId="77777777" w:rsidR="003A1B13" w:rsidRPr="00E419E5" w:rsidRDefault="003A1B13" w:rsidP="00585A49">
            <w:pPr>
              <w:shd w:val="clear" w:color="auto" w:fill="FFFFFF"/>
              <w:autoSpaceDN w:val="0"/>
              <w:spacing w:line="240" w:lineRule="auto"/>
              <w:rPr>
                <w:color w:val="auto"/>
                <w:kern w:val="0"/>
                <w:lang w:eastAsia="sl-SI"/>
              </w:rPr>
            </w:pP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r w:rsidRPr="00E419E5">
              <w:rPr>
                <w:color w:val="auto"/>
                <w:kern w:val="0"/>
                <w:lang w:eastAsia="sl-SI"/>
              </w:rPr>
              <w:t> </w:t>
            </w:r>
          </w:p>
        </w:tc>
      </w:tr>
    </w:tbl>
    <w:p w14:paraId="6A8FDD54" w14:textId="77777777" w:rsidR="003A1B13" w:rsidRPr="00E419E5" w:rsidRDefault="003A1B13" w:rsidP="00585A49">
      <w:pPr>
        <w:shd w:val="clear" w:color="auto" w:fill="FFFFFF"/>
        <w:autoSpaceDN w:val="0"/>
        <w:spacing w:line="240" w:lineRule="auto"/>
        <w:rPr>
          <w:rFonts w:eastAsia="Times New Roman"/>
          <w:color w:val="auto"/>
          <w:kern w:val="0"/>
          <w:lang w:eastAsia="sl-SI"/>
        </w:rPr>
      </w:pPr>
    </w:p>
    <w:p w14:paraId="2C2ACF29" w14:textId="77777777" w:rsidR="003A1B13" w:rsidRPr="00E419E5" w:rsidRDefault="003A1B13" w:rsidP="00585A49">
      <w:pPr>
        <w:shd w:val="clear" w:color="auto" w:fill="FFFFFF"/>
        <w:autoSpaceDN w:val="0"/>
        <w:spacing w:line="240" w:lineRule="auto"/>
        <w:rPr>
          <w:rFonts w:eastAsia="Times New Roman"/>
          <w:color w:val="auto"/>
          <w:kern w:val="0"/>
          <w:lang w:eastAsia="sl-SI"/>
        </w:rPr>
      </w:pPr>
    </w:p>
    <w:p w14:paraId="015A241A" w14:textId="77777777" w:rsidR="003A1B13" w:rsidRPr="00E419E5" w:rsidRDefault="003A1B13" w:rsidP="00585A49">
      <w:pPr>
        <w:shd w:val="clear" w:color="auto" w:fill="FFFFFF"/>
        <w:autoSpaceDN w:val="0"/>
        <w:spacing w:line="240" w:lineRule="auto"/>
        <w:rPr>
          <w:color w:val="auto"/>
          <w:kern w:val="0"/>
          <w:lang w:eastAsia="sl-SI"/>
        </w:rPr>
      </w:pPr>
      <w:r w:rsidRPr="00E419E5">
        <w:rPr>
          <w:rFonts w:eastAsia="Times New Roman"/>
          <w:color w:val="auto"/>
          <w:kern w:val="0"/>
          <w:lang w:eastAsia="sl-SI"/>
        </w:rPr>
        <w:t>*</w:t>
      </w:r>
      <w:r w:rsidRPr="00E419E5">
        <w:rPr>
          <w:rFonts w:eastAsia="Times New Roman"/>
          <w:i/>
          <w:color w:val="auto"/>
          <w:kern w:val="0"/>
          <w:lang w:eastAsia="sl-SI"/>
        </w:rPr>
        <w:t>Opcijsko, podatek se lahko sporoči tudi šele v fazi sklepanja pogodbe.</w:t>
      </w:r>
    </w:p>
    <w:p w14:paraId="7A27A281" w14:textId="77777777" w:rsidR="003A1B13" w:rsidRPr="00E419E5" w:rsidRDefault="003A1B13" w:rsidP="00585A49">
      <w:pPr>
        <w:shd w:val="clear" w:color="auto" w:fill="FFFFFF"/>
        <w:autoSpaceDN w:val="0"/>
        <w:spacing w:line="240" w:lineRule="auto"/>
        <w:rPr>
          <w:rFonts w:eastAsia="Times New Roman"/>
          <w:color w:val="auto"/>
          <w:kern w:val="0"/>
          <w:lang w:eastAsia="sl-SI"/>
        </w:rPr>
      </w:pPr>
    </w:p>
    <w:p w14:paraId="5D921D62" w14:textId="77777777" w:rsidR="003A1B13" w:rsidRPr="00E419E5" w:rsidRDefault="003A1B13" w:rsidP="00585A49">
      <w:pPr>
        <w:shd w:val="clear" w:color="auto" w:fill="FFFFFF"/>
        <w:autoSpaceDN w:val="0"/>
        <w:spacing w:line="240" w:lineRule="auto"/>
        <w:rPr>
          <w:rFonts w:eastAsia="Times New Roman"/>
          <w:b/>
          <w:color w:val="auto"/>
          <w:kern w:val="0"/>
          <w:lang w:eastAsia="sl-SI"/>
        </w:rPr>
      </w:pPr>
      <w:r w:rsidRPr="00E419E5">
        <w:rPr>
          <w:rFonts w:eastAsia="Times New Roman"/>
          <w:b/>
          <w:color w:val="auto"/>
          <w:kern w:val="0"/>
          <w:lang w:eastAsia="sl-SI"/>
        </w:rPr>
        <w:t>Z oddajo ponudbe ponudnik potrdi, da v celoti sprejema naročnikove pogoje iz razpisne dokumentacije.</w:t>
      </w:r>
    </w:p>
    <w:p w14:paraId="497E1AFB" w14:textId="77777777" w:rsidR="003A1B13" w:rsidRPr="00E419E5" w:rsidRDefault="003A1B13" w:rsidP="00585A49">
      <w:pPr>
        <w:shd w:val="clear" w:color="auto" w:fill="FFFFFF"/>
        <w:autoSpaceDN w:val="0"/>
        <w:spacing w:line="240" w:lineRule="auto"/>
        <w:rPr>
          <w:color w:val="auto"/>
          <w:kern w:val="0"/>
          <w:lang w:eastAsia="sl-SI"/>
        </w:rPr>
      </w:pPr>
      <w:r w:rsidRPr="00E419E5">
        <w:rPr>
          <w:rFonts w:eastAsia="Times New Roman"/>
          <w:color w:val="auto"/>
          <w:kern w:val="0"/>
          <w:lang w:eastAsia="sl-SI"/>
        </w:rPr>
        <w:t>Ponudba velja šest mesecev po objavi obvestila o naročilu na Portalu javnih naročil.</w:t>
      </w:r>
    </w:p>
    <w:p w14:paraId="05DDFBFC" w14:textId="77777777" w:rsidR="003A1B13" w:rsidRPr="00E419E5" w:rsidRDefault="003A1B13" w:rsidP="00585A49">
      <w:pPr>
        <w:shd w:val="clear" w:color="auto" w:fill="FFFFFF"/>
        <w:autoSpaceDN w:val="0"/>
        <w:spacing w:line="240" w:lineRule="auto"/>
        <w:rPr>
          <w:rFonts w:eastAsia="Times New Roman"/>
          <w:color w:val="auto"/>
          <w:kern w:val="0"/>
          <w:lang w:eastAsia="sl-SI"/>
        </w:rPr>
      </w:pPr>
    </w:p>
    <w:p w14:paraId="30189C22" w14:textId="77777777" w:rsidR="003A1B13" w:rsidRPr="00E419E5" w:rsidRDefault="003A1B13" w:rsidP="00585A49">
      <w:pPr>
        <w:autoSpaceDN w:val="0"/>
        <w:spacing w:line="240" w:lineRule="auto"/>
        <w:rPr>
          <w:color w:val="auto"/>
          <w:kern w:val="0"/>
          <w:lang w:eastAsia="sl-SI"/>
        </w:rPr>
      </w:pPr>
      <w:r w:rsidRPr="00E419E5">
        <w:rPr>
          <w:b/>
          <w:color w:val="auto"/>
          <w:kern w:val="0"/>
          <w:lang w:eastAsia="sl-SI"/>
        </w:rPr>
        <w:lastRenderedPageBreak/>
        <w:t>Ponudnikov uporabnik portala e-JN z dejanjem oddaje ponudbe preko portala izkaže in izjavi voljo v imenu ponudnika oddati zavezujočo ponudbo</w:t>
      </w:r>
      <w:r w:rsidRPr="00E419E5">
        <w:rPr>
          <w:color w:val="auto"/>
          <w:kern w:val="0"/>
          <w:lang w:eastAsia="sl-SI"/>
        </w:rPr>
        <w:t xml:space="preserve"> (18. člen OZ</w:t>
      </w:r>
      <w:r w:rsidRPr="00E419E5">
        <w:rPr>
          <w:i/>
          <w:color w:val="auto"/>
          <w:kern w:val="0"/>
          <w:vertAlign w:val="superscript"/>
          <w:lang w:eastAsia="sl-SI"/>
        </w:rPr>
        <w:footnoteReference w:id="2"/>
      </w:r>
      <w:r w:rsidRPr="00E419E5">
        <w:rPr>
          <w:color w:val="auto"/>
          <w:kern w:val="0"/>
          <w:lang w:eastAsia="sl-SI"/>
        </w:rPr>
        <w:t xml:space="preserve">). </w:t>
      </w:r>
      <w:r w:rsidRPr="00E419E5">
        <w:rPr>
          <w:b/>
          <w:color w:val="auto"/>
          <w:kern w:val="0"/>
          <w:lang w:eastAsia="sl-SI"/>
        </w:rPr>
        <w:t>Z oddajo ponudbe je le-ta zavezujoča za čas, naveden v ponudbi, razen če jo uporabnik ponudnika umakne ali spremeni pred potekom roka za oddajo ponudb.</w:t>
      </w:r>
      <w:r w:rsidRPr="00E419E5">
        <w:rPr>
          <w:rFonts w:eastAsia="Times New Roman"/>
          <w:color w:val="auto"/>
          <w:kern w:val="0"/>
          <w:lang w:eastAsia="sl-SI"/>
        </w:rPr>
        <w:tab/>
      </w:r>
    </w:p>
    <w:p w14:paraId="3B2A96EC" w14:textId="77777777" w:rsidR="003A1B13" w:rsidRPr="00E419E5" w:rsidRDefault="003A1B13" w:rsidP="00585A49">
      <w:pPr>
        <w:autoSpaceDN w:val="0"/>
        <w:spacing w:line="240" w:lineRule="auto"/>
        <w:rPr>
          <w:rFonts w:eastAsia="Times New Roman"/>
          <w:color w:val="auto"/>
          <w:kern w:val="0"/>
          <w:lang w:eastAsia="sl-SI"/>
        </w:rPr>
      </w:pPr>
    </w:p>
    <w:p w14:paraId="6BECBC04" w14:textId="77777777" w:rsidR="003A1B13" w:rsidRPr="00E419E5" w:rsidRDefault="003A1B13" w:rsidP="00585A49">
      <w:pPr>
        <w:autoSpaceDN w:val="0"/>
        <w:spacing w:line="240" w:lineRule="auto"/>
        <w:rPr>
          <w:color w:val="auto"/>
          <w:kern w:val="0"/>
          <w:lang w:eastAsia="sl-SI"/>
        </w:rPr>
      </w:pPr>
      <w:r w:rsidRPr="00E419E5">
        <w:rPr>
          <w:color w:val="auto"/>
          <w:kern w:val="0"/>
          <w:lang w:eastAsia="sl-SI"/>
        </w:rPr>
        <w:t xml:space="preserve">Kraj in datum: </w:t>
      </w:r>
      <w:r w:rsidRPr="00E419E5">
        <w:rPr>
          <w:rFonts w:eastAsia="Times New Roman"/>
          <w:color w:val="auto"/>
          <w:kern w:val="0"/>
          <w:lang w:eastAsia="sl-SI"/>
        </w:rPr>
        <w:tab/>
      </w:r>
      <w:r w:rsidRPr="00E419E5">
        <w:rPr>
          <w:rFonts w:eastAsia="Times New Roman"/>
          <w:color w:val="auto"/>
          <w:kern w:val="0"/>
          <w:lang w:eastAsia="sl-SI"/>
        </w:rPr>
        <w:tab/>
      </w:r>
      <w:r w:rsidRPr="00E419E5">
        <w:rPr>
          <w:rFonts w:eastAsia="Times New Roman"/>
          <w:color w:val="auto"/>
          <w:kern w:val="0"/>
          <w:lang w:eastAsia="sl-SI"/>
        </w:rPr>
        <w:tab/>
      </w:r>
      <w:r w:rsidRPr="00E419E5">
        <w:rPr>
          <w:rFonts w:eastAsia="Times New Roman"/>
          <w:color w:val="auto"/>
          <w:kern w:val="0"/>
          <w:lang w:eastAsia="sl-SI"/>
        </w:rPr>
        <w:tab/>
      </w:r>
      <w:r w:rsidRPr="00E419E5">
        <w:rPr>
          <w:rFonts w:eastAsia="Times New Roman"/>
          <w:color w:val="auto"/>
          <w:kern w:val="0"/>
          <w:lang w:eastAsia="sl-SI"/>
        </w:rPr>
        <w:tab/>
      </w:r>
      <w:r w:rsidRPr="00E419E5">
        <w:rPr>
          <w:color w:val="auto"/>
          <w:kern w:val="0"/>
          <w:lang w:eastAsia="sl-SI"/>
        </w:rPr>
        <w:t xml:space="preserve">                </w:t>
      </w:r>
      <w:r w:rsidRPr="00E419E5">
        <w:rPr>
          <w:rFonts w:eastAsia="Times New Roman"/>
          <w:color w:val="auto"/>
          <w:kern w:val="0"/>
          <w:lang w:eastAsia="sl-SI"/>
        </w:rPr>
        <w:tab/>
      </w:r>
      <w:r w:rsidRPr="00E419E5">
        <w:rPr>
          <w:rFonts w:eastAsia="Times New Roman"/>
          <w:color w:val="auto"/>
          <w:kern w:val="0"/>
          <w:lang w:eastAsia="sl-SI"/>
        </w:rPr>
        <w:tab/>
      </w:r>
      <w:r w:rsidRPr="00E419E5">
        <w:rPr>
          <w:color w:val="auto"/>
          <w:kern w:val="0"/>
          <w:lang w:eastAsia="sl-SI"/>
        </w:rPr>
        <w:t xml:space="preserve">  Žig in podpis:</w:t>
      </w:r>
    </w:p>
    <w:p w14:paraId="73F5CEF3" w14:textId="77777777" w:rsidR="003A1B13" w:rsidRPr="00E419E5" w:rsidRDefault="003A1B13" w:rsidP="00585A49">
      <w:pPr>
        <w:autoSpaceDN w:val="0"/>
        <w:spacing w:line="240" w:lineRule="auto"/>
        <w:rPr>
          <w:color w:val="auto"/>
          <w:kern w:val="0"/>
          <w:lang w:eastAsia="sl-SI"/>
        </w:rPr>
      </w:pPr>
    </w:p>
    <w:p w14:paraId="381136E4" w14:textId="77777777" w:rsidR="003A1B13" w:rsidRPr="00E419E5" w:rsidRDefault="003A1B13" w:rsidP="00585A49">
      <w:pPr>
        <w:autoSpaceDN w:val="0"/>
        <w:spacing w:line="240" w:lineRule="auto"/>
        <w:rPr>
          <w:rFonts w:eastAsia="MS Gothic"/>
          <w:b/>
          <w:caps/>
          <w:color w:val="auto"/>
          <w:kern w:val="0"/>
          <w:lang w:eastAsia="sl-SI"/>
        </w:rPr>
      </w:pPr>
    </w:p>
    <w:p w14:paraId="077390FD" w14:textId="4E67B481" w:rsidR="001776F0" w:rsidRDefault="001776F0">
      <w:pPr>
        <w:suppressAutoHyphens w:val="0"/>
        <w:spacing w:line="240" w:lineRule="auto"/>
        <w:jc w:val="left"/>
        <w:rPr>
          <w:rFonts w:eastAsia="MS Gothic"/>
          <w:b/>
          <w:caps/>
          <w:color w:val="auto"/>
          <w:kern w:val="0"/>
          <w:lang w:eastAsia="sl-SI"/>
        </w:rPr>
      </w:pPr>
      <w:r>
        <w:rPr>
          <w:rFonts w:eastAsia="MS Gothic"/>
          <w:b/>
          <w:caps/>
          <w:color w:val="auto"/>
          <w:kern w:val="0"/>
          <w:lang w:eastAsia="sl-SI"/>
        </w:rPr>
        <w:br w:type="page"/>
      </w:r>
    </w:p>
    <w:p w14:paraId="12D87DDC" w14:textId="77777777" w:rsidR="003A1B13" w:rsidRPr="00E419E5" w:rsidRDefault="003A1B13" w:rsidP="00585A49">
      <w:pPr>
        <w:keepNext/>
        <w:keepLines/>
        <w:suppressAutoHyphens w:val="0"/>
        <w:spacing w:before="240" w:line="240" w:lineRule="auto"/>
        <w:jc w:val="center"/>
        <w:outlineLvl w:val="2"/>
        <w:rPr>
          <w:b/>
          <w:color w:val="auto"/>
          <w:kern w:val="0"/>
          <w:lang w:eastAsia="en-US"/>
        </w:rPr>
      </w:pPr>
      <w:bookmarkStart w:id="111" w:name="_Toc210218370"/>
      <w:bookmarkStart w:id="112" w:name="_Toc199957221"/>
      <w:r w:rsidRPr="00E419E5">
        <w:rPr>
          <w:b/>
          <w:color w:val="auto"/>
          <w:kern w:val="0"/>
          <w:lang w:eastAsia="en-US"/>
        </w:rPr>
        <w:lastRenderedPageBreak/>
        <w:t>SEZNAM KADROV</w:t>
      </w:r>
      <w:bookmarkEnd w:id="111"/>
    </w:p>
    <w:bookmarkEnd w:id="112"/>
    <w:p w14:paraId="16611AFF" w14:textId="77777777" w:rsidR="003A1B13" w:rsidRPr="00E419E5" w:rsidRDefault="003A1B13" w:rsidP="00585A49">
      <w:pPr>
        <w:suppressAutoHyphens w:val="0"/>
        <w:spacing w:line="240" w:lineRule="auto"/>
        <w:rPr>
          <w:color w:val="auto"/>
          <w:kern w:val="0"/>
          <w:lang w:eastAsia="en-US"/>
        </w:rPr>
      </w:pPr>
    </w:p>
    <w:p w14:paraId="26555359" w14:textId="77777777" w:rsidR="003A1B13" w:rsidRPr="00E419E5" w:rsidRDefault="003A1B13" w:rsidP="00585A49">
      <w:pPr>
        <w:suppressAutoHyphens w:val="0"/>
        <w:spacing w:line="240" w:lineRule="auto"/>
        <w:rPr>
          <w:color w:val="auto"/>
          <w:kern w:val="0"/>
          <w:lang w:eastAsia="en-US"/>
        </w:rPr>
      </w:pPr>
    </w:p>
    <w:p w14:paraId="326B4557" w14:textId="77777777" w:rsidR="003A1B13" w:rsidRPr="00E419E5" w:rsidRDefault="003A1B13" w:rsidP="00585A49">
      <w:pPr>
        <w:suppressAutoHyphens w:val="0"/>
        <w:spacing w:line="240" w:lineRule="auto"/>
        <w:jc w:val="left"/>
        <w:rPr>
          <w:color w:val="auto"/>
          <w:kern w:val="0"/>
          <w:lang w:eastAsia="en-US"/>
        </w:rPr>
      </w:pPr>
      <w:r w:rsidRPr="00E419E5">
        <w:rPr>
          <w:color w:val="auto"/>
          <w:kern w:val="0"/>
          <w:lang w:eastAsia="en-US"/>
        </w:rPr>
        <w:t xml:space="preserve">V postopku oddaje javnega naročila »Storitve gradnje in vzdrževanje gozdne infrastrukture, razen vzdrževanja gozdnih cest««, objavljenega na Portalu javnih naročil pod št. objave JN______/2025 nominiramo sledeč kader: </w:t>
      </w:r>
    </w:p>
    <w:p w14:paraId="584FE36F" w14:textId="77777777" w:rsidR="003A1B13" w:rsidRPr="00E419E5" w:rsidRDefault="003A1B13" w:rsidP="00585A49">
      <w:pPr>
        <w:suppressAutoHyphens w:val="0"/>
        <w:spacing w:line="240" w:lineRule="auto"/>
        <w:jc w:val="left"/>
        <w:rPr>
          <w:color w:val="auto"/>
          <w:kern w:val="0"/>
          <w:lang w:eastAsia="en-US"/>
        </w:rPr>
      </w:pPr>
    </w:p>
    <w:p w14:paraId="0BD50872" w14:textId="77777777" w:rsidR="003A1B13" w:rsidRPr="00E419E5" w:rsidRDefault="003A1B13" w:rsidP="00585A49">
      <w:pPr>
        <w:suppressAutoHyphens w:val="0"/>
        <w:spacing w:line="240" w:lineRule="auto"/>
        <w:jc w:val="left"/>
        <w:rPr>
          <w:color w:val="auto"/>
          <w:kern w:val="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3A1B13" w:rsidRPr="00E419E5" w14:paraId="310AF316" w14:textId="77777777" w:rsidTr="005F1D3E">
        <w:tc>
          <w:tcPr>
            <w:tcW w:w="2265" w:type="dxa"/>
          </w:tcPr>
          <w:p w14:paraId="06B1BF34" w14:textId="77777777" w:rsidR="003A1B13" w:rsidRPr="00E419E5" w:rsidRDefault="003A1B13" w:rsidP="00585A49">
            <w:pPr>
              <w:suppressAutoHyphens w:val="0"/>
              <w:spacing w:line="240" w:lineRule="auto"/>
              <w:jc w:val="left"/>
              <w:rPr>
                <w:color w:val="auto"/>
                <w:kern w:val="0"/>
                <w:lang w:eastAsia="sl-SI"/>
              </w:rPr>
            </w:pPr>
            <w:r w:rsidRPr="00E419E5">
              <w:rPr>
                <w:color w:val="auto"/>
                <w:kern w:val="0"/>
                <w:lang w:eastAsia="sl-SI"/>
              </w:rPr>
              <w:t>Položaj</w:t>
            </w:r>
          </w:p>
          <w:p w14:paraId="6C00F3CC" w14:textId="77777777" w:rsidR="003A1B13" w:rsidRPr="00E419E5" w:rsidRDefault="003A1B13" w:rsidP="00585A49">
            <w:pPr>
              <w:suppressAutoHyphens w:val="0"/>
              <w:spacing w:line="240" w:lineRule="auto"/>
              <w:jc w:val="left"/>
              <w:rPr>
                <w:color w:val="auto"/>
                <w:kern w:val="0"/>
                <w:lang w:eastAsia="sl-SI"/>
              </w:rPr>
            </w:pPr>
          </w:p>
        </w:tc>
        <w:tc>
          <w:tcPr>
            <w:tcW w:w="2265" w:type="dxa"/>
          </w:tcPr>
          <w:p w14:paraId="7B95C501" w14:textId="77777777" w:rsidR="003A1B13" w:rsidRPr="00E419E5" w:rsidRDefault="003A1B13" w:rsidP="00585A49">
            <w:pPr>
              <w:suppressAutoHyphens w:val="0"/>
              <w:spacing w:line="240" w:lineRule="auto"/>
              <w:jc w:val="left"/>
              <w:rPr>
                <w:color w:val="auto"/>
                <w:kern w:val="0"/>
                <w:lang w:eastAsia="sl-SI"/>
              </w:rPr>
            </w:pPr>
            <w:r w:rsidRPr="00E419E5">
              <w:rPr>
                <w:color w:val="auto"/>
                <w:kern w:val="0"/>
                <w:lang w:eastAsia="sl-SI"/>
              </w:rPr>
              <w:t>Ime in priimek</w:t>
            </w:r>
          </w:p>
        </w:tc>
        <w:tc>
          <w:tcPr>
            <w:tcW w:w="2266" w:type="dxa"/>
          </w:tcPr>
          <w:p w14:paraId="3BB3A6C8" w14:textId="77777777" w:rsidR="003A1B13" w:rsidRPr="00E419E5" w:rsidRDefault="003A1B13" w:rsidP="00585A49">
            <w:pPr>
              <w:suppressAutoHyphens w:val="0"/>
              <w:spacing w:line="240" w:lineRule="auto"/>
              <w:jc w:val="left"/>
              <w:rPr>
                <w:color w:val="auto"/>
                <w:kern w:val="0"/>
                <w:lang w:eastAsia="sl-SI"/>
              </w:rPr>
            </w:pPr>
            <w:r w:rsidRPr="00E419E5">
              <w:rPr>
                <w:color w:val="auto"/>
                <w:kern w:val="0"/>
                <w:lang w:eastAsia="sl-SI"/>
              </w:rPr>
              <w:t>Datum izpolnitve pogoja (vpis v pristojni imenik, opravljen izpit za upravljavca TGM)</w:t>
            </w:r>
          </w:p>
        </w:tc>
        <w:tc>
          <w:tcPr>
            <w:tcW w:w="2266" w:type="dxa"/>
          </w:tcPr>
          <w:p w14:paraId="76122463" w14:textId="77777777" w:rsidR="003A1B13" w:rsidRPr="00E419E5" w:rsidRDefault="003A1B13" w:rsidP="00585A49">
            <w:pPr>
              <w:suppressAutoHyphens w:val="0"/>
              <w:spacing w:line="240" w:lineRule="auto"/>
              <w:jc w:val="left"/>
              <w:rPr>
                <w:color w:val="auto"/>
                <w:kern w:val="0"/>
                <w:lang w:eastAsia="sl-SI"/>
              </w:rPr>
            </w:pPr>
            <w:r w:rsidRPr="00E419E5">
              <w:rPr>
                <w:color w:val="auto"/>
                <w:kern w:val="0"/>
                <w:lang w:eastAsia="sl-SI"/>
              </w:rPr>
              <w:t>Kader je zaposlen pri</w:t>
            </w:r>
          </w:p>
        </w:tc>
      </w:tr>
      <w:tr w:rsidR="003A1B13" w:rsidRPr="00E419E5" w14:paraId="110B8A18" w14:textId="77777777" w:rsidTr="005F1D3E">
        <w:tc>
          <w:tcPr>
            <w:tcW w:w="2265" w:type="dxa"/>
          </w:tcPr>
          <w:p w14:paraId="0C1C560E" w14:textId="77777777" w:rsidR="003A1B13" w:rsidRPr="00E419E5" w:rsidRDefault="003A1B13" w:rsidP="00585A49">
            <w:pPr>
              <w:suppressAutoHyphens w:val="0"/>
              <w:spacing w:line="240" w:lineRule="auto"/>
              <w:jc w:val="left"/>
              <w:rPr>
                <w:color w:val="auto"/>
                <w:kern w:val="0"/>
                <w:lang w:eastAsia="sl-SI"/>
              </w:rPr>
            </w:pPr>
            <w:r w:rsidRPr="00E419E5">
              <w:rPr>
                <w:color w:val="auto"/>
                <w:kern w:val="0"/>
                <w:lang w:eastAsia="sl-SI"/>
              </w:rPr>
              <w:t>Vodja gradnje</w:t>
            </w:r>
          </w:p>
          <w:p w14:paraId="361E205E" w14:textId="77777777" w:rsidR="003A1B13" w:rsidRPr="00E419E5" w:rsidRDefault="003A1B13" w:rsidP="00585A49">
            <w:pPr>
              <w:suppressAutoHyphens w:val="0"/>
              <w:spacing w:line="240" w:lineRule="auto"/>
              <w:jc w:val="left"/>
              <w:rPr>
                <w:color w:val="auto"/>
                <w:kern w:val="0"/>
                <w:lang w:eastAsia="sl-SI"/>
              </w:rPr>
            </w:pPr>
          </w:p>
          <w:p w14:paraId="3CCC825A" w14:textId="77777777" w:rsidR="003A1B13" w:rsidRPr="00E419E5" w:rsidRDefault="003A1B13" w:rsidP="00585A49">
            <w:pPr>
              <w:suppressAutoHyphens w:val="0"/>
              <w:spacing w:line="240" w:lineRule="auto"/>
              <w:jc w:val="left"/>
              <w:rPr>
                <w:color w:val="auto"/>
                <w:kern w:val="0"/>
                <w:lang w:eastAsia="sl-SI"/>
              </w:rPr>
            </w:pPr>
          </w:p>
        </w:tc>
        <w:tc>
          <w:tcPr>
            <w:tcW w:w="2265" w:type="dxa"/>
          </w:tcPr>
          <w:p w14:paraId="0CB1861F" w14:textId="77777777" w:rsidR="003A1B13" w:rsidRPr="00E419E5" w:rsidRDefault="003A1B13" w:rsidP="00585A49">
            <w:pPr>
              <w:suppressAutoHyphens w:val="0"/>
              <w:spacing w:line="240" w:lineRule="auto"/>
              <w:jc w:val="left"/>
              <w:rPr>
                <w:color w:val="auto"/>
                <w:kern w:val="0"/>
                <w:lang w:eastAsia="sl-SI"/>
              </w:rPr>
            </w:pPr>
          </w:p>
        </w:tc>
        <w:tc>
          <w:tcPr>
            <w:tcW w:w="2266" w:type="dxa"/>
          </w:tcPr>
          <w:p w14:paraId="11731B6C" w14:textId="77777777" w:rsidR="003A1B13" w:rsidRPr="00E419E5" w:rsidRDefault="003A1B13" w:rsidP="00585A49">
            <w:pPr>
              <w:suppressAutoHyphens w:val="0"/>
              <w:spacing w:line="240" w:lineRule="auto"/>
              <w:jc w:val="left"/>
              <w:rPr>
                <w:color w:val="auto"/>
                <w:kern w:val="0"/>
                <w:lang w:eastAsia="sl-SI"/>
              </w:rPr>
            </w:pPr>
          </w:p>
        </w:tc>
        <w:tc>
          <w:tcPr>
            <w:tcW w:w="2266" w:type="dxa"/>
          </w:tcPr>
          <w:p w14:paraId="07EFAEA4" w14:textId="77777777" w:rsidR="003A1B13" w:rsidRPr="00E419E5" w:rsidRDefault="003A1B13" w:rsidP="00585A49">
            <w:pPr>
              <w:suppressAutoHyphens w:val="0"/>
              <w:spacing w:line="240" w:lineRule="auto"/>
              <w:jc w:val="left"/>
              <w:rPr>
                <w:color w:val="auto"/>
                <w:kern w:val="0"/>
                <w:lang w:eastAsia="sl-SI"/>
              </w:rPr>
            </w:pPr>
          </w:p>
        </w:tc>
      </w:tr>
      <w:tr w:rsidR="003A1B13" w:rsidRPr="00E419E5" w14:paraId="5B4CF4FB" w14:textId="77777777" w:rsidTr="005F1D3E">
        <w:tc>
          <w:tcPr>
            <w:tcW w:w="2265" w:type="dxa"/>
          </w:tcPr>
          <w:p w14:paraId="02BD7D42" w14:textId="77777777" w:rsidR="003A1B13" w:rsidRPr="00E419E5" w:rsidRDefault="003A1B13" w:rsidP="00585A49">
            <w:pPr>
              <w:suppressAutoHyphens w:val="0"/>
              <w:spacing w:line="240" w:lineRule="auto"/>
              <w:jc w:val="left"/>
              <w:rPr>
                <w:color w:val="auto"/>
                <w:kern w:val="0"/>
                <w:lang w:eastAsia="sl-SI"/>
              </w:rPr>
            </w:pPr>
            <w:r w:rsidRPr="00E419E5">
              <w:rPr>
                <w:color w:val="auto"/>
                <w:kern w:val="0"/>
                <w:lang w:eastAsia="sl-SI"/>
              </w:rPr>
              <w:t>Upravljavec težke gradbene mehanizacije</w:t>
            </w:r>
          </w:p>
        </w:tc>
        <w:tc>
          <w:tcPr>
            <w:tcW w:w="2265" w:type="dxa"/>
          </w:tcPr>
          <w:p w14:paraId="3A7B0BD8" w14:textId="77777777" w:rsidR="003A1B13" w:rsidRPr="00E419E5" w:rsidRDefault="003A1B13" w:rsidP="00585A49">
            <w:pPr>
              <w:suppressAutoHyphens w:val="0"/>
              <w:spacing w:line="240" w:lineRule="auto"/>
              <w:jc w:val="left"/>
              <w:rPr>
                <w:color w:val="auto"/>
                <w:kern w:val="0"/>
                <w:lang w:eastAsia="sl-SI"/>
              </w:rPr>
            </w:pPr>
          </w:p>
        </w:tc>
        <w:tc>
          <w:tcPr>
            <w:tcW w:w="2266" w:type="dxa"/>
          </w:tcPr>
          <w:p w14:paraId="1D822029" w14:textId="77777777" w:rsidR="003A1B13" w:rsidRPr="00E419E5" w:rsidRDefault="003A1B13" w:rsidP="00585A49">
            <w:pPr>
              <w:suppressAutoHyphens w:val="0"/>
              <w:spacing w:line="240" w:lineRule="auto"/>
              <w:jc w:val="left"/>
              <w:rPr>
                <w:color w:val="auto"/>
                <w:kern w:val="0"/>
                <w:lang w:eastAsia="sl-SI"/>
              </w:rPr>
            </w:pPr>
          </w:p>
        </w:tc>
        <w:tc>
          <w:tcPr>
            <w:tcW w:w="2266" w:type="dxa"/>
          </w:tcPr>
          <w:p w14:paraId="24188256" w14:textId="77777777" w:rsidR="003A1B13" w:rsidRPr="00E419E5" w:rsidRDefault="003A1B13" w:rsidP="00585A49">
            <w:pPr>
              <w:suppressAutoHyphens w:val="0"/>
              <w:spacing w:line="240" w:lineRule="auto"/>
              <w:jc w:val="left"/>
              <w:rPr>
                <w:color w:val="auto"/>
                <w:kern w:val="0"/>
                <w:lang w:eastAsia="sl-SI"/>
              </w:rPr>
            </w:pPr>
          </w:p>
        </w:tc>
      </w:tr>
    </w:tbl>
    <w:p w14:paraId="325F35EC" w14:textId="77777777" w:rsidR="003A1B13" w:rsidRPr="00E419E5" w:rsidRDefault="003A1B13" w:rsidP="00585A49">
      <w:pPr>
        <w:suppressAutoHyphens w:val="0"/>
        <w:spacing w:line="240" w:lineRule="auto"/>
        <w:jc w:val="left"/>
        <w:rPr>
          <w:color w:val="auto"/>
          <w:kern w:val="0"/>
          <w:lang w:eastAsia="en-US"/>
        </w:rPr>
      </w:pPr>
    </w:p>
    <w:p w14:paraId="09A4786D" w14:textId="77777777" w:rsidR="003A1B13" w:rsidRPr="00E419E5" w:rsidRDefault="003A1B13" w:rsidP="00585A49">
      <w:pPr>
        <w:suppressAutoHyphens w:val="0"/>
        <w:spacing w:line="240" w:lineRule="auto"/>
        <w:rPr>
          <w:color w:val="auto"/>
          <w:kern w:val="0"/>
          <w:lang w:eastAsia="en-US"/>
        </w:rPr>
      </w:pPr>
    </w:p>
    <w:p w14:paraId="05ACB156" w14:textId="77777777" w:rsidR="003A1B13" w:rsidRPr="00E419E5" w:rsidRDefault="003A1B13" w:rsidP="00585A49">
      <w:pPr>
        <w:suppressAutoHyphens w:val="0"/>
        <w:spacing w:line="240" w:lineRule="auto"/>
        <w:rPr>
          <w:color w:val="auto"/>
          <w:kern w:val="0"/>
          <w:lang w:eastAsia="en-US"/>
        </w:rPr>
      </w:pPr>
    </w:p>
    <w:p w14:paraId="4D1BEB83" w14:textId="77777777" w:rsidR="003A1B13" w:rsidRPr="00E419E5" w:rsidRDefault="003A1B13" w:rsidP="00585A49">
      <w:pPr>
        <w:suppressAutoHyphens w:val="0"/>
        <w:spacing w:line="240" w:lineRule="auto"/>
        <w:rPr>
          <w:color w:val="auto"/>
          <w:kern w:val="0"/>
          <w:lang w:eastAsia="en-US"/>
        </w:rPr>
      </w:pPr>
    </w:p>
    <w:tbl>
      <w:tblPr>
        <w:tblW w:w="9747" w:type="dxa"/>
        <w:tblLayout w:type="fixed"/>
        <w:tblLook w:val="04A0" w:firstRow="1" w:lastRow="0" w:firstColumn="1" w:lastColumn="0" w:noHBand="0" w:noVBand="1"/>
      </w:tblPr>
      <w:tblGrid>
        <w:gridCol w:w="3348"/>
        <w:gridCol w:w="1818"/>
        <w:gridCol w:w="4581"/>
      </w:tblGrid>
      <w:tr w:rsidR="003A1B13" w:rsidRPr="00E419E5" w14:paraId="4B97D547" w14:textId="77777777" w:rsidTr="005F1D3E">
        <w:trPr>
          <w:trHeight w:val="241"/>
        </w:trPr>
        <w:tc>
          <w:tcPr>
            <w:tcW w:w="3348" w:type="dxa"/>
          </w:tcPr>
          <w:p w14:paraId="4326CE11" w14:textId="77777777" w:rsidR="003A1B13" w:rsidRPr="00E419E5" w:rsidRDefault="003A1B13" w:rsidP="00585A49">
            <w:pPr>
              <w:suppressAutoHyphens w:val="0"/>
              <w:spacing w:line="240" w:lineRule="auto"/>
              <w:rPr>
                <w:color w:val="auto"/>
                <w:kern w:val="0"/>
                <w:lang w:eastAsia="en-US"/>
              </w:rPr>
            </w:pPr>
          </w:p>
          <w:p w14:paraId="42BC34F9" w14:textId="77777777" w:rsidR="003A1B13" w:rsidRPr="00E419E5" w:rsidRDefault="003A1B13" w:rsidP="00585A49">
            <w:pPr>
              <w:suppressAutoHyphens w:val="0"/>
              <w:spacing w:line="240" w:lineRule="auto"/>
              <w:rPr>
                <w:color w:val="auto"/>
                <w:kern w:val="0"/>
                <w:lang w:eastAsia="en-US"/>
              </w:rPr>
            </w:pPr>
          </w:p>
          <w:p w14:paraId="49490348"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 xml:space="preserve">Kraj: </w:t>
            </w:r>
            <w:r w:rsidRPr="00E419E5">
              <w:rPr>
                <w:color w:val="auto"/>
                <w:kern w:val="0"/>
                <w:lang w:eastAsia="en-US"/>
              </w:rPr>
              <w:fldChar w:fldCharType="begin">
                <w:ffData>
                  <w:name w:val="Besedilo43"/>
                  <w:enabled/>
                  <w:calcOnExit w:val="0"/>
                  <w:textInput/>
                </w:ffData>
              </w:fldChar>
            </w:r>
            <w:r w:rsidRPr="00E419E5">
              <w:rPr>
                <w:color w:val="auto"/>
                <w:kern w:val="0"/>
                <w:lang w:eastAsia="en-US"/>
              </w:rPr>
              <w:instrText xml:space="preserve"> FORMTEXT </w:instrText>
            </w:r>
            <w:r w:rsidRPr="00E419E5">
              <w:rPr>
                <w:color w:val="auto"/>
                <w:kern w:val="0"/>
                <w:lang w:eastAsia="en-US"/>
              </w:rPr>
            </w:r>
            <w:r w:rsidRPr="00E419E5">
              <w:rPr>
                <w:color w:val="auto"/>
                <w:kern w:val="0"/>
                <w:lang w:eastAsia="en-US"/>
              </w:rPr>
              <w:fldChar w:fldCharType="separate"/>
            </w:r>
            <w:r w:rsidRPr="00E419E5">
              <w:rPr>
                <w:noProof/>
                <w:color w:val="auto"/>
                <w:kern w:val="0"/>
                <w:lang w:eastAsia="en-US"/>
              </w:rPr>
              <w:t> </w:t>
            </w:r>
            <w:r w:rsidRPr="00E419E5">
              <w:rPr>
                <w:noProof/>
                <w:color w:val="auto"/>
                <w:kern w:val="0"/>
                <w:lang w:eastAsia="en-US"/>
              </w:rPr>
              <w:t> </w:t>
            </w:r>
            <w:r w:rsidRPr="00E419E5">
              <w:rPr>
                <w:noProof/>
                <w:color w:val="auto"/>
                <w:kern w:val="0"/>
                <w:lang w:eastAsia="en-US"/>
              </w:rPr>
              <w:t> </w:t>
            </w:r>
            <w:r w:rsidRPr="00E419E5">
              <w:rPr>
                <w:noProof/>
                <w:color w:val="auto"/>
                <w:kern w:val="0"/>
                <w:lang w:eastAsia="en-US"/>
              </w:rPr>
              <w:t> </w:t>
            </w:r>
            <w:r w:rsidRPr="00E419E5">
              <w:rPr>
                <w:noProof/>
                <w:color w:val="auto"/>
                <w:kern w:val="0"/>
                <w:lang w:eastAsia="en-US"/>
              </w:rPr>
              <w:t> </w:t>
            </w:r>
            <w:r w:rsidRPr="00E419E5">
              <w:rPr>
                <w:color w:val="auto"/>
                <w:kern w:val="0"/>
                <w:lang w:eastAsia="en-US"/>
              </w:rPr>
              <w:fldChar w:fldCharType="end"/>
            </w:r>
          </w:p>
        </w:tc>
        <w:tc>
          <w:tcPr>
            <w:tcW w:w="1818" w:type="dxa"/>
          </w:tcPr>
          <w:p w14:paraId="110FBE4C" w14:textId="77777777" w:rsidR="003A1B13" w:rsidRPr="00E419E5" w:rsidRDefault="003A1B13" w:rsidP="00585A49">
            <w:pPr>
              <w:tabs>
                <w:tab w:val="center" w:pos="7020"/>
              </w:tabs>
              <w:suppressAutoHyphens w:val="0"/>
              <w:spacing w:line="240" w:lineRule="auto"/>
              <w:rPr>
                <w:color w:val="auto"/>
                <w:kern w:val="0"/>
                <w:lang w:eastAsia="en-US"/>
              </w:rPr>
            </w:pPr>
          </w:p>
        </w:tc>
        <w:tc>
          <w:tcPr>
            <w:tcW w:w="4581" w:type="dxa"/>
            <w:hideMark/>
          </w:tcPr>
          <w:p w14:paraId="2404149F" w14:textId="77777777" w:rsidR="003A1B13" w:rsidRPr="00E419E5" w:rsidRDefault="003A1B13" w:rsidP="00585A49">
            <w:pPr>
              <w:tabs>
                <w:tab w:val="center" w:pos="7020"/>
              </w:tabs>
              <w:suppressAutoHyphens w:val="0"/>
              <w:spacing w:line="240" w:lineRule="auto"/>
              <w:rPr>
                <w:color w:val="auto"/>
                <w:kern w:val="0"/>
                <w:lang w:eastAsia="en-US"/>
              </w:rPr>
            </w:pPr>
            <w:r w:rsidRPr="00E419E5">
              <w:rPr>
                <w:color w:val="auto"/>
                <w:kern w:val="0"/>
                <w:lang w:eastAsia="en-US"/>
              </w:rPr>
              <w:t xml:space="preserve">      Podpisnik: </w:t>
            </w:r>
            <w:r w:rsidRPr="00E419E5">
              <w:rPr>
                <w:color w:val="auto"/>
                <w:kern w:val="0"/>
                <w:lang w:eastAsia="en-US"/>
              </w:rPr>
              <w:fldChar w:fldCharType="begin">
                <w:ffData>
                  <w:name w:val="Besedilo42"/>
                  <w:enabled/>
                  <w:calcOnExit w:val="0"/>
                  <w:textInput/>
                </w:ffData>
              </w:fldChar>
            </w:r>
            <w:r w:rsidRPr="00E419E5">
              <w:rPr>
                <w:color w:val="auto"/>
                <w:kern w:val="0"/>
                <w:lang w:eastAsia="en-US"/>
              </w:rPr>
              <w:instrText xml:space="preserve"> FORMTEXT </w:instrText>
            </w:r>
            <w:r w:rsidRPr="00E419E5">
              <w:rPr>
                <w:color w:val="auto"/>
                <w:kern w:val="0"/>
                <w:lang w:eastAsia="en-US"/>
              </w:rPr>
            </w:r>
            <w:r w:rsidRPr="00E419E5">
              <w:rPr>
                <w:color w:val="auto"/>
                <w:kern w:val="0"/>
                <w:lang w:eastAsia="en-US"/>
              </w:rPr>
              <w:fldChar w:fldCharType="separate"/>
            </w:r>
            <w:r w:rsidRPr="00E419E5">
              <w:rPr>
                <w:noProof/>
                <w:color w:val="auto"/>
                <w:kern w:val="0"/>
                <w:lang w:eastAsia="en-US"/>
              </w:rPr>
              <w:t> </w:t>
            </w:r>
            <w:r w:rsidRPr="00E419E5">
              <w:rPr>
                <w:noProof/>
                <w:color w:val="auto"/>
                <w:kern w:val="0"/>
                <w:lang w:eastAsia="en-US"/>
              </w:rPr>
              <w:t> </w:t>
            </w:r>
            <w:r w:rsidRPr="00E419E5">
              <w:rPr>
                <w:noProof/>
                <w:color w:val="auto"/>
                <w:kern w:val="0"/>
                <w:lang w:eastAsia="en-US"/>
              </w:rPr>
              <w:t> </w:t>
            </w:r>
            <w:r w:rsidRPr="00E419E5">
              <w:rPr>
                <w:noProof/>
                <w:color w:val="auto"/>
                <w:kern w:val="0"/>
                <w:lang w:eastAsia="en-US"/>
              </w:rPr>
              <w:t> </w:t>
            </w:r>
            <w:r w:rsidRPr="00E419E5">
              <w:rPr>
                <w:noProof/>
                <w:color w:val="auto"/>
                <w:kern w:val="0"/>
                <w:lang w:eastAsia="en-US"/>
              </w:rPr>
              <w:t> </w:t>
            </w:r>
            <w:r w:rsidRPr="00E419E5">
              <w:rPr>
                <w:color w:val="auto"/>
                <w:kern w:val="0"/>
                <w:lang w:eastAsia="en-US"/>
              </w:rPr>
              <w:fldChar w:fldCharType="end"/>
            </w:r>
          </w:p>
        </w:tc>
      </w:tr>
      <w:tr w:rsidR="003A1B13" w:rsidRPr="00E419E5" w14:paraId="5820EDF1" w14:textId="77777777" w:rsidTr="005F1D3E">
        <w:trPr>
          <w:trHeight w:val="483"/>
        </w:trPr>
        <w:tc>
          <w:tcPr>
            <w:tcW w:w="3348" w:type="dxa"/>
            <w:hideMark/>
          </w:tcPr>
          <w:p w14:paraId="1ADDE381"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Datum</w:t>
            </w:r>
            <w:r w:rsidRPr="00E419E5">
              <w:rPr>
                <w:color w:val="auto"/>
                <w:kern w:val="0"/>
                <w:lang w:eastAsia="en-US"/>
              </w:rPr>
              <w:fldChar w:fldCharType="begin">
                <w:ffData>
                  <w:name w:val="Besedilo22"/>
                  <w:enabled/>
                  <w:calcOnExit w:val="0"/>
                  <w:textInput/>
                </w:ffData>
              </w:fldChar>
            </w:r>
            <w:r w:rsidRPr="00E419E5">
              <w:rPr>
                <w:color w:val="auto"/>
                <w:kern w:val="0"/>
                <w:lang w:eastAsia="en-US"/>
              </w:rPr>
              <w:instrText xml:space="preserve"> FORMTEXT </w:instrText>
            </w:r>
            <w:r w:rsidRPr="00E419E5">
              <w:rPr>
                <w:color w:val="auto"/>
                <w:kern w:val="0"/>
                <w:lang w:eastAsia="en-US"/>
              </w:rPr>
            </w:r>
            <w:r w:rsidRPr="00E419E5">
              <w:rPr>
                <w:color w:val="auto"/>
                <w:kern w:val="0"/>
                <w:lang w:eastAsia="en-US"/>
              </w:rPr>
              <w:fldChar w:fldCharType="separate"/>
            </w:r>
            <w:r w:rsidRPr="00E419E5">
              <w:rPr>
                <w:color w:val="auto"/>
                <w:kern w:val="0"/>
                <w:lang w:eastAsia="en-US"/>
              </w:rPr>
              <w:fldChar w:fldCharType="end"/>
            </w:r>
            <w:r w:rsidRPr="00E419E5">
              <w:rPr>
                <w:color w:val="auto"/>
                <w:kern w:val="0"/>
                <w:lang w:eastAsia="en-US"/>
              </w:rPr>
              <w:t xml:space="preserve">: </w:t>
            </w:r>
            <w:r w:rsidRPr="00E419E5">
              <w:rPr>
                <w:color w:val="auto"/>
                <w:kern w:val="0"/>
                <w:lang w:eastAsia="en-US"/>
              </w:rPr>
              <w:fldChar w:fldCharType="begin">
                <w:ffData>
                  <w:name w:val="Besedilo39"/>
                  <w:enabled/>
                  <w:calcOnExit w:val="0"/>
                  <w:textInput/>
                </w:ffData>
              </w:fldChar>
            </w:r>
            <w:r w:rsidRPr="00E419E5">
              <w:rPr>
                <w:color w:val="auto"/>
                <w:kern w:val="0"/>
                <w:lang w:eastAsia="en-US"/>
              </w:rPr>
              <w:instrText xml:space="preserve"> FORMTEXT </w:instrText>
            </w:r>
            <w:r w:rsidRPr="00E419E5">
              <w:rPr>
                <w:color w:val="auto"/>
                <w:kern w:val="0"/>
                <w:lang w:eastAsia="en-US"/>
              </w:rPr>
            </w:r>
            <w:r w:rsidRPr="00E419E5">
              <w:rPr>
                <w:color w:val="auto"/>
                <w:kern w:val="0"/>
                <w:lang w:eastAsia="en-US"/>
              </w:rPr>
              <w:fldChar w:fldCharType="separate"/>
            </w:r>
            <w:r w:rsidRPr="00E419E5">
              <w:rPr>
                <w:noProof/>
                <w:color w:val="auto"/>
                <w:kern w:val="0"/>
                <w:lang w:eastAsia="en-US"/>
              </w:rPr>
              <w:t> </w:t>
            </w:r>
            <w:r w:rsidRPr="00E419E5">
              <w:rPr>
                <w:noProof/>
                <w:color w:val="auto"/>
                <w:kern w:val="0"/>
                <w:lang w:eastAsia="en-US"/>
              </w:rPr>
              <w:t> </w:t>
            </w:r>
            <w:r w:rsidRPr="00E419E5">
              <w:rPr>
                <w:noProof/>
                <w:color w:val="auto"/>
                <w:kern w:val="0"/>
                <w:lang w:eastAsia="en-US"/>
              </w:rPr>
              <w:t> </w:t>
            </w:r>
            <w:r w:rsidRPr="00E419E5">
              <w:rPr>
                <w:noProof/>
                <w:color w:val="auto"/>
                <w:kern w:val="0"/>
                <w:lang w:eastAsia="en-US"/>
              </w:rPr>
              <w:t> </w:t>
            </w:r>
            <w:r w:rsidRPr="00E419E5">
              <w:rPr>
                <w:noProof/>
                <w:color w:val="auto"/>
                <w:kern w:val="0"/>
                <w:lang w:eastAsia="en-US"/>
              </w:rPr>
              <w:t> </w:t>
            </w:r>
            <w:r w:rsidRPr="00E419E5">
              <w:rPr>
                <w:color w:val="auto"/>
                <w:kern w:val="0"/>
                <w:lang w:eastAsia="en-US"/>
              </w:rPr>
              <w:fldChar w:fldCharType="end"/>
            </w:r>
            <w:r w:rsidRPr="00E419E5">
              <w:rPr>
                <w:color w:val="auto"/>
                <w:kern w:val="0"/>
                <w:lang w:eastAsia="en-US"/>
              </w:rPr>
              <w:t xml:space="preserve"> </w:t>
            </w:r>
          </w:p>
        </w:tc>
        <w:tc>
          <w:tcPr>
            <w:tcW w:w="1818" w:type="dxa"/>
            <w:hideMark/>
          </w:tcPr>
          <w:p w14:paraId="4D6D961E"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Žig</w:t>
            </w:r>
          </w:p>
        </w:tc>
        <w:tc>
          <w:tcPr>
            <w:tcW w:w="4581" w:type="dxa"/>
            <w:hideMark/>
          </w:tcPr>
          <w:p w14:paraId="0024D6F7"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________________________</w:t>
            </w:r>
          </w:p>
          <w:p w14:paraId="205781F2"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podpis</w:t>
            </w:r>
          </w:p>
        </w:tc>
      </w:tr>
    </w:tbl>
    <w:p w14:paraId="0255144A" w14:textId="77777777" w:rsidR="003A1B13" w:rsidRPr="00E419E5" w:rsidRDefault="003A1B13" w:rsidP="00585A49">
      <w:pPr>
        <w:suppressAutoHyphens w:val="0"/>
        <w:spacing w:line="240" w:lineRule="auto"/>
        <w:rPr>
          <w:color w:val="auto"/>
          <w:kern w:val="0"/>
          <w:lang w:eastAsia="en-US"/>
        </w:rPr>
      </w:pPr>
    </w:p>
    <w:p w14:paraId="14F81747" w14:textId="77777777" w:rsidR="003A1B13" w:rsidRPr="00E419E5" w:rsidRDefault="003A1B13" w:rsidP="00585A49">
      <w:pPr>
        <w:suppressAutoHyphens w:val="0"/>
        <w:spacing w:line="240" w:lineRule="auto"/>
        <w:rPr>
          <w:color w:val="auto"/>
          <w:kern w:val="0"/>
          <w:lang w:eastAsia="en-US"/>
        </w:rPr>
      </w:pPr>
    </w:p>
    <w:p w14:paraId="7E55FD2F" w14:textId="77777777" w:rsidR="003A1B13" w:rsidRPr="00E419E5" w:rsidRDefault="003A1B13" w:rsidP="00585A49">
      <w:pPr>
        <w:suppressAutoHyphens w:val="0"/>
        <w:spacing w:line="240" w:lineRule="auto"/>
        <w:rPr>
          <w:color w:val="auto"/>
          <w:kern w:val="0"/>
          <w:lang w:eastAsia="en-US"/>
        </w:rPr>
      </w:pPr>
    </w:p>
    <w:p w14:paraId="43DEF21B" w14:textId="77777777" w:rsidR="003A1B13" w:rsidRPr="00E419E5" w:rsidRDefault="003A1B13" w:rsidP="00585A49">
      <w:pPr>
        <w:suppressAutoHyphens w:val="0"/>
        <w:spacing w:line="240" w:lineRule="auto"/>
        <w:rPr>
          <w:color w:val="auto"/>
          <w:kern w:val="0"/>
          <w:lang w:eastAsia="en-US"/>
        </w:rPr>
      </w:pPr>
    </w:p>
    <w:p w14:paraId="4ED2632C" w14:textId="77777777" w:rsidR="00B8635C" w:rsidRPr="00E419E5" w:rsidRDefault="00B8635C" w:rsidP="00585A49">
      <w:pPr>
        <w:suppressAutoHyphens w:val="0"/>
        <w:spacing w:line="240" w:lineRule="auto"/>
        <w:rPr>
          <w:color w:val="auto"/>
          <w:kern w:val="0"/>
          <w:lang w:eastAsia="en-US"/>
        </w:rPr>
      </w:pPr>
    </w:p>
    <w:p w14:paraId="65664E0D" w14:textId="77777777" w:rsidR="00B8635C" w:rsidRPr="00E419E5" w:rsidRDefault="00B8635C" w:rsidP="00585A49">
      <w:pPr>
        <w:suppressAutoHyphens w:val="0"/>
        <w:spacing w:line="240" w:lineRule="auto"/>
        <w:rPr>
          <w:color w:val="auto"/>
          <w:kern w:val="0"/>
          <w:lang w:eastAsia="en-US"/>
        </w:rPr>
      </w:pPr>
    </w:p>
    <w:p w14:paraId="78ED3D65" w14:textId="77777777" w:rsidR="00B8635C" w:rsidRPr="00E419E5" w:rsidRDefault="00B8635C" w:rsidP="00585A49">
      <w:pPr>
        <w:suppressAutoHyphens w:val="0"/>
        <w:spacing w:line="240" w:lineRule="auto"/>
        <w:rPr>
          <w:color w:val="auto"/>
          <w:kern w:val="0"/>
          <w:lang w:eastAsia="en-US"/>
        </w:rPr>
      </w:pPr>
    </w:p>
    <w:p w14:paraId="3BD5AC8B" w14:textId="77777777" w:rsidR="00B8635C" w:rsidRPr="00E419E5" w:rsidRDefault="00B8635C" w:rsidP="00585A49">
      <w:pPr>
        <w:suppressAutoHyphens w:val="0"/>
        <w:spacing w:line="240" w:lineRule="auto"/>
        <w:rPr>
          <w:color w:val="auto"/>
          <w:kern w:val="0"/>
          <w:lang w:eastAsia="en-US"/>
        </w:rPr>
      </w:pPr>
    </w:p>
    <w:p w14:paraId="04CA5857" w14:textId="77777777" w:rsidR="00B8635C" w:rsidRPr="00E419E5" w:rsidRDefault="00B8635C" w:rsidP="00585A49">
      <w:pPr>
        <w:suppressAutoHyphens w:val="0"/>
        <w:spacing w:line="240" w:lineRule="auto"/>
        <w:rPr>
          <w:color w:val="auto"/>
          <w:kern w:val="0"/>
          <w:lang w:eastAsia="en-US"/>
        </w:rPr>
      </w:pPr>
    </w:p>
    <w:p w14:paraId="1448CD0D" w14:textId="77777777" w:rsidR="00B8635C" w:rsidRPr="00E419E5" w:rsidRDefault="00B8635C" w:rsidP="00585A49">
      <w:pPr>
        <w:suppressAutoHyphens w:val="0"/>
        <w:spacing w:line="240" w:lineRule="auto"/>
        <w:rPr>
          <w:color w:val="auto"/>
          <w:kern w:val="0"/>
          <w:lang w:eastAsia="en-US"/>
        </w:rPr>
      </w:pPr>
    </w:p>
    <w:p w14:paraId="3F3E6EA7" w14:textId="77777777" w:rsidR="00B8635C" w:rsidRPr="00E419E5" w:rsidRDefault="00B8635C" w:rsidP="00585A49">
      <w:pPr>
        <w:suppressAutoHyphens w:val="0"/>
        <w:spacing w:line="240" w:lineRule="auto"/>
        <w:rPr>
          <w:color w:val="auto"/>
          <w:kern w:val="0"/>
          <w:lang w:eastAsia="en-US"/>
        </w:rPr>
      </w:pPr>
    </w:p>
    <w:p w14:paraId="6654C24E" w14:textId="77777777" w:rsidR="00B8635C" w:rsidRPr="00E419E5" w:rsidRDefault="00B8635C" w:rsidP="00585A49">
      <w:pPr>
        <w:suppressAutoHyphens w:val="0"/>
        <w:spacing w:line="240" w:lineRule="auto"/>
        <w:rPr>
          <w:color w:val="auto"/>
          <w:kern w:val="0"/>
          <w:lang w:eastAsia="en-US"/>
        </w:rPr>
      </w:pPr>
    </w:p>
    <w:p w14:paraId="43BB4770" w14:textId="77777777" w:rsidR="00B8635C" w:rsidRPr="00E419E5" w:rsidRDefault="00B8635C" w:rsidP="00585A49">
      <w:pPr>
        <w:suppressAutoHyphens w:val="0"/>
        <w:spacing w:line="240" w:lineRule="auto"/>
        <w:rPr>
          <w:color w:val="auto"/>
          <w:kern w:val="0"/>
          <w:lang w:eastAsia="en-US"/>
        </w:rPr>
      </w:pPr>
    </w:p>
    <w:p w14:paraId="46D3B54A" w14:textId="77777777" w:rsidR="00B8635C" w:rsidRPr="00E419E5" w:rsidRDefault="00B8635C" w:rsidP="00585A49">
      <w:pPr>
        <w:suppressAutoHyphens w:val="0"/>
        <w:spacing w:line="240" w:lineRule="auto"/>
        <w:rPr>
          <w:color w:val="auto"/>
          <w:kern w:val="0"/>
          <w:lang w:eastAsia="en-US"/>
        </w:rPr>
      </w:pPr>
    </w:p>
    <w:p w14:paraId="7651B7FD" w14:textId="77777777" w:rsidR="00B8635C" w:rsidRDefault="00B8635C" w:rsidP="00585A49">
      <w:pPr>
        <w:suppressAutoHyphens w:val="0"/>
        <w:spacing w:line="240" w:lineRule="auto"/>
        <w:rPr>
          <w:color w:val="auto"/>
          <w:kern w:val="0"/>
          <w:lang w:eastAsia="en-US"/>
        </w:rPr>
      </w:pPr>
    </w:p>
    <w:p w14:paraId="6F17A40D" w14:textId="77777777" w:rsidR="00D0716D" w:rsidRDefault="00D0716D" w:rsidP="00585A49">
      <w:pPr>
        <w:suppressAutoHyphens w:val="0"/>
        <w:spacing w:line="240" w:lineRule="auto"/>
        <w:rPr>
          <w:color w:val="auto"/>
          <w:kern w:val="0"/>
          <w:lang w:eastAsia="en-US"/>
        </w:rPr>
      </w:pPr>
    </w:p>
    <w:p w14:paraId="048E83C1" w14:textId="77777777" w:rsidR="00D0716D" w:rsidRPr="00E419E5" w:rsidRDefault="00D0716D" w:rsidP="00585A49">
      <w:pPr>
        <w:suppressAutoHyphens w:val="0"/>
        <w:spacing w:line="240" w:lineRule="auto"/>
        <w:rPr>
          <w:color w:val="auto"/>
          <w:kern w:val="0"/>
          <w:lang w:eastAsia="en-US"/>
        </w:rPr>
      </w:pPr>
    </w:p>
    <w:p w14:paraId="4D0EAC9C" w14:textId="77777777" w:rsidR="00B8635C" w:rsidRPr="00E419E5" w:rsidRDefault="00B8635C" w:rsidP="00585A49">
      <w:pPr>
        <w:suppressAutoHyphens w:val="0"/>
        <w:spacing w:line="240" w:lineRule="auto"/>
        <w:rPr>
          <w:color w:val="auto"/>
          <w:kern w:val="0"/>
          <w:lang w:eastAsia="en-US"/>
        </w:rPr>
      </w:pPr>
    </w:p>
    <w:p w14:paraId="04A54BE4" w14:textId="77777777" w:rsidR="00B8635C" w:rsidRPr="00E419E5" w:rsidRDefault="00B8635C" w:rsidP="00585A49">
      <w:pPr>
        <w:suppressAutoHyphens w:val="0"/>
        <w:spacing w:line="240" w:lineRule="auto"/>
        <w:rPr>
          <w:color w:val="auto"/>
          <w:kern w:val="0"/>
          <w:lang w:eastAsia="en-US"/>
        </w:rPr>
      </w:pPr>
    </w:p>
    <w:p w14:paraId="5AFABD5D" w14:textId="77777777" w:rsidR="003A1B13" w:rsidRDefault="003A1B13" w:rsidP="00585A49">
      <w:pPr>
        <w:suppressAutoHyphens w:val="0"/>
        <w:spacing w:line="240" w:lineRule="auto"/>
        <w:rPr>
          <w:color w:val="auto"/>
          <w:kern w:val="0"/>
          <w:lang w:eastAsia="en-US"/>
        </w:rPr>
      </w:pPr>
    </w:p>
    <w:p w14:paraId="54EFB95B" w14:textId="77777777" w:rsidR="00DA1185" w:rsidRDefault="00DA1185" w:rsidP="00585A49">
      <w:pPr>
        <w:suppressAutoHyphens w:val="0"/>
        <w:spacing w:line="240" w:lineRule="auto"/>
        <w:rPr>
          <w:color w:val="auto"/>
          <w:kern w:val="0"/>
          <w:lang w:eastAsia="en-US"/>
        </w:rPr>
      </w:pPr>
    </w:p>
    <w:p w14:paraId="15906FE4" w14:textId="77777777" w:rsidR="00DA1185" w:rsidRDefault="00DA1185" w:rsidP="00585A49">
      <w:pPr>
        <w:suppressAutoHyphens w:val="0"/>
        <w:spacing w:line="240" w:lineRule="auto"/>
        <w:rPr>
          <w:color w:val="auto"/>
          <w:kern w:val="0"/>
          <w:lang w:eastAsia="en-US"/>
        </w:rPr>
      </w:pPr>
    </w:p>
    <w:p w14:paraId="5597BF07" w14:textId="77777777" w:rsidR="00DA1185" w:rsidRDefault="00DA1185" w:rsidP="00585A49">
      <w:pPr>
        <w:suppressAutoHyphens w:val="0"/>
        <w:spacing w:line="240" w:lineRule="auto"/>
        <w:rPr>
          <w:color w:val="auto"/>
          <w:kern w:val="0"/>
          <w:lang w:eastAsia="en-US"/>
        </w:rPr>
      </w:pPr>
    </w:p>
    <w:p w14:paraId="3D3A5D5A" w14:textId="77777777" w:rsidR="00DA1185" w:rsidRDefault="00DA1185" w:rsidP="00585A49">
      <w:pPr>
        <w:suppressAutoHyphens w:val="0"/>
        <w:spacing w:line="240" w:lineRule="auto"/>
        <w:rPr>
          <w:color w:val="auto"/>
          <w:kern w:val="0"/>
          <w:lang w:eastAsia="en-US"/>
        </w:rPr>
      </w:pPr>
    </w:p>
    <w:p w14:paraId="6682D881" w14:textId="77777777" w:rsidR="00DA1185" w:rsidRDefault="00DA1185" w:rsidP="00585A49">
      <w:pPr>
        <w:suppressAutoHyphens w:val="0"/>
        <w:spacing w:line="240" w:lineRule="auto"/>
        <w:rPr>
          <w:color w:val="auto"/>
          <w:kern w:val="0"/>
          <w:lang w:eastAsia="en-US"/>
        </w:rPr>
      </w:pPr>
    </w:p>
    <w:p w14:paraId="7FCC36E2" w14:textId="77777777" w:rsidR="003A1B13" w:rsidRPr="00E419E5" w:rsidRDefault="003A1B13" w:rsidP="00585A49">
      <w:pPr>
        <w:keepNext/>
        <w:keepLines/>
        <w:suppressAutoHyphens w:val="0"/>
        <w:spacing w:before="120" w:line="240" w:lineRule="auto"/>
        <w:jc w:val="center"/>
        <w:outlineLvl w:val="2"/>
        <w:rPr>
          <w:b/>
          <w:bCs/>
          <w:color w:val="auto"/>
          <w:kern w:val="28"/>
          <w:lang w:eastAsia="sl-SI"/>
        </w:rPr>
      </w:pPr>
      <w:bookmarkStart w:id="113" w:name="_Toc199957226"/>
      <w:bookmarkStart w:id="114" w:name="_Toc210218371"/>
      <w:r w:rsidRPr="00E419E5">
        <w:rPr>
          <w:b/>
          <w:bCs/>
          <w:color w:val="auto"/>
          <w:kern w:val="28"/>
          <w:lang w:eastAsia="sl-SI"/>
        </w:rPr>
        <w:lastRenderedPageBreak/>
        <w:t>IZJAVA NA PODLAGI SKLEPA SVETA EU</w:t>
      </w:r>
      <w:bookmarkEnd w:id="113"/>
      <w:bookmarkEnd w:id="114"/>
    </w:p>
    <w:p w14:paraId="5862885E" w14:textId="77777777" w:rsidR="003A1B13" w:rsidRPr="00E419E5" w:rsidRDefault="003A1B13" w:rsidP="00585A49">
      <w:pPr>
        <w:suppressAutoHyphens w:val="0"/>
        <w:spacing w:line="240" w:lineRule="auto"/>
        <w:rPr>
          <w:rFonts w:eastAsia="Times New Roman"/>
          <w:b/>
          <w:bCs/>
          <w:color w:val="auto"/>
          <w:kern w:val="0"/>
          <w:lang w:eastAsia="sl-SI"/>
        </w:rPr>
      </w:pPr>
    </w:p>
    <w:p w14:paraId="5716592F" w14:textId="77777777" w:rsidR="003A1B13" w:rsidRPr="00E419E5" w:rsidRDefault="003A1B13" w:rsidP="00585A49">
      <w:pPr>
        <w:suppressAutoHyphens w:val="0"/>
        <w:spacing w:line="240" w:lineRule="auto"/>
        <w:rPr>
          <w:rFonts w:eastAsia="Times New Roman"/>
          <w:b/>
          <w:bCs/>
          <w:color w:val="auto"/>
          <w:kern w:val="0"/>
          <w:lang w:eastAsia="sl-SI"/>
        </w:rPr>
      </w:pPr>
    </w:p>
    <w:p w14:paraId="0F685484" w14:textId="77777777" w:rsidR="003A1B13" w:rsidRPr="00E419E5" w:rsidRDefault="003A1B13" w:rsidP="00585A49">
      <w:pPr>
        <w:suppressAutoHyphens w:val="0"/>
        <w:spacing w:line="240" w:lineRule="auto"/>
        <w:rPr>
          <w:rFonts w:eastAsia="Times New Roman"/>
          <w:b/>
          <w:bCs/>
          <w:color w:val="auto"/>
          <w:kern w:val="0"/>
          <w:lang w:eastAsia="sl-SI"/>
        </w:rPr>
      </w:pPr>
    </w:p>
    <w:p w14:paraId="307F09C5" w14:textId="77777777" w:rsidR="003A1B13" w:rsidRPr="00E419E5" w:rsidRDefault="003A1B13" w:rsidP="00585A49">
      <w:pPr>
        <w:suppressAutoHyphens w:val="0"/>
        <w:spacing w:line="240" w:lineRule="auto"/>
        <w:rPr>
          <w:rFonts w:eastAsia="Times New Roman"/>
          <w:b/>
          <w:bCs/>
          <w:color w:val="auto"/>
          <w:kern w:val="0"/>
          <w:lang w:eastAsia="sl-SI"/>
        </w:rPr>
      </w:pPr>
      <w:r w:rsidRPr="00E419E5">
        <w:rPr>
          <w:rFonts w:eastAsia="Times New Roman"/>
          <w:b/>
          <w:bCs/>
          <w:color w:val="auto"/>
          <w:kern w:val="0"/>
          <w:lang w:eastAsia="sl-SI"/>
        </w:rPr>
        <w:t xml:space="preserve">S podpisom te izjave gospodarski subjekt </w:t>
      </w:r>
    </w:p>
    <w:p w14:paraId="14A69ECA" w14:textId="77777777" w:rsidR="003A1B13" w:rsidRPr="00E419E5" w:rsidRDefault="003A1B13" w:rsidP="00585A49">
      <w:pPr>
        <w:suppressAutoHyphens w:val="0"/>
        <w:spacing w:line="240" w:lineRule="auto"/>
        <w:rPr>
          <w:rFonts w:eastAsia="Times New Roman"/>
          <w:b/>
          <w:bCs/>
          <w:color w:val="auto"/>
          <w:kern w:val="0"/>
          <w:lang w:eastAsia="sl-SI"/>
        </w:rPr>
      </w:pPr>
    </w:p>
    <w:p w14:paraId="57266527" w14:textId="77777777" w:rsidR="003A1B13" w:rsidRPr="00E419E5" w:rsidRDefault="003A1B13" w:rsidP="00585A49">
      <w:pPr>
        <w:suppressAutoHyphens w:val="0"/>
        <w:spacing w:line="240" w:lineRule="auto"/>
        <w:rPr>
          <w:rFonts w:eastAsia="Times New Roman"/>
          <w:b/>
          <w:bCs/>
          <w:color w:val="auto"/>
          <w:kern w:val="0"/>
          <w:lang w:eastAsia="sl-SI"/>
        </w:rPr>
      </w:pPr>
      <w:r w:rsidRPr="00E419E5">
        <w:rPr>
          <w:rFonts w:eastAsia="Times New Roman"/>
          <w:b/>
          <w:bCs/>
          <w:color w:val="auto"/>
          <w:kern w:val="0"/>
          <w:lang w:eastAsia="sl-SI"/>
        </w:rPr>
        <w:t>_____________________________________________________</w:t>
      </w:r>
    </w:p>
    <w:p w14:paraId="770364BA" w14:textId="77777777" w:rsidR="003A1B13" w:rsidRPr="00E419E5" w:rsidRDefault="003A1B13" w:rsidP="00585A49">
      <w:pPr>
        <w:suppressAutoHyphens w:val="0"/>
        <w:spacing w:line="240" w:lineRule="auto"/>
        <w:rPr>
          <w:rFonts w:eastAsia="Times New Roman"/>
          <w:b/>
          <w:bCs/>
          <w:i/>
          <w:iCs/>
          <w:color w:val="auto"/>
          <w:kern w:val="0"/>
          <w:lang w:eastAsia="sl-SI"/>
        </w:rPr>
      </w:pPr>
      <w:r w:rsidRPr="00E419E5">
        <w:rPr>
          <w:rFonts w:eastAsia="Times New Roman"/>
          <w:b/>
          <w:bCs/>
          <w:i/>
          <w:iCs/>
          <w:color w:val="auto"/>
          <w:kern w:val="0"/>
          <w:lang w:eastAsia="sl-SI"/>
        </w:rPr>
        <w:t>(naziv in naslov)</w:t>
      </w:r>
    </w:p>
    <w:p w14:paraId="583C326C" w14:textId="77777777" w:rsidR="003A1B13" w:rsidRPr="00E419E5" w:rsidRDefault="003A1B13" w:rsidP="00585A49">
      <w:pPr>
        <w:suppressAutoHyphens w:val="0"/>
        <w:spacing w:line="240" w:lineRule="auto"/>
        <w:rPr>
          <w:rFonts w:eastAsia="Times New Roman"/>
          <w:color w:val="auto"/>
          <w:kern w:val="0"/>
          <w:lang w:eastAsia="sl-SI"/>
        </w:rPr>
      </w:pPr>
    </w:p>
    <w:p w14:paraId="18674702" w14:textId="77777777" w:rsidR="003A1B13" w:rsidRPr="00E419E5" w:rsidRDefault="003A1B13" w:rsidP="00585A49">
      <w:pPr>
        <w:suppressAutoHyphens w:val="0"/>
        <w:spacing w:line="240" w:lineRule="auto"/>
        <w:rPr>
          <w:rFonts w:eastAsia="Times New Roman"/>
          <w:color w:val="auto"/>
          <w:kern w:val="0"/>
          <w:lang w:eastAsia="sl-SI"/>
        </w:rPr>
      </w:pPr>
      <w:r w:rsidRPr="00E419E5">
        <w:rPr>
          <w:rFonts w:eastAsia="Times New Roman"/>
          <w:color w:val="auto"/>
          <w:kern w:val="0"/>
          <w:lang w:eastAsia="sl-SI"/>
        </w:rPr>
        <w:t xml:space="preserve">na podlagi sprejetega sklepa Sveta Evropske unije (Sklepa sveta (SZVP) 2022/578 z dne 8. 4. 2022 (v nadaljevanju tudi kot: »Sklep«)): </w:t>
      </w:r>
    </w:p>
    <w:p w14:paraId="4D1BCF2C" w14:textId="77777777" w:rsidR="003A1B13" w:rsidRPr="00E419E5" w:rsidRDefault="003A1B13" w:rsidP="00585A49">
      <w:pPr>
        <w:suppressAutoHyphens w:val="0"/>
        <w:spacing w:line="240" w:lineRule="auto"/>
        <w:ind w:left="567" w:hanging="283"/>
        <w:rPr>
          <w:rFonts w:eastAsia="Times New Roman"/>
          <w:color w:val="auto"/>
          <w:kern w:val="0"/>
          <w:lang w:eastAsia="sl-SI"/>
        </w:rPr>
      </w:pPr>
      <w:r w:rsidRPr="00E419E5">
        <w:rPr>
          <w:rFonts w:eastAsia="Times New Roman"/>
          <w:color w:val="auto"/>
          <w:kern w:val="0"/>
          <w:lang w:eastAsia="sl-SI"/>
        </w:rPr>
        <w:t xml:space="preserve">a) </w:t>
      </w:r>
      <w:r w:rsidRPr="00E419E5">
        <w:rPr>
          <w:rFonts w:eastAsia="Times New Roman"/>
          <w:color w:val="auto"/>
          <w:kern w:val="0"/>
          <w:lang w:eastAsia="sl-SI"/>
        </w:rPr>
        <w:tab/>
        <w:t xml:space="preserve">izjavlja, da je seznanjen z določbami navedenega Sklepa, predvsem člena 1h, ki prepoveduje dodeljevanje ali izvajanje kakršnih koli javnih naročil ali koncesijskih pogodb z: </w:t>
      </w:r>
    </w:p>
    <w:p w14:paraId="3EE7B4B5" w14:textId="77777777" w:rsidR="003A1B13" w:rsidRPr="00E419E5" w:rsidRDefault="003A1B13" w:rsidP="00585A49">
      <w:pPr>
        <w:suppressAutoHyphens w:val="0"/>
        <w:spacing w:line="240" w:lineRule="auto"/>
        <w:ind w:left="993" w:hanging="284"/>
        <w:rPr>
          <w:rFonts w:eastAsia="Times New Roman"/>
          <w:color w:val="auto"/>
          <w:kern w:val="0"/>
          <w:lang w:eastAsia="sl-SI"/>
        </w:rPr>
      </w:pPr>
      <w:r w:rsidRPr="00E419E5">
        <w:rPr>
          <w:rFonts w:eastAsia="Times New Roman"/>
          <w:color w:val="auto"/>
          <w:kern w:val="0"/>
          <w:lang w:eastAsia="sl-SI"/>
        </w:rPr>
        <w:t>-</w:t>
      </w:r>
      <w:r w:rsidRPr="00E419E5">
        <w:rPr>
          <w:rFonts w:eastAsia="Times New Roman"/>
          <w:color w:val="auto"/>
          <w:kern w:val="0"/>
          <w:lang w:eastAsia="sl-SI"/>
        </w:rPr>
        <w:tab/>
        <w:t>ruskim državljanom ali fizičnim ali pravnim osebam, subjektom ali organom s sedežem v Rusiji;</w:t>
      </w:r>
    </w:p>
    <w:p w14:paraId="5A0C68E8" w14:textId="77777777" w:rsidR="003A1B13" w:rsidRPr="00E419E5" w:rsidRDefault="003A1B13" w:rsidP="00585A49">
      <w:pPr>
        <w:suppressAutoHyphens w:val="0"/>
        <w:spacing w:line="240" w:lineRule="auto"/>
        <w:ind w:left="993" w:hanging="284"/>
        <w:rPr>
          <w:rFonts w:eastAsia="Times New Roman"/>
          <w:color w:val="auto"/>
          <w:kern w:val="0"/>
          <w:lang w:eastAsia="sl-SI"/>
        </w:rPr>
      </w:pPr>
      <w:r w:rsidRPr="00E419E5">
        <w:rPr>
          <w:rFonts w:eastAsia="Times New Roman"/>
          <w:color w:val="auto"/>
          <w:kern w:val="0"/>
          <w:lang w:eastAsia="sl-SI"/>
        </w:rPr>
        <w:t>-</w:t>
      </w:r>
      <w:r w:rsidRPr="00E419E5">
        <w:rPr>
          <w:rFonts w:eastAsia="Times New Roman"/>
          <w:color w:val="auto"/>
          <w:kern w:val="0"/>
          <w:lang w:eastAsia="sl-SI"/>
        </w:rPr>
        <w:tab/>
        <w:t>pravnim osebam, subjektom ali organom, katerih več kot 50-odstotni delež je v neposredni ali posredni lasti subjekta iz prejšnje alineje;</w:t>
      </w:r>
    </w:p>
    <w:p w14:paraId="29216E5D" w14:textId="77777777" w:rsidR="003A1B13" w:rsidRPr="00E419E5" w:rsidRDefault="003A1B13" w:rsidP="00585A49">
      <w:pPr>
        <w:suppressAutoHyphens w:val="0"/>
        <w:spacing w:line="240" w:lineRule="auto"/>
        <w:ind w:left="993" w:hanging="284"/>
        <w:rPr>
          <w:rFonts w:eastAsia="Times New Roman"/>
          <w:color w:val="auto"/>
          <w:kern w:val="0"/>
          <w:lang w:eastAsia="sl-SI"/>
        </w:rPr>
      </w:pPr>
      <w:r w:rsidRPr="00E419E5">
        <w:rPr>
          <w:rFonts w:eastAsia="Times New Roman"/>
          <w:color w:val="auto"/>
          <w:kern w:val="0"/>
          <w:lang w:eastAsia="sl-SI"/>
        </w:rPr>
        <w:t>-</w:t>
      </w:r>
      <w:r w:rsidRPr="00E419E5">
        <w:rPr>
          <w:rFonts w:eastAsia="Times New Roman"/>
          <w:color w:val="auto"/>
          <w:kern w:val="0"/>
          <w:lang w:eastAsia="sl-SI"/>
        </w:rPr>
        <w:tab/>
        <w:t>fizičnim ali pravnim osebam, subjektom ali organom, ki delujejo v imenu ali po navodilih subjekta iz prejšnjih dveh alinej;</w:t>
      </w:r>
    </w:p>
    <w:p w14:paraId="0293B6B6" w14:textId="77777777" w:rsidR="003A1B13" w:rsidRPr="00E419E5" w:rsidRDefault="003A1B13" w:rsidP="00585A49">
      <w:pPr>
        <w:suppressAutoHyphens w:val="0"/>
        <w:spacing w:line="240" w:lineRule="auto"/>
        <w:ind w:left="567"/>
        <w:rPr>
          <w:rFonts w:eastAsia="Times New Roman"/>
          <w:color w:val="auto"/>
          <w:kern w:val="0"/>
          <w:lang w:eastAsia="sl-SI"/>
        </w:rPr>
      </w:pPr>
      <w:r w:rsidRPr="00E419E5">
        <w:rPr>
          <w:rFonts w:eastAsia="Times New Roman"/>
          <w:color w:val="auto"/>
          <w:kern w:val="0"/>
          <w:lang w:eastAsia="sl-SI"/>
        </w:rPr>
        <w:t xml:space="preserve">vključno s podizvajalci, dobavitelji ali subjekti, katerih zmogljivost se uporablja v smislu direktiv 2014/23/EU, 2014/24/EU, 2014/25/EU in 2009/81/ES, če predstavljajo več kot 10 odstotkov vrednosti naročila in </w:t>
      </w:r>
    </w:p>
    <w:p w14:paraId="77D51E2F" w14:textId="77777777" w:rsidR="003A1B13" w:rsidRPr="00E419E5" w:rsidRDefault="003A1B13" w:rsidP="00585A49">
      <w:pPr>
        <w:suppressAutoHyphens w:val="0"/>
        <w:spacing w:line="240" w:lineRule="auto"/>
        <w:ind w:left="567" w:hanging="283"/>
        <w:rPr>
          <w:rFonts w:eastAsia="Times New Roman"/>
          <w:color w:val="auto"/>
          <w:kern w:val="0"/>
          <w:lang w:eastAsia="sl-SI"/>
        </w:rPr>
      </w:pPr>
      <w:r w:rsidRPr="00E419E5">
        <w:rPr>
          <w:rFonts w:eastAsia="Times New Roman"/>
          <w:color w:val="auto"/>
          <w:kern w:val="0"/>
          <w:lang w:eastAsia="sl-SI"/>
        </w:rPr>
        <w:t xml:space="preserve">b) </w:t>
      </w:r>
      <w:r w:rsidRPr="00E419E5">
        <w:rPr>
          <w:rFonts w:eastAsia="Times New Roman"/>
          <w:color w:val="auto"/>
          <w:kern w:val="0"/>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5F3E883" w14:textId="77777777" w:rsidR="003A1B13" w:rsidRPr="00E419E5" w:rsidRDefault="003A1B13" w:rsidP="00585A49">
      <w:pPr>
        <w:suppressAutoHyphens w:val="0"/>
        <w:spacing w:line="240" w:lineRule="auto"/>
        <w:rPr>
          <w:color w:val="auto"/>
          <w:kern w:val="0"/>
          <w:lang w:eastAsia="en-US"/>
        </w:rPr>
      </w:pPr>
    </w:p>
    <w:p w14:paraId="392BC8AD" w14:textId="77777777" w:rsidR="003A1B13" w:rsidRPr="00E419E5" w:rsidRDefault="003A1B13" w:rsidP="00585A49">
      <w:pPr>
        <w:suppressAutoHyphens w:val="0"/>
        <w:spacing w:line="240" w:lineRule="auto"/>
        <w:rPr>
          <w:color w:val="auto"/>
          <w:kern w:val="0"/>
          <w:lang w:eastAsia="en-US"/>
        </w:rPr>
      </w:pPr>
    </w:p>
    <w:p w14:paraId="5FBE5B94" w14:textId="77777777" w:rsidR="003A1B13" w:rsidRPr="00E419E5" w:rsidRDefault="003A1B13" w:rsidP="00585A49">
      <w:pPr>
        <w:suppressAutoHyphens w:val="0"/>
        <w:spacing w:line="240" w:lineRule="auto"/>
        <w:rPr>
          <w:color w:val="auto"/>
          <w:kern w:val="0"/>
          <w:lang w:eastAsia="en-US"/>
        </w:rPr>
      </w:pPr>
    </w:p>
    <w:p w14:paraId="24CC2897" w14:textId="77777777" w:rsidR="003A1B13" w:rsidRPr="00E419E5" w:rsidRDefault="003A1B13" w:rsidP="00585A49">
      <w:pPr>
        <w:suppressAutoHyphens w:val="0"/>
        <w:spacing w:line="240" w:lineRule="auto"/>
        <w:rPr>
          <w:color w:val="auto"/>
          <w:kern w:val="0"/>
          <w:lang w:eastAsia="en-US"/>
        </w:rPr>
      </w:pPr>
    </w:p>
    <w:p w14:paraId="473DEAF1" w14:textId="77777777" w:rsidR="003A1B13" w:rsidRPr="00E419E5" w:rsidRDefault="003A1B13" w:rsidP="00585A49">
      <w:pPr>
        <w:suppressAutoHyphens w:val="0"/>
        <w:spacing w:line="240" w:lineRule="auto"/>
        <w:rPr>
          <w:color w:val="auto"/>
          <w:kern w:val="0"/>
          <w:lang w:eastAsia="en-US"/>
        </w:rPr>
      </w:pPr>
    </w:p>
    <w:p w14:paraId="2D6B0155" w14:textId="77777777" w:rsidR="003A1B13" w:rsidRPr="00E419E5" w:rsidRDefault="003A1B13" w:rsidP="00585A49">
      <w:pPr>
        <w:suppressAutoHyphens w:val="0"/>
        <w:spacing w:line="240" w:lineRule="auto"/>
        <w:rPr>
          <w:color w:val="auto"/>
          <w:kern w:val="0"/>
          <w:lang w:eastAsia="en-US"/>
        </w:rPr>
      </w:pPr>
    </w:p>
    <w:p w14:paraId="7D1EF54A" w14:textId="77777777" w:rsidR="003A1B13" w:rsidRPr="00E419E5" w:rsidRDefault="003A1B13" w:rsidP="00585A49">
      <w:pPr>
        <w:suppressAutoHyphens w:val="0"/>
        <w:spacing w:line="240" w:lineRule="auto"/>
        <w:rPr>
          <w:color w:val="auto"/>
          <w:kern w:val="0"/>
          <w:lang w:eastAsia="en-US"/>
        </w:rPr>
      </w:pPr>
    </w:p>
    <w:p w14:paraId="27B508CD" w14:textId="77777777" w:rsidR="003A1B13" w:rsidRPr="00E419E5" w:rsidRDefault="003A1B13" w:rsidP="00585A49">
      <w:pPr>
        <w:suppressAutoHyphens w:val="0"/>
        <w:spacing w:line="240" w:lineRule="auto"/>
        <w:rPr>
          <w:color w:val="auto"/>
          <w:kern w:val="0"/>
          <w:lang w:eastAsia="en-US"/>
        </w:rPr>
      </w:pPr>
    </w:p>
    <w:p w14:paraId="671F701F" w14:textId="77777777" w:rsidR="003A1B13" w:rsidRPr="00E419E5" w:rsidRDefault="003A1B13" w:rsidP="00585A49">
      <w:pPr>
        <w:tabs>
          <w:tab w:val="left" w:pos="6270"/>
        </w:tabs>
        <w:suppressAutoHyphens w:val="0"/>
        <w:spacing w:line="240" w:lineRule="auto"/>
        <w:rPr>
          <w:color w:val="auto"/>
          <w:kern w:val="0"/>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3A1B13" w:rsidRPr="00E419E5" w14:paraId="1DF00881" w14:textId="77777777" w:rsidTr="005F1D3E">
        <w:trPr>
          <w:trHeight w:val="241"/>
        </w:trPr>
        <w:tc>
          <w:tcPr>
            <w:tcW w:w="3240" w:type="dxa"/>
          </w:tcPr>
          <w:p w14:paraId="3C1D3253" w14:textId="77777777" w:rsidR="003A1B13" w:rsidRPr="00E419E5" w:rsidRDefault="003A1B13" w:rsidP="00585A49">
            <w:pPr>
              <w:suppressAutoHyphens w:val="0"/>
              <w:spacing w:line="240" w:lineRule="auto"/>
              <w:rPr>
                <w:color w:val="auto"/>
                <w:kern w:val="0"/>
              </w:rPr>
            </w:pPr>
          </w:p>
          <w:p w14:paraId="4720648E" w14:textId="77777777" w:rsidR="003A1B13" w:rsidRPr="00E419E5" w:rsidRDefault="003A1B13" w:rsidP="00585A49">
            <w:pPr>
              <w:suppressAutoHyphens w:val="0"/>
              <w:spacing w:line="240" w:lineRule="auto"/>
              <w:rPr>
                <w:color w:val="auto"/>
                <w:kern w:val="0"/>
                <w:lang w:eastAsia="en-US"/>
              </w:rPr>
            </w:pPr>
          </w:p>
        </w:tc>
        <w:tc>
          <w:tcPr>
            <w:tcW w:w="1818" w:type="dxa"/>
          </w:tcPr>
          <w:p w14:paraId="40BE8396" w14:textId="77777777" w:rsidR="003A1B13" w:rsidRPr="00E419E5" w:rsidRDefault="003A1B13" w:rsidP="00585A49">
            <w:pPr>
              <w:suppressAutoHyphens w:val="0"/>
              <w:spacing w:line="240" w:lineRule="auto"/>
              <w:rPr>
                <w:color w:val="auto"/>
                <w:kern w:val="0"/>
                <w:lang w:eastAsia="en-US"/>
              </w:rPr>
            </w:pPr>
          </w:p>
        </w:tc>
        <w:tc>
          <w:tcPr>
            <w:tcW w:w="4324" w:type="dxa"/>
          </w:tcPr>
          <w:p w14:paraId="67CAEFD3"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Ime in priimek odgovorne osebe:</w:t>
            </w:r>
          </w:p>
          <w:p w14:paraId="6F5F65CA"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fldChar w:fldCharType="begin">
                <w:ffData>
                  <w:name w:val="Besedilo42"/>
                  <w:enabled/>
                  <w:calcOnExit w:val="0"/>
                  <w:textInput/>
                </w:ffData>
              </w:fldChar>
            </w:r>
            <w:r w:rsidRPr="00E419E5">
              <w:rPr>
                <w:color w:val="auto"/>
                <w:kern w:val="0"/>
                <w:lang w:eastAsia="en-US"/>
              </w:rPr>
              <w:instrText xml:space="preserve"> FORMTEXT </w:instrText>
            </w:r>
            <w:r w:rsidRPr="00E419E5">
              <w:rPr>
                <w:color w:val="auto"/>
                <w:kern w:val="0"/>
                <w:lang w:eastAsia="en-US"/>
              </w:rPr>
            </w:r>
            <w:r w:rsidRPr="00E419E5">
              <w:rPr>
                <w:color w:val="auto"/>
                <w:kern w:val="0"/>
                <w:lang w:eastAsia="en-US"/>
              </w:rPr>
              <w:fldChar w:fldCharType="separate"/>
            </w:r>
            <w:r w:rsidRPr="00E419E5">
              <w:rPr>
                <w:color w:val="auto"/>
                <w:kern w:val="0"/>
                <w:lang w:eastAsia="en-US"/>
              </w:rPr>
              <w:t> </w:t>
            </w:r>
            <w:r w:rsidRPr="00E419E5">
              <w:rPr>
                <w:color w:val="auto"/>
                <w:kern w:val="0"/>
                <w:lang w:eastAsia="en-US"/>
              </w:rPr>
              <w:t> </w:t>
            </w:r>
            <w:r w:rsidRPr="00E419E5">
              <w:rPr>
                <w:color w:val="auto"/>
                <w:kern w:val="0"/>
                <w:lang w:eastAsia="en-US"/>
              </w:rPr>
              <w:t> </w:t>
            </w:r>
            <w:r w:rsidRPr="00E419E5">
              <w:rPr>
                <w:color w:val="auto"/>
                <w:kern w:val="0"/>
                <w:lang w:eastAsia="en-US"/>
              </w:rPr>
              <w:t> </w:t>
            </w:r>
            <w:r w:rsidRPr="00E419E5">
              <w:rPr>
                <w:color w:val="auto"/>
                <w:kern w:val="0"/>
                <w:lang w:eastAsia="en-US"/>
              </w:rPr>
              <w:t> </w:t>
            </w:r>
            <w:r w:rsidRPr="00E419E5">
              <w:rPr>
                <w:color w:val="auto"/>
                <w:kern w:val="0"/>
                <w:lang w:eastAsia="en-US"/>
              </w:rPr>
              <w:fldChar w:fldCharType="end"/>
            </w:r>
          </w:p>
          <w:p w14:paraId="39D0E50D" w14:textId="77777777" w:rsidR="003A1B13" w:rsidRPr="00E419E5" w:rsidRDefault="003A1B13" w:rsidP="00585A49">
            <w:pPr>
              <w:suppressAutoHyphens w:val="0"/>
              <w:spacing w:line="240" w:lineRule="auto"/>
              <w:rPr>
                <w:color w:val="auto"/>
                <w:kern w:val="0"/>
                <w:lang w:eastAsia="en-US"/>
              </w:rPr>
            </w:pPr>
          </w:p>
        </w:tc>
      </w:tr>
      <w:tr w:rsidR="003A1B13" w:rsidRPr="00E419E5" w14:paraId="62021522" w14:textId="77777777" w:rsidTr="005F1D3E">
        <w:trPr>
          <w:trHeight w:val="241"/>
        </w:trPr>
        <w:tc>
          <w:tcPr>
            <w:tcW w:w="3240" w:type="dxa"/>
          </w:tcPr>
          <w:p w14:paraId="1C82FC1B" w14:textId="77777777" w:rsidR="003A1B13" w:rsidRPr="00E419E5" w:rsidRDefault="003A1B13" w:rsidP="00585A49">
            <w:pPr>
              <w:suppressAutoHyphens w:val="0"/>
              <w:spacing w:line="240" w:lineRule="auto"/>
              <w:rPr>
                <w:color w:val="auto"/>
                <w:kern w:val="0"/>
                <w:lang w:eastAsia="en-US"/>
              </w:rPr>
            </w:pPr>
          </w:p>
        </w:tc>
        <w:tc>
          <w:tcPr>
            <w:tcW w:w="1818" w:type="dxa"/>
          </w:tcPr>
          <w:p w14:paraId="680E56F9" w14:textId="77777777" w:rsidR="003A1B13" w:rsidRPr="00E419E5" w:rsidRDefault="003A1B13" w:rsidP="00585A49">
            <w:pPr>
              <w:suppressAutoHyphens w:val="0"/>
              <w:spacing w:line="240" w:lineRule="auto"/>
              <w:rPr>
                <w:color w:val="auto"/>
                <w:kern w:val="0"/>
                <w:lang w:eastAsia="en-US"/>
              </w:rPr>
            </w:pPr>
          </w:p>
        </w:tc>
        <w:tc>
          <w:tcPr>
            <w:tcW w:w="4324" w:type="dxa"/>
          </w:tcPr>
          <w:p w14:paraId="092B6D05" w14:textId="77777777" w:rsidR="003A1B13" w:rsidRPr="00E419E5" w:rsidRDefault="003A1B13" w:rsidP="00585A49">
            <w:pPr>
              <w:suppressAutoHyphens w:val="0"/>
              <w:spacing w:line="240" w:lineRule="auto"/>
              <w:rPr>
                <w:color w:val="auto"/>
                <w:kern w:val="0"/>
                <w:lang w:eastAsia="en-US"/>
              </w:rPr>
            </w:pPr>
          </w:p>
        </w:tc>
      </w:tr>
      <w:tr w:rsidR="003A1B13" w:rsidRPr="00E419E5" w14:paraId="5F654166" w14:textId="77777777" w:rsidTr="005F1D3E">
        <w:trPr>
          <w:trHeight w:val="483"/>
        </w:trPr>
        <w:tc>
          <w:tcPr>
            <w:tcW w:w="3240" w:type="dxa"/>
            <w:hideMark/>
          </w:tcPr>
          <w:p w14:paraId="04F19BA9"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Datum</w:t>
            </w:r>
            <w:r w:rsidRPr="00E419E5">
              <w:rPr>
                <w:color w:val="auto"/>
                <w:kern w:val="0"/>
                <w:lang w:eastAsia="en-US"/>
              </w:rPr>
              <w:fldChar w:fldCharType="begin">
                <w:ffData>
                  <w:name w:val="Besedilo22"/>
                  <w:enabled/>
                  <w:calcOnExit w:val="0"/>
                  <w:textInput/>
                </w:ffData>
              </w:fldChar>
            </w:r>
            <w:r w:rsidRPr="00E419E5">
              <w:rPr>
                <w:color w:val="auto"/>
                <w:kern w:val="0"/>
                <w:lang w:eastAsia="en-US"/>
              </w:rPr>
              <w:instrText xml:space="preserve"> FORMTEXT </w:instrText>
            </w:r>
            <w:r w:rsidRPr="00E419E5">
              <w:rPr>
                <w:color w:val="auto"/>
                <w:kern w:val="0"/>
                <w:lang w:eastAsia="en-US"/>
              </w:rPr>
            </w:r>
            <w:r w:rsidRPr="00E419E5">
              <w:rPr>
                <w:color w:val="auto"/>
                <w:kern w:val="0"/>
                <w:lang w:eastAsia="en-US"/>
              </w:rPr>
              <w:fldChar w:fldCharType="separate"/>
            </w:r>
            <w:r w:rsidRPr="00E419E5">
              <w:rPr>
                <w:color w:val="auto"/>
                <w:kern w:val="0"/>
                <w:lang w:eastAsia="en-US"/>
              </w:rPr>
              <w:fldChar w:fldCharType="end"/>
            </w:r>
            <w:r w:rsidRPr="00E419E5">
              <w:rPr>
                <w:color w:val="auto"/>
                <w:kern w:val="0"/>
                <w:lang w:eastAsia="en-US"/>
              </w:rPr>
              <w:t xml:space="preserve">: </w:t>
            </w:r>
            <w:r w:rsidRPr="00E419E5">
              <w:rPr>
                <w:color w:val="auto"/>
                <w:kern w:val="0"/>
                <w:lang w:eastAsia="en-US"/>
              </w:rPr>
              <w:fldChar w:fldCharType="begin">
                <w:ffData>
                  <w:name w:val="Besedilo39"/>
                  <w:enabled/>
                  <w:calcOnExit w:val="0"/>
                  <w:textInput/>
                </w:ffData>
              </w:fldChar>
            </w:r>
            <w:r w:rsidRPr="00E419E5">
              <w:rPr>
                <w:color w:val="auto"/>
                <w:kern w:val="0"/>
                <w:lang w:eastAsia="en-US"/>
              </w:rPr>
              <w:instrText xml:space="preserve"> FORMTEXT </w:instrText>
            </w:r>
            <w:r w:rsidRPr="00E419E5">
              <w:rPr>
                <w:color w:val="auto"/>
                <w:kern w:val="0"/>
                <w:lang w:eastAsia="en-US"/>
              </w:rPr>
            </w:r>
            <w:r w:rsidRPr="00E419E5">
              <w:rPr>
                <w:color w:val="auto"/>
                <w:kern w:val="0"/>
                <w:lang w:eastAsia="en-US"/>
              </w:rPr>
              <w:fldChar w:fldCharType="separate"/>
            </w:r>
            <w:r w:rsidRPr="00E419E5">
              <w:rPr>
                <w:color w:val="auto"/>
                <w:kern w:val="0"/>
                <w:lang w:eastAsia="en-US"/>
              </w:rPr>
              <w:t> </w:t>
            </w:r>
            <w:r w:rsidRPr="00E419E5">
              <w:rPr>
                <w:color w:val="auto"/>
                <w:kern w:val="0"/>
                <w:lang w:eastAsia="en-US"/>
              </w:rPr>
              <w:t> </w:t>
            </w:r>
            <w:r w:rsidRPr="00E419E5">
              <w:rPr>
                <w:color w:val="auto"/>
                <w:kern w:val="0"/>
                <w:lang w:eastAsia="en-US"/>
              </w:rPr>
              <w:t> </w:t>
            </w:r>
            <w:r w:rsidRPr="00E419E5">
              <w:rPr>
                <w:color w:val="auto"/>
                <w:kern w:val="0"/>
                <w:lang w:eastAsia="en-US"/>
              </w:rPr>
              <w:t> </w:t>
            </w:r>
            <w:r w:rsidRPr="00E419E5">
              <w:rPr>
                <w:color w:val="auto"/>
                <w:kern w:val="0"/>
                <w:lang w:eastAsia="en-US"/>
              </w:rPr>
              <w:t> </w:t>
            </w:r>
            <w:r w:rsidRPr="00E419E5">
              <w:rPr>
                <w:color w:val="auto"/>
                <w:kern w:val="0"/>
                <w:lang w:eastAsia="en-US"/>
              </w:rPr>
              <w:fldChar w:fldCharType="end"/>
            </w:r>
          </w:p>
        </w:tc>
        <w:tc>
          <w:tcPr>
            <w:tcW w:w="1818" w:type="dxa"/>
            <w:hideMark/>
          </w:tcPr>
          <w:p w14:paraId="43ED61DC"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Žig</w:t>
            </w:r>
          </w:p>
        </w:tc>
        <w:tc>
          <w:tcPr>
            <w:tcW w:w="4324" w:type="dxa"/>
            <w:hideMark/>
          </w:tcPr>
          <w:p w14:paraId="04D008FF"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________________________</w:t>
            </w:r>
          </w:p>
          <w:p w14:paraId="3BF5CA78"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Podpis odgovorne osebe</w:t>
            </w:r>
          </w:p>
        </w:tc>
      </w:tr>
    </w:tbl>
    <w:p w14:paraId="4A8ABDCC" w14:textId="77777777" w:rsidR="003A1B13" w:rsidRPr="00E419E5" w:rsidRDefault="003A1B13" w:rsidP="00585A49">
      <w:pPr>
        <w:suppressAutoHyphens w:val="0"/>
        <w:spacing w:line="240" w:lineRule="auto"/>
        <w:rPr>
          <w:color w:val="auto"/>
          <w:kern w:val="0"/>
          <w:lang w:eastAsia="en-US"/>
        </w:rPr>
      </w:pPr>
    </w:p>
    <w:p w14:paraId="47A0097C" w14:textId="77777777" w:rsidR="003A1B13" w:rsidRPr="00E419E5" w:rsidRDefault="003A1B13" w:rsidP="00585A49">
      <w:pPr>
        <w:suppressAutoHyphens w:val="0"/>
        <w:spacing w:line="240" w:lineRule="auto"/>
        <w:rPr>
          <w:color w:val="auto"/>
          <w:kern w:val="0"/>
          <w:lang w:eastAsia="en-US"/>
        </w:rPr>
      </w:pPr>
    </w:p>
    <w:p w14:paraId="6198B3BC" w14:textId="77777777" w:rsidR="003A1B13" w:rsidRDefault="003A1B13" w:rsidP="00585A49">
      <w:pPr>
        <w:suppressAutoHyphens w:val="0"/>
        <w:spacing w:line="240" w:lineRule="auto"/>
        <w:rPr>
          <w:color w:val="auto"/>
          <w:kern w:val="0"/>
          <w:lang w:eastAsia="en-US"/>
        </w:rPr>
      </w:pPr>
    </w:p>
    <w:p w14:paraId="7D6E08A5" w14:textId="77777777" w:rsidR="00DA1185" w:rsidRDefault="00DA1185" w:rsidP="00585A49">
      <w:pPr>
        <w:suppressAutoHyphens w:val="0"/>
        <w:spacing w:line="240" w:lineRule="auto"/>
        <w:rPr>
          <w:color w:val="auto"/>
          <w:kern w:val="0"/>
          <w:lang w:eastAsia="en-US"/>
        </w:rPr>
      </w:pPr>
    </w:p>
    <w:p w14:paraId="3F5C0673" w14:textId="77777777" w:rsidR="00DA1185" w:rsidRDefault="00DA1185" w:rsidP="00585A49">
      <w:pPr>
        <w:suppressAutoHyphens w:val="0"/>
        <w:spacing w:line="240" w:lineRule="auto"/>
        <w:rPr>
          <w:color w:val="auto"/>
          <w:kern w:val="0"/>
          <w:lang w:eastAsia="en-US"/>
        </w:rPr>
      </w:pPr>
    </w:p>
    <w:p w14:paraId="7A86A4C3" w14:textId="77777777" w:rsidR="00DA1185" w:rsidRDefault="00DA1185" w:rsidP="00585A49">
      <w:pPr>
        <w:suppressAutoHyphens w:val="0"/>
        <w:spacing w:line="240" w:lineRule="auto"/>
        <w:rPr>
          <w:color w:val="auto"/>
          <w:kern w:val="0"/>
          <w:lang w:eastAsia="en-US"/>
        </w:rPr>
      </w:pPr>
    </w:p>
    <w:p w14:paraId="108171BB" w14:textId="77777777" w:rsidR="00DA1185" w:rsidRDefault="00DA1185" w:rsidP="00585A49">
      <w:pPr>
        <w:suppressAutoHyphens w:val="0"/>
        <w:spacing w:line="240" w:lineRule="auto"/>
        <w:rPr>
          <w:color w:val="auto"/>
          <w:kern w:val="0"/>
          <w:lang w:eastAsia="en-US"/>
        </w:rPr>
      </w:pPr>
    </w:p>
    <w:p w14:paraId="2AB922A8" w14:textId="77777777" w:rsidR="00DA1185" w:rsidRDefault="00DA1185" w:rsidP="00585A49">
      <w:pPr>
        <w:suppressAutoHyphens w:val="0"/>
        <w:spacing w:line="240" w:lineRule="auto"/>
        <w:rPr>
          <w:color w:val="auto"/>
          <w:kern w:val="0"/>
          <w:lang w:eastAsia="en-US"/>
        </w:rPr>
      </w:pPr>
    </w:p>
    <w:p w14:paraId="1A58F12B" w14:textId="77777777" w:rsidR="00DA1185" w:rsidRDefault="00DA1185" w:rsidP="00585A49">
      <w:pPr>
        <w:suppressAutoHyphens w:val="0"/>
        <w:spacing w:line="240" w:lineRule="auto"/>
        <w:rPr>
          <w:color w:val="auto"/>
          <w:kern w:val="0"/>
          <w:lang w:eastAsia="en-US"/>
        </w:rPr>
      </w:pPr>
    </w:p>
    <w:p w14:paraId="653BFA98" w14:textId="77777777" w:rsidR="00DA1185" w:rsidRPr="00E419E5" w:rsidRDefault="00DA1185" w:rsidP="00585A49">
      <w:pPr>
        <w:suppressAutoHyphens w:val="0"/>
        <w:spacing w:line="240" w:lineRule="auto"/>
        <w:rPr>
          <w:color w:val="auto"/>
          <w:kern w:val="0"/>
          <w:lang w:eastAsia="en-US"/>
        </w:rPr>
      </w:pPr>
    </w:p>
    <w:p w14:paraId="6C3276A0" w14:textId="77777777" w:rsidR="003A1B13" w:rsidRPr="00E419E5" w:rsidRDefault="003A1B13" w:rsidP="00585A49">
      <w:pPr>
        <w:keepNext/>
        <w:keepLines/>
        <w:suppressAutoHyphens w:val="0"/>
        <w:spacing w:before="120" w:line="240" w:lineRule="auto"/>
        <w:jc w:val="center"/>
        <w:outlineLvl w:val="2"/>
        <w:rPr>
          <w:b/>
          <w:bCs/>
          <w:color w:val="auto"/>
          <w:kern w:val="28"/>
          <w:lang w:eastAsia="sl-SI"/>
        </w:rPr>
      </w:pPr>
      <w:bookmarkStart w:id="115" w:name="_Toc199957227"/>
      <w:bookmarkStart w:id="116" w:name="_Toc210218372"/>
      <w:r w:rsidRPr="00E419E5">
        <w:rPr>
          <w:b/>
          <w:bCs/>
          <w:color w:val="auto"/>
          <w:kern w:val="28"/>
          <w:lang w:eastAsia="sl-SI"/>
        </w:rPr>
        <w:lastRenderedPageBreak/>
        <w:t>IZJAVA O LASTNIŠKI STRUKTURI GOSPODARSKEGA SUBJEKTA</w:t>
      </w:r>
      <w:r w:rsidRPr="00E419E5">
        <w:rPr>
          <w:b/>
          <w:bCs/>
          <w:i/>
          <w:color w:val="auto"/>
          <w:kern w:val="28"/>
          <w:vertAlign w:val="superscript"/>
          <w:lang w:eastAsia="sl-SI"/>
        </w:rPr>
        <w:footnoteReference w:id="3"/>
      </w:r>
      <w:bookmarkEnd w:id="115"/>
      <w:bookmarkEnd w:id="116"/>
    </w:p>
    <w:p w14:paraId="66FDD16F" w14:textId="77777777" w:rsidR="003A1B13" w:rsidRPr="00E419E5" w:rsidRDefault="003A1B13" w:rsidP="00585A49">
      <w:pPr>
        <w:suppressAutoHyphens w:val="0"/>
        <w:spacing w:line="240" w:lineRule="auto"/>
        <w:rPr>
          <w:color w:val="auto"/>
          <w:kern w:val="0"/>
          <w:lang w:eastAsia="en-US"/>
        </w:rPr>
      </w:pPr>
    </w:p>
    <w:p w14:paraId="32586C29"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 xml:space="preserve">Neposredna in posredna udeležba v lastništvu ponudnika (oz. glavnega partnerja v skupni ponudbi) ali s ponudnikom povezane družbe (6. odstavek 14. člena Zakona o integriteti in preprečevanju korupcije-dalje: </w:t>
      </w:r>
      <w:proofErr w:type="spellStart"/>
      <w:r w:rsidRPr="00E419E5">
        <w:rPr>
          <w:color w:val="auto"/>
          <w:kern w:val="0"/>
          <w:lang w:eastAsia="en-US"/>
        </w:rPr>
        <w:t>ZintPK</w:t>
      </w:r>
      <w:proofErr w:type="spellEnd"/>
      <w:r w:rsidRPr="00E419E5">
        <w:rPr>
          <w:color w:val="auto"/>
          <w:kern w:val="0"/>
          <w:lang w:eastAsia="en-US"/>
        </w:rPr>
        <w:t>):</w:t>
      </w:r>
    </w:p>
    <w:p w14:paraId="053A3CC3" w14:textId="77777777" w:rsidR="003A1B13" w:rsidRPr="00E419E5" w:rsidRDefault="003A1B13" w:rsidP="00585A49">
      <w:pPr>
        <w:suppressAutoHyphens w:val="0"/>
        <w:spacing w:line="240" w:lineRule="auto"/>
        <w:rPr>
          <w:color w:val="auto"/>
          <w:kern w:val="0"/>
          <w:lang w:eastAsia="en-US"/>
        </w:rPr>
      </w:pPr>
    </w:p>
    <w:p w14:paraId="2639AC7B" w14:textId="77777777" w:rsidR="003A1B13" w:rsidRPr="00E419E5" w:rsidRDefault="003A1B13" w:rsidP="00585A49">
      <w:pPr>
        <w:suppressAutoHyphens w:val="0"/>
        <w:spacing w:line="240" w:lineRule="auto"/>
        <w:rPr>
          <w:color w:val="auto"/>
          <w:kern w:val="0"/>
          <w:lang w:eastAsia="en-US"/>
        </w:rPr>
      </w:pPr>
    </w:p>
    <w:p w14:paraId="0D9AA189" w14:textId="77777777" w:rsidR="003A1B13" w:rsidRPr="00E419E5" w:rsidRDefault="003A1B13" w:rsidP="00585A49">
      <w:pPr>
        <w:suppressAutoHyphens w:val="0"/>
        <w:spacing w:line="240" w:lineRule="auto"/>
        <w:rPr>
          <w:color w:val="auto"/>
          <w:kern w:val="0"/>
          <w:lang w:eastAsia="en-US"/>
        </w:rPr>
      </w:pPr>
      <w:bookmarkStart w:id="117" w:name="_Toc391901449"/>
      <w:r w:rsidRPr="00E419E5">
        <w:rPr>
          <w:color w:val="auto"/>
          <w:kern w:val="0"/>
          <w:lang w:eastAsia="en-US"/>
        </w:rPr>
        <w:t>Udeležba fizičnih oseb</w:t>
      </w:r>
      <w:bookmarkEnd w:id="117"/>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3A1B13" w:rsidRPr="00E419E5" w14:paraId="26A626EC" w14:textId="77777777" w:rsidTr="005F1D3E">
        <w:tc>
          <w:tcPr>
            <w:tcW w:w="3216" w:type="dxa"/>
            <w:tcBorders>
              <w:top w:val="single" w:sz="4" w:space="0" w:color="auto"/>
              <w:left w:val="single" w:sz="4" w:space="0" w:color="auto"/>
              <w:bottom w:val="single" w:sz="4" w:space="0" w:color="auto"/>
              <w:right w:val="single" w:sz="4" w:space="0" w:color="auto"/>
            </w:tcBorders>
            <w:hideMark/>
          </w:tcPr>
          <w:p w14:paraId="0033B6C0" w14:textId="77777777" w:rsidR="003A1B13" w:rsidRPr="00E419E5" w:rsidRDefault="003A1B13" w:rsidP="00585A49">
            <w:pPr>
              <w:suppressAutoHyphens w:val="0"/>
              <w:spacing w:line="240" w:lineRule="auto"/>
              <w:rPr>
                <w:color w:val="auto"/>
                <w:kern w:val="0"/>
                <w:lang w:eastAsia="en-US"/>
              </w:rPr>
            </w:pPr>
            <w:bookmarkStart w:id="118" w:name="_Toc391901450"/>
            <w:r w:rsidRPr="00E419E5">
              <w:rPr>
                <w:color w:val="auto"/>
                <w:kern w:val="0"/>
                <w:lang w:eastAsia="en-US"/>
              </w:rPr>
              <w:t>ime in priimek</w:t>
            </w:r>
            <w:bookmarkEnd w:id="118"/>
            <w:r w:rsidRPr="00E419E5">
              <w:rPr>
                <w:color w:val="auto"/>
                <w:kern w:val="0"/>
                <w:lang w:eastAsia="en-US"/>
              </w:rPr>
              <w:t xml:space="preserve"> </w:t>
            </w:r>
          </w:p>
        </w:tc>
        <w:tc>
          <w:tcPr>
            <w:tcW w:w="3118" w:type="dxa"/>
            <w:tcBorders>
              <w:top w:val="single" w:sz="4" w:space="0" w:color="auto"/>
              <w:left w:val="single" w:sz="4" w:space="0" w:color="auto"/>
              <w:bottom w:val="single" w:sz="4" w:space="0" w:color="auto"/>
              <w:right w:val="single" w:sz="4" w:space="0" w:color="auto"/>
            </w:tcBorders>
          </w:tcPr>
          <w:p w14:paraId="5AF69D25" w14:textId="77777777" w:rsidR="003A1B13" w:rsidRPr="00E419E5" w:rsidRDefault="003A1B13" w:rsidP="00585A49">
            <w:pPr>
              <w:suppressAutoHyphens w:val="0"/>
              <w:spacing w:line="240" w:lineRule="auto"/>
              <w:rPr>
                <w:color w:val="auto"/>
                <w:kern w:val="0"/>
                <w:lang w:eastAsia="en-US"/>
              </w:rPr>
            </w:pPr>
            <w:bookmarkStart w:id="119" w:name="_Toc391901451"/>
            <w:r w:rsidRPr="00E419E5">
              <w:rPr>
                <w:color w:val="auto"/>
                <w:kern w:val="0"/>
                <w:lang w:eastAsia="en-US"/>
              </w:rPr>
              <w:t>naslov prebivališča</w:t>
            </w:r>
            <w:bookmarkEnd w:id="119"/>
            <w:r w:rsidRPr="00E419E5">
              <w:rPr>
                <w:color w:val="auto"/>
                <w:kern w:val="0"/>
                <w:lang w:eastAsia="en-US"/>
              </w:rPr>
              <w:t xml:space="preserve"> </w:t>
            </w:r>
          </w:p>
          <w:p w14:paraId="41F77387" w14:textId="77777777" w:rsidR="003A1B13" w:rsidRPr="00E419E5" w:rsidRDefault="003A1B13" w:rsidP="00585A49">
            <w:pPr>
              <w:suppressAutoHyphens w:val="0"/>
              <w:spacing w:line="240" w:lineRule="auto"/>
              <w:rPr>
                <w:color w:val="auto"/>
                <w:kern w:val="0"/>
                <w:lang w:eastAsia="en-US"/>
              </w:rPr>
            </w:pPr>
          </w:p>
        </w:tc>
        <w:tc>
          <w:tcPr>
            <w:tcW w:w="2234" w:type="dxa"/>
            <w:tcBorders>
              <w:top w:val="single" w:sz="4" w:space="0" w:color="auto"/>
              <w:left w:val="single" w:sz="4" w:space="0" w:color="auto"/>
              <w:bottom w:val="single" w:sz="4" w:space="0" w:color="auto"/>
              <w:right w:val="single" w:sz="4" w:space="0" w:color="auto"/>
            </w:tcBorders>
            <w:hideMark/>
          </w:tcPr>
          <w:p w14:paraId="4D17D729" w14:textId="77777777" w:rsidR="003A1B13" w:rsidRPr="00E419E5" w:rsidRDefault="003A1B13" w:rsidP="00585A49">
            <w:pPr>
              <w:suppressAutoHyphens w:val="0"/>
              <w:spacing w:line="240" w:lineRule="auto"/>
              <w:rPr>
                <w:color w:val="auto"/>
                <w:kern w:val="0"/>
                <w:lang w:eastAsia="en-US"/>
              </w:rPr>
            </w:pPr>
            <w:bookmarkStart w:id="120" w:name="_Toc391901452"/>
            <w:r w:rsidRPr="00E419E5">
              <w:rPr>
                <w:color w:val="auto"/>
                <w:kern w:val="0"/>
                <w:lang w:eastAsia="en-US"/>
              </w:rPr>
              <w:t>delež lastništva</w:t>
            </w:r>
            <w:bookmarkEnd w:id="120"/>
            <w:r w:rsidRPr="00E419E5">
              <w:rPr>
                <w:color w:val="auto"/>
                <w:kern w:val="0"/>
                <w:lang w:eastAsia="en-US"/>
              </w:rPr>
              <w:t xml:space="preserve"> </w:t>
            </w:r>
          </w:p>
        </w:tc>
      </w:tr>
      <w:tr w:rsidR="003A1B13" w:rsidRPr="00E419E5" w14:paraId="465E0620" w14:textId="77777777" w:rsidTr="005F1D3E">
        <w:tc>
          <w:tcPr>
            <w:tcW w:w="3216" w:type="dxa"/>
            <w:tcBorders>
              <w:top w:val="single" w:sz="4" w:space="0" w:color="auto"/>
              <w:left w:val="single" w:sz="4" w:space="0" w:color="auto"/>
              <w:bottom w:val="single" w:sz="4" w:space="0" w:color="auto"/>
              <w:right w:val="single" w:sz="4" w:space="0" w:color="auto"/>
            </w:tcBorders>
          </w:tcPr>
          <w:p w14:paraId="4F2FFC35" w14:textId="77777777" w:rsidR="003A1B13" w:rsidRPr="00E419E5" w:rsidRDefault="003A1B13" w:rsidP="00585A49">
            <w:pPr>
              <w:suppressAutoHyphens w:val="0"/>
              <w:spacing w:line="240" w:lineRule="auto"/>
              <w:rPr>
                <w:color w:val="auto"/>
                <w:kern w:val="0"/>
                <w:lang w:eastAsia="en-US"/>
              </w:rPr>
            </w:pPr>
          </w:p>
        </w:tc>
        <w:tc>
          <w:tcPr>
            <w:tcW w:w="3118" w:type="dxa"/>
            <w:tcBorders>
              <w:top w:val="single" w:sz="4" w:space="0" w:color="auto"/>
              <w:left w:val="single" w:sz="4" w:space="0" w:color="auto"/>
              <w:bottom w:val="single" w:sz="4" w:space="0" w:color="auto"/>
              <w:right w:val="single" w:sz="4" w:space="0" w:color="auto"/>
            </w:tcBorders>
          </w:tcPr>
          <w:p w14:paraId="7EEB5A3D" w14:textId="77777777" w:rsidR="003A1B13" w:rsidRPr="00E419E5" w:rsidRDefault="003A1B13" w:rsidP="00585A49">
            <w:pPr>
              <w:suppressAutoHyphens w:val="0"/>
              <w:spacing w:line="240" w:lineRule="auto"/>
              <w:rPr>
                <w:color w:val="auto"/>
                <w:kern w:val="0"/>
                <w:lang w:eastAsia="en-US"/>
              </w:rPr>
            </w:pPr>
          </w:p>
        </w:tc>
        <w:tc>
          <w:tcPr>
            <w:tcW w:w="2234" w:type="dxa"/>
            <w:tcBorders>
              <w:top w:val="single" w:sz="4" w:space="0" w:color="auto"/>
              <w:left w:val="single" w:sz="4" w:space="0" w:color="auto"/>
              <w:bottom w:val="single" w:sz="4" w:space="0" w:color="auto"/>
              <w:right w:val="single" w:sz="4" w:space="0" w:color="auto"/>
            </w:tcBorders>
          </w:tcPr>
          <w:p w14:paraId="25F1BFF6" w14:textId="77777777" w:rsidR="003A1B13" w:rsidRPr="00E419E5" w:rsidRDefault="003A1B13" w:rsidP="00585A49">
            <w:pPr>
              <w:suppressAutoHyphens w:val="0"/>
              <w:spacing w:line="240" w:lineRule="auto"/>
              <w:rPr>
                <w:color w:val="auto"/>
                <w:kern w:val="0"/>
                <w:lang w:eastAsia="en-US"/>
              </w:rPr>
            </w:pPr>
          </w:p>
        </w:tc>
      </w:tr>
      <w:tr w:rsidR="003A1B13" w:rsidRPr="00E419E5" w14:paraId="58719013" w14:textId="77777777" w:rsidTr="005F1D3E">
        <w:tc>
          <w:tcPr>
            <w:tcW w:w="3216" w:type="dxa"/>
            <w:tcBorders>
              <w:top w:val="single" w:sz="4" w:space="0" w:color="auto"/>
              <w:left w:val="single" w:sz="4" w:space="0" w:color="auto"/>
              <w:bottom w:val="single" w:sz="4" w:space="0" w:color="auto"/>
              <w:right w:val="single" w:sz="4" w:space="0" w:color="auto"/>
            </w:tcBorders>
          </w:tcPr>
          <w:p w14:paraId="201DD796" w14:textId="77777777" w:rsidR="003A1B13" w:rsidRPr="00E419E5" w:rsidRDefault="003A1B13" w:rsidP="00585A49">
            <w:pPr>
              <w:suppressAutoHyphens w:val="0"/>
              <w:spacing w:line="240" w:lineRule="auto"/>
              <w:rPr>
                <w:color w:val="auto"/>
                <w:kern w:val="0"/>
                <w:lang w:eastAsia="en-US"/>
              </w:rPr>
            </w:pPr>
          </w:p>
        </w:tc>
        <w:tc>
          <w:tcPr>
            <w:tcW w:w="3118" w:type="dxa"/>
            <w:tcBorders>
              <w:top w:val="single" w:sz="4" w:space="0" w:color="auto"/>
              <w:left w:val="single" w:sz="4" w:space="0" w:color="auto"/>
              <w:bottom w:val="single" w:sz="4" w:space="0" w:color="auto"/>
              <w:right w:val="single" w:sz="4" w:space="0" w:color="auto"/>
            </w:tcBorders>
          </w:tcPr>
          <w:p w14:paraId="33E466CA" w14:textId="77777777" w:rsidR="003A1B13" w:rsidRPr="00E419E5" w:rsidRDefault="003A1B13" w:rsidP="00585A49">
            <w:pPr>
              <w:suppressAutoHyphens w:val="0"/>
              <w:spacing w:line="240" w:lineRule="auto"/>
              <w:rPr>
                <w:color w:val="auto"/>
                <w:kern w:val="0"/>
                <w:lang w:eastAsia="en-US"/>
              </w:rPr>
            </w:pPr>
          </w:p>
        </w:tc>
        <w:tc>
          <w:tcPr>
            <w:tcW w:w="2234" w:type="dxa"/>
            <w:tcBorders>
              <w:top w:val="single" w:sz="4" w:space="0" w:color="auto"/>
              <w:left w:val="single" w:sz="4" w:space="0" w:color="auto"/>
              <w:bottom w:val="single" w:sz="4" w:space="0" w:color="auto"/>
              <w:right w:val="single" w:sz="4" w:space="0" w:color="auto"/>
            </w:tcBorders>
          </w:tcPr>
          <w:p w14:paraId="5C48304B" w14:textId="77777777" w:rsidR="003A1B13" w:rsidRPr="00E419E5" w:rsidRDefault="003A1B13" w:rsidP="00585A49">
            <w:pPr>
              <w:suppressAutoHyphens w:val="0"/>
              <w:spacing w:line="240" w:lineRule="auto"/>
              <w:rPr>
                <w:color w:val="auto"/>
                <w:kern w:val="0"/>
                <w:lang w:eastAsia="en-US"/>
              </w:rPr>
            </w:pPr>
          </w:p>
        </w:tc>
      </w:tr>
      <w:tr w:rsidR="003A1B13" w:rsidRPr="00E419E5" w14:paraId="1B8265F1" w14:textId="77777777" w:rsidTr="005F1D3E">
        <w:tc>
          <w:tcPr>
            <w:tcW w:w="3216" w:type="dxa"/>
            <w:tcBorders>
              <w:top w:val="single" w:sz="4" w:space="0" w:color="auto"/>
              <w:left w:val="single" w:sz="4" w:space="0" w:color="auto"/>
              <w:bottom w:val="single" w:sz="4" w:space="0" w:color="auto"/>
              <w:right w:val="single" w:sz="4" w:space="0" w:color="auto"/>
            </w:tcBorders>
          </w:tcPr>
          <w:p w14:paraId="17B11926" w14:textId="77777777" w:rsidR="003A1B13" w:rsidRPr="00E419E5" w:rsidRDefault="003A1B13" w:rsidP="00585A49">
            <w:pPr>
              <w:suppressAutoHyphens w:val="0"/>
              <w:spacing w:line="240" w:lineRule="auto"/>
              <w:rPr>
                <w:color w:val="auto"/>
                <w:kern w:val="0"/>
                <w:lang w:eastAsia="en-US"/>
              </w:rPr>
            </w:pPr>
          </w:p>
        </w:tc>
        <w:tc>
          <w:tcPr>
            <w:tcW w:w="3118" w:type="dxa"/>
            <w:tcBorders>
              <w:top w:val="single" w:sz="4" w:space="0" w:color="auto"/>
              <w:left w:val="single" w:sz="4" w:space="0" w:color="auto"/>
              <w:bottom w:val="single" w:sz="4" w:space="0" w:color="auto"/>
              <w:right w:val="single" w:sz="4" w:space="0" w:color="auto"/>
            </w:tcBorders>
          </w:tcPr>
          <w:p w14:paraId="001E7E08" w14:textId="77777777" w:rsidR="003A1B13" w:rsidRPr="00E419E5" w:rsidRDefault="003A1B13" w:rsidP="00585A49">
            <w:pPr>
              <w:suppressAutoHyphens w:val="0"/>
              <w:spacing w:line="240" w:lineRule="auto"/>
              <w:rPr>
                <w:color w:val="auto"/>
                <w:kern w:val="0"/>
                <w:lang w:eastAsia="en-US"/>
              </w:rPr>
            </w:pPr>
          </w:p>
        </w:tc>
        <w:tc>
          <w:tcPr>
            <w:tcW w:w="2234" w:type="dxa"/>
            <w:tcBorders>
              <w:top w:val="single" w:sz="4" w:space="0" w:color="auto"/>
              <w:left w:val="single" w:sz="4" w:space="0" w:color="auto"/>
              <w:bottom w:val="single" w:sz="4" w:space="0" w:color="auto"/>
              <w:right w:val="single" w:sz="4" w:space="0" w:color="auto"/>
            </w:tcBorders>
          </w:tcPr>
          <w:p w14:paraId="2CD5A75D" w14:textId="77777777" w:rsidR="003A1B13" w:rsidRPr="00E419E5" w:rsidRDefault="003A1B13" w:rsidP="00585A49">
            <w:pPr>
              <w:suppressAutoHyphens w:val="0"/>
              <w:spacing w:line="240" w:lineRule="auto"/>
              <w:rPr>
                <w:color w:val="auto"/>
                <w:kern w:val="0"/>
                <w:lang w:eastAsia="en-US"/>
              </w:rPr>
            </w:pPr>
          </w:p>
        </w:tc>
      </w:tr>
    </w:tbl>
    <w:p w14:paraId="748D9787" w14:textId="77777777" w:rsidR="003A1B13" w:rsidRPr="00E419E5" w:rsidRDefault="003A1B13" w:rsidP="00585A49">
      <w:pPr>
        <w:suppressAutoHyphens w:val="0"/>
        <w:spacing w:line="240" w:lineRule="auto"/>
        <w:rPr>
          <w:color w:val="auto"/>
          <w:kern w:val="0"/>
          <w:lang w:eastAsia="en-US"/>
        </w:rPr>
      </w:pPr>
    </w:p>
    <w:p w14:paraId="76FB1318" w14:textId="77777777" w:rsidR="003A1B13" w:rsidRPr="00E419E5" w:rsidRDefault="003A1B13" w:rsidP="00585A49">
      <w:pPr>
        <w:suppressAutoHyphens w:val="0"/>
        <w:spacing w:line="240" w:lineRule="auto"/>
        <w:rPr>
          <w:color w:val="auto"/>
          <w:kern w:val="0"/>
          <w:lang w:eastAsia="en-US"/>
        </w:rPr>
      </w:pPr>
      <w:bookmarkStart w:id="121" w:name="_Toc391901453"/>
      <w:r w:rsidRPr="00E419E5">
        <w:rPr>
          <w:color w:val="auto"/>
          <w:kern w:val="0"/>
          <w:lang w:eastAsia="en-US"/>
        </w:rPr>
        <w:t>Udeležba pravnih oseb</w:t>
      </w:r>
      <w:bookmarkEnd w:id="121"/>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3A1B13" w:rsidRPr="00E419E5" w14:paraId="75560E9E" w14:textId="77777777" w:rsidTr="005F1D3E">
        <w:tc>
          <w:tcPr>
            <w:tcW w:w="1668" w:type="dxa"/>
            <w:tcBorders>
              <w:top w:val="single" w:sz="4" w:space="0" w:color="auto"/>
              <w:left w:val="single" w:sz="4" w:space="0" w:color="auto"/>
              <w:bottom w:val="single" w:sz="4" w:space="0" w:color="auto"/>
              <w:right w:val="single" w:sz="4" w:space="0" w:color="auto"/>
            </w:tcBorders>
          </w:tcPr>
          <w:p w14:paraId="19188611" w14:textId="77777777" w:rsidR="003A1B13" w:rsidRPr="00E419E5" w:rsidRDefault="003A1B13" w:rsidP="00585A49">
            <w:pPr>
              <w:suppressAutoHyphens w:val="0"/>
              <w:spacing w:line="240" w:lineRule="auto"/>
              <w:rPr>
                <w:color w:val="auto"/>
                <w:kern w:val="0"/>
                <w:lang w:eastAsia="en-US"/>
              </w:rPr>
            </w:pPr>
            <w:bookmarkStart w:id="122" w:name="_Toc391901454"/>
            <w:r w:rsidRPr="00E419E5">
              <w:rPr>
                <w:color w:val="auto"/>
                <w:kern w:val="0"/>
                <w:lang w:eastAsia="en-US"/>
              </w:rPr>
              <w:t>firma</w:t>
            </w:r>
            <w:bookmarkEnd w:id="122"/>
            <w:r w:rsidRPr="00E419E5">
              <w:rPr>
                <w:color w:val="auto"/>
                <w:kern w:val="0"/>
                <w:lang w:eastAsia="en-US"/>
              </w:rPr>
              <w:t xml:space="preserve"> </w:t>
            </w:r>
          </w:p>
          <w:p w14:paraId="5CDC07E0" w14:textId="77777777" w:rsidR="003A1B13" w:rsidRPr="00E419E5" w:rsidRDefault="003A1B13" w:rsidP="00585A49">
            <w:pPr>
              <w:suppressAutoHyphens w:val="0"/>
              <w:spacing w:line="240" w:lineRule="auto"/>
              <w:rPr>
                <w:color w:val="auto"/>
                <w:kern w:val="0"/>
                <w:lang w:eastAsia="en-US"/>
              </w:rPr>
            </w:pPr>
          </w:p>
        </w:tc>
        <w:tc>
          <w:tcPr>
            <w:tcW w:w="1973" w:type="dxa"/>
            <w:tcBorders>
              <w:top w:val="single" w:sz="4" w:space="0" w:color="auto"/>
              <w:left w:val="single" w:sz="4" w:space="0" w:color="auto"/>
              <w:bottom w:val="single" w:sz="4" w:space="0" w:color="auto"/>
              <w:right w:val="single" w:sz="4" w:space="0" w:color="auto"/>
            </w:tcBorders>
            <w:hideMark/>
          </w:tcPr>
          <w:p w14:paraId="00270414" w14:textId="77777777" w:rsidR="003A1B13" w:rsidRPr="00E419E5" w:rsidRDefault="003A1B13" w:rsidP="00585A49">
            <w:pPr>
              <w:suppressAutoHyphens w:val="0"/>
              <w:spacing w:line="240" w:lineRule="auto"/>
              <w:rPr>
                <w:color w:val="auto"/>
                <w:kern w:val="0"/>
                <w:lang w:eastAsia="en-US"/>
              </w:rPr>
            </w:pPr>
            <w:bookmarkStart w:id="123" w:name="_Toc391901455"/>
            <w:r w:rsidRPr="00E419E5">
              <w:rPr>
                <w:color w:val="auto"/>
                <w:kern w:val="0"/>
                <w:lang w:eastAsia="en-US"/>
              </w:rPr>
              <w:t>sedež</w:t>
            </w:r>
            <w:bookmarkEnd w:id="123"/>
            <w:r w:rsidRPr="00E419E5">
              <w:rPr>
                <w:color w:val="auto"/>
                <w:kern w:val="0"/>
                <w:lang w:eastAsia="en-US"/>
              </w:rPr>
              <w:t xml:space="preserve"> </w:t>
            </w:r>
          </w:p>
        </w:tc>
        <w:tc>
          <w:tcPr>
            <w:tcW w:w="1266" w:type="dxa"/>
            <w:tcBorders>
              <w:top w:val="single" w:sz="4" w:space="0" w:color="auto"/>
              <w:left w:val="single" w:sz="4" w:space="0" w:color="auto"/>
              <w:bottom w:val="single" w:sz="4" w:space="0" w:color="auto"/>
              <w:right w:val="single" w:sz="4" w:space="0" w:color="auto"/>
            </w:tcBorders>
            <w:hideMark/>
          </w:tcPr>
          <w:p w14:paraId="73D435B9" w14:textId="77777777" w:rsidR="003A1B13" w:rsidRPr="00E419E5" w:rsidRDefault="003A1B13" w:rsidP="00585A49">
            <w:pPr>
              <w:suppressAutoHyphens w:val="0"/>
              <w:spacing w:line="240" w:lineRule="auto"/>
              <w:rPr>
                <w:color w:val="auto"/>
                <w:kern w:val="0"/>
                <w:lang w:eastAsia="en-US"/>
              </w:rPr>
            </w:pPr>
            <w:bookmarkStart w:id="124" w:name="_Toc391901456"/>
            <w:r w:rsidRPr="00E419E5">
              <w:rPr>
                <w:color w:val="auto"/>
                <w:kern w:val="0"/>
                <w:lang w:eastAsia="en-US"/>
              </w:rPr>
              <w:t>matična št.</w:t>
            </w:r>
            <w:bookmarkEnd w:id="124"/>
            <w:r w:rsidRPr="00E419E5">
              <w:rPr>
                <w:color w:val="auto"/>
                <w:kern w:val="0"/>
                <w:lang w:eastAsia="en-US"/>
              </w:rPr>
              <w:t xml:space="preserve"> </w:t>
            </w:r>
          </w:p>
        </w:tc>
        <w:tc>
          <w:tcPr>
            <w:tcW w:w="1285" w:type="dxa"/>
            <w:tcBorders>
              <w:top w:val="single" w:sz="4" w:space="0" w:color="auto"/>
              <w:left w:val="single" w:sz="4" w:space="0" w:color="auto"/>
              <w:bottom w:val="single" w:sz="4" w:space="0" w:color="auto"/>
              <w:right w:val="single" w:sz="4" w:space="0" w:color="auto"/>
            </w:tcBorders>
          </w:tcPr>
          <w:p w14:paraId="2F1DFED5" w14:textId="77777777" w:rsidR="003A1B13" w:rsidRPr="00E419E5" w:rsidRDefault="003A1B13" w:rsidP="00585A49">
            <w:pPr>
              <w:suppressAutoHyphens w:val="0"/>
              <w:spacing w:line="240" w:lineRule="auto"/>
              <w:rPr>
                <w:color w:val="auto"/>
                <w:kern w:val="0"/>
                <w:lang w:eastAsia="en-US"/>
              </w:rPr>
            </w:pPr>
            <w:bookmarkStart w:id="125" w:name="_Toc391901457"/>
            <w:r w:rsidRPr="00E419E5">
              <w:rPr>
                <w:color w:val="auto"/>
                <w:kern w:val="0"/>
                <w:lang w:eastAsia="en-US"/>
              </w:rPr>
              <w:t>delež lastništva</w:t>
            </w:r>
            <w:bookmarkEnd w:id="125"/>
            <w:r w:rsidRPr="00E419E5">
              <w:rPr>
                <w:color w:val="auto"/>
                <w:kern w:val="0"/>
                <w:lang w:eastAsia="en-US"/>
              </w:rPr>
              <w:t xml:space="preserve"> </w:t>
            </w:r>
          </w:p>
          <w:p w14:paraId="2CC60693" w14:textId="77777777" w:rsidR="003A1B13" w:rsidRPr="00E419E5" w:rsidRDefault="003A1B13" w:rsidP="00585A49">
            <w:pPr>
              <w:suppressAutoHyphens w:val="0"/>
              <w:spacing w:line="240" w:lineRule="auto"/>
              <w:rPr>
                <w:color w:val="auto"/>
                <w:kern w:val="0"/>
                <w:lang w:eastAsia="en-US"/>
              </w:rPr>
            </w:pPr>
          </w:p>
        </w:tc>
        <w:tc>
          <w:tcPr>
            <w:tcW w:w="2376" w:type="dxa"/>
            <w:tcBorders>
              <w:top w:val="single" w:sz="4" w:space="0" w:color="auto"/>
              <w:left w:val="single" w:sz="4" w:space="0" w:color="auto"/>
              <w:bottom w:val="single" w:sz="4" w:space="0" w:color="auto"/>
              <w:right w:val="single" w:sz="4" w:space="0" w:color="auto"/>
            </w:tcBorders>
            <w:hideMark/>
          </w:tcPr>
          <w:p w14:paraId="43F6FD09" w14:textId="77777777" w:rsidR="003A1B13" w:rsidRPr="00E419E5" w:rsidRDefault="003A1B13" w:rsidP="00585A49">
            <w:pPr>
              <w:suppressAutoHyphens w:val="0"/>
              <w:spacing w:line="240" w:lineRule="auto"/>
              <w:rPr>
                <w:color w:val="auto"/>
                <w:kern w:val="0"/>
                <w:lang w:eastAsia="en-US"/>
              </w:rPr>
            </w:pPr>
            <w:bookmarkStart w:id="126" w:name="_Toc391901458"/>
            <w:r w:rsidRPr="00E419E5">
              <w:rPr>
                <w:color w:val="auto"/>
                <w:kern w:val="0"/>
                <w:lang w:eastAsia="en-US"/>
              </w:rPr>
              <w:t>lastniki poslovnih deležev/delnic družbe</w:t>
            </w:r>
            <w:bookmarkEnd w:id="126"/>
            <w:r w:rsidRPr="00E419E5">
              <w:rPr>
                <w:color w:val="auto"/>
                <w:kern w:val="0"/>
                <w:lang w:eastAsia="en-US"/>
              </w:rPr>
              <w:t xml:space="preserve"> </w:t>
            </w:r>
          </w:p>
        </w:tc>
      </w:tr>
      <w:tr w:rsidR="003A1B13" w:rsidRPr="00E419E5" w14:paraId="1D9D5F9A" w14:textId="77777777" w:rsidTr="005F1D3E">
        <w:tc>
          <w:tcPr>
            <w:tcW w:w="1668" w:type="dxa"/>
            <w:tcBorders>
              <w:top w:val="single" w:sz="4" w:space="0" w:color="auto"/>
              <w:left w:val="single" w:sz="4" w:space="0" w:color="auto"/>
              <w:bottom w:val="single" w:sz="4" w:space="0" w:color="auto"/>
              <w:right w:val="single" w:sz="4" w:space="0" w:color="auto"/>
            </w:tcBorders>
          </w:tcPr>
          <w:p w14:paraId="017BC720" w14:textId="77777777" w:rsidR="003A1B13" w:rsidRPr="00E419E5" w:rsidRDefault="003A1B13" w:rsidP="00585A49">
            <w:pPr>
              <w:suppressAutoHyphens w:val="0"/>
              <w:spacing w:line="240" w:lineRule="auto"/>
              <w:rPr>
                <w:color w:val="auto"/>
                <w:kern w:val="0"/>
                <w:lang w:eastAsia="en-US"/>
              </w:rPr>
            </w:pPr>
          </w:p>
        </w:tc>
        <w:tc>
          <w:tcPr>
            <w:tcW w:w="1973" w:type="dxa"/>
            <w:tcBorders>
              <w:top w:val="single" w:sz="4" w:space="0" w:color="auto"/>
              <w:left w:val="single" w:sz="4" w:space="0" w:color="auto"/>
              <w:bottom w:val="single" w:sz="4" w:space="0" w:color="auto"/>
              <w:right w:val="single" w:sz="4" w:space="0" w:color="auto"/>
            </w:tcBorders>
          </w:tcPr>
          <w:p w14:paraId="0492D6B1" w14:textId="77777777" w:rsidR="003A1B13" w:rsidRPr="00E419E5" w:rsidRDefault="003A1B13" w:rsidP="00585A49">
            <w:pPr>
              <w:suppressAutoHyphens w:val="0"/>
              <w:spacing w:line="240" w:lineRule="auto"/>
              <w:rPr>
                <w:color w:val="auto"/>
                <w:kern w:val="0"/>
                <w:lang w:eastAsia="en-US"/>
              </w:rPr>
            </w:pPr>
          </w:p>
        </w:tc>
        <w:tc>
          <w:tcPr>
            <w:tcW w:w="1266" w:type="dxa"/>
            <w:tcBorders>
              <w:top w:val="single" w:sz="4" w:space="0" w:color="auto"/>
              <w:left w:val="single" w:sz="4" w:space="0" w:color="auto"/>
              <w:bottom w:val="single" w:sz="4" w:space="0" w:color="auto"/>
              <w:right w:val="single" w:sz="4" w:space="0" w:color="auto"/>
            </w:tcBorders>
          </w:tcPr>
          <w:p w14:paraId="10430365" w14:textId="77777777" w:rsidR="003A1B13" w:rsidRPr="00E419E5" w:rsidRDefault="003A1B13" w:rsidP="00585A49">
            <w:pPr>
              <w:suppressAutoHyphens w:val="0"/>
              <w:spacing w:line="240" w:lineRule="auto"/>
              <w:rPr>
                <w:color w:val="auto"/>
                <w:kern w:val="0"/>
                <w:lang w:eastAsia="en-US"/>
              </w:rPr>
            </w:pPr>
          </w:p>
        </w:tc>
        <w:tc>
          <w:tcPr>
            <w:tcW w:w="1285" w:type="dxa"/>
            <w:tcBorders>
              <w:top w:val="single" w:sz="4" w:space="0" w:color="auto"/>
              <w:left w:val="single" w:sz="4" w:space="0" w:color="auto"/>
              <w:bottom w:val="single" w:sz="4" w:space="0" w:color="auto"/>
              <w:right w:val="single" w:sz="4" w:space="0" w:color="auto"/>
            </w:tcBorders>
          </w:tcPr>
          <w:p w14:paraId="75E5F66A" w14:textId="77777777" w:rsidR="003A1B13" w:rsidRPr="00E419E5" w:rsidRDefault="003A1B13" w:rsidP="00585A49">
            <w:pPr>
              <w:suppressAutoHyphens w:val="0"/>
              <w:spacing w:line="240" w:lineRule="auto"/>
              <w:rPr>
                <w:color w:val="auto"/>
                <w:kern w:val="0"/>
                <w:lang w:eastAsia="en-US"/>
              </w:rPr>
            </w:pPr>
          </w:p>
        </w:tc>
        <w:tc>
          <w:tcPr>
            <w:tcW w:w="2376" w:type="dxa"/>
            <w:tcBorders>
              <w:top w:val="single" w:sz="4" w:space="0" w:color="auto"/>
              <w:left w:val="single" w:sz="4" w:space="0" w:color="auto"/>
              <w:bottom w:val="single" w:sz="4" w:space="0" w:color="auto"/>
              <w:right w:val="single" w:sz="4" w:space="0" w:color="auto"/>
            </w:tcBorders>
          </w:tcPr>
          <w:p w14:paraId="122B2E56" w14:textId="77777777" w:rsidR="003A1B13" w:rsidRPr="00E419E5" w:rsidRDefault="003A1B13" w:rsidP="00585A49">
            <w:pPr>
              <w:suppressAutoHyphens w:val="0"/>
              <w:spacing w:line="240" w:lineRule="auto"/>
              <w:rPr>
                <w:color w:val="auto"/>
                <w:kern w:val="0"/>
                <w:lang w:eastAsia="en-US"/>
              </w:rPr>
            </w:pPr>
          </w:p>
        </w:tc>
      </w:tr>
      <w:tr w:rsidR="003A1B13" w:rsidRPr="00E419E5" w14:paraId="028A2D24" w14:textId="77777777" w:rsidTr="005F1D3E">
        <w:tc>
          <w:tcPr>
            <w:tcW w:w="1668" w:type="dxa"/>
            <w:tcBorders>
              <w:top w:val="single" w:sz="4" w:space="0" w:color="auto"/>
              <w:left w:val="single" w:sz="4" w:space="0" w:color="auto"/>
              <w:bottom w:val="single" w:sz="4" w:space="0" w:color="auto"/>
              <w:right w:val="single" w:sz="4" w:space="0" w:color="auto"/>
            </w:tcBorders>
          </w:tcPr>
          <w:p w14:paraId="39695FED" w14:textId="77777777" w:rsidR="003A1B13" w:rsidRPr="00E419E5" w:rsidRDefault="003A1B13" w:rsidP="00585A49">
            <w:pPr>
              <w:suppressAutoHyphens w:val="0"/>
              <w:spacing w:line="240" w:lineRule="auto"/>
              <w:rPr>
                <w:color w:val="auto"/>
                <w:kern w:val="0"/>
                <w:lang w:eastAsia="en-US"/>
              </w:rPr>
            </w:pPr>
          </w:p>
        </w:tc>
        <w:tc>
          <w:tcPr>
            <w:tcW w:w="1973" w:type="dxa"/>
            <w:tcBorders>
              <w:top w:val="single" w:sz="4" w:space="0" w:color="auto"/>
              <w:left w:val="single" w:sz="4" w:space="0" w:color="auto"/>
              <w:bottom w:val="single" w:sz="4" w:space="0" w:color="auto"/>
              <w:right w:val="single" w:sz="4" w:space="0" w:color="auto"/>
            </w:tcBorders>
          </w:tcPr>
          <w:p w14:paraId="1A91DDCB" w14:textId="77777777" w:rsidR="003A1B13" w:rsidRPr="00E419E5" w:rsidRDefault="003A1B13" w:rsidP="00585A49">
            <w:pPr>
              <w:suppressAutoHyphens w:val="0"/>
              <w:spacing w:line="240" w:lineRule="auto"/>
              <w:rPr>
                <w:color w:val="auto"/>
                <w:kern w:val="0"/>
                <w:lang w:eastAsia="en-US"/>
              </w:rPr>
            </w:pPr>
          </w:p>
        </w:tc>
        <w:tc>
          <w:tcPr>
            <w:tcW w:w="1266" w:type="dxa"/>
            <w:tcBorders>
              <w:top w:val="single" w:sz="4" w:space="0" w:color="auto"/>
              <w:left w:val="single" w:sz="4" w:space="0" w:color="auto"/>
              <w:bottom w:val="single" w:sz="4" w:space="0" w:color="auto"/>
              <w:right w:val="single" w:sz="4" w:space="0" w:color="auto"/>
            </w:tcBorders>
          </w:tcPr>
          <w:p w14:paraId="68F66E4A" w14:textId="77777777" w:rsidR="003A1B13" w:rsidRPr="00E419E5" w:rsidRDefault="003A1B13" w:rsidP="00585A49">
            <w:pPr>
              <w:suppressAutoHyphens w:val="0"/>
              <w:spacing w:line="240" w:lineRule="auto"/>
              <w:rPr>
                <w:color w:val="auto"/>
                <w:kern w:val="0"/>
                <w:lang w:eastAsia="en-US"/>
              </w:rPr>
            </w:pPr>
          </w:p>
        </w:tc>
        <w:tc>
          <w:tcPr>
            <w:tcW w:w="1285" w:type="dxa"/>
            <w:tcBorders>
              <w:top w:val="single" w:sz="4" w:space="0" w:color="auto"/>
              <w:left w:val="single" w:sz="4" w:space="0" w:color="auto"/>
              <w:bottom w:val="single" w:sz="4" w:space="0" w:color="auto"/>
              <w:right w:val="single" w:sz="4" w:space="0" w:color="auto"/>
            </w:tcBorders>
          </w:tcPr>
          <w:p w14:paraId="50F1F9E7" w14:textId="77777777" w:rsidR="003A1B13" w:rsidRPr="00E419E5" w:rsidRDefault="003A1B13" w:rsidP="00585A49">
            <w:pPr>
              <w:suppressAutoHyphens w:val="0"/>
              <w:spacing w:line="240" w:lineRule="auto"/>
              <w:rPr>
                <w:color w:val="auto"/>
                <w:kern w:val="0"/>
                <w:lang w:eastAsia="en-US"/>
              </w:rPr>
            </w:pPr>
          </w:p>
        </w:tc>
        <w:tc>
          <w:tcPr>
            <w:tcW w:w="2376" w:type="dxa"/>
            <w:tcBorders>
              <w:top w:val="single" w:sz="4" w:space="0" w:color="auto"/>
              <w:left w:val="single" w:sz="4" w:space="0" w:color="auto"/>
              <w:bottom w:val="single" w:sz="4" w:space="0" w:color="auto"/>
              <w:right w:val="single" w:sz="4" w:space="0" w:color="auto"/>
            </w:tcBorders>
          </w:tcPr>
          <w:p w14:paraId="6E0CF7C5" w14:textId="77777777" w:rsidR="003A1B13" w:rsidRPr="00E419E5" w:rsidRDefault="003A1B13" w:rsidP="00585A49">
            <w:pPr>
              <w:suppressAutoHyphens w:val="0"/>
              <w:spacing w:line="240" w:lineRule="auto"/>
              <w:rPr>
                <w:color w:val="auto"/>
                <w:kern w:val="0"/>
                <w:lang w:eastAsia="en-US"/>
              </w:rPr>
            </w:pPr>
          </w:p>
        </w:tc>
      </w:tr>
      <w:tr w:rsidR="003A1B13" w:rsidRPr="00E419E5" w14:paraId="2E364270" w14:textId="77777777" w:rsidTr="005F1D3E">
        <w:tc>
          <w:tcPr>
            <w:tcW w:w="1668" w:type="dxa"/>
            <w:tcBorders>
              <w:top w:val="single" w:sz="4" w:space="0" w:color="auto"/>
              <w:left w:val="single" w:sz="4" w:space="0" w:color="auto"/>
              <w:bottom w:val="single" w:sz="4" w:space="0" w:color="auto"/>
              <w:right w:val="single" w:sz="4" w:space="0" w:color="auto"/>
            </w:tcBorders>
          </w:tcPr>
          <w:p w14:paraId="09F27933" w14:textId="77777777" w:rsidR="003A1B13" w:rsidRPr="00E419E5" w:rsidRDefault="003A1B13" w:rsidP="00585A49">
            <w:pPr>
              <w:suppressAutoHyphens w:val="0"/>
              <w:spacing w:line="240" w:lineRule="auto"/>
              <w:rPr>
                <w:color w:val="auto"/>
                <w:kern w:val="0"/>
                <w:lang w:eastAsia="en-US"/>
              </w:rPr>
            </w:pPr>
          </w:p>
        </w:tc>
        <w:tc>
          <w:tcPr>
            <w:tcW w:w="1973" w:type="dxa"/>
            <w:tcBorders>
              <w:top w:val="single" w:sz="4" w:space="0" w:color="auto"/>
              <w:left w:val="single" w:sz="4" w:space="0" w:color="auto"/>
              <w:bottom w:val="single" w:sz="4" w:space="0" w:color="auto"/>
              <w:right w:val="single" w:sz="4" w:space="0" w:color="auto"/>
            </w:tcBorders>
          </w:tcPr>
          <w:p w14:paraId="36205912" w14:textId="77777777" w:rsidR="003A1B13" w:rsidRPr="00E419E5" w:rsidRDefault="003A1B13" w:rsidP="00585A49">
            <w:pPr>
              <w:suppressAutoHyphens w:val="0"/>
              <w:spacing w:line="240" w:lineRule="auto"/>
              <w:rPr>
                <w:color w:val="auto"/>
                <w:kern w:val="0"/>
                <w:lang w:eastAsia="en-US"/>
              </w:rPr>
            </w:pPr>
          </w:p>
        </w:tc>
        <w:tc>
          <w:tcPr>
            <w:tcW w:w="1266" w:type="dxa"/>
            <w:tcBorders>
              <w:top w:val="single" w:sz="4" w:space="0" w:color="auto"/>
              <w:left w:val="single" w:sz="4" w:space="0" w:color="auto"/>
              <w:bottom w:val="single" w:sz="4" w:space="0" w:color="auto"/>
              <w:right w:val="single" w:sz="4" w:space="0" w:color="auto"/>
            </w:tcBorders>
          </w:tcPr>
          <w:p w14:paraId="1205D336" w14:textId="77777777" w:rsidR="003A1B13" w:rsidRPr="00E419E5" w:rsidRDefault="003A1B13" w:rsidP="00585A49">
            <w:pPr>
              <w:suppressAutoHyphens w:val="0"/>
              <w:spacing w:line="240" w:lineRule="auto"/>
              <w:rPr>
                <w:color w:val="auto"/>
                <w:kern w:val="0"/>
                <w:lang w:eastAsia="en-US"/>
              </w:rPr>
            </w:pPr>
          </w:p>
        </w:tc>
        <w:tc>
          <w:tcPr>
            <w:tcW w:w="1285" w:type="dxa"/>
            <w:tcBorders>
              <w:top w:val="single" w:sz="4" w:space="0" w:color="auto"/>
              <w:left w:val="single" w:sz="4" w:space="0" w:color="auto"/>
              <w:bottom w:val="single" w:sz="4" w:space="0" w:color="auto"/>
              <w:right w:val="single" w:sz="4" w:space="0" w:color="auto"/>
            </w:tcBorders>
          </w:tcPr>
          <w:p w14:paraId="04847458" w14:textId="77777777" w:rsidR="003A1B13" w:rsidRPr="00E419E5" w:rsidRDefault="003A1B13" w:rsidP="00585A49">
            <w:pPr>
              <w:suppressAutoHyphens w:val="0"/>
              <w:spacing w:line="240" w:lineRule="auto"/>
              <w:rPr>
                <w:color w:val="auto"/>
                <w:kern w:val="0"/>
                <w:lang w:eastAsia="en-US"/>
              </w:rPr>
            </w:pPr>
          </w:p>
        </w:tc>
        <w:tc>
          <w:tcPr>
            <w:tcW w:w="2376" w:type="dxa"/>
            <w:tcBorders>
              <w:top w:val="single" w:sz="4" w:space="0" w:color="auto"/>
              <w:left w:val="single" w:sz="4" w:space="0" w:color="auto"/>
              <w:bottom w:val="single" w:sz="4" w:space="0" w:color="auto"/>
              <w:right w:val="single" w:sz="4" w:space="0" w:color="auto"/>
            </w:tcBorders>
          </w:tcPr>
          <w:p w14:paraId="68701082" w14:textId="77777777" w:rsidR="003A1B13" w:rsidRPr="00E419E5" w:rsidRDefault="003A1B13" w:rsidP="00585A49">
            <w:pPr>
              <w:suppressAutoHyphens w:val="0"/>
              <w:spacing w:line="240" w:lineRule="auto"/>
              <w:rPr>
                <w:color w:val="auto"/>
                <w:kern w:val="0"/>
                <w:lang w:eastAsia="en-US"/>
              </w:rPr>
            </w:pPr>
          </w:p>
        </w:tc>
      </w:tr>
    </w:tbl>
    <w:p w14:paraId="729F9C26" w14:textId="77777777" w:rsidR="003A1B13" w:rsidRPr="00E419E5" w:rsidRDefault="003A1B13" w:rsidP="00585A49">
      <w:pPr>
        <w:suppressAutoHyphens w:val="0"/>
        <w:spacing w:line="240" w:lineRule="auto"/>
        <w:rPr>
          <w:color w:val="auto"/>
          <w:kern w:val="0"/>
          <w:lang w:eastAsia="en-US"/>
        </w:rPr>
      </w:pPr>
    </w:p>
    <w:p w14:paraId="7036595C" w14:textId="77777777" w:rsidR="003A1B13" w:rsidRPr="00E419E5" w:rsidRDefault="003A1B13" w:rsidP="00585A49">
      <w:pPr>
        <w:suppressAutoHyphens w:val="0"/>
        <w:spacing w:line="240" w:lineRule="auto"/>
        <w:rPr>
          <w:color w:val="auto"/>
          <w:kern w:val="0"/>
          <w:lang w:eastAsia="en-US"/>
        </w:rPr>
      </w:pPr>
    </w:p>
    <w:p w14:paraId="700F0C7D" w14:textId="77777777" w:rsidR="003A1B13" w:rsidRPr="00E419E5" w:rsidRDefault="003A1B13" w:rsidP="00585A49">
      <w:pPr>
        <w:suppressAutoHyphens w:val="0"/>
        <w:spacing w:line="240" w:lineRule="auto"/>
        <w:rPr>
          <w:color w:val="auto"/>
          <w:kern w:val="0"/>
          <w:lang w:eastAsia="en-US"/>
        </w:rPr>
      </w:pPr>
      <w:bookmarkStart w:id="127" w:name="_Toc391901464"/>
      <w:r w:rsidRPr="00E419E5">
        <w:rPr>
          <w:color w:val="auto"/>
          <w:kern w:val="0"/>
          <w:lang w:eastAsia="en-US"/>
        </w:rPr>
        <w:t xml:space="preserve">S ponudnikom povezane družbe </w:t>
      </w:r>
      <w:bookmarkEnd w:id="127"/>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42"/>
      </w:tblGrid>
      <w:tr w:rsidR="003A1B13" w:rsidRPr="00E419E5" w14:paraId="3FDAB758" w14:textId="77777777" w:rsidTr="005F1D3E">
        <w:tc>
          <w:tcPr>
            <w:tcW w:w="3074" w:type="dxa"/>
            <w:tcBorders>
              <w:top w:val="single" w:sz="4" w:space="0" w:color="auto"/>
              <w:left w:val="single" w:sz="4" w:space="0" w:color="auto"/>
              <w:bottom w:val="single" w:sz="4" w:space="0" w:color="auto"/>
              <w:right w:val="single" w:sz="4" w:space="0" w:color="auto"/>
            </w:tcBorders>
            <w:hideMark/>
          </w:tcPr>
          <w:p w14:paraId="0C5F112C" w14:textId="77777777" w:rsidR="003A1B13" w:rsidRPr="00E419E5" w:rsidRDefault="003A1B13" w:rsidP="00585A49">
            <w:pPr>
              <w:suppressAutoHyphens w:val="0"/>
              <w:spacing w:line="240" w:lineRule="auto"/>
              <w:rPr>
                <w:color w:val="auto"/>
                <w:kern w:val="0"/>
                <w:lang w:eastAsia="en-US"/>
              </w:rPr>
            </w:pPr>
            <w:bookmarkStart w:id="128" w:name="_Toc391901465"/>
            <w:r w:rsidRPr="00E419E5">
              <w:rPr>
                <w:color w:val="auto"/>
                <w:kern w:val="0"/>
                <w:lang w:eastAsia="en-US"/>
              </w:rPr>
              <w:t>firma</w:t>
            </w:r>
            <w:bookmarkEnd w:id="128"/>
            <w:r w:rsidRPr="00E419E5">
              <w:rPr>
                <w:color w:val="auto"/>
                <w:kern w:val="0"/>
                <w:lang w:eastAsia="en-US"/>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36227EE8" w14:textId="77777777" w:rsidR="003A1B13" w:rsidRPr="00E419E5" w:rsidRDefault="003A1B13" w:rsidP="00585A49">
            <w:pPr>
              <w:suppressAutoHyphens w:val="0"/>
              <w:spacing w:line="240" w:lineRule="auto"/>
              <w:rPr>
                <w:color w:val="auto"/>
                <w:kern w:val="0"/>
                <w:lang w:eastAsia="en-US"/>
              </w:rPr>
            </w:pPr>
            <w:bookmarkStart w:id="129" w:name="_Toc391901466"/>
            <w:r w:rsidRPr="00E419E5">
              <w:rPr>
                <w:color w:val="auto"/>
                <w:kern w:val="0"/>
                <w:lang w:eastAsia="en-US"/>
              </w:rPr>
              <w:t>sedež</w:t>
            </w:r>
            <w:bookmarkEnd w:id="129"/>
            <w:r w:rsidRPr="00E419E5">
              <w:rPr>
                <w:color w:val="auto"/>
                <w:kern w:val="0"/>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46B4D6A" w14:textId="77777777" w:rsidR="003A1B13" w:rsidRPr="00E419E5" w:rsidRDefault="003A1B13" w:rsidP="00585A49">
            <w:pPr>
              <w:suppressAutoHyphens w:val="0"/>
              <w:spacing w:line="240" w:lineRule="auto"/>
              <w:rPr>
                <w:color w:val="auto"/>
                <w:kern w:val="0"/>
                <w:lang w:eastAsia="en-US"/>
              </w:rPr>
            </w:pPr>
            <w:bookmarkStart w:id="130" w:name="_Toc391901467"/>
            <w:r w:rsidRPr="00E419E5">
              <w:rPr>
                <w:color w:val="auto"/>
                <w:kern w:val="0"/>
                <w:lang w:eastAsia="en-US"/>
              </w:rPr>
              <w:t>matična št.</w:t>
            </w:r>
            <w:bookmarkEnd w:id="130"/>
            <w:r w:rsidRPr="00E419E5">
              <w:rPr>
                <w:color w:val="auto"/>
                <w:kern w:val="0"/>
                <w:lang w:eastAsia="en-US"/>
              </w:rPr>
              <w:t xml:space="preserve"> </w:t>
            </w:r>
          </w:p>
        </w:tc>
        <w:tc>
          <w:tcPr>
            <w:tcW w:w="1242" w:type="dxa"/>
            <w:tcBorders>
              <w:top w:val="single" w:sz="4" w:space="0" w:color="auto"/>
              <w:left w:val="single" w:sz="4" w:space="0" w:color="auto"/>
              <w:bottom w:val="single" w:sz="4" w:space="0" w:color="auto"/>
              <w:right w:val="single" w:sz="4" w:space="0" w:color="auto"/>
            </w:tcBorders>
            <w:hideMark/>
          </w:tcPr>
          <w:p w14:paraId="0385D220" w14:textId="77777777" w:rsidR="003A1B13" w:rsidRPr="00E419E5" w:rsidRDefault="003A1B13" w:rsidP="00585A49">
            <w:pPr>
              <w:suppressAutoHyphens w:val="0"/>
              <w:spacing w:line="240" w:lineRule="auto"/>
              <w:rPr>
                <w:color w:val="auto"/>
                <w:kern w:val="0"/>
                <w:lang w:eastAsia="en-US"/>
              </w:rPr>
            </w:pPr>
            <w:bookmarkStart w:id="131" w:name="_Toc391901468"/>
            <w:r w:rsidRPr="00E419E5">
              <w:rPr>
                <w:color w:val="auto"/>
                <w:kern w:val="0"/>
                <w:lang w:eastAsia="en-US"/>
              </w:rPr>
              <w:t>delež lastništva</w:t>
            </w:r>
            <w:bookmarkEnd w:id="131"/>
            <w:r w:rsidRPr="00E419E5">
              <w:rPr>
                <w:color w:val="auto"/>
                <w:kern w:val="0"/>
                <w:lang w:eastAsia="en-US"/>
              </w:rPr>
              <w:t xml:space="preserve"> </w:t>
            </w:r>
          </w:p>
        </w:tc>
      </w:tr>
      <w:tr w:rsidR="003A1B13" w:rsidRPr="00E419E5" w14:paraId="699A2931" w14:textId="77777777" w:rsidTr="005F1D3E">
        <w:tc>
          <w:tcPr>
            <w:tcW w:w="3074" w:type="dxa"/>
            <w:tcBorders>
              <w:top w:val="single" w:sz="4" w:space="0" w:color="auto"/>
              <w:left w:val="single" w:sz="4" w:space="0" w:color="auto"/>
              <w:bottom w:val="single" w:sz="4" w:space="0" w:color="auto"/>
              <w:right w:val="single" w:sz="4" w:space="0" w:color="auto"/>
            </w:tcBorders>
          </w:tcPr>
          <w:p w14:paraId="44B87AC4" w14:textId="77777777" w:rsidR="003A1B13" w:rsidRPr="00E419E5" w:rsidRDefault="003A1B13" w:rsidP="00585A49">
            <w:pPr>
              <w:suppressAutoHyphens w:val="0"/>
              <w:spacing w:line="240" w:lineRule="auto"/>
              <w:rPr>
                <w:color w:val="auto"/>
                <w:kern w:val="0"/>
                <w:lang w:eastAsia="en-US"/>
              </w:rPr>
            </w:pPr>
          </w:p>
        </w:tc>
        <w:tc>
          <w:tcPr>
            <w:tcW w:w="2835" w:type="dxa"/>
            <w:tcBorders>
              <w:top w:val="single" w:sz="4" w:space="0" w:color="auto"/>
              <w:left w:val="single" w:sz="4" w:space="0" w:color="auto"/>
              <w:bottom w:val="single" w:sz="4" w:space="0" w:color="auto"/>
              <w:right w:val="single" w:sz="4" w:space="0" w:color="auto"/>
            </w:tcBorders>
          </w:tcPr>
          <w:p w14:paraId="744A9C33" w14:textId="77777777" w:rsidR="003A1B13" w:rsidRPr="00E419E5" w:rsidRDefault="003A1B13" w:rsidP="00585A49">
            <w:pPr>
              <w:suppressAutoHyphens w:val="0"/>
              <w:spacing w:line="240" w:lineRule="auto"/>
              <w:rPr>
                <w:color w:val="auto"/>
                <w:kern w:val="0"/>
                <w:lang w:eastAsia="en-US"/>
              </w:rPr>
            </w:pPr>
          </w:p>
        </w:tc>
        <w:tc>
          <w:tcPr>
            <w:tcW w:w="1417" w:type="dxa"/>
            <w:tcBorders>
              <w:top w:val="single" w:sz="4" w:space="0" w:color="auto"/>
              <w:left w:val="single" w:sz="4" w:space="0" w:color="auto"/>
              <w:bottom w:val="single" w:sz="4" w:space="0" w:color="auto"/>
              <w:right w:val="single" w:sz="4" w:space="0" w:color="auto"/>
            </w:tcBorders>
          </w:tcPr>
          <w:p w14:paraId="6D57390D" w14:textId="77777777" w:rsidR="003A1B13" w:rsidRPr="00E419E5" w:rsidRDefault="003A1B13" w:rsidP="00585A49">
            <w:pPr>
              <w:suppressAutoHyphens w:val="0"/>
              <w:spacing w:line="240" w:lineRule="auto"/>
              <w:rPr>
                <w:color w:val="auto"/>
                <w:kern w:val="0"/>
                <w:lang w:eastAsia="en-US"/>
              </w:rPr>
            </w:pPr>
          </w:p>
        </w:tc>
        <w:tc>
          <w:tcPr>
            <w:tcW w:w="1242" w:type="dxa"/>
            <w:tcBorders>
              <w:top w:val="single" w:sz="4" w:space="0" w:color="auto"/>
              <w:left w:val="single" w:sz="4" w:space="0" w:color="auto"/>
              <w:bottom w:val="single" w:sz="4" w:space="0" w:color="auto"/>
              <w:right w:val="single" w:sz="4" w:space="0" w:color="auto"/>
            </w:tcBorders>
          </w:tcPr>
          <w:p w14:paraId="4634908C" w14:textId="77777777" w:rsidR="003A1B13" w:rsidRPr="00E419E5" w:rsidRDefault="003A1B13" w:rsidP="00585A49">
            <w:pPr>
              <w:suppressAutoHyphens w:val="0"/>
              <w:spacing w:line="240" w:lineRule="auto"/>
              <w:rPr>
                <w:color w:val="auto"/>
                <w:kern w:val="0"/>
                <w:lang w:eastAsia="en-US"/>
              </w:rPr>
            </w:pPr>
          </w:p>
        </w:tc>
      </w:tr>
      <w:tr w:rsidR="003A1B13" w:rsidRPr="00E419E5" w14:paraId="30A5111B" w14:textId="77777777" w:rsidTr="005F1D3E">
        <w:tc>
          <w:tcPr>
            <w:tcW w:w="3074" w:type="dxa"/>
            <w:tcBorders>
              <w:top w:val="single" w:sz="4" w:space="0" w:color="auto"/>
              <w:left w:val="single" w:sz="4" w:space="0" w:color="auto"/>
              <w:bottom w:val="single" w:sz="4" w:space="0" w:color="auto"/>
              <w:right w:val="single" w:sz="4" w:space="0" w:color="auto"/>
            </w:tcBorders>
          </w:tcPr>
          <w:p w14:paraId="5A2B30F0" w14:textId="77777777" w:rsidR="003A1B13" w:rsidRPr="00E419E5" w:rsidRDefault="003A1B13" w:rsidP="00585A49">
            <w:pPr>
              <w:suppressAutoHyphens w:val="0"/>
              <w:spacing w:line="240" w:lineRule="auto"/>
              <w:rPr>
                <w:color w:val="auto"/>
                <w:kern w:val="0"/>
                <w:lang w:eastAsia="en-US"/>
              </w:rPr>
            </w:pPr>
          </w:p>
        </w:tc>
        <w:tc>
          <w:tcPr>
            <w:tcW w:w="2835" w:type="dxa"/>
            <w:tcBorders>
              <w:top w:val="single" w:sz="4" w:space="0" w:color="auto"/>
              <w:left w:val="single" w:sz="4" w:space="0" w:color="auto"/>
              <w:bottom w:val="single" w:sz="4" w:space="0" w:color="auto"/>
              <w:right w:val="single" w:sz="4" w:space="0" w:color="auto"/>
            </w:tcBorders>
          </w:tcPr>
          <w:p w14:paraId="460155DB" w14:textId="77777777" w:rsidR="003A1B13" w:rsidRPr="00E419E5" w:rsidRDefault="003A1B13" w:rsidP="00585A49">
            <w:pPr>
              <w:suppressAutoHyphens w:val="0"/>
              <w:spacing w:line="240" w:lineRule="auto"/>
              <w:rPr>
                <w:color w:val="auto"/>
                <w:kern w:val="0"/>
                <w:lang w:eastAsia="en-US"/>
              </w:rPr>
            </w:pPr>
          </w:p>
        </w:tc>
        <w:tc>
          <w:tcPr>
            <w:tcW w:w="1417" w:type="dxa"/>
            <w:tcBorders>
              <w:top w:val="single" w:sz="4" w:space="0" w:color="auto"/>
              <w:left w:val="single" w:sz="4" w:space="0" w:color="auto"/>
              <w:bottom w:val="single" w:sz="4" w:space="0" w:color="auto"/>
              <w:right w:val="single" w:sz="4" w:space="0" w:color="auto"/>
            </w:tcBorders>
          </w:tcPr>
          <w:p w14:paraId="3C479743" w14:textId="77777777" w:rsidR="003A1B13" w:rsidRPr="00E419E5" w:rsidRDefault="003A1B13" w:rsidP="00585A49">
            <w:pPr>
              <w:suppressAutoHyphens w:val="0"/>
              <w:spacing w:line="240" w:lineRule="auto"/>
              <w:rPr>
                <w:color w:val="auto"/>
                <w:kern w:val="0"/>
                <w:lang w:eastAsia="en-US"/>
              </w:rPr>
            </w:pPr>
          </w:p>
        </w:tc>
        <w:tc>
          <w:tcPr>
            <w:tcW w:w="1242" w:type="dxa"/>
            <w:tcBorders>
              <w:top w:val="single" w:sz="4" w:space="0" w:color="auto"/>
              <w:left w:val="single" w:sz="4" w:space="0" w:color="auto"/>
              <w:bottom w:val="single" w:sz="4" w:space="0" w:color="auto"/>
              <w:right w:val="single" w:sz="4" w:space="0" w:color="auto"/>
            </w:tcBorders>
          </w:tcPr>
          <w:p w14:paraId="2182C3FA" w14:textId="77777777" w:rsidR="003A1B13" w:rsidRPr="00E419E5" w:rsidRDefault="003A1B13" w:rsidP="00585A49">
            <w:pPr>
              <w:suppressAutoHyphens w:val="0"/>
              <w:spacing w:line="240" w:lineRule="auto"/>
              <w:rPr>
                <w:color w:val="auto"/>
                <w:kern w:val="0"/>
                <w:lang w:eastAsia="en-US"/>
              </w:rPr>
            </w:pPr>
          </w:p>
        </w:tc>
      </w:tr>
      <w:tr w:rsidR="003A1B13" w:rsidRPr="00E419E5" w14:paraId="6D031D9F" w14:textId="77777777" w:rsidTr="005F1D3E">
        <w:tc>
          <w:tcPr>
            <w:tcW w:w="3074" w:type="dxa"/>
            <w:tcBorders>
              <w:top w:val="single" w:sz="4" w:space="0" w:color="auto"/>
              <w:left w:val="single" w:sz="4" w:space="0" w:color="auto"/>
              <w:bottom w:val="single" w:sz="4" w:space="0" w:color="auto"/>
              <w:right w:val="single" w:sz="4" w:space="0" w:color="auto"/>
            </w:tcBorders>
          </w:tcPr>
          <w:p w14:paraId="478E16FE" w14:textId="77777777" w:rsidR="003A1B13" w:rsidRPr="00E419E5" w:rsidRDefault="003A1B13" w:rsidP="00585A49">
            <w:pPr>
              <w:suppressAutoHyphens w:val="0"/>
              <w:spacing w:line="240" w:lineRule="auto"/>
              <w:rPr>
                <w:color w:val="auto"/>
                <w:kern w:val="0"/>
                <w:lang w:eastAsia="en-US"/>
              </w:rPr>
            </w:pPr>
          </w:p>
        </w:tc>
        <w:tc>
          <w:tcPr>
            <w:tcW w:w="2835" w:type="dxa"/>
            <w:tcBorders>
              <w:top w:val="single" w:sz="4" w:space="0" w:color="auto"/>
              <w:left w:val="single" w:sz="4" w:space="0" w:color="auto"/>
              <w:bottom w:val="single" w:sz="4" w:space="0" w:color="auto"/>
              <w:right w:val="single" w:sz="4" w:space="0" w:color="auto"/>
            </w:tcBorders>
          </w:tcPr>
          <w:p w14:paraId="3114F47A" w14:textId="77777777" w:rsidR="003A1B13" w:rsidRPr="00E419E5" w:rsidRDefault="003A1B13" w:rsidP="00585A49">
            <w:pPr>
              <w:suppressAutoHyphens w:val="0"/>
              <w:spacing w:line="240" w:lineRule="auto"/>
              <w:rPr>
                <w:color w:val="auto"/>
                <w:kern w:val="0"/>
                <w:lang w:eastAsia="en-US"/>
              </w:rPr>
            </w:pPr>
          </w:p>
        </w:tc>
        <w:tc>
          <w:tcPr>
            <w:tcW w:w="1417" w:type="dxa"/>
            <w:tcBorders>
              <w:top w:val="single" w:sz="4" w:space="0" w:color="auto"/>
              <w:left w:val="single" w:sz="4" w:space="0" w:color="auto"/>
              <w:bottom w:val="single" w:sz="4" w:space="0" w:color="auto"/>
              <w:right w:val="single" w:sz="4" w:space="0" w:color="auto"/>
            </w:tcBorders>
          </w:tcPr>
          <w:p w14:paraId="0BF3BCDF" w14:textId="77777777" w:rsidR="003A1B13" w:rsidRPr="00E419E5" w:rsidRDefault="003A1B13" w:rsidP="00585A49">
            <w:pPr>
              <w:suppressAutoHyphens w:val="0"/>
              <w:spacing w:line="240" w:lineRule="auto"/>
              <w:rPr>
                <w:color w:val="auto"/>
                <w:kern w:val="0"/>
                <w:lang w:eastAsia="en-US"/>
              </w:rPr>
            </w:pPr>
          </w:p>
        </w:tc>
        <w:tc>
          <w:tcPr>
            <w:tcW w:w="1242" w:type="dxa"/>
            <w:tcBorders>
              <w:top w:val="single" w:sz="4" w:space="0" w:color="auto"/>
              <w:left w:val="single" w:sz="4" w:space="0" w:color="auto"/>
              <w:bottom w:val="single" w:sz="4" w:space="0" w:color="auto"/>
              <w:right w:val="single" w:sz="4" w:space="0" w:color="auto"/>
            </w:tcBorders>
          </w:tcPr>
          <w:p w14:paraId="20A1749B" w14:textId="77777777" w:rsidR="003A1B13" w:rsidRPr="00E419E5" w:rsidRDefault="003A1B13" w:rsidP="00585A49">
            <w:pPr>
              <w:suppressAutoHyphens w:val="0"/>
              <w:spacing w:line="240" w:lineRule="auto"/>
              <w:rPr>
                <w:color w:val="auto"/>
                <w:kern w:val="0"/>
                <w:lang w:eastAsia="en-US"/>
              </w:rPr>
            </w:pPr>
          </w:p>
        </w:tc>
      </w:tr>
    </w:tbl>
    <w:p w14:paraId="2B944942" w14:textId="77777777" w:rsidR="003A1B13" w:rsidRPr="00E419E5" w:rsidRDefault="003A1B13" w:rsidP="00585A49">
      <w:pPr>
        <w:suppressAutoHyphens w:val="0"/>
        <w:spacing w:line="240" w:lineRule="auto"/>
        <w:rPr>
          <w:color w:val="auto"/>
          <w:kern w:val="0"/>
          <w:lang w:eastAsia="en-US"/>
        </w:rPr>
      </w:pPr>
      <w:bookmarkStart w:id="132" w:name="_Toc391901469"/>
    </w:p>
    <w:p w14:paraId="72CB436A"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 xml:space="preserve">Ponudnik (oz. glavni partner v skupni ponudbi) soglašam, da lahko naročnik to izjavo oz. podatke iz te izjave predloži Komisiji za preprečevanje korupcije v skladu s 6. odstavkom 14. člena </w:t>
      </w:r>
      <w:proofErr w:type="spellStart"/>
      <w:r w:rsidRPr="00E419E5">
        <w:rPr>
          <w:color w:val="auto"/>
          <w:kern w:val="0"/>
          <w:lang w:eastAsia="en-US"/>
        </w:rPr>
        <w:t>ZintPK</w:t>
      </w:r>
      <w:proofErr w:type="spellEnd"/>
      <w:r w:rsidRPr="00E419E5">
        <w:rPr>
          <w:color w:val="auto"/>
          <w:kern w:val="0"/>
          <w:lang w:eastAsia="en-US"/>
        </w:rPr>
        <w:t>. Naročnik je dolžan varovati to izjavo oz. podatke iz te izjave v skladu z Zakonom o varstvu osebnih podatkov.</w:t>
      </w:r>
      <w:bookmarkStart w:id="133" w:name="_Toc391901470"/>
      <w:bookmarkEnd w:id="132"/>
      <w:r w:rsidRPr="00E419E5">
        <w:rPr>
          <w:color w:val="auto"/>
          <w:kern w:val="0"/>
          <w:lang w:eastAsia="en-US"/>
        </w:rPr>
        <w:t xml:space="preserve"> </w:t>
      </w:r>
      <w:bookmarkEnd w:id="133"/>
    </w:p>
    <w:p w14:paraId="7AE61C8F" w14:textId="77777777" w:rsidR="003A1B13" w:rsidRPr="00E419E5" w:rsidRDefault="003A1B13" w:rsidP="00585A49">
      <w:pPr>
        <w:suppressAutoHyphens w:val="0"/>
        <w:spacing w:line="240" w:lineRule="auto"/>
        <w:rPr>
          <w:color w:val="auto"/>
          <w:kern w:val="0"/>
          <w:lang w:eastAsia="en-US"/>
        </w:rPr>
      </w:pPr>
    </w:p>
    <w:p w14:paraId="68E29F3F" w14:textId="77777777" w:rsidR="003A1B13" w:rsidRPr="00E419E5" w:rsidRDefault="003A1B13" w:rsidP="00585A49">
      <w:pPr>
        <w:suppressAutoHyphens w:val="0"/>
        <w:spacing w:line="240" w:lineRule="auto"/>
        <w:rPr>
          <w:color w:val="auto"/>
          <w:kern w:val="0"/>
          <w:lang w:eastAsia="en-US"/>
        </w:rPr>
      </w:pPr>
    </w:p>
    <w:tbl>
      <w:tblPr>
        <w:tblW w:w="9375" w:type="dxa"/>
        <w:tblInd w:w="108" w:type="dxa"/>
        <w:tblLayout w:type="fixed"/>
        <w:tblLook w:val="04A0" w:firstRow="1" w:lastRow="0" w:firstColumn="1" w:lastColumn="0" w:noHBand="0" w:noVBand="1"/>
      </w:tblPr>
      <w:tblGrid>
        <w:gridCol w:w="3237"/>
        <w:gridCol w:w="1817"/>
        <w:gridCol w:w="4321"/>
      </w:tblGrid>
      <w:tr w:rsidR="003A1B13" w:rsidRPr="00E419E5" w14:paraId="1FD78A88" w14:textId="77777777" w:rsidTr="005F1D3E">
        <w:trPr>
          <w:trHeight w:val="241"/>
        </w:trPr>
        <w:tc>
          <w:tcPr>
            <w:tcW w:w="3240" w:type="dxa"/>
          </w:tcPr>
          <w:p w14:paraId="5904131F" w14:textId="77777777" w:rsidR="003A1B13" w:rsidRPr="00E419E5" w:rsidRDefault="003A1B13" w:rsidP="00585A49">
            <w:pPr>
              <w:suppressAutoHyphens w:val="0"/>
              <w:spacing w:line="240" w:lineRule="auto"/>
              <w:rPr>
                <w:color w:val="auto"/>
                <w:kern w:val="0"/>
                <w:lang w:eastAsia="en-US"/>
              </w:rPr>
            </w:pPr>
          </w:p>
          <w:p w14:paraId="0C5E60EF" w14:textId="77777777" w:rsidR="003A1B13" w:rsidRPr="00E419E5" w:rsidRDefault="003A1B13" w:rsidP="00585A49">
            <w:pPr>
              <w:suppressAutoHyphens w:val="0"/>
              <w:spacing w:line="240" w:lineRule="auto"/>
              <w:rPr>
                <w:color w:val="auto"/>
                <w:kern w:val="0"/>
                <w:lang w:eastAsia="en-US"/>
              </w:rPr>
            </w:pPr>
          </w:p>
        </w:tc>
        <w:tc>
          <w:tcPr>
            <w:tcW w:w="1818" w:type="dxa"/>
          </w:tcPr>
          <w:p w14:paraId="1BB96E0B" w14:textId="77777777" w:rsidR="003A1B13" w:rsidRPr="00E419E5" w:rsidRDefault="003A1B13" w:rsidP="00585A49">
            <w:pPr>
              <w:suppressAutoHyphens w:val="0"/>
              <w:spacing w:line="240" w:lineRule="auto"/>
              <w:rPr>
                <w:color w:val="auto"/>
                <w:kern w:val="0"/>
                <w:lang w:eastAsia="en-US"/>
              </w:rPr>
            </w:pPr>
          </w:p>
        </w:tc>
        <w:tc>
          <w:tcPr>
            <w:tcW w:w="4324" w:type="dxa"/>
          </w:tcPr>
          <w:p w14:paraId="33BF5ED5"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Ime in priimek odgovorne osebe:</w:t>
            </w:r>
          </w:p>
          <w:p w14:paraId="4FA5EC1E"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fldChar w:fldCharType="begin">
                <w:ffData>
                  <w:name w:val="Besedilo42"/>
                  <w:enabled/>
                  <w:calcOnExit w:val="0"/>
                  <w:textInput/>
                </w:ffData>
              </w:fldChar>
            </w:r>
            <w:r w:rsidRPr="00E419E5">
              <w:rPr>
                <w:color w:val="auto"/>
                <w:kern w:val="0"/>
                <w:lang w:eastAsia="en-US"/>
              </w:rPr>
              <w:instrText xml:space="preserve"> FORMTEXT </w:instrText>
            </w:r>
            <w:r w:rsidRPr="00E419E5">
              <w:rPr>
                <w:color w:val="auto"/>
                <w:kern w:val="0"/>
                <w:lang w:eastAsia="en-US"/>
              </w:rPr>
            </w:r>
            <w:r w:rsidRPr="00E419E5">
              <w:rPr>
                <w:color w:val="auto"/>
                <w:kern w:val="0"/>
                <w:lang w:eastAsia="en-US"/>
              </w:rPr>
              <w:fldChar w:fldCharType="separate"/>
            </w:r>
            <w:r w:rsidRPr="00E419E5">
              <w:rPr>
                <w:color w:val="auto"/>
                <w:kern w:val="0"/>
                <w:lang w:eastAsia="en-US"/>
              </w:rPr>
              <w:t> </w:t>
            </w:r>
            <w:r w:rsidRPr="00E419E5">
              <w:rPr>
                <w:color w:val="auto"/>
                <w:kern w:val="0"/>
                <w:lang w:eastAsia="en-US"/>
              </w:rPr>
              <w:t> </w:t>
            </w:r>
            <w:r w:rsidRPr="00E419E5">
              <w:rPr>
                <w:color w:val="auto"/>
                <w:kern w:val="0"/>
                <w:lang w:eastAsia="en-US"/>
              </w:rPr>
              <w:t> </w:t>
            </w:r>
            <w:r w:rsidRPr="00E419E5">
              <w:rPr>
                <w:color w:val="auto"/>
                <w:kern w:val="0"/>
                <w:lang w:eastAsia="en-US"/>
              </w:rPr>
              <w:t> </w:t>
            </w:r>
            <w:r w:rsidRPr="00E419E5">
              <w:rPr>
                <w:color w:val="auto"/>
                <w:kern w:val="0"/>
                <w:lang w:eastAsia="en-US"/>
              </w:rPr>
              <w:t> </w:t>
            </w:r>
            <w:r w:rsidRPr="00E419E5">
              <w:rPr>
                <w:color w:val="auto"/>
                <w:kern w:val="0"/>
                <w:lang w:eastAsia="en-US"/>
              </w:rPr>
              <w:fldChar w:fldCharType="end"/>
            </w:r>
          </w:p>
          <w:p w14:paraId="2B601377" w14:textId="77777777" w:rsidR="003A1B13" w:rsidRPr="00E419E5" w:rsidRDefault="003A1B13" w:rsidP="00585A49">
            <w:pPr>
              <w:suppressAutoHyphens w:val="0"/>
              <w:spacing w:line="240" w:lineRule="auto"/>
              <w:rPr>
                <w:color w:val="auto"/>
                <w:kern w:val="0"/>
                <w:lang w:eastAsia="en-US"/>
              </w:rPr>
            </w:pPr>
          </w:p>
        </w:tc>
      </w:tr>
      <w:tr w:rsidR="003A1B13" w:rsidRPr="00E419E5" w14:paraId="5B3582B7" w14:textId="77777777" w:rsidTr="005F1D3E">
        <w:trPr>
          <w:trHeight w:val="241"/>
        </w:trPr>
        <w:tc>
          <w:tcPr>
            <w:tcW w:w="3240" w:type="dxa"/>
          </w:tcPr>
          <w:p w14:paraId="2AEA5621" w14:textId="77777777" w:rsidR="003A1B13" w:rsidRPr="00E419E5" w:rsidRDefault="003A1B13" w:rsidP="00585A49">
            <w:pPr>
              <w:suppressAutoHyphens w:val="0"/>
              <w:spacing w:line="240" w:lineRule="auto"/>
              <w:rPr>
                <w:color w:val="auto"/>
                <w:kern w:val="0"/>
                <w:lang w:eastAsia="en-US"/>
              </w:rPr>
            </w:pPr>
          </w:p>
        </w:tc>
        <w:tc>
          <w:tcPr>
            <w:tcW w:w="1818" w:type="dxa"/>
          </w:tcPr>
          <w:p w14:paraId="7AF6F7D7" w14:textId="77777777" w:rsidR="003A1B13" w:rsidRPr="00E419E5" w:rsidRDefault="003A1B13" w:rsidP="00585A49">
            <w:pPr>
              <w:suppressAutoHyphens w:val="0"/>
              <w:spacing w:line="240" w:lineRule="auto"/>
              <w:rPr>
                <w:color w:val="auto"/>
                <w:kern w:val="0"/>
                <w:lang w:eastAsia="en-US"/>
              </w:rPr>
            </w:pPr>
          </w:p>
        </w:tc>
        <w:tc>
          <w:tcPr>
            <w:tcW w:w="4324" w:type="dxa"/>
          </w:tcPr>
          <w:p w14:paraId="6F8EFAB9" w14:textId="77777777" w:rsidR="003A1B13" w:rsidRPr="00E419E5" w:rsidRDefault="003A1B13" w:rsidP="00585A49">
            <w:pPr>
              <w:suppressAutoHyphens w:val="0"/>
              <w:spacing w:line="240" w:lineRule="auto"/>
              <w:rPr>
                <w:color w:val="auto"/>
                <w:kern w:val="0"/>
                <w:lang w:eastAsia="en-US"/>
              </w:rPr>
            </w:pPr>
          </w:p>
        </w:tc>
      </w:tr>
      <w:tr w:rsidR="003A1B13" w:rsidRPr="00E419E5" w14:paraId="42F7A76F" w14:textId="77777777" w:rsidTr="005F1D3E">
        <w:trPr>
          <w:trHeight w:val="483"/>
        </w:trPr>
        <w:tc>
          <w:tcPr>
            <w:tcW w:w="3240" w:type="dxa"/>
            <w:hideMark/>
          </w:tcPr>
          <w:p w14:paraId="2EE49BE5"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Datum</w:t>
            </w:r>
            <w:r w:rsidRPr="00E419E5">
              <w:rPr>
                <w:color w:val="auto"/>
                <w:kern w:val="0"/>
                <w:lang w:eastAsia="en-US"/>
              </w:rPr>
              <w:fldChar w:fldCharType="begin">
                <w:ffData>
                  <w:name w:val="Besedilo22"/>
                  <w:enabled/>
                  <w:calcOnExit w:val="0"/>
                  <w:textInput/>
                </w:ffData>
              </w:fldChar>
            </w:r>
            <w:r w:rsidRPr="00E419E5">
              <w:rPr>
                <w:color w:val="auto"/>
                <w:kern w:val="0"/>
                <w:lang w:eastAsia="en-US"/>
              </w:rPr>
              <w:instrText xml:space="preserve"> FORMTEXT </w:instrText>
            </w:r>
            <w:r w:rsidRPr="00E419E5">
              <w:rPr>
                <w:color w:val="auto"/>
                <w:kern w:val="0"/>
                <w:lang w:eastAsia="en-US"/>
              </w:rPr>
            </w:r>
            <w:r w:rsidRPr="00E419E5">
              <w:rPr>
                <w:color w:val="auto"/>
                <w:kern w:val="0"/>
                <w:lang w:eastAsia="en-US"/>
              </w:rPr>
              <w:fldChar w:fldCharType="separate"/>
            </w:r>
            <w:r w:rsidRPr="00E419E5">
              <w:rPr>
                <w:color w:val="auto"/>
                <w:kern w:val="0"/>
                <w:lang w:eastAsia="en-US"/>
              </w:rPr>
              <w:fldChar w:fldCharType="end"/>
            </w:r>
            <w:r w:rsidRPr="00E419E5">
              <w:rPr>
                <w:color w:val="auto"/>
                <w:kern w:val="0"/>
                <w:lang w:eastAsia="en-US"/>
              </w:rPr>
              <w:t xml:space="preserve">: </w:t>
            </w:r>
            <w:r w:rsidRPr="00E419E5">
              <w:rPr>
                <w:color w:val="auto"/>
                <w:kern w:val="0"/>
                <w:lang w:eastAsia="en-US"/>
              </w:rPr>
              <w:fldChar w:fldCharType="begin">
                <w:ffData>
                  <w:name w:val="Besedilo39"/>
                  <w:enabled/>
                  <w:calcOnExit w:val="0"/>
                  <w:textInput/>
                </w:ffData>
              </w:fldChar>
            </w:r>
            <w:r w:rsidRPr="00E419E5">
              <w:rPr>
                <w:color w:val="auto"/>
                <w:kern w:val="0"/>
                <w:lang w:eastAsia="en-US"/>
              </w:rPr>
              <w:instrText xml:space="preserve"> FORMTEXT </w:instrText>
            </w:r>
            <w:r w:rsidRPr="00E419E5">
              <w:rPr>
                <w:color w:val="auto"/>
                <w:kern w:val="0"/>
                <w:lang w:eastAsia="en-US"/>
              </w:rPr>
            </w:r>
            <w:r w:rsidRPr="00E419E5">
              <w:rPr>
                <w:color w:val="auto"/>
                <w:kern w:val="0"/>
                <w:lang w:eastAsia="en-US"/>
              </w:rPr>
              <w:fldChar w:fldCharType="separate"/>
            </w:r>
            <w:r w:rsidRPr="00E419E5">
              <w:rPr>
                <w:color w:val="auto"/>
                <w:kern w:val="0"/>
                <w:lang w:eastAsia="en-US"/>
              </w:rPr>
              <w:t> </w:t>
            </w:r>
            <w:r w:rsidRPr="00E419E5">
              <w:rPr>
                <w:color w:val="auto"/>
                <w:kern w:val="0"/>
                <w:lang w:eastAsia="en-US"/>
              </w:rPr>
              <w:t> </w:t>
            </w:r>
            <w:r w:rsidRPr="00E419E5">
              <w:rPr>
                <w:color w:val="auto"/>
                <w:kern w:val="0"/>
                <w:lang w:eastAsia="en-US"/>
              </w:rPr>
              <w:t> </w:t>
            </w:r>
            <w:r w:rsidRPr="00E419E5">
              <w:rPr>
                <w:color w:val="auto"/>
                <w:kern w:val="0"/>
                <w:lang w:eastAsia="en-US"/>
              </w:rPr>
              <w:t> </w:t>
            </w:r>
            <w:r w:rsidRPr="00E419E5">
              <w:rPr>
                <w:color w:val="auto"/>
                <w:kern w:val="0"/>
                <w:lang w:eastAsia="en-US"/>
              </w:rPr>
              <w:t> </w:t>
            </w:r>
            <w:r w:rsidRPr="00E419E5">
              <w:rPr>
                <w:color w:val="auto"/>
                <w:kern w:val="0"/>
                <w:lang w:eastAsia="en-US"/>
              </w:rPr>
              <w:fldChar w:fldCharType="end"/>
            </w:r>
          </w:p>
        </w:tc>
        <w:tc>
          <w:tcPr>
            <w:tcW w:w="1818" w:type="dxa"/>
            <w:hideMark/>
          </w:tcPr>
          <w:p w14:paraId="133D6BDF"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Žig</w:t>
            </w:r>
          </w:p>
        </w:tc>
        <w:tc>
          <w:tcPr>
            <w:tcW w:w="4324" w:type="dxa"/>
            <w:hideMark/>
          </w:tcPr>
          <w:p w14:paraId="36600F06"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________________________</w:t>
            </w:r>
          </w:p>
          <w:p w14:paraId="1E2D17D2" w14:textId="77777777" w:rsidR="003A1B13" w:rsidRPr="00E419E5" w:rsidRDefault="003A1B13" w:rsidP="00585A49">
            <w:pPr>
              <w:suppressAutoHyphens w:val="0"/>
              <w:spacing w:line="240" w:lineRule="auto"/>
              <w:rPr>
                <w:color w:val="auto"/>
                <w:kern w:val="0"/>
                <w:lang w:eastAsia="en-US"/>
              </w:rPr>
            </w:pPr>
            <w:r w:rsidRPr="00E419E5">
              <w:rPr>
                <w:color w:val="auto"/>
                <w:kern w:val="0"/>
                <w:lang w:eastAsia="en-US"/>
              </w:rPr>
              <w:t>Podpis odgovorne osebe</w:t>
            </w:r>
          </w:p>
        </w:tc>
      </w:tr>
    </w:tbl>
    <w:p w14:paraId="31DF267D" w14:textId="77777777" w:rsidR="003A1B13" w:rsidRPr="00E419E5" w:rsidRDefault="003A1B13" w:rsidP="00585A49">
      <w:pPr>
        <w:suppressAutoHyphens w:val="0"/>
        <w:spacing w:line="240" w:lineRule="auto"/>
        <w:rPr>
          <w:color w:val="auto"/>
          <w:kern w:val="0"/>
          <w:lang w:eastAsia="en-US"/>
        </w:rPr>
      </w:pPr>
    </w:p>
    <w:p w14:paraId="58D46918" w14:textId="77777777" w:rsidR="003A1B13" w:rsidRPr="00E419E5" w:rsidRDefault="003A1B13" w:rsidP="00585A49">
      <w:pPr>
        <w:suppressAutoHyphens w:val="0"/>
        <w:spacing w:line="240" w:lineRule="auto"/>
        <w:rPr>
          <w:color w:val="auto"/>
          <w:kern w:val="0"/>
          <w:lang w:eastAsia="en-US"/>
        </w:rPr>
      </w:pPr>
    </w:p>
    <w:p w14:paraId="67D095D5" w14:textId="77777777" w:rsidR="003A1B13" w:rsidRPr="00E419E5" w:rsidRDefault="003A1B13" w:rsidP="00585A49">
      <w:pPr>
        <w:suppressAutoHyphens w:val="0"/>
        <w:spacing w:line="240" w:lineRule="auto"/>
        <w:jc w:val="left"/>
        <w:rPr>
          <w:color w:val="auto"/>
          <w:kern w:val="0"/>
          <w:lang w:eastAsia="en-US"/>
        </w:rPr>
      </w:pPr>
    </w:p>
    <w:p w14:paraId="4810FD98" w14:textId="77777777" w:rsidR="003A1B13" w:rsidRDefault="003A1B13" w:rsidP="00585A49">
      <w:pPr>
        <w:spacing w:line="240" w:lineRule="auto"/>
        <w:rPr>
          <w:b/>
        </w:rPr>
      </w:pPr>
    </w:p>
    <w:p w14:paraId="173E38E7" w14:textId="77777777" w:rsidR="00F47BF0" w:rsidRDefault="00F47BF0" w:rsidP="00585A49">
      <w:pPr>
        <w:spacing w:line="240" w:lineRule="auto"/>
        <w:rPr>
          <w:b/>
        </w:rPr>
      </w:pPr>
    </w:p>
    <w:p w14:paraId="7BE2B290" w14:textId="77777777" w:rsidR="00F47BF0" w:rsidRDefault="00F47BF0" w:rsidP="00585A49">
      <w:pPr>
        <w:spacing w:line="240" w:lineRule="auto"/>
        <w:rPr>
          <w:b/>
        </w:rPr>
      </w:pPr>
    </w:p>
    <w:p w14:paraId="07B16F7B" w14:textId="77777777" w:rsidR="00F47BF0" w:rsidRDefault="00F47BF0" w:rsidP="00585A49">
      <w:pPr>
        <w:spacing w:line="240" w:lineRule="auto"/>
        <w:rPr>
          <w:b/>
        </w:rPr>
      </w:pPr>
    </w:p>
    <w:p w14:paraId="7046C554" w14:textId="77777777" w:rsidR="00F47BF0" w:rsidRDefault="00F47BF0" w:rsidP="00585A49">
      <w:pPr>
        <w:spacing w:line="240" w:lineRule="auto"/>
        <w:rPr>
          <w:b/>
        </w:rPr>
      </w:pPr>
    </w:p>
    <w:p w14:paraId="20D0BA25" w14:textId="77777777" w:rsidR="00F47BF0" w:rsidRDefault="00F47BF0" w:rsidP="00585A49">
      <w:pPr>
        <w:spacing w:line="240" w:lineRule="auto"/>
        <w:rPr>
          <w:b/>
        </w:rPr>
      </w:pPr>
    </w:p>
    <w:p w14:paraId="2118991E" w14:textId="77777777" w:rsidR="00687A2E" w:rsidRPr="002459B7" w:rsidRDefault="00687A2E" w:rsidP="00687A2E">
      <w:pPr>
        <w:pStyle w:val="Naslov3"/>
        <w:jc w:val="center"/>
        <w:rPr>
          <w:rFonts w:cs="Arial"/>
          <w:bCs/>
          <w:i/>
        </w:rPr>
      </w:pPr>
      <w:bookmarkStart w:id="134" w:name="_Toc204945844"/>
      <w:bookmarkStart w:id="135" w:name="_Toc210218373"/>
      <w:bookmarkStart w:id="136" w:name="_Hlk210131820"/>
      <w:r w:rsidRPr="0052501F">
        <w:rPr>
          <w:rFonts w:cs="Arial"/>
        </w:rPr>
        <w:lastRenderedPageBreak/>
        <w:t>SOGLASJE ZA SKRAJŠANJE ROKOV ZA  ODDAJO PONUDB</w:t>
      </w:r>
      <w:bookmarkEnd w:id="134"/>
      <w:bookmarkEnd w:id="135"/>
    </w:p>
    <w:bookmarkEnd w:id="136"/>
    <w:p w14:paraId="47B6C67A" w14:textId="77777777" w:rsidR="00687A2E" w:rsidRDefault="00687A2E" w:rsidP="00687A2E"/>
    <w:p w14:paraId="49E90119" w14:textId="77777777" w:rsidR="00687A2E" w:rsidRDefault="00687A2E" w:rsidP="00687A2E"/>
    <w:p w14:paraId="0ADC0090" w14:textId="77777777" w:rsidR="00687A2E" w:rsidRDefault="00687A2E" w:rsidP="00687A2E"/>
    <w:p w14:paraId="7E917EC4" w14:textId="77777777" w:rsidR="00687A2E" w:rsidRDefault="00687A2E" w:rsidP="00687A2E"/>
    <w:p w14:paraId="2EB92435" w14:textId="77777777" w:rsidR="00687A2E" w:rsidRDefault="00687A2E" w:rsidP="00687A2E"/>
    <w:p w14:paraId="0FAEDA9A" w14:textId="0D93066B" w:rsidR="00687A2E" w:rsidRDefault="00687A2E" w:rsidP="00687A2E">
      <w:r>
        <w:t>Kandidat_______________________________________________________________________,</w:t>
      </w:r>
    </w:p>
    <w:p w14:paraId="4204F526" w14:textId="77777777" w:rsidR="00687A2E" w:rsidRPr="00153795" w:rsidRDefault="00687A2E" w:rsidP="00687A2E">
      <w:pPr>
        <w:rPr>
          <w:i/>
          <w:iCs/>
        </w:rPr>
      </w:pPr>
      <w:r w:rsidRPr="00153795">
        <w:rPr>
          <w:i/>
          <w:iCs/>
        </w:rPr>
        <w:t>(naziv in naslov)</w:t>
      </w:r>
    </w:p>
    <w:p w14:paraId="533D9D47" w14:textId="77777777" w:rsidR="00687A2E" w:rsidRDefault="00687A2E" w:rsidP="00687A2E"/>
    <w:p w14:paraId="7DC78AE6" w14:textId="71E90448" w:rsidR="00687A2E" w:rsidRDefault="00687A2E" w:rsidP="00687A2E">
      <w:r>
        <w:t xml:space="preserve">ki v postopku oddaje javnega naročila </w:t>
      </w:r>
      <w:r w:rsidR="00065688">
        <w:t>»</w:t>
      </w:r>
      <w:r w:rsidR="00065688" w:rsidRPr="00065688">
        <w:rPr>
          <w:rFonts w:eastAsia="Times New Roman"/>
          <w:i/>
          <w:iCs/>
          <w:color w:val="auto"/>
          <w:kern w:val="0"/>
          <w:lang w:eastAsia="sl-SI"/>
        </w:rPr>
        <w:t>Storitve gradnje in vzdrževanje gozdne infrastrukture, razen vzdrževanja gozdnih cest</w:t>
      </w:r>
      <w:r w:rsidR="00065688">
        <w:rPr>
          <w:rFonts w:eastAsia="Times New Roman"/>
          <w:i/>
          <w:iCs/>
          <w:color w:val="auto"/>
          <w:kern w:val="0"/>
          <w:lang w:eastAsia="sl-SI"/>
        </w:rPr>
        <w:t>«</w:t>
      </w:r>
      <w:r w:rsidR="00065688">
        <w:t xml:space="preserve"> </w:t>
      </w:r>
      <w:r>
        <w:t xml:space="preserve">oddajam prijavo soglašam, da rok za oddajo ponudbe v primeru, da se povpraševanje nanaša na </w:t>
      </w:r>
      <w:r w:rsidR="00D21D51" w:rsidRPr="00E419E5">
        <w:rPr>
          <w:rFonts w:eastAsia="Times New Roman"/>
          <w:color w:val="auto"/>
          <w:kern w:val="0"/>
          <w:lang w:eastAsia="sl-SI"/>
        </w:rPr>
        <w:t>izvajanj</w:t>
      </w:r>
      <w:r w:rsidR="00D21D51">
        <w:rPr>
          <w:rFonts w:eastAsia="Times New Roman"/>
          <w:color w:val="auto"/>
          <w:kern w:val="0"/>
          <w:lang w:eastAsia="sl-SI"/>
        </w:rPr>
        <w:t>e</w:t>
      </w:r>
      <w:r w:rsidR="00D21D51" w:rsidRPr="00E419E5">
        <w:rPr>
          <w:rFonts w:eastAsia="Times New Roman"/>
          <w:color w:val="auto"/>
          <w:kern w:val="0"/>
          <w:lang w:eastAsia="sl-SI"/>
        </w:rPr>
        <w:t xml:space="preserve"> del, ki so predpogoj za izvajanje C odločb</w:t>
      </w:r>
      <w:r w:rsidR="00065688">
        <w:rPr>
          <w:rFonts w:eastAsia="Times New Roman"/>
          <w:color w:val="auto"/>
          <w:kern w:val="0"/>
          <w:lang w:eastAsia="sl-SI"/>
        </w:rPr>
        <w:t xml:space="preserve"> (sanitarna sečnja) ali </w:t>
      </w:r>
      <w:r>
        <w:t xml:space="preserve">(B) odločb </w:t>
      </w:r>
      <w:r w:rsidRPr="00977B96">
        <w:t>(varstven</w:t>
      </w:r>
      <w:r>
        <w:t xml:space="preserve">a </w:t>
      </w:r>
      <w:r w:rsidRPr="00977B96">
        <w:t>del</w:t>
      </w:r>
      <w:r>
        <w:t>a)</w:t>
      </w:r>
      <w:r w:rsidRPr="00977B96">
        <w:t xml:space="preserve"> znaša</w:t>
      </w:r>
      <w:r>
        <w:t xml:space="preserve"> manj kot 10 dni.</w:t>
      </w:r>
    </w:p>
    <w:p w14:paraId="6B289F26" w14:textId="77777777" w:rsidR="00687A2E" w:rsidRDefault="00687A2E" w:rsidP="00687A2E"/>
    <w:p w14:paraId="106E6FEA" w14:textId="77777777" w:rsidR="00687A2E" w:rsidRDefault="00687A2E" w:rsidP="00687A2E"/>
    <w:p w14:paraId="3FCA2BF4" w14:textId="2A277157" w:rsidR="008025E4" w:rsidRDefault="00687A2E" w:rsidP="00687A2E">
      <w:pPr>
        <w:rPr>
          <w:b/>
          <w:bCs/>
        </w:rPr>
      </w:pPr>
      <w:r w:rsidRPr="3DF3F329">
        <w:rPr>
          <w:b/>
          <w:bCs/>
        </w:rPr>
        <w:t>Pojasnilo naročnika:</w:t>
      </w:r>
    </w:p>
    <w:p w14:paraId="586C7243" w14:textId="77777777" w:rsidR="008025E4" w:rsidRPr="008025E4" w:rsidRDefault="008025E4" w:rsidP="008025E4">
      <w:r w:rsidRPr="008025E4">
        <w:t>Zahteva za možnost krajšega roka za oddajo ponudbe v primeru izvajanja del, ki so predpogoj za izvedbo odločb C (sanitarna sečnja) ali odločb B (varstvena dela), izhaja iz nujnosti in časovne občutljivosti tovrstnih ukrepov.</w:t>
      </w:r>
    </w:p>
    <w:p w14:paraId="53684CD4" w14:textId="77777777" w:rsidR="008025E4" w:rsidRPr="008025E4" w:rsidRDefault="008025E4" w:rsidP="008025E4"/>
    <w:p w14:paraId="6EE07249" w14:textId="7FA539D0" w:rsidR="008025E4" w:rsidRPr="008025E4" w:rsidRDefault="008025E4" w:rsidP="008025E4">
      <w:r w:rsidRPr="008025E4">
        <w:t>Odločbe C in B so izdane na podlagi ugotovljenega poslabšanja zdravstvenega stanja gozdov (npr. zaradi pojava podlubnikov, vetroloma, žleda ipd.) oziroma zaradi potrebe po varstvu gozdov pred nadaljnjo škodo ali za njihovo ohranjanje v ustreznem stanju. Za učinkovito izvajanje teh odločb je ključnega pomena hitro in usklajeno izvajanje pripravljalnih in spremljajočih del (npr. ureditev dostopov, gozdnih vlak, protipožarnih posegov ipd.), saj lahko vsakršna zamuda povzroči</w:t>
      </w:r>
      <w:r w:rsidR="004D5EAA">
        <w:t xml:space="preserve"> </w:t>
      </w:r>
      <w:r w:rsidRPr="008025E4">
        <w:t>poslabšanje zdravstvenega stanja sosednjih gozdnih sestojev,</w:t>
      </w:r>
      <w:r w:rsidR="004D5EAA">
        <w:t xml:space="preserve"> </w:t>
      </w:r>
      <w:r w:rsidRPr="008025E4">
        <w:t>širjenje škodljivih organizmov (npr. podlubnikov),</w:t>
      </w:r>
      <w:r w:rsidR="004D5EAA">
        <w:t xml:space="preserve"> </w:t>
      </w:r>
      <w:r w:rsidRPr="008025E4">
        <w:t>nastanek večje gospodarske škode zaradi znižanja kakovosti lesa,</w:t>
      </w:r>
      <w:r w:rsidR="004D5EAA">
        <w:t xml:space="preserve"> </w:t>
      </w:r>
      <w:r w:rsidRPr="008025E4">
        <w:t>povečano tveganje za varnost ljudi in premoženja,</w:t>
      </w:r>
      <w:r w:rsidR="004D5EAA">
        <w:t xml:space="preserve"> </w:t>
      </w:r>
      <w:r w:rsidRPr="008025E4">
        <w:t>zamude pri izpolnjevanju zakonskih obveznosti lastnikov gozdov ali upravljavca.</w:t>
      </w:r>
    </w:p>
    <w:p w14:paraId="338D5315" w14:textId="77777777" w:rsidR="008025E4" w:rsidRPr="008025E4" w:rsidRDefault="008025E4" w:rsidP="008025E4"/>
    <w:p w14:paraId="3E4C653A" w14:textId="4FB90A25" w:rsidR="008025E4" w:rsidRPr="008025E4" w:rsidRDefault="008025E4" w:rsidP="008025E4">
      <w:r w:rsidRPr="008025E4">
        <w:t>Zaradi navedenega je naročnik dolžan zagotoviti hitro odzivnost in fleksibilnost v postopkih oddaje storitev, ki predstavljajo nujni predpogoj za izvedbo sanitarnih ali varstvenih ukrepov. Zato se določa možnost, da je rok za oddajo ponudbe v teh primerih krajši od zakonsko običajnega roka 10 dni, saj je to nujno za dosego ciljev javnega interesa – varovanja gozdov, preprečevanja širjenja škodljivcev ter ohranjanja ekosistemskih funkcij gozdnega prostora.</w:t>
      </w:r>
    </w:p>
    <w:p w14:paraId="4F5BD334" w14:textId="77777777" w:rsidR="008025E4" w:rsidRDefault="008025E4" w:rsidP="00687A2E">
      <w:pPr>
        <w:rPr>
          <w:b/>
          <w:bCs/>
        </w:rPr>
      </w:pPr>
    </w:p>
    <w:p w14:paraId="370A2010" w14:textId="77777777" w:rsidR="001748FC" w:rsidRDefault="001748FC" w:rsidP="00585A49">
      <w:pPr>
        <w:spacing w:line="240" w:lineRule="auto"/>
        <w:rPr>
          <w:b/>
        </w:rPr>
      </w:pPr>
    </w:p>
    <w:p w14:paraId="42164698" w14:textId="688BA7A7" w:rsidR="00101091" w:rsidRDefault="00101091" w:rsidP="00101091">
      <w:r>
        <w:t xml:space="preserve">Kraj in datum:                                    </w:t>
      </w:r>
      <w:r>
        <w:tab/>
      </w:r>
      <w:r>
        <w:tab/>
      </w:r>
      <w:r>
        <w:tab/>
      </w:r>
      <w:r>
        <w:tab/>
        <w:t xml:space="preserve">         Žig in podpis kandidata:</w:t>
      </w:r>
    </w:p>
    <w:p w14:paraId="2B114312" w14:textId="77777777" w:rsidR="00101091" w:rsidRDefault="00101091" w:rsidP="00585A49">
      <w:pPr>
        <w:spacing w:line="240" w:lineRule="auto"/>
        <w:rPr>
          <w:b/>
        </w:rPr>
      </w:pPr>
    </w:p>
    <w:p w14:paraId="41B71132" w14:textId="77777777" w:rsidR="001748FC" w:rsidRDefault="001748FC" w:rsidP="00585A49">
      <w:pPr>
        <w:spacing w:line="240" w:lineRule="auto"/>
        <w:rPr>
          <w:b/>
        </w:rPr>
      </w:pPr>
    </w:p>
    <w:p w14:paraId="669C1F98" w14:textId="77777777" w:rsidR="001748FC" w:rsidRDefault="001748FC" w:rsidP="00585A49">
      <w:pPr>
        <w:spacing w:line="240" w:lineRule="auto"/>
        <w:rPr>
          <w:b/>
        </w:rPr>
      </w:pPr>
    </w:p>
    <w:p w14:paraId="36357B6C" w14:textId="77777777" w:rsidR="001748FC" w:rsidRDefault="001748FC" w:rsidP="00585A49">
      <w:pPr>
        <w:spacing w:line="240" w:lineRule="auto"/>
        <w:rPr>
          <w:b/>
        </w:rPr>
      </w:pPr>
    </w:p>
    <w:p w14:paraId="5CAB74AB" w14:textId="77777777" w:rsidR="00F47BF0" w:rsidRDefault="00F47BF0" w:rsidP="00585A49">
      <w:pPr>
        <w:spacing w:line="240" w:lineRule="auto"/>
        <w:rPr>
          <w:b/>
        </w:rPr>
      </w:pPr>
    </w:p>
    <w:p w14:paraId="10EAFD79" w14:textId="77777777" w:rsidR="00F47BF0" w:rsidRDefault="00F47BF0" w:rsidP="00585A49">
      <w:pPr>
        <w:spacing w:line="240" w:lineRule="auto"/>
        <w:rPr>
          <w:b/>
        </w:rPr>
      </w:pPr>
    </w:p>
    <w:p w14:paraId="0F586108" w14:textId="77777777" w:rsidR="00DA1185" w:rsidRDefault="00DA1185" w:rsidP="00585A49">
      <w:pPr>
        <w:spacing w:line="240" w:lineRule="auto"/>
        <w:rPr>
          <w:b/>
        </w:rPr>
      </w:pPr>
    </w:p>
    <w:p w14:paraId="33B3AD87" w14:textId="77777777" w:rsidR="00DA1185" w:rsidRDefault="00DA1185" w:rsidP="00585A49">
      <w:pPr>
        <w:spacing w:line="240" w:lineRule="auto"/>
        <w:rPr>
          <w:b/>
        </w:rPr>
      </w:pPr>
    </w:p>
    <w:p w14:paraId="61F0F66E" w14:textId="77777777" w:rsidR="00101091" w:rsidRDefault="00101091" w:rsidP="00585A49">
      <w:pPr>
        <w:spacing w:line="240" w:lineRule="auto"/>
        <w:rPr>
          <w:b/>
        </w:rPr>
      </w:pPr>
    </w:p>
    <w:p w14:paraId="4EDD9BAA" w14:textId="7060EC3D" w:rsidR="003A1B13" w:rsidRPr="00E419E5" w:rsidRDefault="00101091" w:rsidP="00585A49">
      <w:pPr>
        <w:pStyle w:val="Naslov2"/>
        <w:numPr>
          <w:ilvl w:val="0"/>
          <w:numId w:val="0"/>
        </w:numPr>
        <w:spacing w:after="0" w:line="240" w:lineRule="auto"/>
        <w:ind w:left="576" w:hanging="576"/>
        <w:rPr>
          <w:rFonts w:ascii="Arial" w:hAnsi="Arial" w:cs="Arial"/>
        </w:rPr>
      </w:pPr>
      <w:bookmarkStart w:id="137" w:name="_Toc210218374"/>
      <w:r>
        <w:rPr>
          <w:rFonts w:ascii="Arial" w:hAnsi="Arial" w:cs="Arial"/>
        </w:rPr>
        <w:lastRenderedPageBreak/>
        <w:t>V</w:t>
      </w:r>
      <w:r w:rsidR="003A1B13" w:rsidRPr="00E419E5">
        <w:rPr>
          <w:rFonts w:ascii="Arial" w:hAnsi="Arial" w:cs="Arial"/>
        </w:rPr>
        <w:t>zorec pogodbe GRA2026-OSN</w:t>
      </w:r>
      <w:bookmarkEnd w:id="137"/>
    </w:p>
    <w:p w14:paraId="26A9B4BB" w14:textId="77777777" w:rsidR="003A1B13" w:rsidRPr="00E419E5" w:rsidRDefault="003A1B13" w:rsidP="00585A49">
      <w:pPr>
        <w:suppressAutoHyphens w:val="0"/>
        <w:spacing w:line="240" w:lineRule="auto"/>
        <w:jc w:val="left"/>
        <w:rPr>
          <w:color w:val="auto"/>
          <w:kern w:val="0"/>
          <w:lang w:eastAsia="en-US"/>
        </w:rPr>
      </w:pPr>
    </w:p>
    <w:p w14:paraId="578739F5" w14:textId="77777777" w:rsidR="003A1B13" w:rsidRPr="00E419E5" w:rsidRDefault="003A1B13" w:rsidP="00585A49">
      <w:pPr>
        <w:suppressAutoHyphens w:val="0"/>
        <w:spacing w:line="240" w:lineRule="auto"/>
        <w:jc w:val="left"/>
        <w:rPr>
          <w:color w:val="auto"/>
          <w:kern w:val="0"/>
          <w:lang w:eastAsia="en-US"/>
        </w:rPr>
      </w:pPr>
    </w:p>
    <w:p w14:paraId="79C7458A" w14:textId="55DCB88C" w:rsidR="003A1B13" w:rsidRPr="00E419E5" w:rsidRDefault="003A1B13" w:rsidP="00585A49">
      <w:pPr>
        <w:suppressAutoHyphens w:val="0"/>
        <w:spacing w:line="240" w:lineRule="auto"/>
        <w:rPr>
          <w:rFonts w:eastAsia="Times New Roman"/>
          <w:b/>
          <w:color w:val="auto"/>
          <w:kern w:val="0"/>
          <w:lang w:eastAsia="sl-SI"/>
        </w:rPr>
      </w:pPr>
      <w:r w:rsidRPr="00E419E5">
        <w:rPr>
          <w:rFonts w:eastAsia="Times New Roman"/>
          <w:b/>
          <w:color w:val="auto"/>
          <w:kern w:val="0"/>
          <w:lang w:eastAsia="sl-SI"/>
        </w:rPr>
        <w:t xml:space="preserve">Slovenski državni gozdovi, </w:t>
      </w:r>
      <w:proofErr w:type="spellStart"/>
      <w:r w:rsidRPr="00E419E5">
        <w:rPr>
          <w:rFonts w:eastAsia="Times New Roman"/>
          <w:b/>
          <w:color w:val="auto"/>
          <w:kern w:val="0"/>
          <w:lang w:eastAsia="sl-SI"/>
        </w:rPr>
        <w:t>d.o.o</w:t>
      </w:r>
      <w:proofErr w:type="spellEnd"/>
      <w:r w:rsidRPr="00E419E5">
        <w:rPr>
          <w:rFonts w:eastAsia="Times New Roman"/>
          <w:b/>
          <w:color w:val="auto"/>
          <w:kern w:val="0"/>
          <w:lang w:eastAsia="sl-SI"/>
        </w:rPr>
        <w:t xml:space="preserve">. (SIDG </w:t>
      </w:r>
      <w:proofErr w:type="spellStart"/>
      <w:r w:rsidRPr="00E419E5">
        <w:rPr>
          <w:rFonts w:eastAsia="Times New Roman"/>
          <w:b/>
          <w:color w:val="auto"/>
          <w:kern w:val="0"/>
          <w:lang w:eastAsia="sl-SI"/>
        </w:rPr>
        <w:t>d.o.o</w:t>
      </w:r>
      <w:proofErr w:type="spellEnd"/>
      <w:r w:rsidRPr="00E419E5">
        <w:rPr>
          <w:rFonts w:eastAsia="Times New Roman"/>
          <w:b/>
          <w:color w:val="auto"/>
          <w:kern w:val="0"/>
          <w:lang w:eastAsia="sl-SI"/>
        </w:rPr>
        <w:t xml:space="preserve">.), Rožna ulica 39, 1330 Kočevje, </w:t>
      </w:r>
      <w:r w:rsidRPr="00E419E5">
        <w:rPr>
          <w:rFonts w:eastAsia="Times New Roman"/>
          <w:color w:val="auto"/>
          <w:kern w:val="0"/>
          <w:lang w:eastAsia="sl-SI"/>
        </w:rPr>
        <w:t xml:space="preserve">matična številka: 7035845000, ID za DDV: SI75204878, TRR: SI56 0292 2026 1894 466, ki jo zastopata </w:t>
      </w:r>
      <w:r w:rsidRPr="00E419E5">
        <w:rPr>
          <w:rFonts w:eastAsia="Times New Roman"/>
          <w:bCs/>
          <w:color w:val="auto"/>
          <w:kern w:val="0"/>
          <w:lang w:eastAsia="zh-CN"/>
        </w:rPr>
        <w:t xml:space="preserve">glavni direktor mag. </w:t>
      </w:r>
      <w:r w:rsidR="00515DC9">
        <w:rPr>
          <w:rFonts w:eastAsia="Times New Roman"/>
          <w:bCs/>
          <w:color w:val="auto"/>
          <w:kern w:val="0"/>
          <w:lang w:eastAsia="zh-CN"/>
        </w:rPr>
        <w:t>Marko Matjašič</w:t>
      </w:r>
      <w:r w:rsidRPr="00E419E5">
        <w:rPr>
          <w:rFonts w:eastAsia="Times New Roman"/>
          <w:bCs/>
          <w:color w:val="auto"/>
          <w:kern w:val="0"/>
          <w:lang w:eastAsia="zh-CN"/>
        </w:rPr>
        <w:t xml:space="preserve"> in direktor </w:t>
      </w:r>
      <w:r w:rsidR="00515DC9">
        <w:rPr>
          <w:rFonts w:eastAsia="Times New Roman"/>
          <w:bCs/>
          <w:color w:val="auto"/>
          <w:kern w:val="0"/>
          <w:lang w:eastAsia="zh-CN"/>
        </w:rPr>
        <w:t>dr. Aleš Kadunc</w:t>
      </w:r>
      <w:r w:rsidRPr="00E419E5">
        <w:rPr>
          <w:rFonts w:eastAsia="Times New Roman"/>
          <w:bCs/>
          <w:color w:val="auto"/>
          <w:kern w:val="0"/>
          <w:lang w:eastAsia="zh-CN"/>
        </w:rPr>
        <w:t xml:space="preserve"> </w:t>
      </w:r>
      <w:r w:rsidRPr="00E419E5">
        <w:rPr>
          <w:rFonts w:eastAsia="Times New Roman"/>
          <w:color w:val="auto"/>
          <w:kern w:val="0"/>
          <w:lang w:eastAsia="sl-SI"/>
        </w:rPr>
        <w:t xml:space="preserve">(v nadaljevanju: </w:t>
      </w:r>
      <w:r w:rsidRPr="00E419E5">
        <w:rPr>
          <w:rFonts w:eastAsia="Times New Roman"/>
          <w:b/>
          <w:color w:val="auto"/>
          <w:kern w:val="0"/>
          <w:lang w:eastAsia="sl-SI"/>
        </w:rPr>
        <w:t>naročnik</w:t>
      </w:r>
      <w:r w:rsidRPr="00E419E5">
        <w:rPr>
          <w:rFonts w:eastAsia="Times New Roman"/>
          <w:color w:val="auto"/>
          <w:kern w:val="0"/>
          <w:lang w:eastAsia="sl-SI"/>
        </w:rPr>
        <w:t>)</w:t>
      </w:r>
    </w:p>
    <w:p w14:paraId="6CC3C1A8" w14:textId="77777777" w:rsidR="003A1B13" w:rsidRPr="00E419E5" w:rsidRDefault="003A1B13" w:rsidP="00585A49">
      <w:pPr>
        <w:suppressAutoHyphens w:val="0"/>
        <w:spacing w:line="240" w:lineRule="auto"/>
        <w:rPr>
          <w:rFonts w:eastAsia="Times New Roman"/>
          <w:color w:val="auto"/>
          <w:kern w:val="0"/>
          <w:lang w:eastAsia="sl-SI"/>
        </w:rPr>
      </w:pPr>
    </w:p>
    <w:p w14:paraId="2CE9340E"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in</w:t>
      </w:r>
    </w:p>
    <w:p w14:paraId="097ED7D4" w14:textId="77777777" w:rsidR="003A1B13" w:rsidRPr="00E419E5" w:rsidRDefault="003A1B13" w:rsidP="00585A49">
      <w:pPr>
        <w:suppressAutoHyphens w:val="0"/>
        <w:spacing w:line="240" w:lineRule="auto"/>
        <w:rPr>
          <w:rFonts w:eastAsia="Times New Roman"/>
          <w:color w:val="auto"/>
          <w:kern w:val="0"/>
          <w:lang w:eastAsia="sl-SI"/>
        </w:rPr>
      </w:pPr>
    </w:p>
    <w:p w14:paraId="622A9237" w14:textId="77777777" w:rsidR="003A1B13" w:rsidRPr="00E419E5" w:rsidRDefault="003A1B13" w:rsidP="00585A49">
      <w:pPr>
        <w:suppressAutoHyphens w:val="0"/>
        <w:autoSpaceDE w:val="0"/>
        <w:autoSpaceDN w:val="0"/>
        <w:adjustRightInd w:val="0"/>
        <w:spacing w:line="240" w:lineRule="auto"/>
        <w:rPr>
          <w:rFonts w:eastAsia="Times New Roman"/>
          <w:bCs/>
          <w:color w:val="auto"/>
          <w:kern w:val="0"/>
          <w:lang w:eastAsia="sl-SI"/>
        </w:rPr>
      </w:pPr>
      <w:r w:rsidRPr="00E419E5">
        <w:rPr>
          <w:rFonts w:eastAsia="Times New Roman"/>
          <w:b/>
          <w:color w:val="auto"/>
          <w:kern w:val="0"/>
          <w:lang w:eastAsia="sl-SI"/>
        </w:rPr>
        <w:t xml:space="preserve">Prijavitelj, ki mu je bila priznana sposobnost in je uvrščen v Katalog ponudnikov </w:t>
      </w:r>
      <w:r w:rsidRPr="00E419E5">
        <w:rPr>
          <w:rFonts w:eastAsia="Times New Roman"/>
          <w:bCs/>
          <w:color w:val="auto"/>
          <w:kern w:val="0"/>
          <w:lang w:eastAsia="sl-SI"/>
        </w:rPr>
        <w:t>(v nadaljevanju: izvajalec)</w:t>
      </w:r>
    </w:p>
    <w:p w14:paraId="16383CA6" w14:textId="77777777" w:rsidR="003A1B13" w:rsidRDefault="003A1B13" w:rsidP="00585A49">
      <w:pPr>
        <w:suppressAutoHyphens w:val="0"/>
        <w:autoSpaceDE w:val="0"/>
        <w:autoSpaceDN w:val="0"/>
        <w:adjustRightInd w:val="0"/>
        <w:spacing w:line="240" w:lineRule="auto"/>
        <w:ind w:left="1496" w:hanging="1496"/>
        <w:rPr>
          <w:rFonts w:eastAsia="Times New Roman"/>
          <w:color w:val="auto"/>
          <w:kern w:val="0"/>
          <w:lang w:eastAsia="sl-SI"/>
        </w:rPr>
      </w:pPr>
    </w:p>
    <w:p w14:paraId="0577C007" w14:textId="77777777" w:rsidR="00A84C7F" w:rsidRPr="00E419E5" w:rsidRDefault="00A84C7F" w:rsidP="00585A49">
      <w:pPr>
        <w:suppressAutoHyphens w:val="0"/>
        <w:autoSpaceDE w:val="0"/>
        <w:autoSpaceDN w:val="0"/>
        <w:adjustRightInd w:val="0"/>
        <w:spacing w:line="240" w:lineRule="auto"/>
        <w:ind w:left="1496" w:hanging="1496"/>
        <w:rPr>
          <w:rFonts w:eastAsia="Times New Roman"/>
          <w:color w:val="auto"/>
          <w:kern w:val="0"/>
          <w:lang w:eastAsia="sl-SI"/>
        </w:rPr>
      </w:pPr>
    </w:p>
    <w:p w14:paraId="067B58AB" w14:textId="77777777" w:rsidR="003A1B13" w:rsidRPr="00E419E5" w:rsidRDefault="003A1B13" w:rsidP="00585A49">
      <w:pPr>
        <w:suppressAutoHyphens w:val="0"/>
        <w:autoSpaceDE w:val="0"/>
        <w:autoSpaceDN w:val="0"/>
        <w:adjustRightInd w:val="0"/>
        <w:spacing w:line="240" w:lineRule="auto"/>
        <w:ind w:left="1496" w:hanging="1496"/>
        <w:rPr>
          <w:rFonts w:eastAsia="Times New Roman"/>
          <w:color w:val="auto"/>
          <w:kern w:val="0"/>
          <w:lang w:eastAsia="sl-SI"/>
        </w:rPr>
      </w:pPr>
      <w:r w:rsidRPr="00E419E5">
        <w:rPr>
          <w:rFonts w:eastAsia="Times New Roman"/>
          <w:color w:val="auto"/>
          <w:kern w:val="0"/>
          <w:lang w:eastAsia="sl-SI"/>
        </w:rPr>
        <w:t>sklepata naslednjo</w:t>
      </w:r>
    </w:p>
    <w:p w14:paraId="4505399D" w14:textId="77777777" w:rsidR="003A1B13" w:rsidRDefault="003A1B13" w:rsidP="00585A49">
      <w:pPr>
        <w:suppressAutoHyphens w:val="0"/>
        <w:autoSpaceDE w:val="0"/>
        <w:autoSpaceDN w:val="0"/>
        <w:adjustRightInd w:val="0"/>
        <w:spacing w:line="240" w:lineRule="auto"/>
        <w:ind w:left="1496" w:hanging="1496"/>
        <w:rPr>
          <w:rFonts w:eastAsia="Times New Roman"/>
          <w:color w:val="auto"/>
          <w:kern w:val="0"/>
          <w:lang w:eastAsia="sl-SI"/>
        </w:rPr>
      </w:pPr>
    </w:p>
    <w:p w14:paraId="4BBE1843" w14:textId="77777777" w:rsidR="00A84C7F" w:rsidRPr="00E419E5" w:rsidRDefault="00A84C7F" w:rsidP="00585A49">
      <w:pPr>
        <w:suppressAutoHyphens w:val="0"/>
        <w:autoSpaceDE w:val="0"/>
        <w:autoSpaceDN w:val="0"/>
        <w:adjustRightInd w:val="0"/>
        <w:spacing w:line="240" w:lineRule="auto"/>
        <w:ind w:left="1496" w:hanging="1496"/>
        <w:rPr>
          <w:rFonts w:eastAsia="Times New Roman"/>
          <w:color w:val="auto"/>
          <w:kern w:val="0"/>
          <w:lang w:eastAsia="sl-SI"/>
        </w:rPr>
      </w:pPr>
    </w:p>
    <w:p w14:paraId="74801D4A" w14:textId="738093A7" w:rsidR="003A1B13" w:rsidRPr="00E419E5" w:rsidRDefault="003A1B13" w:rsidP="00585A49">
      <w:pPr>
        <w:suppressAutoHyphens w:val="0"/>
        <w:spacing w:line="240" w:lineRule="auto"/>
        <w:jc w:val="center"/>
        <w:rPr>
          <w:rFonts w:eastAsia="Times New Roman"/>
          <w:b/>
          <w:bCs/>
          <w:color w:val="auto"/>
          <w:kern w:val="32"/>
          <w:lang w:eastAsia="x-none"/>
        </w:rPr>
      </w:pPr>
      <w:r w:rsidRPr="00E419E5">
        <w:rPr>
          <w:rFonts w:eastAsia="Times New Roman"/>
          <w:b/>
          <w:bCs/>
          <w:color w:val="auto"/>
          <w:kern w:val="0"/>
          <w:lang w:eastAsia="sl-SI"/>
        </w:rPr>
        <w:t xml:space="preserve">POGODBO GRA 2026-OSN ZA </w:t>
      </w:r>
      <w:r w:rsidR="00042CF0" w:rsidRPr="00E419E5">
        <w:rPr>
          <w:rFonts w:eastAsia="Times New Roman"/>
          <w:b/>
          <w:bCs/>
          <w:color w:val="auto"/>
          <w:kern w:val="32"/>
          <w:lang w:eastAsia="x-none"/>
        </w:rPr>
        <w:t xml:space="preserve">OSNOVNA </w:t>
      </w:r>
      <w:r w:rsidRPr="00E419E5">
        <w:rPr>
          <w:rFonts w:eastAsia="Times New Roman"/>
          <w:b/>
          <w:bCs/>
          <w:color w:val="auto"/>
          <w:kern w:val="32"/>
          <w:lang w:eastAsia="x-none"/>
        </w:rPr>
        <w:t>GRADBENA DELA IN VZDRŽEVANJE GOZDNE INFRASTRUKTURE, RAZEN VZDRŽEVANJA GOZDNIH CEST</w:t>
      </w:r>
    </w:p>
    <w:p w14:paraId="71F0973E" w14:textId="77777777" w:rsidR="003A1B13" w:rsidRPr="00E419E5" w:rsidRDefault="003A1B13" w:rsidP="00585A49">
      <w:pPr>
        <w:keepNext/>
        <w:suppressAutoHyphens w:val="0"/>
        <w:spacing w:line="240" w:lineRule="auto"/>
        <w:jc w:val="center"/>
        <w:outlineLvl w:val="0"/>
        <w:rPr>
          <w:rFonts w:eastAsia="Times New Roman"/>
          <w:b/>
          <w:bCs/>
          <w:color w:val="auto"/>
          <w:kern w:val="32"/>
          <w:lang w:eastAsia="x-none"/>
        </w:rPr>
      </w:pPr>
    </w:p>
    <w:p w14:paraId="35E70D00" w14:textId="77777777" w:rsidR="003A1B13" w:rsidRPr="00E419E5" w:rsidRDefault="003A1B13" w:rsidP="00585A49">
      <w:pPr>
        <w:keepNext/>
        <w:suppressAutoHyphens w:val="0"/>
        <w:spacing w:line="240" w:lineRule="auto"/>
        <w:jc w:val="center"/>
        <w:outlineLvl w:val="0"/>
        <w:rPr>
          <w:rFonts w:eastAsia="Times New Roman"/>
          <w:b/>
          <w:bCs/>
          <w:color w:val="auto"/>
          <w:kern w:val="32"/>
          <w:lang w:eastAsia="x-none"/>
        </w:rPr>
      </w:pPr>
    </w:p>
    <w:p w14:paraId="7BEA8CFE" w14:textId="77777777" w:rsidR="003A1B13" w:rsidRPr="00E419E5" w:rsidRDefault="003A1B13" w:rsidP="00585A49">
      <w:pPr>
        <w:suppressAutoHyphens w:val="0"/>
        <w:spacing w:line="240" w:lineRule="auto"/>
        <w:jc w:val="left"/>
        <w:rPr>
          <w:rFonts w:eastAsia="Times New Roman"/>
          <w:color w:val="auto"/>
          <w:kern w:val="0"/>
          <w:lang w:eastAsia="x-none"/>
        </w:rPr>
      </w:pPr>
    </w:p>
    <w:p w14:paraId="702FDDDD" w14:textId="77777777" w:rsidR="003A1B13" w:rsidRPr="00E419E5" w:rsidRDefault="003A1B13" w:rsidP="006C3D49">
      <w:pPr>
        <w:numPr>
          <w:ilvl w:val="0"/>
          <w:numId w:val="20"/>
        </w:numPr>
        <w:suppressAutoHyphens w:val="0"/>
        <w:autoSpaceDE w:val="0"/>
        <w:autoSpaceDN w:val="0"/>
        <w:adjustRightInd w:val="0"/>
        <w:spacing w:line="240" w:lineRule="auto"/>
        <w:jc w:val="center"/>
        <w:rPr>
          <w:rFonts w:eastAsia="Times New Roman"/>
          <w:b/>
          <w:color w:val="auto"/>
          <w:kern w:val="0"/>
          <w:lang w:eastAsia="sl-SI"/>
        </w:rPr>
      </w:pPr>
      <w:r w:rsidRPr="00E419E5">
        <w:rPr>
          <w:rFonts w:eastAsia="Times New Roman"/>
          <w:b/>
          <w:color w:val="auto"/>
          <w:kern w:val="0"/>
          <w:lang w:eastAsia="sl-SI"/>
        </w:rPr>
        <w:t>člen</w:t>
      </w:r>
    </w:p>
    <w:p w14:paraId="775F4F35"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r w:rsidRPr="00E419E5">
        <w:rPr>
          <w:rFonts w:eastAsia="Times New Roman"/>
          <w:b/>
          <w:color w:val="auto"/>
          <w:kern w:val="0"/>
          <w:lang w:eastAsia="sl-SI"/>
        </w:rPr>
        <w:t xml:space="preserve">Uvodne določbe  </w:t>
      </w:r>
    </w:p>
    <w:p w14:paraId="1E6EA210"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p>
    <w:p w14:paraId="154BF264" w14:textId="77777777" w:rsidR="003A1B13" w:rsidRPr="00E419E5" w:rsidRDefault="003A1B13" w:rsidP="00AA7D92">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Pogodbeni stranki sta sporazumni:</w:t>
      </w:r>
    </w:p>
    <w:p w14:paraId="1D9EB11C" w14:textId="4BC8A04E" w:rsidR="003A1B13" w:rsidRPr="00E419E5" w:rsidRDefault="003A1B13" w:rsidP="006C3D49">
      <w:pPr>
        <w:numPr>
          <w:ilvl w:val="0"/>
          <w:numId w:val="19"/>
        </w:num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da je bil izvajalec v postopku oddaje javnega naročila »Storitve gradnje in vzdrževanje gozdne infrastrukture, razen vzdrževanja gozdnih cest« v prvi fazi omejenega postopka na podlagi odločitve o priznanju sposobnosti z dne __</w:t>
      </w:r>
      <w:r w:rsidR="00E84FEF">
        <w:rPr>
          <w:rFonts w:eastAsia="Times New Roman"/>
          <w:color w:val="auto"/>
          <w:kern w:val="0"/>
          <w:lang w:eastAsia="sl-SI"/>
        </w:rPr>
        <w:t>____</w:t>
      </w:r>
      <w:r w:rsidRPr="00E419E5">
        <w:rPr>
          <w:rFonts w:eastAsia="Times New Roman"/>
          <w:color w:val="auto"/>
          <w:kern w:val="0"/>
          <w:lang w:eastAsia="sl-SI"/>
        </w:rPr>
        <w:t>_ uvrščen v Katalog ponudnikov;</w:t>
      </w:r>
    </w:p>
    <w:p w14:paraId="6BFD3D49" w14:textId="2E4FE872" w:rsidR="003A1B13" w:rsidRPr="00E419E5" w:rsidRDefault="003A1B13" w:rsidP="006C3D49">
      <w:pPr>
        <w:numPr>
          <w:ilvl w:val="0"/>
          <w:numId w:val="19"/>
        </w:num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da se pogodba uporablja v primeru, da je izvajalec izbran ponudnik v posam</w:t>
      </w:r>
      <w:r w:rsidR="00B63E30" w:rsidRPr="00E419E5">
        <w:rPr>
          <w:rFonts w:eastAsia="Times New Roman"/>
          <w:color w:val="auto"/>
          <w:kern w:val="0"/>
          <w:lang w:eastAsia="sl-SI"/>
        </w:rPr>
        <w:t>eznem</w:t>
      </w:r>
      <w:r w:rsidRPr="00E419E5">
        <w:rPr>
          <w:rFonts w:eastAsia="Times New Roman"/>
          <w:color w:val="auto"/>
          <w:kern w:val="0"/>
          <w:lang w:eastAsia="sl-SI"/>
        </w:rPr>
        <w:t xml:space="preserve"> javnem naročilu v drugi fazi omejenega postopka;</w:t>
      </w:r>
    </w:p>
    <w:p w14:paraId="6D25099C" w14:textId="2B29372C" w:rsidR="003A1B13" w:rsidRPr="00E419E5" w:rsidRDefault="003A1B13" w:rsidP="006C3D49">
      <w:pPr>
        <w:numPr>
          <w:ilvl w:val="0"/>
          <w:numId w:val="19"/>
        </w:num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da naročnika obveznosti po tej pogodbi ne zavezujejo, razen v primeru izbora izvajalca kot najugodnejšega ponudnika v posam</w:t>
      </w:r>
      <w:r w:rsidR="00B63E30" w:rsidRPr="00E419E5">
        <w:rPr>
          <w:rFonts w:eastAsia="Times New Roman"/>
          <w:color w:val="auto"/>
          <w:kern w:val="0"/>
          <w:lang w:eastAsia="sl-SI"/>
        </w:rPr>
        <w:t>eznem</w:t>
      </w:r>
      <w:r w:rsidRPr="00E419E5">
        <w:rPr>
          <w:rFonts w:eastAsia="Times New Roman"/>
          <w:color w:val="auto"/>
          <w:kern w:val="0"/>
          <w:lang w:eastAsia="sl-SI"/>
        </w:rPr>
        <w:t xml:space="preserve"> javnem naročilu;</w:t>
      </w:r>
    </w:p>
    <w:p w14:paraId="40EE9BAF" w14:textId="77777777" w:rsidR="003A1B13" w:rsidRPr="00E419E5" w:rsidRDefault="003A1B13" w:rsidP="006C3D49">
      <w:pPr>
        <w:numPr>
          <w:ilvl w:val="0"/>
          <w:numId w:val="19"/>
        </w:numPr>
        <w:suppressAutoHyphens w:val="0"/>
        <w:spacing w:line="240" w:lineRule="auto"/>
        <w:rPr>
          <w:rFonts w:eastAsia="Times New Roman"/>
          <w:color w:val="auto"/>
          <w:kern w:val="0"/>
          <w:lang w:eastAsia="sl-SI"/>
        </w:rPr>
      </w:pPr>
      <w:r w:rsidRPr="00E419E5">
        <w:rPr>
          <w:rFonts w:eastAsia="Times New Roman"/>
          <w:color w:val="auto"/>
          <w:kern w:val="0"/>
          <w:lang w:eastAsia="sl-SI"/>
        </w:rPr>
        <w:t>da sklepata to pogodbo z namenom ureditve medsebojnih pravic in obveznosti;</w:t>
      </w:r>
    </w:p>
    <w:p w14:paraId="1CD765B6" w14:textId="6ABA9DA9" w:rsidR="003A1B13" w:rsidRPr="00E419E5" w:rsidRDefault="003A1B13" w:rsidP="006C3D49">
      <w:pPr>
        <w:numPr>
          <w:ilvl w:val="0"/>
          <w:numId w:val="19"/>
        </w:numPr>
        <w:suppressAutoHyphens w:val="0"/>
        <w:spacing w:line="240" w:lineRule="auto"/>
        <w:rPr>
          <w:rFonts w:eastAsia="Times New Roman"/>
          <w:color w:val="auto"/>
          <w:kern w:val="0"/>
          <w:lang w:eastAsia="sl-SI"/>
        </w:rPr>
      </w:pPr>
      <w:r w:rsidRPr="00E419E5">
        <w:rPr>
          <w:rFonts w:eastAsia="Times New Roman"/>
          <w:color w:val="auto"/>
          <w:kern w:val="0"/>
          <w:lang w:eastAsia="sl-SI"/>
        </w:rPr>
        <w:t>da je sestavni del pogodbe vsakokratna ponudba in odločitev o oddaji posam</w:t>
      </w:r>
      <w:r w:rsidR="00B63E30" w:rsidRPr="00E419E5">
        <w:rPr>
          <w:rFonts w:eastAsia="Times New Roman"/>
          <w:color w:val="auto"/>
          <w:kern w:val="0"/>
          <w:lang w:eastAsia="sl-SI"/>
        </w:rPr>
        <w:t>eznega</w:t>
      </w:r>
      <w:r w:rsidR="00B8635C" w:rsidRPr="00E419E5">
        <w:rPr>
          <w:rFonts w:eastAsia="Times New Roman"/>
          <w:color w:val="auto"/>
          <w:kern w:val="0"/>
          <w:lang w:eastAsia="sl-SI"/>
        </w:rPr>
        <w:t xml:space="preserve"> </w:t>
      </w:r>
      <w:r w:rsidRPr="00E419E5">
        <w:rPr>
          <w:rFonts w:eastAsia="Times New Roman"/>
          <w:color w:val="auto"/>
          <w:kern w:val="0"/>
          <w:lang w:eastAsia="sl-SI"/>
        </w:rPr>
        <w:t>naročila</w:t>
      </w:r>
      <w:r w:rsidR="00E84FEF">
        <w:rPr>
          <w:rFonts w:eastAsia="Times New Roman"/>
          <w:color w:val="auto"/>
          <w:kern w:val="0"/>
          <w:lang w:eastAsia="sl-SI"/>
        </w:rPr>
        <w:t>,</w:t>
      </w:r>
      <w:r w:rsidRPr="00E419E5">
        <w:rPr>
          <w:rFonts w:eastAsia="Times New Roman"/>
          <w:color w:val="auto"/>
          <w:kern w:val="0"/>
          <w:lang w:eastAsia="sl-SI"/>
        </w:rPr>
        <w:t xml:space="preserve"> v katerem je bil izvajalec izbran kot najugodnejši ponudnik. </w:t>
      </w:r>
    </w:p>
    <w:p w14:paraId="0E65C87E"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 </w:t>
      </w:r>
    </w:p>
    <w:p w14:paraId="71C94749"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r w:rsidRPr="00E419E5">
        <w:rPr>
          <w:rFonts w:eastAsia="Times New Roman"/>
          <w:b/>
          <w:color w:val="auto"/>
          <w:kern w:val="0"/>
          <w:lang w:eastAsia="sl-SI"/>
        </w:rPr>
        <w:t>2. člen</w:t>
      </w:r>
    </w:p>
    <w:p w14:paraId="51C0C097"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Predmet in obseg pogodbenih del</w:t>
      </w:r>
    </w:p>
    <w:p w14:paraId="6AA95178"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p>
    <w:p w14:paraId="7CA76904" w14:textId="4F8CED79"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Predmet te pogodbe je izvajanje storitev gradnje gozdnih vlak, nujnih del na obstoječi gozdni infrastrukturi ter storitev vzdrževalnih del na gozdnih prometnicah</w:t>
      </w:r>
      <w:r w:rsidR="005C0D09">
        <w:rPr>
          <w:rFonts w:eastAsia="Times New Roman"/>
          <w:color w:val="auto"/>
          <w:kern w:val="0"/>
          <w:lang w:eastAsia="sl-SI"/>
        </w:rPr>
        <w:t xml:space="preserve"> </w:t>
      </w:r>
      <w:r w:rsidRPr="00E419E5">
        <w:rPr>
          <w:rFonts w:eastAsia="Times New Roman"/>
          <w:color w:val="auto"/>
          <w:kern w:val="0"/>
          <w:lang w:eastAsia="sl-SI"/>
        </w:rPr>
        <w:t>v gozdovih, ki so last Republike Slovenije, in sicer na podlagi in skladno z vsebino povabila k oddaji ponudbe v postopku oddaje posam</w:t>
      </w:r>
      <w:r w:rsidR="00B63E30" w:rsidRPr="00E419E5">
        <w:rPr>
          <w:rFonts w:eastAsia="Times New Roman"/>
          <w:color w:val="auto"/>
          <w:kern w:val="0"/>
          <w:lang w:eastAsia="sl-SI"/>
        </w:rPr>
        <w:t>eznega</w:t>
      </w:r>
      <w:r w:rsidRPr="00E419E5">
        <w:rPr>
          <w:rFonts w:eastAsia="Times New Roman"/>
          <w:color w:val="auto"/>
          <w:kern w:val="0"/>
          <w:lang w:eastAsia="sl-SI"/>
        </w:rPr>
        <w:t xml:space="preserve"> javnega naročila oz. prilog k temu povabilu in delovnimi nalogi naročnika, kar </w:t>
      </w:r>
      <w:r w:rsidR="00100806">
        <w:rPr>
          <w:rFonts w:eastAsia="Times New Roman"/>
          <w:color w:val="auto"/>
          <w:kern w:val="0"/>
          <w:lang w:eastAsia="sl-SI"/>
        </w:rPr>
        <w:t xml:space="preserve">se </w:t>
      </w:r>
      <w:r w:rsidRPr="00E419E5">
        <w:rPr>
          <w:rFonts w:eastAsia="Times New Roman"/>
          <w:color w:val="auto"/>
          <w:kern w:val="0"/>
          <w:lang w:eastAsia="sl-SI"/>
        </w:rPr>
        <w:t>vse</w:t>
      </w:r>
      <w:r w:rsidR="00100806">
        <w:rPr>
          <w:rFonts w:eastAsia="Times New Roman"/>
          <w:color w:val="auto"/>
          <w:kern w:val="0"/>
          <w:lang w:eastAsia="sl-SI"/>
        </w:rPr>
        <w:t xml:space="preserve"> šteje kot</w:t>
      </w:r>
      <w:r w:rsidRPr="00E419E5">
        <w:rPr>
          <w:rFonts w:eastAsia="Times New Roman"/>
          <w:color w:val="auto"/>
          <w:kern w:val="0"/>
          <w:lang w:eastAsia="sl-SI"/>
        </w:rPr>
        <w:t xml:space="preserve"> sestavni del te pogodbe.</w:t>
      </w:r>
    </w:p>
    <w:p w14:paraId="3D74CB65"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4ABAEC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Storitve iz prejšnjega odstavka so naslednje:</w:t>
      </w:r>
    </w:p>
    <w:p w14:paraId="095D7811" w14:textId="73FAFCA1" w:rsidR="003A1B13" w:rsidRPr="00E419E5" w:rsidRDefault="003A1B13" w:rsidP="006C3D49">
      <w:pPr>
        <w:numPr>
          <w:ilvl w:val="0"/>
          <w:numId w:val="18"/>
        </w:num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izvedba </w:t>
      </w:r>
      <w:r w:rsidR="003717DD">
        <w:rPr>
          <w:rFonts w:eastAsia="Times New Roman"/>
          <w:color w:val="auto"/>
          <w:kern w:val="0"/>
          <w:lang w:eastAsia="sl-SI"/>
        </w:rPr>
        <w:t xml:space="preserve">priprave in </w:t>
      </w:r>
      <w:r w:rsidRPr="00E419E5">
        <w:rPr>
          <w:rFonts w:eastAsia="Times New Roman"/>
          <w:color w:val="auto"/>
          <w:kern w:val="0"/>
          <w:lang w:eastAsia="sl-SI"/>
        </w:rPr>
        <w:t xml:space="preserve">gradnje gozdnih vlak, nujna dela na obstoječi gozdni infrastrukturi in vzdrževalna dela na gozdnih </w:t>
      </w:r>
      <w:r w:rsidR="002D406D" w:rsidRPr="00E419E5">
        <w:rPr>
          <w:rFonts w:eastAsia="Times New Roman"/>
          <w:color w:val="auto"/>
          <w:kern w:val="0"/>
          <w:lang w:eastAsia="sl-SI"/>
        </w:rPr>
        <w:t>vlakah in protipožarnih presekah</w:t>
      </w:r>
      <w:r w:rsidRPr="00E419E5">
        <w:rPr>
          <w:rFonts w:eastAsia="Times New Roman"/>
          <w:color w:val="auto"/>
          <w:kern w:val="0"/>
          <w:lang w:eastAsia="sl-SI"/>
        </w:rPr>
        <w:t>, v gozdovih, ki so last Republike Slovenije, na enem ali več objektov, kar je razvidno iz vsakokratnega povabila k oddaji ponudbe,</w:t>
      </w:r>
    </w:p>
    <w:p w14:paraId="61D3E13E" w14:textId="77777777" w:rsidR="003A1B13" w:rsidRPr="00E419E5" w:rsidRDefault="003A1B13" w:rsidP="006C3D49">
      <w:pPr>
        <w:numPr>
          <w:ilvl w:val="0"/>
          <w:numId w:val="18"/>
        </w:num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izvedba vseh del, ki so v neposredni zvezi z oz. so potrebna zaradi ali v zvezi z realizacijo del iz prejšnje alineje tega odstavka. </w:t>
      </w:r>
    </w:p>
    <w:p w14:paraId="1874E2C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1F37D61C" w14:textId="725CD4A6" w:rsidR="007844A5"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Izvajalec bo dela in storitve iz tega člena izvedel v obsegu in na način kot je določeno v vsakokratnem povabilu k oddaji ponudbe ter vsakokratn</w:t>
      </w:r>
      <w:r w:rsidR="000B059E">
        <w:rPr>
          <w:rFonts w:eastAsia="Times New Roman"/>
          <w:color w:val="auto"/>
          <w:kern w:val="0"/>
          <w:lang w:eastAsia="sl-SI"/>
        </w:rPr>
        <w:t>i</w:t>
      </w:r>
      <w:r w:rsidRPr="00E419E5">
        <w:rPr>
          <w:rFonts w:eastAsia="Times New Roman"/>
          <w:color w:val="auto"/>
          <w:kern w:val="0"/>
          <w:lang w:eastAsia="sl-SI"/>
        </w:rPr>
        <w:t xml:space="preserve"> ponudb</w:t>
      </w:r>
      <w:r w:rsidR="000B059E">
        <w:rPr>
          <w:rFonts w:eastAsia="Times New Roman"/>
          <w:color w:val="auto"/>
          <w:kern w:val="0"/>
          <w:lang w:eastAsia="sl-SI"/>
        </w:rPr>
        <w:t>i</w:t>
      </w:r>
      <w:r w:rsidRPr="00E419E5">
        <w:rPr>
          <w:rFonts w:eastAsia="Times New Roman"/>
          <w:color w:val="auto"/>
          <w:kern w:val="0"/>
          <w:lang w:eastAsia="sl-SI"/>
        </w:rPr>
        <w:t xml:space="preserve">. </w:t>
      </w:r>
    </w:p>
    <w:p w14:paraId="2E7CB2B6" w14:textId="77777777" w:rsidR="003A1B13" w:rsidRPr="00E419E5" w:rsidRDefault="003A1B13" w:rsidP="00585A49">
      <w:pPr>
        <w:suppressAutoHyphens w:val="0"/>
        <w:autoSpaceDE w:val="0"/>
        <w:autoSpaceDN w:val="0"/>
        <w:adjustRightInd w:val="0"/>
        <w:spacing w:line="240" w:lineRule="auto"/>
        <w:ind w:left="360"/>
        <w:jc w:val="center"/>
        <w:rPr>
          <w:rFonts w:eastAsia="Times New Roman"/>
          <w:b/>
          <w:color w:val="auto"/>
          <w:kern w:val="0"/>
          <w:lang w:eastAsia="sl-SI"/>
        </w:rPr>
      </w:pPr>
      <w:r w:rsidRPr="00E419E5">
        <w:rPr>
          <w:rFonts w:eastAsia="Times New Roman"/>
          <w:b/>
          <w:color w:val="auto"/>
          <w:kern w:val="0"/>
          <w:lang w:eastAsia="sl-SI"/>
        </w:rPr>
        <w:lastRenderedPageBreak/>
        <w:t>3. člen</w:t>
      </w:r>
    </w:p>
    <w:p w14:paraId="00E0BB46"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Pogodbena cena in plačilni pogoji</w:t>
      </w:r>
    </w:p>
    <w:p w14:paraId="487D2706"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44EECAC" w14:textId="54E2EF78"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5101CE">
        <w:rPr>
          <w:rFonts w:eastAsia="Times New Roman"/>
          <w:color w:val="auto"/>
          <w:kern w:val="0"/>
          <w:lang w:eastAsia="sl-SI"/>
        </w:rPr>
        <w:t xml:space="preserve">Ocenjena vrednost gradenj za ves čas veljavnosti dinamičnega nabavnega sistema znaša </w:t>
      </w:r>
      <w:r w:rsidR="006C276C" w:rsidRPr="005101CE">
        <w:rPr>
          <w:rFonts w:eastAsia="Times New Roman"/>
          <w:color w:val="auto"/>
          <w:kern w:val="0"/>
          <w:lang w:eastAsia="sl-SI"/>
        </w:rPr>
        <w:t>16.</w:t>
      </w:r>
      <w:r w:rsidR="00937E9C" w:rsidRPr="005101CE">
        <w:rPr>
          <w:rFonts w:eastAsia="Times New Roman"/>
          <w:color w:val="auto"/>
          <w:kern w:val="0"/>
          <w:lang w:eastAsia="sl-SI"/>
        </w:rPr>
        <w:t>00</w:t>
      </w:r>
      <w:r w:rsidR="006C276C" w:rsidRPr="005101CE">
        <w:rPr>
          <w:rFonts w:eastAsia="Times New Roman"/>
          <w:color w:val="auto"/>
          <w:kern w:val="0"/>
          <w:lang w:eastAsia="sl-SI"/>
        </w:rPr>
        <w:t>0.000</w:t>
      </w:r>
      <w:r w:rsidR="004D285C" w:rsidRPr="005101CE">
        <w:rPr>
          <w:rFonts w:eastAsia="Times New Roman"/>
          <w:color w:val="auto"/>
          <w:kern w:val="0"/>
          <w:lang w:eastAsia="sl-SI"/>
        </w:rPr>
        <w:t xml:space="preserve">,00 </w:t>
      </w:r>
      <w:r w:rsidRPr="005101CE">
        <w:rPr>
          <w:rFonts w:eastAsia="Times New Roman"/>
          <w:color w:val="auto"/>
          <w:kern w:val="0"/>
          <w:lang w:eastAsia="sl-SI"/>
        </w:rPr>
        <w:t>EUR brez DDV</w:t>
      </w:r>
      <w:r w:rsidR="00D874D2" w:rsidRPr="005101CE">
        <w:rPr>
          <w:rFonts w:eastAsia="Times New Roman"/>
          <w:color w:val="auto"/>
          <w:kern w:val="0"/>
          <w:lang w:eastAsia="sl-SI"/>
        </w:rPr>
        <w:t>.</w:t>
      </w:r>
      <w:r w:rsidR="00024BFC">
        <w:rPr>
          <w:rFonts w:eastAsia="Times New Roman"/>
          <w:color w:val="auto"/>
          <w:kern w:val="0"/>
          <w:lang w:eastAsia="sl-SI"/>
        </w:rPr>
        <w:t xml:space="preserve"> </w:t>
      </w:r>
    </w:p>
    <w:p w14:paraId="62DA391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68CDAA9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Pogodba se izvaja na podlagi posameznih naročil naročnika, ki jih bo ta izdajal skladno s svojimi tekočimi potrebami. </w:t>
      </w:r>
    </w:p>
    <w:p w14:paraId="3516E86E"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ADFA1EC" w14:textId="474600A1"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Dejansko realizirano vrednost po pogodbi predstavljajo pogodbene vrednosti posam</w:t>
      </w:r>
      <w:r w:rsidR="00B63E30" w:rsidRPr="00E419E5">
        <w:rPr>
          <w:rFonts w:eastAsia="Times New Roman"/>
          <w:color w:val="auto"/>
          <w:kern w:val="0"/>
          <w:lang w:eastAsia="sl-SI"/>
        </w:rPr>
        <w:t>eznih</w:t>
      </w:r>
      <w:r w:rsidRPr="00E419E5">
        <w:rPr>
          <w:rFonts w:eastAsia="Times New Roman"/>
          <w:color w:val="auto"/>
          <w:kern w:val="0"/>
          <w:lang w:eastAsia="sl-SI"/>
        </w:rPr>
        <w:t xml:space="preserve"> javnih naročil, ki bodo oddani izvajalcu. </w:t>
      </w:r>
    </w:p>
    <w:p w14:paraId="0053AC09"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7E0FF1BD" w14:textId="346A58EE" w:rsidR="003A1B13"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Pogodbena vrednost vsakokratnega naročila, kjer bo izvajalec izbran kot najugodnejši ponudnik</w:t>
      </w:r>
      <w:r w:rsidR="006307D9">
        <w:rPr>
          <w:rFonts w:eastAsia="Times New Roman"/>
          <w:color w:val="auto"/>
          <w:kern w:val="0"/>
          <w:lang w:eastAsia="sl-SI"/>
        </w:rPr>
        <w:t>,</w:t>
      </w:r>
      <w:r w:rsidRPr="00E419E5">
        <w:rPr>
          <w:rFonts w:eastAsia="Times New Roman"/>
          <w:color w:val="auto"/>
          <w:kern w:val="0"/>
          <w:lang w:eastAsia="sl-SI"/>
        </w:rPr>
        <w:t xml:space="preserve"> je razvidna iz ponudbe izvajalca ter odločitve o oddaji posam</w:t>
      </w:r>
      <w:r w:rsidR="00B63E30" w:rsidRPr="00E419E5">
        <w:rPr>
          <w:rFonts w:eastAsia="Times New Roman"/>
          <w:color w:val="auto"/>
          <w:kern w:val="0"/>
          <w:lang w:eastAsia="sl-SI"/>
        </w:rPr>
        <w:t>eznega</w:t>
      </w:r>
      <w:r w:rsidR="00B8635C" w:rsidRPr="00E419E5">
        <w:rPr>
          <w:rFonts w:eastAsia="Times New Roman"/>
          <w:color w:val="auto"/>
          <w:kern w:val="0"/>
          <w:lang w:eastAsia="sl-SI"/>
        </w:rPr>
        <w:t xml:space="preserve"> </w:t>
      </w:r>
      <w:r w:rsidRPr="00E419E5">
        <w:rPr>
          <w:rFonts w:eastAsia="Times New Roman"/>
          <w:color w:val="auto"/>
          <w:kern w:val="0"/>
          <w:lang w:eastAsia="sl-SI"/>
        </w:rPr>
        <w:t xml:space="preserve">naročila. Merilo za izbor ponudbe v </w:t>
      </w:r>
      <w:r w:rsidR="00DB033A" w:rsidRPr="00E419E5">
        <w:rPr>
          <w:rFonts w:eastAsia="Times New Roman"/>
          <w:color w:val="auto"/>
          <w:kern w:val="0"/>
          <w:lang w:eastAsia="sl-SI"/>
        </w:rPr>
        <w:t>posameznem</w:t>
      </w:r>
      <w:r w:rsidRPr="00E419E5">
        <w:rPr>
          <w:rFonts w:eastAsia="Times New Roman"/>
          <w:color w:val="auto"/>
          <w:kern w:val="0"/>
          <w:lang w:eastAsia="sl-SI"/>
        </w:rPr>
        <w:t xml:space="preserve"> javnem naročilu je najnižja cena v EUR brez DDV. V </w:t>
      </w:r>
      <w:r w:rsidR="00DB033A" w:rsidRPr="00E419E5">
        <w:rPr>
          <w:rFonts w:eastAsia="Times New Roman"/>
          <w:color w:val="auto"/>
          <w:kern w:val="0"/>
          <w:lang w:eastAsia="sl-SI"/>
        </w:rPr>
        <w:t>posameznem</w:t>
      </w:r>
      <w:r w:rsidRPr="00E419E5">
        <w:rPr>
          <w:rFonts w:eastAsia="Times New Roman"/>
          <w:color w:val="auto"/>
          <w:kern w:val="0"/>
          <w:lang w:eastAsia="sl-SI"/>
        </w:rPr>
        <w:t xml:space="preserve"> javnem naročilu se gradnje </w:t>
      </w:r>
      <w:r w:rsidR="005D4F02">
        <w:rPr>
          <w:rFonts w:eastAsia="Times New Roman"/>
          <w:color w:val="auto"/>
          <w:kern w:val="0"/>
          <w:lang w:eastAsia="sl-SI"/>
        </w:rPr>
        <w:t xml:space="preserve">oddajajo </w:t>
      </w:r>
      <w:r w:rsidRPr="00E419E5">
        <w:rPr>
          <w:rFonts w:eastAsia="Times New Roman"/>
          <w:color w:val="auto"/>
          <w:kern w:val="0"/>
          <w:lang w:eastAsia="sl-SI"/>
        </w:rPr>
        <w:t>po cenah in pod pogoji, določeni</w:t>
      </w:r>
      <w:r w:rsidR="00F626AC">
        <w:rPr>
          <w:rFonts w:eastAsia="Times New Roman"/>
          <w:color w:val="auto"/>
          <w:kern w:val="0"/>
          <w:lang w:eastAsia="sl-SI"/>
        </w:rPr>
        <w:t>mi</w:t>
      </w:r>
      <w:r w:rsidRPr="00E419E5">
        <w:rPr>
          <w:rFonts w:eastAsia="Times New Roman"/>
          <w:color w:val="auto"/>
          <w:kern w:val="0"/>
          <w:lang w:eastAsia="sl-SI"/>
        </w:rPr>
        <w:t xml:space="preserve"> v </w:t>
      </w:r>
      <w:r w:rsidR="00DB033A" w:rsidRPr="00E419E5">
        <w:rPr>
          <w:rFonts w:eastAsia="Times New Roman"/>
          <w:color w:val="auto"/>
          <w:kern w:val="0"/>
          <w:lang w:eastAsia="sl-SI"/>
        </w:rPr>
        <w:t>posameznem</w:t>
      </w:r>
      <w:r w:rsidRPr="00E419E5">
        <w:rPr>
          <w:rFonts w:eastAsia="Times New Roman"/>
          <w:color w:val="auto"/>
          <w:kern w:val="0"/>
          <w:lang w:eastAsia="sl-SI"/>
        </w:rPr>
        <w:t xml:space="preserve"> javnem naročilu in vsakokratni ponudbi. </w:t>
      </w:r>
    </w:p>
    <w:p w14:paraId="5CA36BEE" w14:textId="77777777" w:rsidR="00F626AC" w:rsidRPr="00E419E5" w:rsidRDefault="00F626AC" w:rsidP="00585A49">
      <w:pPr>
        <w:suppressAutoHyphens w:val="0"/>
        <w:autoSpaceDE w:val="0"/>
        <w:autoSpaceDN w:val="0"/>
        <w:adjustRightInd w:val="0"/>
        <w:spacing w:line="240" w:lineRule="auto"/>
        <w:rPr>
          <w:rFonts w:eastAsia="Times New Roman"/>
          <w:color w:val="auto"/>
          <w:kern w:val="0"/>
          <w:lang w:eastAsia="sl-SI"/>
        </w:rPr>
      </w:pPr>
    </w:p>
    <w:p w14:paraId="44B9DED0" w14:textId="1CA7BDEE"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Cene </w:t>
      </w:r>
      <w:r w:rsidR="00406FC8" w:rsidRPr="00E419E5">
        <w:rPr>
          <w:rFonts w:eastAsia="Times New Roman"/>
          <w:color w:val="auto"/>
          <w:kern w:val="0"/>
          <w:lang w:eastAsia="sl-SI"/>
        </w:rPr>
        <w:t xml:space="preserve">na enoto mere </w:t>
      </w:r>
      <w:r w:rsidRPr="00E419E5">
        <w:rPr>
          <w:rFonts w:eastAsia="Times New Roman"/>
          <w:color w:val="auto"/>
          <w:kern w:val="0"/>
          <w:lang w:eastAsia="sl-SI"/>
        </w:rPr>
        <w:t xml:space="preserve">iz ponudbe </w:t>
      </w:r>
      <w:r w:rsidR="0010735D">
        <w:rPr>
          <w:rFonts w:eastAsia="Times New Roman"/>
          <w:color w:val="auto"/>
          <w:kern w:val="0"/>
          <w:lang w:eastAsia="sl-SI"/>
        </w:rPr>
        <w:t>z</w:t>
      </w:r>
      <w:r w:rsidRPr="00E419E5">
        <w:rPr>
          <w:rFonts w:eastAsia="Times New Roman"/>
          <w:color w:val="auto"/>
          <w:kern w:val="0"/>
          <w:lang w:eastAsia="sl-SI"/>
        </w:rPr>
        <w:t xml:space="preserve">a </w:t>
      </w:r>
      <w:r w:rsidR="00DB033A" w:rsidRPr="00E419E5">
        <w:rPr>
          <w:rFonts w:eastAsia="Times New Roman"/>
          <w:color w:val="auto"/>
          <w:kern w:val="0"/>
          <w:lang w:eastAsia="sl-SI"/>
        </w:rPr>
        <w:t xml:space="preserve">posamezno </w:t>
      </w:r>
      <w:r w:rsidRPr="00E419E5">
        <w:rPr>
          <w:rFonts w:eastAsia="Times New Roman"/>
          <w:color w:val="auto"/>
          <w:kern w:val="0"/>
          <w:lang w:eastAsia="sl-SI"/>
        </w:rPr>
        <w:t>javno naročilo so fiksne in nespremenljive do konca izvajanja gradenj po posam</w:t>
      </w:r>
      <w:r w:rsidR="00C07141" w:rsidRPr="00E419E5">
        <w:rPr>
          <w:rFonts w:eastAsia="Times New Roman"/>
          <w:color w:val="auto"/>
          <w:kern w:val="0"/>
          <w:lang w:eastAsia="sl-SI"/>
        </w:rPr>
        <w:t>e</w:t>
      </w:r>
      <w:r w:rsidR="00B87264" w:rsidRPr="00E419E5">
        <w:rPr>
          <w:rFonts w:eastAsia="Times New Roman"/>
          <w:color w:val="auto"/>
          <w:kern w:val="0"/>
          <w:lang w:eastAsia="sl-SI"/>
        </w:rPr>
        <w:t>znem</w:t>
      </w:r>
      <w:r w:rsidR="00B8635C" w:rsidRPr="00E419E5">
        <w:rPr>
          <w:rFonts w:eastAsia="Times New Roman"/>
          <w:color w:val="auto"/>
          <w:kern w:val="0"/>
          <w:lang w:eastAsia="sl-SI"/>
        </w:rPr>
        <w:t xml:space="preserve"> </w:t>
      </w:r>
      <w:r w:rsidRPr="00E419E5">
        <w:rPr>
          <w:rFonts w:eastAsia="Times New Roman"/>
          <w:color w:val="auto"/>
          <w:kern w:val="0"/>
          <w:lang w:eastAsia="sl-SI"/>
        </w:rPr>
        <w:t xml:space="preserve">javnem naročilu. </w:t>
      </w:r>
    </w:p>
    <w:p w14:paraId="29A5B4D8"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55178FCB" w14:textId="38492D63"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Pogodbena vrednost</w:t>
      </w:r>
      <w:r w:rsidR="00EE49DD">
        <w:rPr>
          <w:rFonts w:eastAsia="Times New Roman"/>
          <w:color w:val="auto"/>
          <w:kern w:val="0"/>
          <w:lang w:eastAsia="sl-SI"/>
        </w:rPr>
        <w:t>,</w:t>
      </w:r>
      <w:r w:rsidRPr="00E419E5">
        <w:rPr>
          <w:rFonts w:eastAsia="Times New Roman"/>
          <w:color w:val="auto"/>
          <w:kern w:val="0"/>
          <w:lang w:eastAsia="sl-SI"/>
        </w:rPr>
        <w:t xml:space="preserve"> vezana na </w:t>
      </w:r>
      <w:r w:rsidR="00DB033A" w:rsidRPr="00E419E5">
        <w:rPr>
          <w:rFonts w:eastAsia="Times New Roman"/>
          <w:color w:val="auto"/>
          <w:kern w:val="0"/>
          <w:lang w:eastAsia="sl-SI"/>
        </w:rPr>
        <w:t>posamezno</w:t>
      </w:r>
      <w:r w:rsidR="00B8635C" w:rsidRPr="00E419E5">
        <w:rPr>
          <w:rFonts w:eastAsia="Times New Roman"/>
          <w:color w:val="auto"/>
          <w:kern w:val="0"/>
          <w:lang w:eastAsia="sl-SI"/>
        </w:rPr>
        <w:t xml:space="preserve"> </w:t>
      </w:r>
      <w:r w:rsidRPr="00E419E5">
        <w:rPr>
          <w:rFonts w:eastAsia="Times New Roman"/>
          <w:color w:val="auto"/>
          <w:kern w:val="0"/>
          <w:lang w:eastAsia="sl-SI"/>
        </w:rPr>
        <w:t>javno naročilo brez DDV</w:t>
      </w:r>
      <w:r w:rsidR="00EE49DD">
        <w:rPr>
          <w:rFonts w:eastAsia="Times New Roman"/>
          <w:color w:val="auto"/>
          <w:kern w:val="0"/>
          <w:lang w:eastAsia="sl-SI"/>
        </w:rPr>
        <w:t>,</w:t>
      </w:r>
      <w:r w:rsidRPr="00E419E5">
        <w:rPr>
          <w:rFonts w:eastAsia="Times New Roman"/>
          <w:color w:val="auto"/>
          <w:kern w:val="0"/>
          <w:lang w:eastAsia="sl-SI"/>
        </w:rPr>
        <w:t xml:space="preserve"> vključuje vse elemente, iz katerih je sestavljena: stroški materiala in opreme, stroški dela, režijski stroški, morebitne nadure, amortizacijo, zagotovitev potrebne tehnične opreme, orodja, strojev, naprav, vozil, ostale stroške povezane z izvedbo </w:t>
      </w:r>
      <w:r w:rsidR="00DB033A" w:rsidRPr="00E419E5">
        <w:rPr>
          <w:rFonts w:eastAsia="Times New Roman"/>
          <w:color w:val="auto"/>
          <w:kern w:val="0"/>
          <w:lang w:eastAsia="sl-SI"/>
        </w:rPr>
        <w:t xml:space="preserve">posameznega </w:t>
      </w:r>
      <w:r w:rsidRPr="00E419E5">
        <w:rPr>
          <w:rFonts w:eastAsia="Times New Roman"/>
          <w:color w:val="auto"/>
          <w:kern w:val="0"/>
          <w:lang w:eastAsia="sl-SI"/>
        </w:rPr>
        <w:t xml:space="preserve"> javnega naročila. V ceni je zajeta tudi vrednost vseh pripravljalnih in pomožnih del za izvedbo pogodbenih del, stroškov za izdelavo delavniške in druge dokumentacije, obratovalnih stroškov gradbišča, prometne ureditve, vključno s stroški zapore cest, stroškov tehničnega pregleda, stroškov za označitev gradbišča v skladu z veljavnimi predpisi, stroškov meritev, preiskav in atestov, zavarovanj, varnosti pri delu in drugih stroškov, vsi ostali stroški do primopredaje gradnje ter ostali stroški predvideni s popisom del</w:t>
      </w:r>
      <w:r w:rsidR="00EE49DD">
        <w:rPr>
          <w:rFonts w:eastAsia="Times New Roman"/>
          <w:color w:val="auto"/>
          <w:kern w:val="0"/>
          <w:lang w:eastAsia="sl-SI"/>
        </w:rPr>
        <w:t xml:space="preserve">, </w:t>
      </w:r>
      <w:r w:rsidRPr="00E419E5">
        <w:rPr>
          <w:rFonts w:eastAsia="Times New Roman"/>
          <w:color w:val="auto"/>
          <w:kern w:val="0"/>
          <w:lang w:eastAsia="sl-SI"/>
        </w:rPr>
        <w:t>potrebni za učinkovito končanje gradnje.</w:t>
      </w:r>
    </w:p>
    <w:p w14:paraId="03F449F9"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DC68629"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S to pogodbo se izvajalec zavezuje gradnje izvršiti po skupni ponudbeni ceni, ki je razvidna iz ponudbene dokumentacije posameznega javnega naročila in odločitve o oddaji posameznega javnega naročila. </w:t>
      </w:r>
    </w:p>
    <w:p w14:paraId="0CFE08C5"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8A3222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Pogodbena cena zajema tudi dela, ki v posameznih postavkah popisa del niso zajeta, vendar so po svoji naravi nujna za normalni potek del in del oz. obveznosti, ki izhajajo iz veljavnih pravnih predpisov s področja gradenj in gozdarstva. </w:t>
      </w:r>
    </w:p>
    <w:p w14:paraId="756292B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61A3D1DE" w14:textId="45A977CE" w:rsidR="003A1B13" w:rsidRPr="00E419E5" w:rsidRDefault="003A1B13" w:rsidP="00585A49">
      <w:pPr>
        <w:suppressAutoHyphens w:val="0"/>
        <w:spacing w:line="240" w:lineRule="auto"/>
        <w:rPr>
          <w:rFonts w:eastAsia="Times New Roman"/>
          <w:color w:val="auto"/>
          <w:kern w:val="0"/>
          <w:lang w:eastAsia="x-none"/>
        </w:rPr>
      </w:pPr>
      <w:bookmarkStart w:id="138" w:name="_Hlk51615119"/>
      <w:r w:rsidRPr="00E419E5">
        <w:rPr>
          <w:rFonts w:eastAsia="Times New Roman"/>
          <w:color w:val="auto"/>
          <w:kern w:val="0"/>
          <w:lang w:eastAsia="x-none"/>
        </w:rPr>
        <w:t xml:space="preserve">Pogodbeni stranki sta sporazumni, da se obračun del oz. storitev </w:t>
      </w:r>
      <w:bookmarkEnd w:id="138"/>
      <w:r w:rsidRPr="00E419E5">
        <w:rPr>
          <w:rFonts w:eastAsia="Times New Roman"/>
          <w:color w:val="auto"/>
          <w:kern w:val="0"/>
          <w:lang w:eastAsia="x-none"/>
        </w:rPr>
        <w:t xml:space="preserve">po pogodbi o izvedbi posameznega javnega naročila izvaja ob koncu vseh pogodbenih del oz. po koncu pogodbenih del na vsakem izmed objektov, v kolikor je le teh več, in sicer na podlagi podatkov končnega prevzema del iz 4. in 5. člena te pogodbe. </w:t>
      </w:r>
    </w:p>
    <w:p w14:paraId="64B72BDB" w14:textId="77777777" w:rsidR="003A1B13" w:rsidRPr="00E419E5" w:rsidRDefault="003A1B13" w:rsidP="00585A49">
      <w:pPr>
        <w:suppressAutoHyphens w:val="0"/>
        <w:spacing w:line="240" w:lineRule="auto"/>
        <w:rPr>
          <w:rFonts w:eastAsia="Times New Roman"/>
          <w:color w:val="auto"/>
          <w:kern w:val="0"/>
          <w:lang w:eastAsia="x-none"/>
        </w:rPr>
      </w:pPr>
    </w:p>
    <w:p w14:paraId="338874A3" w14:textId="5D1842AC" w:rsidR="003A1B13"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 xml:space="preserve">Izvajalec se na podlagi podatkov </w:t>
      </w:r>
      <w:bookmarkStart w:id="139" w:name="_Hlk51615265"/>
      <w:r w:rsidRPr="00E419E5">
        <w:rPr>
          <w:rFonts w:eastAsia="Times New Roman"/>
          <w:color w:val="auto"/>
          <w:kern w:val="0"/>
          <w:lang w:eastAsia="x-none"/>
        </w:rPr>
        <w:t xml:space="preserve">iz prejšnjega odstavka </w:t>
      </w:r>
      <w:bookmarkEnd w:id="139"/>
      <w:r w:rsidRPr="00E419E5">
        <w:rPr>
          <w:rFonts w:eastAsia="Times New Roman"/>
          <w:color w:val="auto"/>
          <w:kern w:val="0"/>
          <w:lang w:eastAsia="x-none"/>
        </w:rPr>
        <w:t xml:space="preserve">zavezuje dostaviti račun v roku petih (5) dni po prejetju teh podatkov.  </w:t>
      </w:r>
    </w:p>
    <w:p w14:paraId="7353AC10" w14:textId="77777777" w:rsidR="00127754" w:rsidRPr="00E419E5" w:rsidRDefault="00127754" w:rsidP="00585A49">
      <w:pPr>
        <w:suppressAutoHyphens w:val="0"/>
        <w:spacing w:line="240" w:lineRule="auto"/>
        <w:rPr>
          <w:rFonts w:eastAsia="Times New Roman"/>
          <w:color w:val="auto"/>
          <w:kern w:val="0"/>
          <w:lang w:eastAsia="x-none"/>
        </w:rPr>
      </w:pPr>
    </w:p>
    <w:p w14:paraId="3FC84B4F"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Naročnik bo izvajalcu poravnal pogodbeno ceno za zaključeno pogodbeno delo in/ali storitev, v 30 dneh po prejemu računa, pri čemer je reklamacijski rok osem (8) dni.</w:t>
      </w:r>
    </w:p>
    <w:p w14:paraId="01FDFA2F" w14:textId="77777777" w:rsidR="003A1B13" w:rsidRPr="00E419E5" w:rsidRDefault="003A1B13" w:rsidP="00585A49">
      <w:pPr>
        <w:suppressAutoHyphens w:val="0"/>
        <w:spacing w:line="240" w:lineRule="auto"/>
        <w:jc w:val="center"/>
        <w:rPr>
          <w:rFonts w:eastAsia="Times New Roman"/>
          <w:b/>
          <w:color w:val="auto"/>
          <w:kern w:val="0"/>
          <w:lang w:eastAsia="x-none"/>
        </w:rPr>
      </w:pPr>
    </w:p>
    <w:p w14:paraId="53014EEB" w14:textId="09B03FDE" w:rsidR="00066826"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Pogodbeni stranki sta sporazumni, da izvajalec terjatve do naročnika iz naslova te pogodbe ne bo odstopil ali prodal brez predhodnega pisnega soglasja naročnika, kar je pogoj za učinkovanje odstopa oz. prodaje terjatve.</w:t>
      </w:r>
    </w:p>
    <w:p w14:paraId="532CB346" w14:textId="77777777" w:rsidR="00A84C7F" w:rsidRPr="00E419E5" w:rsidRDefault="00A84C7F" w:rsidP="00585A49">
      <w:pPr>
        <w:suppressAutoHyphens w:val="0"/>
        <w:spacing w:line="240" w:lineRule="auto"/>
        <w:rPr>
          <w:rFonts w:eastAsia="Times New Roman"/>
          <w:color w:val="auto"/>
          <w:kern w:val="0"/>
          <w:lang w:eastAsia="x-none"/>
        </w:rPr>
      </w:pPr>
    </w:p>
    <w:p w14:paraId="75133EB3"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7E594D14" w14:textId="77777777" w:rsidR="003A1B13" w:rsidRPr="00E419E5" w:rsidRDefault="003A1B13" w:rsidP="00585A49">
      <w:pPr>
        <w:suppressAutoHyphens w:val="0"/>
        <w:autoSpaceDE w:val="0"/>
        <w:autoSpaceDN w:val="0"/>
        <w:adjustRightInd w:val="0"/>
        <w:spacing w:line="240" w:lineRule="auto"/>
        <w:ind w:left="360"/>
        <w:jc w:val="center"/>
        <w:rPr>
          <w:rFonts w:eastAsia="Times New Roman"/>
          <w:b/>
          <w:color w:val="auto"/>
          <w:kern w:val="0"/>
          <w:lang w:eastAsia="sl-SI"/>
        </w:rPr>
      </w:pPr>
      <w:r w:rsidRPr="00E419E5">
        <w:rPr>
          <w:rFonts w:eastAsia="Times New Roman"/>
          <w:b/>
          <w:color w:val="auto"/>
          <w:kern w:val="0"/>
          <w:lang w:eastAsia="sl-SI"/>
        </w:rPr>
        <w:lastRenderedPageBreak/>
        <w:t>4. člen</w:t>
      </w:r>
    </w:p>
    <w:p w14:paraId="42EEF71F"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Potek dela</w:t>
      </w:r>
    </w:p>
    <w:p w14:paraId="648B27AB"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p>
    <w:p w14:paraId="497DA8EE" w14:textId="43A99D1D"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bookmarkStart w:id="140" w:name="_Hlk51586993"/>
      <w:r w:rsidRPr="00E419E5">
        <w:rPr>
          <w:rFonts w:eastAsia="Times New Roman"/>
          <w:color w:val="auto"/>
          <w:kern w:val="0"/>
          <w:lang w:eastAsia="sl-SI"/>
        </w:rPr>
        <w:t>Izvajalec je dolžan z deli po tej pogodbi začeti v roku, k</w:t>
      </w:r>
      <w:r w:rsidRPr="00E419E5">
        <w:rPr>
          <w:rFonts w:eastAsia="Times New Roman"/>
          <w:color w:val="auto"/>
          <w:lang w:eastAsia="sl-SI"/>
        </w:rPr>
        <w:t xml:space="preserve">i ga v obvestilu o oddaji </w:t>
      </w:r>
      <w:r w:rsidR="00DB033A" w:rsidRPr="00E419E5">
        <w:rPr>
          <w:rFonts w:eastAsia="Times New Roman"/>
          <w:color w:val="auto"/>
          <w:lang w:eastAsia="sl-SI"/>
        </w:rPr>
        <w:t xml:space="preserve">posameznega </w:t>
      </w:r>
      <w:r w:rsidRPr="00E419E5">
        <w:rPr>
          <w:rFonts w:eastAsia="Times New Roman"/>
          <w:color w:val="auto"/>
          <w:lang w:eastAsia="sl-SI"/>
        </w:rPr>
        <w:t xml:space="preserve"> naročila določi naročnik</w:t>
      </w:r>
      <w:r w:rsidRPr="00E419E5">
        <w:rPr>
          <w:rFonts w:eastAsia="Times New Roman"/>
          <w:color w:val="auto"/>
          <w:kern w:val="0"/>
          <w:lang w:eastAsia="sl-SI"/>
        </w:rPr>
        <w:t xml:space="preserve"> oziroma v rokih, določenih v naslednjem odstavku. </w:t>
      </w:r>
    </w:p>
    <w:p w14:paraId="74C69C2F"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2629C3B" w14:textId="3EBAE3A5"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V primeru izvajanja del, ki so predpogoj za izvajanje C odločb</w:t>
      </w:r>
      <w:r w:rsidR="00FA1DE4">
        <w:rPr>
          <w:rFonts w:eastAsia="Times New Roman"/>
          <w:color w:val="auto"/>
          <w:kern w:val="0"/>
          <w:lang w:eastAsia="sl-SI"/>
        </w:rPr>
        <w:t>,</w:t>
      </w:r>
      <w:r w:rsidR="2B9736D4" w:rsidRPr="00E419E5">
        <w:rPr>
          <w:rFonts w:eastAsia="Times New Roman"/>
          <w:color w:val="auto"/>
          <w:kern w:val="0"/>
          <w:lang w:eastAsia="sl-SI"/>
        </w:rPr>
        <w:t xml:space="preserve"> </w:t>
      </w:r>
      <w:r w:rsidRPr="00E419E5">
        <w:rPr>
          <w:rFonts w:eastAsia="Times New Roman"/>
          <w:color w:val="auto"/>
          <w:kern w:val="0"/>
          <w:lang w:eastAsia="sl-SI"/>
        </w:rPr>
        <w:t>je izvajalec dolžan z izvajanjem pogodbenih del pričeti nemudoma (tj. najkasneje naslednji delovni dan), ko naročnik izvajalca uvede v delo na kraju samem (t.</w:t>
      </w:r>
      <w:r w:rsidR="000F5EB8" w:rsidRPr="00E419E5">
        <w:rPr>
          <w:rFonts w:eastAsia="Times New Roman"/>
          <w:color w:val="auto"/>
          <w:kern w:val="0"/>
          <w:lang w:eastAsia="sl-SI"/>
        </w:rPr>
        <w:t xml:space="preserve"> </w:t>
      </w:r>
      <w:r w:rsidRPr="00E419E5">
        <w:rPr>
          <w:rFonts w:eastAsia="Times New Roman"/>
          <w:color w:val="auto"/>
          <w:kern w:val="0"/>
          <w:lang w:eastAsia="sl-SI"/>
        </w:rPr>
        <w:t>i. terenska uvedba v delo), kar se izvede najkasneje naslednji delovni dan po objavi odločitve o oddaji posam</w:t>
      </w:r>
      <w:r w:rsidR="009A740C" w:rsidRPr="00E419E5">
        <w:rPr>
          <w:rFonts w:eastAsia="Times New Roman"/>
          <w:color w:val="auto"/>
          <w:kern w:val="0"/>
          <w:lang w:eastAsia="sl-SI"/>
        </w:rPr>
        <w:t>eznega</w:t>
      </w:r>
      <w:r w:rsidRPr="00E419E5">
        <w:rPr>
          <w:rFonts w:eastAsia="Times New Roman"/>
          <w:color w:val="auto"/>
          <w:kern w:val="0"/>
          <w:lang w:eastAsia="sl-SI"/>
        </w:rPr>
        <w:t xml:space="preserve"> javnega naročila na portalu javnih naročil oziroma po vročitvi odločitve preko aplikacije, ki jo naročnik uporablja za elektronsko povpraševanje in oddajo ponudb, oziroma po vročitvi delovnega naloga</w:t>
      </w:r>
      <w:r w:rsidR="005C1470" w:rsidRPr="00E419E5">
        <w:rPr>
          <w:rFonts w:eastAsia="Times New Roman"/>
          <w:color w:val="auto"/>
          <w:kern w:val="0"/>
          <w:lang w:eastAsia="sl-SI"/>
        </w:rPr>
        <w:t>,</w:t>
      </w:r>
      <w:r w:rsidRPr="00E419E5">
        <w:rPr>
          <w:rFonts w:eastAsia="Times New Roman"/>
          <w:color w:val="auto"/>
          <w:kern w:val="0"/>
          <w:lang w:eastAsia="sl-SI"/>
        </w:rPr>
        <w:t xml:space="preserve"> razen v kolikor je v povabilu k oddaji ponudbe ali v odločitvi o oddaji posameznega javnega naročila, oziroma delovnem nalogu navedeno drugače. </w:t>
      </w:r>
    </w:p>
    <w:p w14:paraId="1C103F4E"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6594BD6" w14:textId="106E7E8D"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2A287F">
        <w:rPr>
          <w:rFonts w:eastAsia="Times New Roman"/>
          <w:color w:val="auto"/>
          <w:kern w:val="0"/>
          <w:lang w:eastAsia="sl-SI"/>
        </w:rPr>
        <w:t>Pogodbeni stranki terensko uvedbo v delo</w:t>
      </w:r>
      <w:r w:rsidR="009119E8" w:rsidRPr="002A287F">
        <w:rPr>
          <w:rFonts w:eastAsia="Times New Roman"/>
          <w:color w:val="auto"/>
          <w:kern w:val="0"/>
          <w:lang w:eastAsia="sl-SI"/>
        </w:rPr>
        <w:t xml:space="preserve"> izvedeta po </w:t>
      </w:r>
      <w:r w:rsidR="003F4BD6" w:rsidRPr="002A287F">
        <w:rPr>
          <w:rFonts w:eastAsia="Times New Roman"/>
          <w:color w:val="auto"/>
          <w:kern w:val="0"/>
          <w:lang w:eastAsia="sl-SI"/>
        </w:rPr>
        <w:t>pisn</w:t>
      </w:r>
      <w:r w:rsidR="002A287F" w:rsidRPr="002A287F">
        <w:rPr>
          <w:rFonts w:eastAsia="Times New Roman"/>
          <w:color w:val="auto"/>
          <w:kern w:val="0"/>
          <w:lang w:eastAsia="sl-SI"/>
        </w:rPr>
        <w:t>i</w:t>
      </w:r>
      <w:r w:rsidR="003F4BD6" w:rsidRPr="002A287F">
        <w:rPr>
          <w:rFonts w:eastAsia="Times New Roman"/>
          <w:color w:val="auto"/>
          <w:kern w:val="0"/>
          <w:lang w:eastAsia="sl-SI"/>
        </w:rPr>
        <w:t xml:space="preserve"> uvedbi v delo s strani naročnika.</w:t>
      </w:r>
    </w:p>
    <w:p w14:paraId="1ABF1993"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044E529" w14:textId="6C7F13E5"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V </w:t>
      </w:r>
      <w:r w:rsidR="00861819">
        <w:rPr>
          <w:rFonts w:eastAsia="Times New Roman"/>
          <w:color w:val="auto"/>
          <w:kern w:val="0"/>
          <w:lang w:eastAsia="sl-SI"/>
        </w:rPr>
        <w:t xml:space="preserve">kolikor se na poziv naročnika </w:t>
      </w:r>
      <w:r w:rsidRPr="00E419E5">
        <w:rPr>
          <w:rFonts w:eastAsia="Times New Roman"/>
          <w:color w:val="auto"/>
          <w:kern w:val="0"/>
          <w:lang w:eastAsia="sl-SI"/>
        </w:rPr>
        <w:t xml:space="preserve"> predstavnik izvajalca ne udeleži terenske uvedbe v delo, sta pogodbeni stranki sporazumni, da je terenska uvedba v delo izvedena in da je izvajalec seznanjen z vsemi pogoji izvajanja predmetnih storitev</w:t>
      </w:r>
      <w:r w:rsidR="005B38FF" w:rsidRPr="00E419E5">
        <w:rPr>
          <w:rFonts w:eastAsia="Times New Roman"/>
          <w:color w:val="auto"/>
          <w:kern w:val="0"/>
          <w:lang w:eastAsia="sl-SI"/>
        </w:rPr>
        <w:t>.</w:t>
      </w:r>
    </w:p>
    <w:p w14:paraId="5E1817AE"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5D515A7B" w14:textId="77777777" w:rsidR="003A1B13" w:rsidRPr="00E419E5" w:rsidRDefault="003A1B13" w:rsidP="00585A49">
      <w:pPr>
        <w:suppressAutoHyphens w:val="0"/>
        <w:spacing w:line="240" w:lineRule="auto"/>
        <w:rPr>
          <w:rFonts w:eastAsia="Times New Roman"/>
          <w:color w:val="auto"/>
          <w:kern w:val="0"/>
          <w:lang w:eastAsia="sl-SI"/>
        </w:rPr>
      </w:pPr>
      <w:r w:rsidRPr="00E419E5">
        <w:rPr>
          <w:rFonts w:eastAsia="Times New Roman"/>
          <w:color w:val="auto"/>
          <w:kern w:val="0"/>
          <w:lang w:eastAsia="sl-SI"/>
        </w:rPr>
        <w:t>Izvajalec se zavezuje, da bo dela po predmetni pogodbi, ki so predpogoj za izvajanje C odločb, od začetka do zaključka izvajanja del, izvajal kontinuirano, tj. brez vmesnih prekinitev.</w:t>
      </w:r>
    </w:p>
    <w:p w14:paraId="15090C95"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17347930" w14:textId="6F48C483"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 xml:space="preserve">Izvajalec je dolžan začetek del po tej pogodbi za posamezni objekt isti dan sporočiti </w:t>
      </w:r>
      <w:r w:rsidR="00196898" w:rsidRPr="00E419E5">
        <w:rPr>
          <w:rFonts w:eastAsia="Times New Roman"/>
          <w:color w:val="auto"/>
          <w:kern w:val="0"/>
          <w:lang w:eastAsia="x-none"/>
        </w:rPr>
        <w:t xml:space="preserve">preko informacijskega sistema </w:t>
      </w:r>
      <w:r w:rsidR="00B6101F" w:rsidRPr="00E419E5">
        <w:rPr>
          <w:rFonts w:eastAsia="Times New Roman"/>
          <w:color w:val="auto"/>
          <w:kern w:val="0"/>
          <w:lang w:eastAsia="x-none"/>
        </w:rPr>
        <w:t xml:space="preserve">oz. aplikacije </w:t>
      </w:r>
      <w:r w:rsidRPr="00E419E5">
        <w:rPr>
          <w:rFonts w:eastAsia="Times New Roman"/>
          <w:color w:val="auto"/>
          <w:kern w:val="0"/>
          <w:lang w:eastAsia="x-none"/>
        </w:rPr>
        <w:t>naročnik</w:t>
      </w:r>
      <w:r w:rsidR="00196898" w:rsidRPr="00E419E5">
        <w:rPr>
          <w:rFonts w:eastAsia="Times New Roman"/>
          <w:color w:val="auto"/>
          <w:kern w:val="0"/>
          <w:lang w:eastAsia="x-none"/>
        </w:rPr>
        <w:t>a</w:t>
      </w:r>
      <w:r w:rsidRPr="00E419E5">
        <w:rPr>
          <w:rFonts w:eastAsia="Times New Roman"/>
          <w:color w:val="auto"/>
          <w:kern w:val="0"/>
          <w:lang w:eastAsia="x-none"/>
        </w:rPr>
        <w:t xml:space="preserve">. Vrstni red odpiranja delovišč dogovorita pogodbeni stranki takoj po sklenitvi te pogodbe. </w:t>
      </w:r>
    </w:p>
    <w:p w14:paraId="5B7B95AA" w14:textId="77777777" w:rsidR="00921247" w:rsidRPr="00085D06" w:rsidRDefault="00921247" w:rsidP="00085D06">
      <w:pPr>
        <w:suppressAutoHyphens w:val="0"/>
        <w:autoSpaceDE w:val="0"/>
        <w:autoSpaceDN w:val="0"/>
        <w:adjustRightInd w:val="0"/>
        <w:spacing w:line="240" w:lineRule="auto"/>
        <w:rPr>
          <w:rFonts w:eastAsia="Times New Roman"/>
          <w:color w:val="auto"/>
          <w:kern w:val="0"/>
          <w:lang w:eastAsia="sl-SI"/>
        </w:rPr>
      </w:pPr>
    </w:p>
    <w:bookmarkEnd w:id="140"/>
    <w:p w14:paraId="5319DDBC" w14:textId="037C3EA7"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T</w:t>
      </w:r>
      <w:r w:rsidR="005F4DC8" w:rsidRPr="00E419E5">
        <w:rPr>
          <w:rFonts w:eastAsia="Times New Roman"/>
          <w:color w:val="auto"/>
          <w:kern w:val="0"/>
          <w:lang w:eastAsia="x-none"/>
        </w:rPr>
        <w:t xml:space="preserve">ri </w:t>
      </w:r>
      <w:r w:rsidRPr="00E419E5">
        <w:rPr>
          <w:rFonts w:eastAsia="Times New Roman"/>
          <w:color w:val="auto"/>
          <w:kern w:val="0"/>
          <w:lang w:eastAsia="x-none"/>
        </w:rPr>
        <w:t>dni pred predvidenim zaključkom del na posameznem objektu izvajalec o tem obvesti naročnika. Ogled delovišča oz. gradbišča z zapisnikom se s strani naročnika po posameznem popisu del, projektu oz. elaboratu, gozdnogojitvenem načrtu, gradbeni situaciji,</w:t>
      </w:r>
      <w:r w:rsidR="0040365D">
        <w:rPr>
          <w:rFonts w:eastAsia="Times New Roman"/>
          <w:color w:val="auto"/>
          <w:kern w:val="0"/>
          <w:lang w:eastAsia="x-none"/>
        </w:rPr>
        <w:t xml:space="preserve"> </w:t>
      </w:r>
      <w:r w:rsidRPr="00E419E5">
        <w:rPr>
          <w:rFonts w:eastAsia="Times New Roman"/>
          <w:color w:val="auto"/>
          <w:kern w:val="0"/>
          <w:lang w:eastAsia="x-none"/>
        </w:rPr>
        <w:t>opravi ob zaključku del na posameznem objektu. Izvajalec je izrecno seznanjen, da uradni prevzem</w:t>
      </w:r>
      <w:r w:rsidR="00B75801">
        <w:rPr>
          <w:rFonts w:eastAsia="Times New Roman"/>
          <w:color w:val="auto"/>
          <w:kern w:val="0"/>
          <w:lang w:eastAsia="x-none"/>
        </w:rPr>
        <w:t xml:space="preserve"> za objekte, ki so izvedeni na podlagi elaborata</w:t>
      </w:r>
      <w:r w:rsidR="00A82896">
        <w:rPr>
          <w:rFonts w:eastAsia="Times New Roman"/>
          <w:color w:val="auto"/>
          <w:kern w:val="0"/>
          <w:lang w:eastAsia="x-none"/>
        </w:rPr>
        <w:t>,</w:t>
      </w:r>
      <w:r w:rsidR="00A66CB3">
        <w:rPr>
          <w:rFonts w:eastAsia="Times New Roman"/>
          <w:color w:val="auto"/>
          <w:kern w:val="0"/>
          <w:lang w:eastAsia="x-none"/>
        </w:rPr>
        <w:t xml:space="preserve"> </w:t>
      </w:r>
      <w:r w:rsidRPr="00E419E5">
        <w:rPr>
          <w:rFonts w:eastAsia="Times New Roman"/>
          <w:color w:val="auto"/>
          <w:kern w:val="0"/>
          <w:lang w:eastAsia="x-none"/>
        </w:rPr>
        <w:t>izvaja ZGS</w:t>
      </w:r>
      <w:r w:rsidR="001776F0">
        <w:rPr>
          <w:rFonts w:eastAsia="Times New Roman"/>
          <w:color w:val="auto"/>
          <w:kern w:val="0"/>
          <w:lang w:eastAsia="x-none"/>
        </w:rPr>
        <w:t xml:space="preserve">, </w:t>
      </w:r>
      <w:r w:rsidR="001776F0" w:rsidRPr="001776F0">
        <w:rPr>
          <w:rFonts w:eastAsia="Times New Roman"/>
          <w:color w:val="auto"/>
          <w:kern w:val="0"/>
          <w:lang w:eastAsia="x-none"/>
        </w:rPr>
        <w:t>ker ZGS prevzema samo dela, ki so izvedena po njihovem elaboratu</w:t>
      </w:r>
      <w:r w:rsidRPr="00E419E5">
        <w:rPr>
          <w:rFonts w:eastAsia="Times New Roman"/>
          <w:color w:val="auto"/>
          <w:kern w:val="0"/>
          <w:lang w:eastAsia="x-none"/>
        </w:rPr>
        <w:t xml:space="preserve">, zaradi česar je izvajalec za ponudbeno oz. pogodbeno ceno po posameznem javnem naročilu, dolžan opraviti tudi vsa dela oz. izpolniti vse zahteve ZGS, ki izhajajo iz dokumentacije v zvezi z ogledom oz. prevzemom, kot ga izvede ZGS. </w:t>
      </w:r>
    </w:p>
    <w:p w14:paraId="225C5116" w14:textId="77777777" w:rsidR="003A1B13" w:rsidRPr="00E419E5" w:rsidRDefault="003A1B13" w:rsidP="00585A49">
      <w:pPr>
        <w:suppressAutoHyphens w:val="0"/>
        <w:spacing w:line="240" w:lineRule="auto"/>
        <w:rPr>
          <w:rFonts w:eastAsia="Times New Roman"/>
          <w:bCs/>
          <w:iCs/>
          <w:color w:val="auto"/>
          <w:kern w:val="0"/>
          <w:lang w:eastAsia="x-none"/>
        </w:rPr>
      </w:pPr>
    </w:p>
    <w:p w14:paraId="4A9F8006" w14:textId="15AB799A" w:rsidR="003A1B13" w:rsidRDefault="003A1B13" w:rsidP="00585A49">
      <w:pPr>
        <w:suppressAutoHyphens w:val="0"/>
        <w:spacing w:line="240" w:lineRule="auto"/>
        <w:rPr>
          <w:rFonts w:eastAsia="Times New Roman"/>
          <w:bCs/>
          <w:iCs/>
          <w:color w:val="auto"/>
          <w:kern w:val="0"/>
          <w:lang w:eastAsia="x-none"/>
        </w:rPr>
      </w:pPr>
      <w:bookmarkStart w:id="141" w:name="_Hlk51587136"/>
      <w:r w:rsidRPr="00E419E5">
        <w:rPr>
          <w:rFonts w:eastAsia="Times New Roman"/>
          <w:bCs/>
          <w:iCs/>
          <w:color w:val="auto"/>
          <w:kern w:val="0"/>
          <w:lang w:eastAsia="x-none"/>
        </w:rPr>
        <w:t>V primeru, ko naročnik ob terenskem ogledu, ki ga z izvajalcem opravi ob zaključku del, teh ne prevzame zaradi izvajalčevih napak pri izvršitvi pogodbenih obveznosti, ima naročnik pravico izvajalcu za vsak nadaljnji prihod na delovišče (t.</w:t>
      </w:r>
      <w:r w:rsidR="005B38FF" w:rsidRPr="00E419E5">
        <w:rPr>
          <w:rFonts w:eastAsia="Times New Roman"/>
          <w:bCs/>
          <w:iCs/>
          <w:color w:val="auto"/>
          <w:kern w:val="0"/>
          <w:lang w:eastAsia="x-none"/>
        </w:rPr>
        <w:t xml:space="preserve"> </w:t>
      </w:r>
      <w:r w:rsidRPr="00E419E5">
        <w:rPr>
          <w:rFonts w:eastAsia="Times New Roman"/>
          <w:bCs/>
          <w:iCs/>
          <w:color w:val="auto"/>
          <w:kern w:val="0"/>
          <w:lang w:eastAsia="x-none"/>
        </w:rPr>
        <w:t>i. ponovni prevzemi delovišča) zaračunati pavšal v višini 100,00 EUR</w:t>
      </w:r>
      <w:r w:rsidR="001960E9">
        <w:rPr>
          <w:rFonts w:eastAsia="Times New Roman"/>
          <w:bCs/>
          <w:iCs/>
          <w:color w:val="auto"/>
          <w:kern w:val="0"/>
          <w:lang w:eastAsia="x-none"/>
        </w:rPr>
        <w:t>,</w:t>
      </w:r>
      <w:r w:rsidR="00D72181" w:rsidRPr="00E419E5">
        <w:rPr>
          <w:bCs/>
          <w:iCs/>
        </w:rPr>
        <w:t xml:space="preserve"> za vsak naslednji ogled pa se pavšal poveča za dodatnih 100,00 EUR (tretji ogled 200,00 EUR, četrti ogled 300,00 EUR itd.)</w:t>
      </w:r>
      <w:r w:rsidRPr="00E419E5">
        <w:rPr>
          <w:rFonts w:eastAsia="Times New Roman"/>
          <w:bCs/>
          <w:iCs/>
          <w:color w:val="auto"/>
          <w:kern w:val="0"/>
          <w:lang w:eastAsia="x-none"/>
        </w:rPr>
        <w:t xml:space="preserve">. </w:t>
      </w:r>
    </w:p>
    <w:p w14:paraId="1352A115" w14:textId="77777777" w:rsidR="00564E35" w:rsidRDefault="00564E35" w:rsidP="00585A49">
      <w:pPr>
        <w:suppressAutoHyphens w:val="0"/>
        <w:spacing w:line="240" w:lineRule="auto"/>
        <w:rPr>
          <w:rFonts w:eastAsia="Times New Roman"/>
          <w:bCs/>
          <w:iCs/>
          <w:color w:val="auto"/>
          <w:kern w:val="0"/>
          <w:lang w:eastAsia="x-none"/>
        </w:rPr>
      </w:pPr>
    </w:p>
    <w:p w14:paraId="7A38B165" w14:textId="5375C396" w:rsidR="00564E35" w:rsidRPr="00E419E5" w:rsidRDefault="00564E35" w:rsidP="00C6759D">
      <w:pPr>
        <w:suppressAutoHyphens w:val="0"/>
        <w:autoSpaceDE w:val="0"/>
        <w:autoSpaceDN w:val="0"/>
        <w:adjustRightInd w:val="0"/>
        <w:spacing w:line="240" w:lineRule="auto"/>
        <w:rPr>
          <w:rFonts w:eastAsia="Times New Roman"/>
          <w:bCs/>
          <w:iCs/>
          <w:color w:val="auto"/>
          <w:kern w:val="0"/>
          <w:lang w:eastAsia="x-none"/>
        </w:rPr>
      </w:pPr>
      <w:r w:rsidRPr="00E419E5">
        <w:rPr>
          <w:rFonts w:eastAsia="Times New Roman"/>
          <w:color w:val="auto"/>
          <w:kern w:val="0"/>
          <w:lang w:eastAsia="sl-SI"/>
        </w:rPr>
        <w:t>Kršitve obveznosti izvajalca iz tega člena</w:t>
      </w:r>
      <w:r>
        <w:rPr>
          <w:rFonts w:eastAsia="Times New Roman"/>
          <w:color w:val="auto"/>
          <w:kern w:val="0"/>
          <w:lang w:eastAsia="sl-SI"/>
        </w:rPr>
        <w:t xml:space="preserve">, ki se nanašajo na </w:t>
      </w:r>
      <w:r w:rsidR="00C6759D">
        <w:rPr>
          <w:rFonts w:eastAsia="Times New Roman"/>
          <w:color w:val="auto"/>
          <w:kern w:val="0"/>
          <w:lang w:eastAsia="sl-SI"/>
        </w:rPr>
        <w:t xml:space="preserve">rok </w:t>
      </w:r>
      <w:r w:rsidR="00296F05">
        <w:rPr>
          <w:rFonts w:eastAsia="Times New Roman"/>
          <w:color w:val="auto"/>
          <w:kern w:val="0"/>
          <w:lang w:eastAsia="sl-SI"/>
        </w:rPr>
        <w:t xml:space="preserve">pričetka in </w:t>
      </w:r>
      <w:r w:rsidR="00496169">
        <w:rPr>
          <w:rFonts w:eastAsia="Times New Roman"/>
          <w:color w:val="auto"/>
          <w:kern w:val="0"/>
          <w:lang w:eastAsia="sl-SI"/>
        </w:rPr>
        <w:t xml:space="preserve">rok zaključka </w:t>
      </w:r>
      <w:r w:rsidR="00C6759D">
        <w:rPr>
          <w:rFonts w:eastAsia="Times New Roman"/>
          <w:color w:val="auto"/>
          <w:kern w:val="0"/>
          <w:lang w:eastAsia="sl-SI"/>
        </w:rPr>
        <w:t>izvedbe del</w:t>
      </w:r>
      <w:r w:rsidRPr="00E419E5">
        <w:rPr>
          <w:rFonts w:eastAsia="Times New Roman"/>
          <w:color w:val="auto"/>
          <w:kern w:val="0"/>
          <w:lang w:eastAsia="sl-SI"/>
        </w:rPr>
        <w:t xml:space="preserve"> se štejejo za hujšo kršitev določil te pogodbe.</w:t>
      </w:r>
    </w:p>
    <w:bookmarkEnd w:id="141"/>
    <w:p w14:paraId="63FF4782" w14:textId="77777777" w:rsidR="003A1B13" w:rsidRPr="00E419E5" w:rsidRDefault="003A1B13" w:rsidP="00585A49">
      <w:pPr>
        <w:suppressAutoHyphens w:val="0"/>
        <w:spacing w:line="240" w:lineRule="auto"/>
        <w:rPr>
          <w:rFonts w:eastAsia="Times New Roman"/>
          <w:bCs/>
          <w:iCs/>
          <w:color w:val="auto"/>
          <w:kern w:val="0"/>
          <w:lang w:eastAsia="x-none"/>
        </w:rPr>
      </w:pPr>
    </w:p>
    <w:p w14:paraId="7E1BB7F9"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bookmarkStart w:id="142" w:name="_Hlk51587150"/>
      <w:r w:rsidRPr="00E419E5">
        <w:rPr>
          <w:rFonts w:eastAsia="Times New Roman"/>
          <w:b/>
          <w:color w:val="auto"/>
          <w:kern w:val="0"/>
          <w:lang w:eastAsia="sl-SI"/>
        </w:rPr>
        <w:t>5. člen</w:t>
      </w:r>
    </w:p>
    <w:p w14:paraId="086DB6AF"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Rok izvedbe del in višja sila</w:t>
      </w:r>
    </w:p>
    <w:p w14:paraId="7406085A"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p>
    <w:bookmarkEnd w:id="142"/>
    <w:p w14:paraId="267B480D"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Izvajalec se zavezuje izvršiti vsa dela po tej pogodbi najkasneje do roka, kot je določen v povabilu k oddaji ponudbe v posameznem postopku javnega naročila oz. v odločitvi o oddaji navedenega naročila</w:t>
      </w:r>
      <w:r w:rsidRPr="00E419E5">
        <w:rPr>
          <w:rFonts w:eastAsia="Times New Roman"/>
          <w:b/>
          <w:color w:val="auto"/>
          <w:kern w:val="0"/>
          <w:lang w:eastAsia="sl-SI"/>
        </w:rPr>
        <w:t>.</w:t>
      </w:r>
      <w:r w:rsidRPr="00E419E5">
        <w:rPr>
          <w:rFonts w:eastAsia="Times New Roman"/>
          <w:color w:val="auto"/>
          <w:kern w:val="0"/>
          <w:lang w:eastAsia="sl-SI"/>
        </w:rPr>
        <w:t xml:space="preserve"> Ta rok velja za dokončanje vseh pogodbenih obveznosti.</w:t>
      </w:r>
    </w:p>
    <w:p w14:paraId="6287EF2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13EF134C"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V kolikor je predmet pogodbe o izvedbi javnega naročila več objektov ter je za vsakega izmed objektov določen svoj rok za dokončanje del, je dolžan izvajalec za posamezen objekt upoštevati tudi ta rok.</w:t>
      </w:r>
    </w:p>
    <w:p w14:paraId="55C419CF"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1C9B356B" w14:textId="197843C4" w:rsidR="00785B86" w:rsidRPr="00E419E5" w:rsidRDefault="00785B86" w:rsidP="00585A49">
      <w:pPr>
        <w:suppressAutoHyphens w:val="0"/>
        <w:spacing w:line="240" w:lineRule="auto"/>
        <w:rPr>
          <w:rFonts w:eastAsia="Times New Roman"/>
          <w:bCs/>
          <w:noProof/>
          <w:color w:val="000000"/>
          <w:kern w:val="0"/>
          <w:lang w:eastAsia="sl-SI"/>
        </w:rPr>
      </w:pPr>
      <w:bookmarkStart w:id="143" w:name="_Hlk51530180"/>
      <w:bookmarkStart w:id="144" w:name="_Hlk51587204"/>
      <w:r w:rsidRPr="00D94061">
        <w:rPr>
          <w:rFonts w:eastAsia="Times New Roman"/>
          <w:bCs/>
          <w:noProof/>
          <w:color w:val="000000"/>
          <w:kern w:val="0"/>
          <w:lang w:eastAsia="sl-SI"/>
        </w:rPr>
        <w:t xml:space="preserve">Pogodbene obveznosti s strani izvajalca se štejejo za uspešno izvedene ob pregledu in prevzemu del s strani </w:t>
      </w:r>
      <w:r w:rsidR="00851454" w:rsidRPr="00D94061">
        <w:rPr>
          <w:rFonts w:eastAsia="Times New Roman"/>
          <w:bCs/>
          <w:noProof/>
          <w:color w:val="000000"/>
          <w:kern w:val="0"/>
          <w:lang w:eastAsia="sl-SI"/>
        </w:rPr>
        <w:t>nar</w:t>
      </w:r>
      <w:r w:rsidR="00CD778F">
        <w:rPr>
          <w:rFonts w:eastAsia="Times New Roman"/>
          <w:bCs/>
          <w:noProof/>
          <w:color w:val="000000"/>
          <w:kern w:val="0"/>
          <w:lang w:eastAsia="sl-SI"/>
        </w:rPr>
        <w:t>o</w:t>
      </w:r>
      <w:r w:rsidR="00851454" w:rsidRPr="00D94061">
        <w:rPr>
          <w:rFonts w:eastAsia="Times New Roman"/>
          <w:bCs/>
          <w:noProof/>
          <w:color w:val="000000"/>
          <w:kern w:val="0"/>
          <w:lang w:eastAsia="sl-SI"/>
        </w:rPr>
        <w:t>čnika</w:t>
      </w:r>
      <w:r w:rsidRPr="00D94061">
        <w:rPr>
          <w:rFonts w:eastAsia="Times New Roman"/>
          <w:bCs/>
          <w:noProof/>
          <w:color w:val="000000"/>
          <w:kern w:val="0"/>
          <w:lang w:eastAsia="sl-SI"/>
        </w:rPr>
        <w:t>. Rok</w:t>
      </w:r>
      <w:r w:rsidRPr="00E419E5">
        <w:rPr>
          <w:rFonts w:eastAsia="Times New Roman"/>
          <w:bCs/>
          <w:noProof/>
          <w:color w:val="000000"/>
          <w:kern w:val="0"/>
          <w:lang w:eastAsia="sl-SI"/>
        </w:rPr>
        <w:t xml:space="preserve"> za izvedbo del se šteje</w:t>
      </w:r>
      <w:r w:rsidR="00D33B62" w:rsidRPr="00D33B62">
        <w:rPr>
          <w:rFonts w:eastAsia="Times New Roman"/>
          <w:noProof/>
          <w:color w:val="auto"/>
          <w:kern w:val="0"/>
          <w:lang w:eastAsia="sl-SI"/>
        </w:rPr>
        <w:t xml:space="preserve"> kot izpolnjen</w:t>
      </w:r>
      <w:r w:rsidRPr="00E419E5">
        <w:rPr>
          <w:rFonts w:eastAsia="Times New Roman"/>
          <w:bCs/>
          <w:noProof/>
          <w:color w:val="000000"/>
          <w:kern w:val="0"/>
          <w:lang w:eastAsia="sl-SI"/>
        </w:rPr>
        <w:t xml:space="preserve">, ko izvajalec </w:t>
      </w:r>
      <w:r w:rsidR="00BD0E13" w:rsidRPr="00D33B62">
        <w:rPr>
          <w:rFonts w:eastAsia="Times New Roman"/>
          <w:noProof/>
          <w:color w:val="auto"/>
          <w:kern w:val="0"/>
          <w:lang w:eastAsia="sl-SI"/>
        </w:rPr>
        <w:t xml:space="preserve">naročniku </w:t>
      </w:r>
      <w:r w:rsidRPr="00E419E5">
        <w:rPr>
          <w:rFonts w:eastAsia="Times New Roman"/>
          <w:bCs/>
          <w:noProof/>
          <w:color w:val="000000"/>
          <w:kern w:val="0"/>
          <w:lang w:eastAsia="sl-SI"/>
        </w:rPr>
        <w:t xml:space="preserve">sporoči zaključek del, če ni ugotovljenih pomanjkljivosti oz. ko odpravi pomanjkljivosti, ugotovljene s strani naročnika. V kolikor nepravilnosti ugotovi ZGS se odprava teh nepravilnosti ne šteje v rok izvedbe.  </w:t>
      </w:r>
    </w:p>
    <w:bookmarkEnd w:id="143"/>
    <w:p w14:paraId="4ECE9B60" w14:textId="77777777" w:rsidR="00D33B62" w:rsidRPr="00E419E5" w:rsidRDefault="00D33B62" w:rsidP="00585A49">
      <w:pPr>
        <w:suppressAutoHyphens w:val="0"/>
        <w:spacing w:line="240" w:lineRule="auto"/>
        <w:rPr>
          <w:rFonts w:eastAsia="Times New Roman"/>
          <w:noProof/>
          <w:color w:val="auto"/>
          <w:kern w:val="0"/>
          <w:lang w:eastAsia="sl-SI"/>
        </w:rPr>
      </w:pPr>
    </w:p>
    <w:bookmarkEnd w:id="144"/>
    <w:p w14:paraId="59F04D0D" w14:textId="3AAB5938"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V primeru da ni mogoče izvršiti vseh storitev po pogodbi o izvedbi posameznega javnega naročila znotraj roka </w:t>
      </w:r>
      <w:r w:rsidRPr="00E419E5">
        <w:rPr>
          <w:rFonts w:eastAsia="Times New Roman"/>
          <w:noProof/>
          <w:color w:val="auto"/>
          <w:kern w:val="0"/>
          <w:lang w:eastAsia="sl-SI"/>
        </w:rPr>
        <w:t xml:space="preserve">iz prvega odstavka tega člena, </w:t>
      </w:r>
      <w:r w:rsidRPr="00E419E5">
        <w:rPr>
          <w:rFonts w:eastAsia="Times New Roman"/>
          <w:color w:val="auto"/>
          <w:kern w:val="0"/>
          <w:lang w:eastAsia="sl-SI"/>
        </w:rPr>
        <w:t>in sicer zaradi višje sile ali slabih vremenskih razmer ali zaradi drugih utemeljenih okoliščin, mora izvajalec skrbniku te pogodbe na strani naročnika to isti dan sporočiti (pisno</w:t>
      </w:r>
      <w:r w:rsidRPr="00E419E5">
        <w:rPr>
          <w:rFonts w:eastAsia="Times New Roman"/>
          <w:noProof/>
          <w:color w:val="auto"/>
          <w:kern w:val="0"/>
          <w:lang w:eastAsia="sl-SI"/>
        </w:rPr>
        <w:t xml:space="preserve"> </w:t>
      </w:r>
      <w:bookmarkStart w:id="145" w:name="_Hlk51587258"/>
      <w:r w:rsidRPr="00E419E5">
        <w:rPr>
          <w:rFonts w:eastAsia="Times New Roman"/>
          <w:noProof/>
          <w:color w:val="auto"/>
          <w:kern w:val="0"/>
          <w:lang w:eastAsia="sl-SI"/>
        </w:rPr>
        <w:t>po elektronski pošti</w:t>
      </w:r>
      <w:bookmarkEnd w:id="145"/>
      <w:r w:rsidRPr="00E419E5">
        <w:rPr>
          <w:rFonts w:eastAsia="Times New Roman"/>
          <w:noProof/>
          <w:color w:val="auto"/>
          <w:kern w:val="0"/>
          <w:lang w:eastAsia="sl-SI"/>
        </w:rPr>
        <w:t xml:space="preserve"> </w:t>
      </w:r>
      <w:r w:rsidRPr="00E419E5">
        <w:rPr>
          <w:rFonts w:eastAsia="Times New Roman"/>
          <w:color w:val="auto"/>
          <w:kern w:val="0"/>
          <w:lang w:eastAsia="sl-SI"/>
        </w:rPr>
        <w:t>oz</w:t>
      </w:r>
      <w:r w:rsidR="00BF7C6E">
        <w:rPr>
          <w:rFonts w:eastAsia="Times New Roman"/>
          <w:color w:val="auto"/>
          <w:kern w:val="0"/>
          <w:lang w:eastAsia="sl-SI"/>
        </w:rPr>
        <w:t>.</w:t>
      </w:r>
      <w:r w:rsidRPr="00E419E5">
        <w:rPr>
          <w:rFonts w:eastAsia="Times New Roman"/>
          <w:color w:val="auto"/>
          <w:kern w:val="0"/>
          <w:lang w:eastAsia="sl-SI"/>
        </w:rPr>
        <w:t xml:space="preserve"> preko aplikacije naročnika). Rok izvedbe se lahko v soglasju z naročnikom, podaljša največ za število dni, za katere je izvajalec naročniku sporočil</w:t>
      </w:r>
      <w:r w:rsidRPr="00E419E5">
        <w:rPr>
          <w:rFonts w:eastAsia="Times New Roman"/>
          <w:noProof/>
          <w:color w:val="auto"/>
          <w:kern w:val="0"/>
          <w:lang w:eastAsia="sl-SI"/>
        </w:rPr>
        <w:t xml:space="preserve"> ter naročnik ugotovil, da obstajajo objektivne okoliščine,</w:t>
      </w:r>
      <w:r w:rsidRPr="00E419E5">
        <w:rPr>
          <w:rFonts w:eastAsia="Times New Roman"/>
          <w:color w:val="auto"/>
          <w:kern w:val="0"/>
          <w:lang w:eastAsia="sl-SI"/>
        </w:rPr>
        <w:t xml:space="preserve"> ki so onemogočale izvajanje del, da dela zaradi razmer po tem odstavku ne more opravljati.</w:t>
      </w:r>
    </w:p>
    <w:p w14:paraId="1F270AC2"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7D4718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Naročnik si pridržuje pravico zmanjšati obseg predvidenih del, ne da bi za to moral navajati razloge. V primeru zmanjšanja obsega pogodbenih del ima izvajalec pravico do povračila stroškov za že izvedena dela, po cenah na enoto.</w:t>
      </w:r>
    </w:p>
    <w:p w14:paraId="6259F9A8" w14:textId="52392C9E" w:rsidR="7D49E42D" w:rsidRPr="00E419E5" w:rsidRDefault="7D49E42D" w:rsidP="00585A49">
      <w:pPr>
        <w:spacing w:line="240" w:lineRule="auto"/>
        <w:rPr>
          <w:rFonts w:eastAsia="Times New Roman"/>
          <w:color w:val="auto"/>
          <w:lang w:eastAsia="sl-SI"/>
        </w:rPr>
      </w:pPr>
    </w:p>
    <w:p w14:paraId="6C14BCC2"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Izvajalec se zavezuje prevzeta dela izvršiti skladno s povabilno dokumentacijo in ponudbo na vsakokratno naročilo.</w:t>
      </w:r>
    </w:p>
    <w:p w14:paraId="5F2CE40C" w14:textId="77777777" w:rsidR="00894330" w:rsidRPr="00E419E5" w:rsidRDefault="00894330" w:rsidP="00585A49">
      <w:pPr>
        <w:suppressAutoHyphens w:val="0"/>
        <w:autoSpaceDE w:val="0"/>
        <w:autoSpaceDN w:val="0"/>
        <w:adjustRightInd w:val="0"/>
        <w:spacing w:line="240" w:lineRule="auto"/>
        <w:rPr>
          <w:rFonts w:eastAsia="Times New Roman"/>
          <w:color w:val="auto"/>
          <w:kern w:val="0"/>
          <w:lang w:eastAsia="sl-SI"/>
        </w:rPr>
      </w:pPr>
    </w:p>
    <w:p w14:paraId="729A4174" w14:textId="2E22DB3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Če nastopi potreba po izvedbi nepredvidenih del za zagotovitev stabilnosti območja gradnje oz. objekta ali za preprečitev škode, jih lahko opravi izvajalec brez predhodne potrditve naročnika, vendar s potrditvijo </w:t>
      </w:r>
      <w:r w:rsidR="0042413B" w:rsidRPr="00E419E5">
        <w:rPr>
          <w:rFonts w:eastAsia="Times New Roman"/>
          <w:color w:val="auto"/>
          <w:kern w:val="0"/>
          <w:lang w:eastAsia="sl-SI"/>
        </w:rPr>
        <w:t xml:space="preserve">skrbnika </w:t>
      </w:r>
      <w:r w:rsidR="00037FBA" w:rsidRPr="00E419E5">
        <w:rPr>
          <w:rFonts w:eastAsia="Times New Roman"/>
          <w:color w:val="auto"/>
          <w:kern w:val="0"/>
          <w:lang w:eastAsia="sl-SI"/>
        </w:rPr>
        <w:t>pogodbe na strani naročnika</w:t>
      </w:r>
      <w:r w:rsidRPr="00E419E5">
        <w:rPr>
          <w:rFonts w:eastAsia="Times New Roman"/>
          <w:color w:val="auto"/>
          <w:kern w:val="0"/>
          <w:lang w:eastAsia="sl-SI"/>
        </w:rPr>
        <w:t>. O izvedbi teh del mora izvajalec naročnika nemudoma pisno obvestiti.</w:t>
      </w:r>
    </w:p>
    <w:p w14:paraId="0D70942A" w14:textId="77777777" w:rsidR="005B38FF" w:rsidRPr="00E419E5" w:rsidRDefault="005B38FF" w:rsidP="00585A49">
      <w:pPr>
        <w:suppressAutoHyphens w:val="0"/>
        <w:autoSpaceDE w:val="0"/>
        <w:autoSpaceDN w:val="0"/>
        <w:adjustRightInd w:val="0"/>
        <w:spacing w:line="240" w:lineRule="auto"/>
        <w:rPr>
          <w:rFonts w:eastAsia="Times New Roman"/>
          <w:color w:val="auto"/>
          <w:kern w:val="0"/>
          <w:lang w:eastAsia="sl-SI"/>
        </w:rPr>
      </w:pPr>
    </w:p>
    <w:p w14:paraId="537EE814"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bookmarkStart w:id="146" w:name="_Hlk51587273"/>
      <w:r w:rsidRPr="00E419E5">
        <w:rPr>
          <w:rFonts w:eastAsia="Times New Roman"/>
          <w:b/>
          <w:color w:val="auto"/>
          <w:kern w:val="0"/>
          <w:lang w:eastAsia="sl-SI"/>
        </w:rPr>
        <w:t>6. člen</w:t>
      </w:r>
    </w:p>
    <w:p w14:paraId="469A1FAE"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Obveznosti pogodbenih strank</w:t>
      </w:r>
    </w:p>
    <w:p w14:paraId="21BE3CF1"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p>
    <w:p w14:paraId="1A349E27" w14:textId="77777777" w:rsidR="003A1B13" w:rsidRPr="00E419E5" w:rsidRDefault="003A1B13" w:rsidP="000E44F2">
      <w:pPr>
        <w:suppressAutoHyphens w:val="0"/>
        <w:spacing w:line="240" w:lineRule="auto"/>
        <w:rPr>
          <w:rFonts w:eastAsia="Times New Roman"/>
          <w:bCs/>
          <w:color w:val="000000"/>
          <w:kern w:val="0"/>
          <w:lang w:eastAsia="sl-SI"/>
        </w:rPr>
      </w:pPr>
      <w:bookmarkStart w:id="147" w:name="_Hlk51587370"/>
      <w:bookmarkEnd w:id="146"/>
      <w:r w:rsidRPr="00E419E5">
        <w:rPr>
          <w:rFonts w:eastAsia="Times New Roman"/>
          <w:bCs/>
          <w:color w:val="000000"/>
          <w:kern w:val="0"/>
          <w:lang w:eastAsia="sl-SI"/>
        </w:rPr>
        <w:t>Izvajalec se s sklenitvijo te pogodbe zavezuje oz. jamči:</w:t>
      </w:r>
    </w:p>
    <w:p w14:paraId="6FA40546" w14:textId="77777777" w:rsidR="003A1B13" w:rsidRPr="00E419E5" w:rsidRDefault="003A1B13" w:rsidP="006C3D49">
      <w:pPr>
        <w:numPr>
          <w:ilvl w:val="0"/>
          <w:numId w:val="18"/>
        </w:numPr>
        <w:suppressAutoHyphens w:val="0"/>
        <w:spacing w:line="240" w:lineRule="auto"/>
        <w:rPr>
          <w:rFonts w:eastAsia="Times New Roman"/>
          <w:color w:val="auto"/>
          <w:kern w:val="0"/>
          <w:lang w:eastAsia="sl-SI"/>
        </w:rPr>
      </w:pPr>
      <w:r w:rsidRPr="00E419E5">
        <w:rPr>
          <w:rFonts w:eastAsia="Times New Roman"/>
          <w:bCs/>
          <w:color w:val="000000"/>
          <w:kern w:val="0"/>
          <w:lang w:eastAsia="sl-SI"/>
        </w:rPr>
        <w:t>prevzeta dela in storitve iz te pogodbe izvršiti s skrbnostjo dobrega strokovnjaka, skladno s  tehničnimi predpisi, standardi ter normami, predvidenimi za tovrstna dela in ob upoštevanju vseh posebnosti okolja, v katerem se storitve izvajajo;</w:t>
      </w:r>
    </w:p>
    <w:p w14:paraId="026B36BC" w14:textId="77777777" w:rsidR="003A1B13" w:rsidRPr="00E419E5" w:rsidRDefault="003A1B13" w:rsidP="006C3D49">
      <w:pPr>
        <w:numPr>
          <w:ilvl w:val="0"/>
          <w:numId w:val="18"/>
        </w:numPr>
        <w:suppressAutoHyphens w:val="0"/>
        <w:spacing w:line="240" w:lineRule="auto"/>
        <w:rPr>
          <w:rFonts w:eastAsia="Times New Roman"/>
          <w:color w:val="auto"/>
          <w:kern w:val="0"/>
          <w:lang w:eastAsia="sl-SI"/>
        </w:rPr>
      </w:pPr>
      <w:r w:rsidRPr="00E419E5">
        <w:rPr>
          <w:rFonts w:eastAsia="Times New Roman"/>
          <w:color w:val="auto"/>
          <w:kern w:val="0"/>
          <w:lang w:eastAsia="sl-SI"/>
        </w:rPr>
        <w:t xml:space="preserve">skrbeti, da bodo storitve opravljene pravilno in ekonomično v okviru določil te pogodbe in morebitnih dodatnih dogovorov med pogodbenima </w:t>
      </w:r>
      <w:r w:rsidRPr="00E419E5">
        <w:rPr>
          <w:rFonts w:eastAsia="Times New Roman"/>
          <w:noProof/>
          <w:color w:val="auto"/>
          <w:kern w:val="0"/>
          <w:lang w:eastAsia="sl-SI"/>
        </w:rPr>
        <w:t>strankama;</w:t>
      </w:r>
    </w:p>
    <w:bookmarkEnd w:id="147"/>
    <w:p w14:paraId="661F77C7" w14:textId="6C44D53A" w:rsidR="003A1B13" w:rsidRPr="00E419E5" w:rsidRDefault="003A1B13" w:rsidP="006C3D49">
      <w:pPr>
        <w:numPr>
          <w:ilvl w:val="0"/>
          <w:numId w:val="18"/>
        </w:numPr>
        <w:suppressAutoHyphens w:val="0"/>
        <w:spacing w:line="240" w:lineRule="auto"/>
        <w:rPr>
          <w:rFonts w:eastAsia="Times New Roman"/>
          <w:color w:val="auto"/>
          <w:kern w:val="0"/>
          <w:lang w:eastAsia="sl-SI"/>
        </w:rPr>
      </w:pPr>
      <w:r w:rsidRPr="00E419E5">
        <w:rPr>
          <w:rFonts w:eastAsia="Times New Roman"/>
          <w:color w:val="auto"/>
          <w:kern w:val="0"/>
          <w:lang w:eastAsia="sl-SI"/>
        </w:rPr>
        <w:t>spoštovati vse pravne predpise, tehnične zahteve in standarde s področja gradenj, gozdarstva ter druge splošno veljavne predpise z relevantnih področij, vsa določila dokumentacije GRA 2026, pisnega sporazuma o skupnih ukrepih za zagotavljanje varnosti in zdravja pri delu na skupnih deloviščih pogodbenih strank, vsakokratnega naročnikovega povabila k oddaji ponudbe, popisa del, projekta oz. elaborata</w:t>
      </w:r>
      <w:r w:rsidR="00676A5B">
        <w:rPr>
          <w:rFonts w:eastAsia="Times New Roman"/>
          <w:color w:val="auto"/>
          <w:kern w:val="0"/>
          <w:lang w:eastAsia="sl-SI"/>
        </w:rPr>
        <w:t>,</w:t>
      </w:r>
      <w:r w:rsidRPr="00E419E5">
        <w:rPr>
          <w:rFonts w:eastAsia="Times New Roman"/>
          <w:color w:val="auto"/>
          <w:kern w:val="0"/>
          <w:lang w:eastAsia="sl-SI"/>
        </w:rPr>
        <w:t xml:space="preserve"> gradbene situacije, na podlagi katere se izvajajo storitve po tej pogodbi, akte pristojnih organov, nadalje pa tudi </w:t>
      </w:r>
      <w:bookmarkStart w:id="148" w:name="_Hlk51587473"/>
      <w:r w:rsidRPr="00E419E5">
        <w:rPr>
          <w:rFonts w:eastAsia="Times New Roman"/>
          <w:color w:val="auto"/>
          <w:kern w:val="0"/>
          <w:lang w:eastAsia="sl-SI"/>
        </w:rPr>
        <w:t>vsebino pisnih navodil s strani naročnika</w:t>
      </w:r>
      <w:bookmarkEnd w:id="148"/>
      <w:r w:rsidRPr="00E419E5">
        <w:rPr>
          <w:rFonts w:eastAsia="Times New Roman"/>
          <w:color w:val="auto"/>
          <w:kern w:val="0"/>
          <w:lang w:eastAsia="sl-SI"/>
        </w:rPr>
        <w:t>;</w:t>
      </w:r>
    </w:p>
    <w:p w14:paraId="6042F0F3" w14:textId="77777777" w:rsidR="003A1B13" w:rsidRPr="00E419E5" w:rsidRDefault="003A1B13" w:rsidP="006C3D49">
      <w:pPr>
        <w:numPr>
          <w:ilvl w:val="0"/>
          <w:numId w:val="18"/>
        </w:numPr>
        <w:suppressAutoHyphens w:val="0"/>
        <w:spacing w:line="240" w:lineRule="auto"/>
        <w:rPr>
          <w:rFonts w:eastAsia="Times New Roman"/>
          <w:color w:val="auto"/>
          <w:kern w:val="0"/>
          <w:lang w:eastAsia="sl-SI"/>
        </w:rPr>
      </w:pPr>
      <w:bookmarkStart w:id="149" w:name="_Hlk51587485"/>
      <w:r w:rsidRPr="00E419E5">
        <w:rPr>
          <w:rFonts w:eastAsia="Times New Roman"/>
          <w:color w:val="auto"/>
          <w:kern w:val="0"/>
          <w:lang w:eastAsia="sl-SI"/>
        </w:rPr>
        <w:t>vgrajevati le prvovrstne materiale ter gradnjo izvajati na način, ki omogoča solidnost izvedenih del;</w:t>
      </w:r>
    </w:p>
    <w:p w14:paraId="03227B17" w14:textId="77777777" w:rsidR="003A1B13" w:rsidRPr="00E419E5" w:rsidRDefault="003A1B13" w:rsidP="006C3D49">
      <w:pPr>
        <w:numPr>
          <w:ilvl w:val="0"/>
          <w:numId w:val="18"/>
        </w:numPr>
        <w:suppressAutoHyphens w:val="0"/>
        <w:spacing w:line="240" w:lineRule="auto"/>
        <w:rPr>
          <w:rFonts w:eastAsia="Times New Roman"/>
          <w:bCs/>
          <w:color w:val="000000"/>
          <w:kern w:val="0"/>
          <w:lang w:eastAsia="sl-SI"/>
        </w:rPr>
      </w:pPr>
      <w:bookmarkStart w:id="150" w:name="_Hlk51612670"/>
      <w:bookmarkEnd w:id="149"/>
      <w:r w:rsidRPr="00E419E5">
        <w:rPr>
          <w:rFonts w:eastAsia="Times New Roman"/>
          <w:bCs/>
          <w:color w:val="000000"/>
          <w:kern w:val="0"/>
          <w:lang w:eastAsia="sl-SI"/>
        </w:rPr>
        <w:t xml:space="preserve">do svojih podizvajalcev redno izpolnjevati obveznosti (ki se nanašajo na dogovorjeni način dela in roke plačila pogodbenih obveznosti), ter zagotoviti spoštovanje vseh, </w:t>
      </w:r>
      <w:r w:rsidRPr="00E419E5">
        <w:rPr>
          <w:rFonts w:eastAsia="Times New Roman"/>
          <w:color w:val="auto"/>
          <w:kern w:val="0"/>
          <w:lang w:eastAsia="sl-SI"/>
        </w:rPr>
        <w:t>v dokumentaciji GRA 2026 določenih pogojev tudi s strani podizvajalcev;</w:t>
      </w:r>
    </w:p>
    <w:p w14:paraId="5CD8C88B" w14:textId="77777777" w:rsidR="003A1B13" w:rsidRPr="00BA16EF" w:rsidRDefault="003A1B13" w:rsidP="006C3D49">
      <w:pPr>
        <w:numPr>
          <w:ilvl w:val="0"/>
          <w:numId w:val="18"/>
        </w:numPr>
        <w:suppressAutoHyphens w:val="0"/>
        <w:spacing w:line="240" w:lineRule="auto"/>
        <w:rPr>
          <w:rFonts w:eastAsia="Times New Roman"/>
          <w:bCs/>
          <w:color w:val="000000"/>
          <w:kern w:val="0"/>
          <w:lang w:eastAsia="sl-SI"/>
        </w:rPr>
      </w:pPr>
      <w:r w:rsidRPr="00E419E5">
        <w:rPr>
          <w:rFonts w:eastAsia="Times New Roman"/>
          <w:color w:val="auto"/>
          <w:kern w:val="0"/>
          <w:lang w:eastAsia="sl-SI"/>
        </w:rPr>
        <w:t>za izbor podizvajalcev ter za strokovno in pravilno izvedbo del po tej pogodbi s strani slednjih, v zvezi s čimer v razmerju do naročnika tudi v celoti odgovarja;</w:t>
      </w:r>
    </w:p>
    <w:p w14:paraId="342653EA" w14:textId="2F51B5AE" w:rsidR="00BA16EF" w:rsidRPr="00BA16EF" w:rsidRDefault="00BA16EF" w:rsidP="006C3D49">
      <w:pPr>
        <w:numPr>
          <w:ilvl w:val="0"/>
          <w:numId w:val="18"/>
        </w:numPr>
        <w:suppressAutoHyphens w:val="0"/>
        <w:spacing w:line="240" w:lineRule="auto"/>
      </w:pPr>
      <w:r w:rsidRPr="00542EEA">
        <w:t xml:space="preserve">izvajati storitve po tej pogodbi samo s tehnološkimi in kadrovskimi kapacitetami, ki jih je naročniku dokazal kot usposobljene oziroma kvalificirane ter jih je naročnik priznal kot tehnološke oziroma kadrovske kapacitete za izvajanje posamičnega javnega naročila, </w:t>
      </w:r>
    </w:p>
    <w:p w14:paraId="03925644" w14:textId="77777777" w:rsidR="003A1B13" w:rsidRPr="00E419E5" w:rsidRDefault="003A1B13" w:rsidP="006C3D49">
      <w:pPr>
        <w:numPr>
          <w:ilvl w:val="0"/>
          <w:numId w:val="18"/>
        </w:numPr>
        <w:suppressAutoHyphens w:val="0"/>
        <w:spacing w:line="240" w:lineRule="auto"/>
        <w:rPr>
          <w:rFonts w:eastAsia="Times New Roman"/>
          <w:bCs/>
          <w:color w:val="000000"/>
          <w:kern w:val="0"/>
          <w:lang w:eastAsia="sl-SI"/>
        </w:rPr>
      </w:pPr>
      <w:bookmarkStart w:id="151" w:name="_Hlk51612775"/>
      <w:bookmarkEnd w:id="150"/>
      <w:r w:rsidRPr="00E419E5">
        <w:rPr>
          <w:rFonts w:eastAsia="Times New Roman"/>
          <w:bCs/>
          <w:color w:val="000000"/>
          <w:kern w:val="0"/>
          <w:lang w:eastAsia="sl-SI"/>
        </w:rPr>
        <w:t xml:space="preserve">pri izvajanju storitev upoštevati ter izvajati ukrepe in normative varnosti in zdravja pri delu, varstva pred požarom ter varstva okolja, v skladu s podpisanim Pisnim  sporazumom </w:t>
      </w:r>
      <w:r w:rsidRPr="00E419E5">
        <w:rPr>
          <w:rFonts w:eastAsia="Times New Roman"/>
          <w:color w:val="auto"/>
          <w:kern w:val="0"/>
          <w:lang w:eastAsia="sl-SI"/>
        </w:rPr>
        <w:t xml:space="preserve">o </w:t>
      </w:r>
      <w:r w:rsidRPr="00E419E5">
        <w:rPr>
          <w:rFonts w:eastAsia="Times New Roman"/>
          <w:color w:val="auto"/>
          <w:kern w:val="0"/>
          <w:lang w:eastAsia="sl-SI"/>
        </w:rPr>
        <w:lastRenderedPageBreak/>
        <w:t>skupnih ukrepih za zagotavljanje varnosti in zdravja pri delu na skupnih deloviščih pogodbenih strank;</w:t>
      </w:r>
    </w:p>
    <w:p w14:paraId="20042A0C" w14:textId="77777777" w:rsidR="003A1B13" w:rsidRPr="00E419E5" w:rsidRDefault="003A1B13" w:rsidP="006C3D49">
      <w:pPr>
        <w:numPr>
          <w:ilvl w:val="0"/>
          <w:numId w:val="18"/>
        </w:numPr>
        <w:suppressAutoHyphens w:val="0"/>
        <w:spacing w:line="240" w:lineRule="auto"/>
        <w:rPr>
          <w:rFonts w:eastAsia="Times New Roman"/>
          <w:bCs/>
          <w:color w:val="000000"/>
          <w:kern w:val="0"/>
          <w:lang w:eastAsia="sl-SI"/>
        </w:rPr>
      </w:pPr>
      <w:r w:rsidRPr="00E419E5">
        <w:rPr>
          <w:rFonts w:eastAsia="Times New Roman"/>
          <w:bCs/>
          <w:color w:val="000000"/>
          <w:kern w:val="0"/>
          <w:lang w:eastAsia="sl-SI"/>
        </w:rPr>
        <w:t>naročnika pisno in pravočasno obveščati o vseh okoliščinah, ki bi lahko vplivale oz. vplivajo na pravilno in pravočasno izpolnitev njegovih obveznosti po tej pogodbi.</w:t>
      </w:r>
    </w:p>
    <w:p w14:paraId="5ACDE2CD" w14:textId="77777777" w:rsidR="003A1B13" w:rsidRPr="00E419E5" w:rsidRDefault="003A1B13" w:rsidP="00585A49">
      <w:pPr>
        <w:suppressAutoHyphens w:val="0"/>
        <w:spacing w:line="240" w:lineRule="auto"/>
        <w:rPr>
          <w:rFonts w:eastAsia="Times New Roman"/>
          <w:color w:val="auto"/>
          <w:kern w:val="0"/>
          <w:lang w:eastAsia="sl-SI"/>
        </w:rPr>
      </w:pPr>
    </w:p>
    <w:p w14:paraId="2782C783"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Kršitve obveznosti izvajalca iz tega člena se štejejo za hujšo kršitev določil te pogodbe.</w:t>
      </w:r>
    </w:p>
    <w:bookmarkEnd w:id="151"/>
    <w:p w14:paraId="5F2CBBC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522D0DFF" w14:textId="77777777" w:rsidR="003A1B13" w:rsidRPr="00E419E5" w:rsidRDefault="003A1B13" w:rsidP="00CB15C4">
      <w:pPr>
        <w:suppressAutoHyphens w:val="0"/>
        <w:spacing w:line="240" w:lineRule="auto"/>
        <w:rPr>
          <w:rFonts w:eastAsia="Times New Roman"/>
          <w:bCs/>
          <w:color w:val="000000"/>
          <w:kern w:val="0"/>
          <w:lang w:eastAsia="sl-SI"/>
        </w:rPr>
      </w:pPr>
      <w:bookmarkStart w:id="152" w:name="_Hlk51612783"/>
      <w:r w:rsidRPr="00E419E5">
        <w:rPr>
          <w:rFonts w:eastAsia="Times New Roman"/>
          <w:bCs/>
          <w:color w:val="000000"/>
          <w:kern w:val="0"/>
          <w:lang w:eastAsia="sl-SI"/>
        </w:rPr>
        <w:t>Naročnik se s sklenitvijo te pogodbe zavezuje oz. jamči:</w:t>
      </w:r>
    </w:p>
    <w:p w14:paraId="257ED2C5" w14:textId="77777777" w:rsidR="003A1B13" w:rsidRPr="00E419E5" w:rsidRDefault="003A1B13" w:rsidP="006C3D49">
      <w:pPr>
        <w:numPr>
          <w:ilvl w:val="0"/>
          <w:numId w:val="18"/>
        </w:numPr>
        <w:suppressAutoHyphens w:val="0"/>
        <w:spacing w:line="240" w:lineRule="auto"/>
        <w:rPr>
          <w:rFonts w:eastAsia="Times New Roman"/>
          <w:bCs/>
          <w:color w:val="000000"/>
          <w:kern w:val="0"/>
          <w:lang w:eastAsia="sl-SI"/>
        </w:rPr>
      </w:pPr>
      <w:r w:rsidRPr="00E419E5">
        <w:rPr>
          <w:rFonts w:eastAsia="Times New Roman"/>
          <w:bCs/>
          <w:color w:val="000000"/>
          <w:kern w:val="0"/>
          <w:lang w:eastAsia="sl-SI"/>
        </w:rPr>
        <w:t>za storitve in dela po tej pogodbi plačati pogodbeno dogovorjeno ceno na način in pod pogoji, ko to določa ta pogodba;</w:t>
      </w:r>
    </w:p>
    <w:p w14:paraId="0D688EF6" w14:textId="77777777" w:rsidR="003A1B13" w:rsidRPr="00E419E5" w:rsidRDefault="003A1B13" w:rsidP="006C3D49">
      <w:pPr>
        <w:numPr>
          <w:ilvl w:val="0"/>
          <w:numId w:val="18"/>
        </w:numPr>
        <w:suppressAutoHyphens w:val="0"/>
        <w:spacing w:line="240" w:lineRule="auto"/>
        <w:rPr>
          <w:rFonts w:eastAsia="Times New Roman"/>
          <w:bCs/>
          <w:color w:val="000000"/>
          <w:kern w:val="0"/>
          <w:lang w:eastAsia="sl-SI"/>
        </w:rPr>
      </w:pPr>
      <w:r w:rsidRPr="00E419E5">
        <w:rPr>
          <w:rFonts w:eastAsia="Times New Roman"/>
          <w:color w:val="auto"/>
          <w:kern w:val="0"/>
          <w:lang w:eastAsia="sl-SI"/>
        </w:rPr>
        <w:t>voditi evidenco spoštovanja pogodbenih obveznosti izvajalca, ki se bo lahko uporabila pri izvedbi nadaljnjih javnih naročil naročnika.</w:t>
      </w:r>
    </w:p>
    <w:bookmarkEnd w:id="152"/>
    <w:p w14:paraId="520F330E"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2C267B6D"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bookmarkStart w:id="153" w:name="_Hlk51612799"/>
      <w:r w:rsidRPr="00E419E5">
        <w:rPr>
          <w:rFonts w:eastAsia="Times New Roman"/>
          <w:b/>
          <w:color w:val="auto"/>
          <w:kern w:val="0"/>
          <w:lang w:eastAsia="sl-SI"/>
        </w:rPr>
        <w:t>7. člen</w:t>
      </w:r>
    </w:p>
    <w:p w14:paraId="5B59C82E"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Podizvajalci</w:t>
      </w:r>
    </w:p>
    <w:p w14:paraId="1E6186C6" w14:textId="77777777" w:rsidR="003A1B13" w:rsidRPr="00E419E5" w:rsidRDefault="003A1B13" w:rsidP="00585A49">
      <w:pPr>
        <w:suppressAutoHyphens w:val="0"/>
        <w:spacing w:line="240" w:lineRule="auto"/>
        <w:rPr>
          <w:rFonts w:eastAsia="Times New Roman"/>
          <w:color w:val="000000"/>
          <w:kern w:val="0"/>
          <w:lang w:eastAsia="sl-SI"/>
        </w:rPr>
      </w:pPr>
    </w:p>
    <w:p w14:paraId="1E7C0949" w14:textId="77777777" w:rsidR="003A1B13" w:rsidRPr="00E419E5" w:rsidRDefault="003A1B13" w:rsidP="00585A49">
      <w:pPr>
        <w:suppressAutoHyphens w:val="0"/>
        <w:spacing w:line="240" w:lineRule="auto"/>
        <w:rPr>
          <w:rFonts w:eastAsia="Times New Roman"/>
          <w:color w:val="000000"/>
          <w:kern w:val="0"/>
          <w:lang w:eastAsia="sl-SI"/>
        </w:rPr>
      </w:pPr>
      <w:bookmarkStart w:id="154" w:name="_Hlk207778813"/>
      <w:r w:rsidRPr="00E419E5">
        <w:rPr>
          <w:rFonts w:eastAsia="Times New Roman"/>
          <w:color w:val="000000"/>
          <w:kern w:val="0"/>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5F8EA514" w14:textId="588905E2" w:rsidR="7D49E42D" w:rsidRPr="00E419E5" w:rsidRDefault="7D49E42D" w:rsidP="00585A49">
      <w:pPr>
        <w:spacing w:line="240" w:lineRule="auto"/>
        <w:rPr>
          <w:rFonts w:eastAsia="Times New Roman"/>
          <w:color w:val="000000"/>
          <w:lang w:eastAsia="sl-SI"/>
        </w:rPr>
      </w:pPr>
    </w:p>
    <w:p w14:paraId="177D0792" w14:textId="521F4D7C" w:rsidR="003A1B13" w:rsidRPr="00E419E5" w:rsidRDefault="003A1B13" w:rsidP="00585A49">
      <w:pPr>
        <w:suppressAutoHyphens w:val="0"/>
        <w:spacing w:line="240" w:lineRule="auto"/>
        <w:rPr>
          <w:rFonts w:eastAsia="Times New Roman"/>
          <w:color w:val="000000"/>
          <w:kern w:val="0"/>
          <w:lang w:eastAsia="sl-SI"/>
        </w:rPr>
      </w:pPr>
      <w:r w:rsidRPr="00E419E5">
        <w:rPr>
          <w:rFonts w:eastAsia="Times New Roman"/>
          <w:color w:val="000000"/>
          <w:kern w:val="0"/>
          <w:lang w:eastAsia="sl-SI"/>
        </w:rPr>
        <w:t xml:space="preserve">Za podizvajalce, ki zahtevajo neposredna plačila, so neposredna plačila po tej pogodbi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2981B8B" w14:textId="77777777" w:rsidR="003A1B13" w:rsidRPr="00E419E5" w:rsidRDefault="003A1B13" w:rsidP="00585A49">
      <w:pPr>
        <w:suppressAutoHyphens w:val="0"/>
        <w:spacing w:line="240" w:lineRule="auto"/>
        <w:rPr>
          <w:rFonts w:eastAsia="Times New Roman"/>
          <w:color w:val="000000"/>
          <w:kern w:val="0"/>
          <w:lang w:eastAsia="sl-SI"/>
        </w:rPr>
      </w:pPr>
    </w:p>
    <w:p w14:paraId="0648CE11" w14:textId="69034908" w:rsidR="00571D4D" w:rsidRPr="00E419E5" w:rsidRDefault="003A1B13" w:rsidP="00585A49">
      <w:pPr>
        <w:spacing w:line="240" w:lineRule="auto"/>
        <w:rPr>
          <w:rFonts w:eastAsia="Times New Roman"/>
          <w:color w:val="auto"/>
          <w:kern w:val="0"/>
          <w:lang w:eastAsia="sl-SI"/>
        </w:rPr>
      </w:pPr>
      <w:r w:rsidRPr="00E419E5">
        <w:rPr>
          <w:rFonts w:eastAsia="Times New Roman"/>
          <w:color w:val="000000"/>
          <w:kern w:val="0"/>
          <w:lang w:eastAsia="sl-SI"/>
        </w:rPr>
        <w:t>Za podizvajalce, ki ne zahtevajo neposrednega plačila, mora izvajalec naročniku najpozneje v 60 (šestdesetih) dneh od plačila končnega računa poslati svojo pisno izjavo in pisno izjavo podizvajalca, da je podizvajalec prejel plačilo za izvedene storitve, neposredno povezano s predmetom javnega naročila.</w:t>
      </w:r>
      <w:r w:rsidR="00571D4D" w:rsidRPr="00E419E5">
        <w:rPr>
          <w:rFonts w:eastAsia="Times New Roman"/>
          <w:color w:val="auto"/>
          <w:kern w:val="0"/>
          <w:lang w:eastAsia="sl-SI"/>
        </w:rPr>
        <w:t xml:space="preserve"> Izvajalec se zaveda, da </w:t>
      </w:r>
      <w:proofErr w:type="spellStart"/>
      <w:r w:rsidR="00571D4D" w:rsidRPr="00E419E5">
        <w:rPr>
          <w:rFonts w:eastAsia="Times New Roman"/>
          <w:color w:val="auto"/>
          <w:kern w:val="0"/>
          <w:lang w:eastAsia="sl-SI"/>
        </w:rPr>
        <w:t>nepredložitev</w:t>
      </w:r>
      <w:proofErr w:type="spellEnd"/>
      <w:r w:rsidR="00571D4D" w:rsidRPr="00E419E5">
        <w:rPr>
          <w:rFonts w:eastAsia="Times New Roman"/>
          <w:color w:val="auto"/>
          <w:kern w:val="0"/>
          <w:lang w:eastAsia="sl-SI"/>
        </w:rPr>
        <w:t xml:space="preserve"> teh dokazil predstavlja prekršek po pravilih ZJN-3. </w:t>
      </w:r>
      <w:r w:rsidR="00681042" w:rsidRPr="00E419E5">
        <w:rPr>
          <w:rFonts w:eastAsia="Times New Roman"/>
          <w:color w:val="auto"/>
          <w:kern w:val="0"/>
          <w:lang w:eastAsia="sl-SI"/>
        </w:rPr>
        <w:t xml:space="preserve">V skladu s 1. točko prvega odstavka 112. člena ZJN-3 bo naročnik takšnega </w:t>
      </w:r>
      <w:r w:rsidR="00AE75A4" w:rsidRPr="00E419E5">
        <w:rPr>
          <w:rFonts w:eastAsia="Times New Roman"/>
          <w:color w:val="auto"/>
          <w:kern w:val="0"/>
          <w:lang w:eastAsia="sl-SI"/>
        </w:rPr>
        <w:t>izvajalca</w:t>
      </w:r>
      <w:r w:rsidR="00681042" w:rsidRPr="00E419E5">
        <w:rPr>
          <w:rFonts w:eastAsia="Times New Roman"/>
          <w:color w:val="auto"/>
          <w:kern w:val="0"/>
          <w:lang w:eastAsia="sl-SI"/>
        </w:rPr>
        <w:t xml:space="preserve"> prijavil za prekršek na Državno revizijsko komisijo za revizijo postopkov oddaje javnih naročil (DKOM). V primeru, da bo DKOM kot </w:t>
      </w:r>
      <w:proofErr w:type="spellStart"/>
      <w:r w:rsidR="00681042" w:rsidRPr="00E419E5">
        <w:rPr>
          <w:rFonts w:eastAsia="Times New Roman"/>
          <w:color w:val="auto"/>
          <w:kern w:val="0"/>
          <w:lang w:eastAsia="sl-SI"/>
        </w:rPr>
        <w:t>prekrškovni</w:t>
      </w:r>
      <w:proofErr w:type="spellEnd"/>
      <w:r w:rsidR="00681042" w:rsidRPr="00E419E5">
        <w:rPr>
          <w:rFonts w:eastAsia="Times New Roman"/>
          <w:color w:val="auto"/>
          <w:kern w:val="0"/>
          <w:lang w:eastAsia="sl-SI"/>
        </w:rPr>
        <w:t xml:space="preserve"> organ odločila, da je bil v zvezi s tem storjen prekršek, bo naročnik </w:t>
      </w:r>
      <w:r w:rsidR="00871137" w:rsidRPr="00E419E5">
        <w:rPr>
          <w:rFonts w:eastAsia="Times New Roman"/>
          <w:color w:val="auto"/>
          <w:kern w:val="0"/>
          <w:lang w:eastAsia="sl-SI"/>
        </w:rPr>
        <w:t xml:space="preserve">z izvajalcem </w:t>
      </w:r>
      <w:r w:rsidR="00681042" w:rsidRPr="00E419E5">
        <w:rPr>
          <w:rFonts w:eastAsia="Times New Roman"/>
          <w:color w:val="auto"/>
          <w:kern w:val="0"/>
          <w:lang w:eastAsia="sl-SI"/>
        </w:rPr>
        <w:t>razvezal to pogodbo</w:t>
      </w:r>
      <w:r w:rsidR="00B8603B">
        <w:rPr>
          <w:rFonts w:eastAsia="Times New Roman"/>
          <w:color w:val="auto"/>
          <w:kern w:val="0"/>
          <w:lang w:eastAsia="sl-SI"/>
        </w:rPr>
        <w:t>.</w:t>
      </w:r>
    </w:p>
    <w:p w14:paraId="2171D350" w14:textId="77777777" w:rsidR="003A1B13" w:rsidRPr="00E419E5" w:rsidRDefault="003A1B13" w:rsidP="00585A49">
      <w:pPr>
        <w:suppressAutoHyphens w:val="0"/>
        <w:spacing w:line="240" w:lineRule="auto"/>
        <w:rPr>
          <w:rFonts w:eastAsia="Times New Roman"/>
          <w:color w:val="000000"/>
          <w:kern w:val="0"/>
          <w:lang w:eastAsia="sl-SI"/>
        </w:rPr>
      </w:pPr>
    </w:p>
    <w:p w14:paraId="26C45E6F" w14:textId="1375F565" w:rsidR="003A1B13" w:rsidRPr="00E419E5" w:rsidRDefault="003A1B13" w:rsidP="00585A49">
      <w:pPr>
        <w:suppressAutoHyphens w:val="0"/>
        <w:spacing w:line="240" w:lineRule="auto"/>
        <w:rPr>
          <w:rFonts w:eastAsia="Times New Roman"/>
          <w:color w:val="000000"/>
          <w:kern w:val="0"/>
          <w:lang w:eastAsia="sl-SI"/>
        </w:rPr>
      </w:pPr>
      <w:r w:rsidRPr="00E419E5">
        <w:rPr>
          <w:rFonts w:eastAsia="Times New Roman"/>
          <w:color w:val="000000"/>
          <w:kern w:val="0"/>
          <w:lang w:eastAsia="sl-SI"/>
        </w:rPr>
        <w:t xml:space="preserve">Izvajanje del s podizvajalci, ki niso nominirani je nedopustno in predstavlja </w:t>
      </w:r>
      <w:r w:rsidR="00810445" w:rsidRPr="00E419E5">
        <w:rPr>
          <w:rFonts w:eastAsia="Times New Roman"/>
          <w:color w:val="000000"/>
          <w:kern w:val="0"/>
          <w:lang w:eastAsia="sl-SI"/>
        </w:rPr>
        <w:t>hujš</w:t>
      </w:r>
      <w:r w:rsidR="00B8603B">
        <w:rPr>
          <w:rFonts w:eastAsia="Times New Roman"/>
          <w:color w:val="000000"/>
          <w:kern w:val="0"/>
          <w:lang w:eastAsia="sl-SI"/>
        </w:rPr>
        <w:t>o</w:t>
      </w:r>
      <w:r w:rsidR="00810445" w:rsidRPr="00E419E5">
        <w:rPr>
          <w:rFonts w:eastAsia="Times New Roman"/>
          <w:color w:val="000000"/>
          <w:kern w:val="0"/>
          <w:lang w:eastAsia="sl-SI"/>
        </w:rPr>
        <w:t xml:space="preserve"> </w:t>
      </w:r>
      <w:r w:rsidRPr="00E419E5">
        <w:rPr>
          <w:rFonts w:eastAsia="Times New Roman"/>
          <w:color w:val="000000"/>
          <w:kern w:val="0"/>
          <w:lang w:eastAsia="sl-SI"/>
        </w:rPr>
        <w:t xml:space="preserve">kršitev pogodbe. </w:t>
      </w:r>
    </w:p>
    <w:bookmarkEnd w:id="154"/>
    <w:p w14:paraId="56678EE8" w14:textId="77777777" w:rsidR="003A1B13" w:rsidRPr="00E419E5" w:rsidRDefault="003A1B13" w:rsidP="00585A49">
      <w:pPr>
        <w:suppressAutoHyphens w:val="0"/>
        <w:spacing w:line="240" w:lineRule="auto"/>
        <w:rPr>
          <w:rFonts w:eastAsia="Times New Roman"/>
          <w:color w:val="FF0000"/>
          <w:kern w:val="0"/>
          <w:lang w:eastAsia="sl-SI"/>
        </w:rPr>
      </w:pPr>
    </w:p>
    <w:bookmarkEnd w:id="153"/>
    <w:p w14:paraId="5DE2382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A9193F3"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bookmarkStart w:id="155" w:name="_Hlk51612948"/>
      <w:r w:rsidRPr="00E419E5">
        <w:rPr>
          <w:rFonts w:eastAsia="Times New Roman"/>
          <w:b/>
          <w:color w:val="auto"/>
          <w:kern w:val="0"/>
          <w:lang w:eastAsia="sl-SI"/>
        </w:rPr>
        <w:t>8. člen</w:t>
      </w:r>
    </w:p>
    <w:p w14:paraId="4DE5B24F" w14:textId="77777777" w:rsidR="003A1B13"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 xml:space="preserve">Finančno zavarovanje in zavarovanje odgovornosti </w:t>
      </w:r>
    </w:p>
    <w:p w14:paraId="08CE4506" w14:textId="77777777" w:rsidR="00F7071C" w:rsidRPr="00E419E5" w:rsidRDefault="00F7071C" w:rsidP="00585A49">
      <w:pPr>
        <w:suppressAutoHyphens w:val="0"/>
        <w:autoSpaceDE w:val="0"/>
        <w:autoSpaceDN w:val="0"/>
        <w:adjustRightInd w:val="0"/>
        <w:spacing w:line="240" w:lineRule="auto"/>
        <w:jc w:val="center"/>
        <w:rPr>
          <w:rFonts w:eastAsia="Times New Roman"/>
          <w:b/>
          <w:bCs/>
          <w:color w:val="auto"/>
          <w:kern w:val="0"/>
          <w:lang w:eastAsia="sl-SI"/>
        </w:rPr>
      </w:pPr>
    </w:p>
    <w:p w14:paraId="4650EF00" w14:textId="2E7BD87D" w:rsidR="00F7071C" w:rsidRPr="0085765F" w:rsidRDefault="00F7071C" w:rsidP="003B5725">
      <w:pPr>
        <w:autoSpaceDE w:val="0"/>
        <w:autoSpaceDN w:val="0"/>
        <w:adjustRightInd w:val="0"/>
        <w:spacing w:line="240" w:lineRule="auto"/>
        <w:rPr>
          <w:rFonts w:eastAsia="Times New Roman"/>
          <w:color w:val="auto"/>
          <w:kern w:val="0"/>
          <w:lang w:eastAsia="sl-SI"/>
        </w:rPr>
      </w:pPr>
      <w:r w:rsidRPr="0085765F">
        <w:rPr>
          <w:rFonts w:eastAsia="Times New Roman"/>
          <w:color w:val="auto"/>
          <w:kern w:val="0"/>
          <w:lang w:eastAsia="sl-SI"/>
        </w:rPr>
        <w:t>Izvajalec mora najkasneje v roku desetih (10) dni po podpisu te pogodbe naročniku izročiti:</w:t>
      </w:r>
    </w:p>
    <w:p w14:paraId="1B5AA4D1" w14:textId="0B627DDB" w:rsidR="00F7071C" w:rsidRPr="0085765F" w:rsidRDefault="00F7071C" w:rsidP="003B5725">
      <w:pPr>
        <w:pStyle w:val="Odstavekseznama"/>
        <w:numPr>
          <w:ilvl w:val="0"/>
          <w:numId w:val="24"/>
        </w:numPr>
        <w:suppressAutoHyphens w:val="0"/>
        <w:autoSpaceDE w:val="0"/>
        <w:autoSpaceDN w:val="0"/>
        <w:adjustRightInd w:val="0"/>
        <w:spacing w:line="240" w:lineRule="auto"/>
        <w:contextualSpacing w:val="0"/>
        <w:rPr>
          <w:rFonts w:eastAsia="Times New Roman"/>
          <w:color w:val="auto"/>
          <w:kern w:val="0"/>
          <w:lang w:eastAsia="sl-SI"/>
        </w:rPr>
      </w:pPr>
      <w:r w:rsidRPr="0085765F">
        <w:rPr>
          <w:rFonts w:eastAsia="Times New Roman"/>
          <w:color w:val="auto"/>
          <w:kern w:val="0"/>
          <w:lang w:eastAsia="sl-SI"/>
        </w:rPr>
        <w:t xml:space="preserve">finančno zavarovanje za dobro izvedbo pogodbenih obveznosti v obliki </w:t>
      </w:r>
      <w:proofErr w:type="spellStart"/>
      <w:r w:rsidRPr="0085765F">
        <w:rPr>
          <w:rFonts w:eastAsia="Times New Roman"/>
          <w:color w:val="auto"/>
          <w:kern w:val="0"/>
          <w:lang w:eastAsia="sl-SI"/>
        </w:rPr>
        <w:t>izvršnic</w:t>
      </w:r>
      <w:proofErr w:type="spellEnd"/>
      <w:r w:rsidRPr="0085765F">
        <w:rPr>
          <w:rFonts w:eastAsia="Times New Roman"/>
          <w:color w:val="auto"/>
          <w:kern w:val="0"/>
          <w:lang w:eastAsia="sl-SI"/>
        </w:rPr>
        <w:t>, skladn</w:t>
      </w:r>
      <w:r w:rsidR="006119BB">
        <w:rPr>
          <w:rFonts w:eastAsia="Times New Roman"/>
          <w:color w:val="auto"/>
          <w:kern w:val="0"/>
          <w:lang w:eastAsia="sl-SI"/>
        </w:rPr>
        <w:t>ih</w:t>
      </w:r>
      <w:r w:rsidRPr="0085765F">
        <w:rPr>
          <w:rFonts w:eastAsia="Times New Roman"/>
          <w:color w:val="auto"/>
          <w:kern w:val="0"/>
          <w:lang w:eastAsia="sl-SI"/>
        </w:rPr>
        <w:t xml:space="preserve"> z zahtevami iz dokumentacije za oddajo naročila</w:t>
      </w:r>
      <w:r w:rsidR="0085765F">
        <w:rPr>
          <w:rFonts w:eastAsia="Times New Roman"/>
          <w:color w:val="auto"/>
          <w:kern w:val="0"/>
          <w:lang w:eastAsia="sl-SI"/>
        </w:rPr>
        <w:t>.</w:t>
      </w:r>
    </w:p>
    <w:p w14:paraId="737F02AA" w14:textId="77777777" w:rsidR="00F7071C" w:rsidRPr="0085765F" w:rsidRDefault="00F7071C" w:rsidP="003B5725">
      <w:pPr>
        <w:autoSpaceDE w:val="0"/>
        <w:autoSpaceDN w:val="0"/>
        <w:adjustRightInd w:val="0"/>
        <w:spacing w:line="240" w:lineRule="auto"/>
        <w:rPr>
          <w:rFonts w:eastAsia="Times New Roman"/>
          <w:color w:val="auto"/>
          <w:kern w:val="0"/>
          <w:lang w:eastAsia="sl-SI"/>
        </w:rPr>
      </w:pPr>
    </w:p>
    <w:p w14:paraId="6A962280" w14:textId="367449C3" w:rsidR="00F7071C" w:rsidRPr="0085765F" w:rsidRDefault="00F7071C" w:rsidP="003B5725">
      <w:pPr>
        <w:autoSpaceDE w:val="0"/>
        <w:autoSpaceDN w:val="0"/>
        <w:adjustRightInd w:val="0"/>
        <w:spacing w:line="240" w:lineRule="auto"/>
        <w:rPr>
          <w:rFonts w:eastAsia="Times New Roman"/>
          <w:color w:val="auto"/>
          <w:kern w:val="0"/>
          <w:lang w:eastAsia="sl-SI"/>
        </w:rPr>
      </w:pPr>
      <w:r w:rsidRPr="0085765F">
        <w:rPr>
          <w:rFonts w:eastAsia="Times New Roman"/>
          <w:color w:val="auto"/>
          <w:kern w:val="0"/>
          <w:lang w:eastAsia="sl-SI"/>
        </w:rPr>
        <w:t>S strani izvajalca predloženo zavarovanje za dobro izvedbo pogodbenih obveznosti bo naročnik unovčil v primerih in v višini, kot to izhaja iz dokumentacije za oddajo naročila. V primeru, da uveljavljanje zavarovanja ni uspešno ali ne zadošča, izvajalec naročniku še vedno odgovarja za izpolnitev teh obveznosti z vsem svojim premoženjem.</w:t>
      </w:r>
    </w:p>
    <w:p w14:paraId="77B116B9" w14:textId="77777777" w:rsidR="003A1B13" w:rsidRPr="00E419E5" w:rsidRDefault="003A1B13" w:rsidP="003B5725">
      <w:pPr>
        <w:suppressAutoHyphens w:val="0"/>
        <w:autoSpaceDE w:val="0"/>
        <w:autoSpaceDN w:val="0"/>
        <w:adjustRightInd w:val="0"/>
        <w:spacing w:line="240" w:lineRule="auto"/>
        <w:rPr>
          <w:rFonts w:eastAsia="Times New Roman"/>
          <w:i/>
          <w:iCs/>
          <w:color w:val="auto"/>
          <w:kern w:val="0"/>
          <w:lang w:eastAsia="sl-SI"/>
        </w:rPr>
      </w:pPr>
      <w:r w:rsidRPr="00E419E5">
        <w:rPr>
          <w:rFonts w:eastAsia="Times New Roman"/>
          <w:i/>
          <w:iCs/>
          <w:color w:val="auto"/>
          <w:kern w:val="0"/>
          <w:lang w:eastAsia="sl-SI"/>
        </w:rPr>
        <w:tab/>
      </w:r>
    </w:p>
    <w:p w14:paraId="5FC1B77C" w14:textId="0411A387" w:rsidR="003A1B13" w:rsidRPr="00E419E5" w:rsidRDefault="003A1B13" w:rsidP="003B5725">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Izvajalčevo zavarovanje odgovornost iz dejavnosti, ki vključuje tudi objektivno odgovornost in sicer za zavarovalno vsoto po dogodku v višini najmanj 100.000,00 EUR za ves čas veljavnosti dinamičnega nabavnega sistema oz. najmanj za obdobje do </w:t>
      </w:r>
      <w:bookmarkStart w:id="156" w:name="_Hlk51613023"/>
      <w:r w:rsidRPr="00E419E5">
        <w:rPr>
          <w:rFonts w:eastAsia="Times New Roman"/>
          <w:color w:val="auto"/>
          <w:kern w:val="0"/>
          <w:lang w:eastAsia="sl-SI"/>
        </w:rPr>
        <w:t>3</w:t>
      </w:r>
      <w:r w:rsidR="006A6C9D" w:rsidRPr="00E419E5">
        <w:rPr>
          <w:rFonts w:eastAsia="Times New Roman"/>
          <w:color w:val="auto"/>
          <w:kern w:val="0"/>
          <w:lang w:eastAsia="sl-SI"/>
        </w:rPr>
        <w:t>0</w:t>
      </w:r>
      <w:r w:rsidRPr="00E419E5">
        <w:rPr>
          <w:rFonts w:eastAsia="Times New Roman"/>
          <w:color w:val="auto"/>
          <w:kern w:val="0"/>
          <w:lang w:eastAsia="sl-SI"/>
        </w:rPr>
        <w:t>.</w:t>
      </w:r>
      <w:r w:rsidR="006A6C9D" w:rsidRPr="00E419E5">
        <w:rPr>
          <w:rFonts w:eastAsia="Times New Roman"/>
          <w:color w:val="auto"/>
          <w:kern w:val="0"/>
          <w:lang w:eastAsia="sl-SI"/>
        </w:rPr>
        <w:t>4</w:t>
      </w:r>
      <w:r w:rsidRPr="00E419E5">
        <w:rPr>
          <w:rFonts w:eastAsia="Times New Roman"/>
          <w:color w:val="auto"/>
          <w:kern w:val="0"/>
          <w:lang w:eastAsia="sl-SI"/>
        </w:rPr>
        <w:t>.203</w:t>
      </w:r>
      <w:r w:rsidR="006A6C9D" w:rsidRPr="00E419E5">
        <w:rPr>
          <w:rFonts w:eastAsia="Times New Roman"/>
          <w:color w:val="auto"/>
          <w:kern w:val="0"/>
          <w:lang w:eastAsia="sl-SI"/>
        </w:rPr>
        <w:t>1</w:t>
      </w:r>
      <w:r w:rsidRPr="00E419E5">
        <w:rPr>
          <w:rFonts w:eastAsia="Times New Roman"/>
          <w:color w:val="auto"/>
          <w:kern w:val="0"/>
          <w:lang w:eastAsia="sl-SI"/>
        </w:rPr>
        <w:t xml:space="preserve"> </w:t>
      </w:r>
      <w:bookmarkEnd w:id="156"/>
      <w:r w:rsidRPr="00E419E5">
        <w:rPr>
          <w:rFonts w:eastAsia="Times New Roman"/>
          <w:color w:val="auto"/>
          <w:kern w:val="0"/>
          <w:lang w:eastAsia="sl-SI"/>
        </w:rPr>
        <w:t xml:space="preserve">bo naročnik uveljavljal v primeru nastanka zavarovalnih dogodkov oz. škodnih dogodkov. </w:t>
      </w:r>
      <w:r w:rsidR="00A016B4" w:rsidRPr="00E419E5">
        <w:rPr>
          <w:rFonts w:eastAsia="Times New Roman"/>
          <w:color w:val="auto"/>
          <w:kern w:val="0"/>
          <w:lang w:eastAsia="sl-SI"/>
        </w:rPr>
        <w:t xml:space="preserve">Naročnik ima pravico zahtevati </w:t>
      </w:r>
      <w:r w:rsidR="00A016B4" w:rsidRPr="00E419E5">
        <w:rPr>
          <w:rFonts w:eastAsia="Times New Roman"/>
          <w:color w:val="auto"/>
          <w:kern w:val="0"/>
          <w:lang w:eastAsia="sl-SI"/>
        </w:rPr>
        <w:lastRenderedPageBreak/>
        <w:t>zavarovanje odgovornosti tudi po poteku 30.4.203</w:t>
      </w:r>
      <w:r w:rsidR="00D13AA7">
        <w:rPr>
          <w:rFonts w:eastAsia="Times New Roman"/>
          <w:color w:val="auto"/>
          <w:kern w:val="0"/>
          <w:lang w:eastAsia="sl-SI"/>
        </w:rPr>
        <w:t>1</w:t>
      </w:r>
      <w:r w:rsidR="00A016B4" w:rsidRPr="00E419E5">
        <w:rPr>
          <w:rFonts w:eastAsia="Times New Roman"/>
          <w:color w:val="auto"/>
          <w:kern w:val="0"/>
          <w:lang w:eastAsia="sl-SI"/>
        </w:rPr>
        <w:t xml:space="preserve">, v kolikor je predvideno, da se bo </w:t>
      </w:r>
      <w:r w:rsidR="00B82455" w:rsidRPr="00E419E5">
        <w:rPr>
          <w:rFonts w:eastAsia="Times New Roman"/>
          <w:color w:val="auto"/>
          <w:kern w:val="0"/>
          <w:lang w:eastAsia="sl-SI"/>
        </w:rPr>
        <w:t>posamezn</w:t>
      </w:r>
      <w:r w:rsidR="00B82455">
        <w:rPr>
          <w:rFonts w:eastAsia="Times New Roman"/>
          <w:color w:val="auto"/>
          <w:kern w:val="0"/>
          <w:lang w:eastAsia="sl-SI"/>
        </w:rPr>
        <w:t>a</w:t>
      </w:r>
      <w:r w:rsidR="00B82455" w:rsidRPr="00E419E5">
        <w:rPr>
          <w:rFonts w:eastAsia="Times New Roman"/>
          <w:color w:val="auto"/>
          <w:kern w:val="0"/>
          <w:lang w:eastAsia="sl-SI"/>
        </w:rPr>
        <w:t xml:space="preserve"> </w:t>
      </w:r>
      <w:r w:rsidR="00A016B4" w:rsidRPr="00E419E5">
        <w:rPr>
          <w:rFonts w:eastAsia="Times New Roman"/>
          <w:color w:val="auto"/>
          <w:kern w:val="0"/>
          <w:lang w:eastAsia="sl-SI"/>
        </w:rPr>
        <w:t>gradnja izvajala po tem roku.</w:t>
      </w:r>
    </w:p>
    <w:p w14:paraId="25A8E8B0" w14:textId="77777777" w:rsidR="003A1B13" w:rsidRPr="00E419E5" w:rsidRDefault="003A1B13" w:rsidP="003B5725">
      <w:pPr>
        <w:suppressAutoHyphens w:val="0"/>
        <w:autoSpaceDE w:val="0"/>
        <w:autoSpaceDN w:val="0"/>
        <w:adjustRightInd w:val="0"/>
        <w:spacing w:line="240" w:lineRule="auto"/>
        <w:rPr>
          <w:rFonts w:eastAsia="Times New Roman"/>
          <w:color w:val="auto"/>
          <w:kern w:val="0"/>
          <w:lang w:eastAsia="sl-SI"/>
        </w:rPr>
      </w:pPr>
    </w:p>
    <w:p w14:paraId="5BF37D34" w14:textId="77777777" w:rsidR="003A1B13" w:rsidRPr="00E419E5" w:rsidRDefault="003A1B13" w:rsidP="003B5725">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V primeru prenehanja zavarovanja iz prejšnjega odstavka se uporabljajo določbe dokumentacije naročnika.</w:t>
      </w:r>
    </w:p>
    <w:bookmarkEnd w:id="155"/>
    <w:p w14:paraId="271728D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E8721CA"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bookmarkStart w:id="157" w:name="_Hlk51613147"/>
      <w:r w:rsidRPr="00E419E5">
        <w:rPr>
          <w:rFonts w:eastAsia="Times New Roman"/>
          <w:b/>
          <w:color w:val="auto"/>
          <w:kern w:val="0"/>
          <w:lang w:eastAsia="sl-SI"/>
        </w:rPr>
        <w:t>9. člen</w:t>
      </w:r>
    </w:p>
    <w:p w14:paraId="6128201E"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Odgovornost za škodo</w:t>
      </w:r>
    </w:p>
    <w:p w14:paraId="5B6501A7" w14:textId="77777777" w:rsidR="003A1B13" w:rsidRPr="00E419E5" w:rsidRDefault="003A1B13" w:rsidP="00585A49">
      <w:pPr>
        <w:suppressAutoHyphens w:val="0"/>
        <w:autoSpaceDE w:val="0"/>
        <w:autoSpaceDN w:val="0"/>
        <w:adjustRightInd w:val="0"/>
        <w:spacing w:line="240" w:lineRule="auto"/>
        <w:jc w:val="center"/>
        <w:rPr>
          <w:rFonts w:eastAsia="Times New Roman"/>
          <w:color w:val="auto"/>
          <w:kern w:val="0"/>
          <w:lang w:eastAsia="sl-SI"/>
        </w:rPr>
      </w:pPr>
    </w:p>
    <w:p w14:paraId="4CFD4CF1"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Izvajalec odgovarja za škodo, ki nastane njegovim delavcem, naročniku in/ali tretjim osebam in izvira iz njegovega dela in dela njegovih podizvajalcev, kot tudi njegovih obveznosti po tej pogodbi.</w:t>
      </w:r>
    </w:p>
    <w:p w14:paraId="2C7D9B42"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69BA076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Izvajalec se zavezuje naročniku ter vsem tretjim osebam kriti morebiti nastalo škodo zaradi oz. v zvezi z izvajanjem del po tej pogodbi. Izvajalec vsa dela po tej pogodbi izvaja na lastno odgovornost in tako nosi posledice vseh morebitnih strokovnih napak in na splošno napak pri izvrševanju pogodbe, v primeru obstoja objektivne odgovornosti tudi posledice le te odgovornosti, ter tudi ukrepov, izrečenih s strani ZGS, pristojnih inšpekcijskih ali drugih pristojnih organov, do katerih odgovarja neposredno. V primeru da so takšni ukrepi zaradi ali v zvezi z izvrševanjem storitev te pogodbe izrečeni oz. v izvedbo naloženi naročniku, se izvajalec zavezuje naročniku in/ali njegovi odgovorni osebi regresno povrniti znesek izplačanih kazni, druge nastale stroške oz. vrednost izvedenih del, ukrepov oz. vso škodo. Navedena obveznost velja za čas trajanja pogodbe in tudi po izteku pogodbe, če se nanaša na to pogodbo.   </w:t>
      </w:r>
    </w:p>
    <w:p w14:paraId="20BB88E9"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558021D8" w14:textId="77777777" w:rsidR="003A1B13" w:rsidRPr="00E419E5" w:rsidRDefault="003A1B13" w:rsidP="00585A49">
      <w:pPr>
        <w:suppressAutoHyphens w:val="0"/>
        <w:spacing w:line="240" w:lineRule="auto"/>
        <w:jc w:val="center"/>
        <w:rPr>
          <w:rFonts w:eastAsia="Times New Roman"/>
          <w:b/>
          <w:color w:val="auto"/>
          <w:kern w:val="0"/>
          <w:lang w:eastAsia="sl-SI"/>
        </w:rPr>
      </w:pPr>
      <w:bookmarkStart w:id="158" w:name="_Hlk51613195"/>
      <w:bookmarkEnd w:id="157"/>
      <w:r w:rsidRPr="00E419E5">
        <w:rPr>
          <w:rFonts w:eastAsia="Times New Roman"/>
          <w:b/>
          <w:color w:val="000000"/>
          <w:kern w:val="0"/>
          <w:lang w:eastAsia="sl-SI"/>
        </w:rPr>
        <w:t>10. člen</w:t>
      </w:r>
    </w:p>
    <w:p w14:paraId="2F9F3516" w14:textId="77777777" w:rsidR="003A1B13" w:rsidRPr="00E419E5" w:rsidRDefault="003A1B13" w:rsidP="00585A49">
      <w:pPr>
        <w:suppressAutoHyphens w:val="0"/>
        <w:spacing w:line="240" w:lineRule="auto"/>
        <w:jc w:val="center"/>
        <w:rPr>
          <w:rFonts w:eastAsia="Times New Roman"/>
          <w:b/>
          <w:bCs/>
          <w:color w:val="000000"/>
          <w:kern w:val="0"/>
          <w:lang w:eastAsia="sl-SI"/>
        </w:rPr>
      </w:pPr>
      <w:r w:rsidRPr="00E419E5">
        <w:rPr>
          <w:rFonts w:eastAsia="Times New Roman"/>
          <w:b/>
          <w:bCs/>
          <w:color w:val="000000"/>
          <w:kern w:val="0"/>
          <w:lang w:eastAsia="sl-SI"/>
        </w:rPr>
        <w:t>Pogodbena kazen</w:t>
      </w:r>
    </w:p>
    <w:p w14:paraId="09C449C3"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A4E7D3B" w14:textId="2EF50A07" w:rsidR="003A1B13" w:rsidRDefault="003A1B13" w:rsidP="00585A49">
      <w:pPr>
        <w:suppressAutoHyphens w:val="0"/>
        <w:spacing w:line="240" w:lineRule="auto"/>
        <w:rPr>
          <w:rFonts w:eastAsia="Times New Roman"/>
          <w:bCs/>
          <w:color w:val="000000"/>
          <w:kern w:val="0"/>
          <w:lang w:eastAsia="sl-SI"/>
        </w:rPr>
      </w:pPr>
      <w:r w:rsidRPr="00E419E5">
        <w:rPr>
          <w:rFonts w:eastAsia="Times New Roman"/>
          <w:bCs/>
          <w:color w:val="000000"/>
          <w:kern w:val="0"/>
          <w:lang w:eastAsia="sl-SI"/>
        </w:rPr>
        <w:t xml:space="preserve">V primeru, da izvajalec ne bo pravilno izpolnil svojih pogodbenih obveznosti (tj. izpolnitev z zamudo, </w:t>
      </w:r>
      <w:r w:rsidR="00847E3C">
        <w:rPr>
          <w:rFonts w:eastAsia="Times New Roman"/>
          <w:bCs/>
          <w:color w:val="000000"/>
          <w:kern w:val="0"/>
          <w:lang w:eastAsia="sl-SI"/>
        </w:rPr>
        <w:t xml:space="preserve">zamuda pri </w:t>
      </w:r>
      <w:r w:rsidRPr="00E419E5">
        <w:rPr>
          <w:rFonts w:eastAsia="Times New Roman"/>
          <w:bCs/>
          <w:color w:val="000000"/>
          <w:kern w:val="0"/>
          <w:lang w:eastAsia="sl-SI"/>
        </w:rPr>
        <w:t>deln</w:t>
      </w:r>
      <w:r w:rsidR="00847E3C">
        <w:rPr>
          <w:rFonts w:eastAsia="Times New Roman"/>
          <w:bCs/>
          <w:color w:val="000000"/>
          <w:kern w:val="0"/>
          <w:lang w:eastAsia="sl-SI"/>
        </w:rPr>
        <w:t>i</w:t>
      </w:r>
      <w:r w:rsidRPr="00E419E5">
        <w:rPr>
          <w:rFonts w:eastAsia="Times New Roman"/>
          <w:bCs/>
          <w:color w:val="000000"/>
          <w:kern w:val="0"/>
          <w:lang w:eastAsia="sl-SI"/>
        </w:rPr>
        <w:t xml:space="preserve"> izpolnit</w:t>
      </w:r>
      <w:r w:rsidR="00847E3C">
        <w:rPr>
          <w:rFonts w:eastAsia="Times New Roman"/>
          <w:bCs/>
          <w:color w:val="000000"/>
          <w:kern w:val="0"/>
          <w:lang w:eastAsia="sl-SI"/>
        </w:rPr>
        <w:t>vi</w:t>
      </w:r>
      <w:r w:rsidRPr="00E419E5">
        <w:rPr>
          <w:rFonts w:eastAsia="Times New Roman"/>
          <w:bCs/>
          <w:color w:val="000000"/>
          <w:kern w:val="0"/>
          <w:lang w:eastAsia="sl-SI"/>
        </w:rPr>
        <w:t>, ipd.), ima naročnik pravico izvajalcu zaračunati pogodbeno kazen</w:t>
      </w:r>
      <w:r w:rsidRPr="00E419E5">
        <w:rPr>
          <w:rFonts w:eastAsia="Times New Roman"/>
          <w:color w:val="000000"/>
          <w:kern w:val="0"/>
          <w:lang w:eastAsia="sl-SI"/>
        </w:rPr>
        <w:t xml:space="preserve"> in sicer v višini 0,5 % oz. 5 (pet) promilov od pogodbene cene za vsak dan zamude. Znesek pogodbene kazni, do katere je po tem odstavku upravičen naročnik, znaša skupaj največ 20 (dvajset) % </w:t>
      </w:r>
      <w:r w:rsidRPr="00E419E5">
        <w:rPr>
          <w:rFonts w:eastAsia="Times New Roman"/>
          <w:bCs/>
          <w:color w:val="000000"/>
          <w:kern w:val="0"/>
          <w:lang w:eastAsia="sl-SI"/>
        </w:rPr>
        <w:t>od pogodbene cene</w:t>
      </w:r>
      <w:r w:rsidR="00ED6C06" w:rsidRPr="00E419E5">
        <w:rPr>
          <w:rFonts w:eastAsia="Times New Roman"/>
          <w:bCs/>
          <w:color w:val="000000"/>
          <w:kern w:val="0"/>
          <w:lang w:eastAsia="sl-SI"/>
        </w:rPr>
        <w:t xml:space="preserve"> </w:t>
      </w:r>
      <w:r w:rsidR="00B26082" w:rsidRPr="00E419E5">
        <w:rPr>
          <w:rFonts w:eastAsia="Times New Roman"/>
          <w:bCs/>
          <w:color w:val="000000"/>
          <w:kern w:val="0"/>
          <w:lang w:eastAsia="sl-SI"/>
        </w:rPr>
        <w:t>oz. največ 10.000 EUR, vendar ne manj kot 100 EUR</w:t>
      </w:r>
      <w:r w:rsidRPr="00E419E5">
        <w:rPr>
          <w:rFonts w:eastAsia="Times New Roman"/>
          <w:bCs/>
          <w:color w:val="000000"/>
          <w:kern w:val="0"/>
          <w:lang w:eastAsia="sl-SI"/>
        </w:rPr>
        <w:t>. </w:t>
      </w:r>
    </w:p>
    <w:p w14:paraId="4596E713" w14:textId="77777777" w:rsidR="00C374ED" w:rsidRDefault="00C374ED" w:rsidP="00585A49">
      <w:pPr>
        <w:suppressAutoHyphens w:val="0"/>
        <w:spacing w:line="240" w:lineRule="auto"/>
        <w:rPr>
          <w:rFonts w:eastAsia="Times New Roman"/>
          <w:bCs/>
          <w:color w:val="000000"/>
          <w:kern w:val="0"/>
          <w:lang w:eastAsia="sl-SI"/>
        </w:rPr>
      </w:pPr>
    </w:p>
    <w:p w14:paraId="4A5B8EC3" w14:textId="77777777" w:rsidR="006434F6" w:rsidRDefault="006434F6" w:rsidP="006434F6">
      <w:pPr>
        <w:rPr>
          <w:bCs/>
          <w:color w:val="000000"/>
        </w:rPr>
      </w:pPr>
      <w:r w:rsidRPr="00E052F5">
        <w:rPr>
          <w:bCs/>
          <w:color w:val="000000"/>
        </w:rPr>
        <w:t>Naročnik lahko zahteva pogodbeno kazen zaradi zamude, tudi če sprejme izpolnitev, ne da bi nemudoma sporočil izvajalcu, da si pridržuje pravico do pogodbene kazni.</w:t>
      </w:r>
    </w:p>
    <w:p w14:paraId="3580A861" w14:textId="77777777" w:rsidR="006434F6" w:rsidRDefault="006434F6" w:rsidP="006434F6">
      <w:pPr>
        <w:rPr>
          <w:bCs/>
          <w:color w:val="000000"/>
        </w:rPr>
      </w:pPr>
    </w:p>
    <w:p w14:paraId="23C86D67" w14:textId="77777777" w:rsidR="006434F6" w:rsidRDefault="006434F6" w:rsidP="006434F6">
      <w:pPr>
        <w:rPr>
          <w:rFonts w:eastAsia="Times New Roman"/>
          <w:bCs/>
          <w:color w:val="000000"/>
          <w:kern w:val="0"/>
          <w:lang w:eastAsia="sl-SI"/>
        </w:rPr>
      </w:pPr>
      <w:r w:rsidRPr="00E052F5">
        <w:rPr>
          <w:bCs/>
          <w:color w:val="000000"/>
        </w:rPr>
        <w:t xml:space="preserve">V </w:t>
      </w:r>
      <w:r w:rsidRPr="00904938">
        <w:rPr>
          <w:bCs/>
          <w:color w:val="000000"/>
        </w:rPr>
        <w:t>kolikor do roka za izvršitev obveznosti izvajalec le delno izpolni pogodbene storitve, lahko naročnik izvajalcu obračuna pogodbeno kazen v višini 10 % od vrednosti neizvedenih del.</w:t>
      </w:r>
      <w:r>
        <w:rPr>
          <w:bCs/>
          <w:color w:val="000000"/>
        </w:rPr>
        <w:t xml:space="preserve"> </w:t>
      </w:r>
    </w:p>
    <w:p w14:paraId="5B19CBED" w14:textId="77777777" w:rsidR="006434F6" w:rsidRDefault="006434F6" w:rsidP="006434F6">
      <w:pPr>
        <w:rPr>
          <w:bCs/>
          <w:color w:val="000000"/>
        </w:rPr>
      </w:pPr>
    </w:p>
    <w:p w14:paraId="07B13631" w14:textId="77777777" w:rsidR="006434F6" w:rsidRPr="00C374ED" w:rsidRDefault="006434F6" w:rsidP="006434F6">
      <w:pPr>
        <w:rPr>
          <w:bCs/>
          <w:color w:val="000000"/>
        </w:rPr>
      </w:pPr>
      <w:r>
        <w:rPr>
          <w:bCs/>
          <w:color w:val="000000"/>
        </w:rPr>
        <w:t xml:space="preserve">Naročnik lahko izvajalcu v primeru zamude in delne izpolnitve (1. in 3. odstavek tega člena), zaračuna pogodbeno kazen po prvem in tretjem odstavku kumulativno. </w:t>
      </w:r>
    </w:p>
    <w:p w14:paraId="40270D89" w14:textId="77777777" w:rsidR="003A1B13" w:rsidRPr="00E419E5" w:rsidRDefault="003A1B13" w:rsidP="00585A49">
      <w:pPr>
        <w:suppressAutoHyphens w:val="0"/>
        <w:spacing w:line="240" w:lineRule="auto"/>
        <w:rPr>
          <w:rFonts w:eastAsia="Times New Roman"/>
          <w:bCs/>
          <w:color w:val="000000"/>
          <w:kern w:val="0"/>
          <w:lang w:eastAsia="sl-SI"/>
        </w:rPr>
      </w:pPr>
    </w:p>
    <w:p w14:paraId="353F1717" w14:textId="5404382A" w:rsidR="003A1B13" w:rsidRPr="00E419E5" w:rsidRDefault="003A1B13" w:rsidP="00585A49">
      <w:pPr>
        <w:suppressAutoHyphens w:val="0"/>
        <w:spacing w:line="240" w:lineRule="auto"/>
        <w:rPr>
          <w:rFonts w:eastAsia="Times New Roman"/>
          <w:bCs/>
          <w:color w:val="000000"/>
          <w:kern w:val="0"/>
          <w:lang w:eastAsia="sl-SI"/>
        </w:rPr>
      </w:pPr>
      <w:r w:rsidRPr="00E419E5">
        <w:rPr>
          <w:rFonts w:eastAsia="Times New Roman"/>
          <w:bCs/>
          <w:color w:val="000000"/>
          <w:kern w:val="0"/>
          <w:lang w:eastAsia="sl-SI"/>
        </w:rPr>
        <w:t>V primeru, da izvajalec ne bo izpolnil pogodbenih obveznosti, je ta pogodba, v primeru posameznega javnega naročila, skladno s 104. členom Obligacijskega zakonika, razvezana z dnem izteka pogodbenega roka za izvedbo javnega naročila. V primeru razveze pogodbe zaradi izteka pogodbenega roka ima naročnik pravico izvajalcu zaračunati pogodbeno kazen, ki znaša 0,5 % oz. 5 (pet) promilov od pogodbene cene, in sicer za vsak dan od dne, ko bi moral pričeti z izvajanjem del in do izteka pogodbenega roka. Znesek pogodbene kazni, do katere je po tem odstavku upravičen naročnik, znaša skupaj največ 20 (dvajset) % od pogodbene cene</w:t>
      </w:r>
      <w:r w:rsidR="00157ECE" w:rsidRPr="00E419E5">
        <w:rPr>
          <w:rFonts w:eastAsia="Times New Roman"/>
          <w:bCs/>
          <w:color w:val="000000"/>
          <w:kern w:val="0"/>
          <w:lang w:eastAsia="sl-SI"/>
        </w:rPr>
        <w:t xml:space="preserve"> oz. največ 10.000 EUR, vendar ne manj kot 100 EUR</w:t>
      </w:r>
      <w:r w:rsidRPr="00E419E5">
        <w:rPr>
          <w:rFonts w:eastAsia="Times New Roman"/>
          <w:bCs/>
          <w:color w:val="000000"/>
          <w:kern w:val="0"/>
          <w:lang w:eastAsia="sl-SI"/>
        </w:rPr>
        <w:t>. </w:t>
      </w:r>
    </w:p>
    <w:bookmarkEnd w:id="158"/>
    <w:p w14:paraId="50658A6C" w14:textId="77777777" w:rsidR="003A1B13" w:rsidRPr="00E419E5" w:rsidRDefault="003A1B13" w:rsidP="00585A49">
      <w:pPr>
        <w:suppressAutoHyphens w:val="0"/>
        <w:spacing w:line="240" w:lineRule="auto"/>
        <w:rPr>
          <w:rFonts w:eastAsia="Times New Roman"/>
          <w:bCs/>
          <w:color w:val="000000"/>
          <w:kern w:val="0"/>
          <w:lang w:eastAsia="sl-SI"/>
        </w:rPr>
      </w:pPr>
    </w:p>
    <w:p w14:paraId="627C2C7F" w14:textId="33BB29A4" w:rsidR="003A1B13" w:rsidRPr="00E419E5" w:rsidRDefault="003A1B13" w:rsidP="00585A49">
      <w:pPr>
        <w:suppressAutoHyphens w:val="0"/>
        <w:spacing w:line="240" w:lineRule="auto"/>
        <w:rPr>
          <w:rFonts w:eastAsia="Times New Roman"/>
          <w:color w:val="auto"/>
          <w:kern w:val="0"/>
          <w:lang w:eastAsia="sl-SI"/>
        </w:rPr>
      </w:pPr>
      <w:bookmarkStart w:id="159" w:name="_Hlk51613252"/>
      <w:r w:rsidRPr="00E419E5">
        <w:rPr>
          <w:rFonts w:eastAsia="Times New Roman"/>
          <w:color w:val="auto"/>
          <w:kern w:val="0"/>
          <w:lang w:eastAsia="sl-SI"/>
        </w:rPr>
        <w:t xml:space="preserve">V primeru, ko izvajalec z deli po predmetni pogodbi, ki so predpogoj za izvajanje C odločb, ne bo pričel na način, kot ga določa </w:t>
      </w:r>
      <w:r w:rsidRPr="00E419E5">
        <w:rPr>
          <w:rFonts w:eastAsia="Times New Roman"/>
          <w:bCs/>
          <w:color w:val="000000"/>
          <w:kern w:val="0"/>
          <w:lang w:eastAsia="sl-SI"/>
        </w:rPr>
        <w:t xml:space="preserve">drugi odstavek 4. člena te pogodbe (tj. nemudoma) ima naročnik pravico izvajalcu zaračunati pogodbeno kazen, ki znaša 5 % od pogodbene cene in sicer za vsak dan, ko bi moral pričeti delati. V kolikor zamuda z pričetkom izvrševanja del s strani izvajalca traja več kot dva </w:t>
      </w:r>
      <w:r w:rsidRPr="00E419E5">
        <w:rPr>
          <w:rFonts w:eastAsia="Times New Roman"/>
          <w:bCs/>
          <w:color w:val="000000"/>
          <w:kern w:val="0"/>
          <w:lang w:eastAsia="sl-SI"/>
        </w:rPr>
        <w:lastRenderedPageBreak/>
        <w:t xml:space="preserve">dni, ima naročnik pravico odstopiti od pogodbe brez odpovednega roka in izvajalcu zaračunati pogodbeno kazen, ki znaša </w:t>
      </w:r>
      <w:r w:rsidR="006A6C9D" w:rsidRPr="00E419E5">
        <w:rPr>
          <w:rFonts w:eastAsia="Times New Roman"/>
          <w:bCs/>
          <w:color w:val="000000"/>
          <w:kern w:val="0"/>
          <w:lang w:eastAsia="sl-SI"/>
        </w:rPr>
        <w:t>2</w:t>
      </w:r>
      <w:r w:rsidRPr="00E419E5">
        <w:rPr>
          <w:rFonts w:eastAsia="Times New Roman"/>
          <w:bCs/>
          <w:color w:val="000000"/>
          <w:kern w:val="0"/>
          <w:lang w:eastAsia="sl-SI"/>
        </w:rPr>
        <w:t xml:space="preserve">0 % </w:t>
      </w:r>
      <w:r w:rsidR="00FD1F99" w:rsidRPr="00E419E5">
        <w:rPr>
          <w:rFonts w:eastAsia="Times New Roman"/>
          <w:bCs/>
          <w:color w:val="000000"/>
          <w:kern w:val="0"/>
          <w:lang w:eastAsia="sl-SI"/>
        </w:rPr>
        <w:t xml:space="preserve">vrednosti </w:t>
      </w:r>
      <w:r w:rsidR="00DB033A" w:rsidRPr="00E419E5">
        <w:rPr>
          <w:rFonts w:eastAsia="Times New Roman"/>
          <w:bCs/>
          <w:color w:val="000000"/>
          <w:kern w:val="0"/>
          <w:lang w:eastAsia="sl-SI"/>
        </w:rPr>
        <w:t xml:space="preserve">posameznega </w:t>
      </w:r>
      <w:r w:rsidR="00FD1F99" w:rsidRPr="00E419E5">
        <w:rPr>
          <w:rFonts w:eastAsia="Times New Roman"/>
          <w:bCs/>
          <w:color w:val="000000"/>
          <w:kern w:val="0"/>
          <w:lang w:eastAsia="sl-SI"/>
        </w:rPr>
        <w:t xml:space="preserve"> naročila, </w:t>
      </w:r>
      <w:r w:rsidR="00DB033A" w:rsidRPr="00E419E5">
        <w:rPr>
          <w:rFonts w:eastAsia="Times New Roman"/>
          <w:bCs/>
          <w:color w:val="000000"/>
          <w:kern w:val="0"/>
          <w:lang w:eastAsia="sl-SI"/>
        </w:rPr>
        <w:t xml:space="preserve">posameznega </w:t>
      </w:r>
      <w:r w:rsidR="00497E93" w:rsidRPr="00E419E5">
        <w:rPr>
          <w:rFonts w:eastAsia="Times New Roman"/>
          <w:bCs/>
          <w:color w:val="000000"/>
          <w:kern w:val="0"/>
          <w:lang w:eastAsia="sl-SI"/>
        </w:rPr>
        <w:t>oz. največ 10.000 EUR, vendar ne manj kot 100 EUR</w:t>
      </w:r>
      <w:r w:rsidRPr="00E419E5">
        <w:rPr>
          <w:rFonts w:eastAsia="Times New Roman"/>
          <w:bCs/>
          <w:color w:val="000000"/>
          <w:kern w:val="0"/>
          <w:lang w:eastAsia="sl-SI"/>
        </w:rPr>
        <w:t>.</w:t>
      </w:r>
    </w:p>
    <w:p w14:paraId="50C3E71E" w14:textId="77777777" w:rsidR="003A1B13" w:rsidRPr="00E419E5" w:rsidRDefault="003A1B13" w:rsidP="00585A49">
      <w:pPr>
        <w:suppressAutoHyphens w:val="0"/>
        <w:spacing w:line="240" w:lineRule="auto"/>
        <w:rPr>
          <w:rFonts w:eastAsia="Times New Roman"/>
          <w:bCs/>
          <w:color w:val="000000"/>
          <w:kern w:val="0"/>
          <w:highlight w:val="yellow"/>
          <w:lang w:eastAsia="sl-SI"/>
        </w:rPr>
      </w:pPr>
    </w:p>
    <w:p w14:paraId="068641B8" w14:textId="4F4523C2" w:rsidR="003A1B13" w:rsidRPr="00E419E5" w:rsidRDefault="003A1B13" w:rsidP="00585A49">
      <w:pPr>
        <w:suppressAutoHyphens w:val="0"/>
        <w:spacing w:line="240" w:lineRule="auto"/>
        <w:rPr>
          <w:rFonts w:eastAsia="Times New Roman"/>
          <w:bCs/>
          <w:color w:val="000000"/>
          <w:kern w:val="0"/>
          <w:lang w:eastAsia="sl-SI"/>
        </w:rPr>
      </w:pPr>
      <w:r w:rsidRPr="00E419E5">
        <w:rPr>
          <w:rFonts w:eastAsia="Times New Roman"/>
          <w:color w:val="auto"/>
          <w:kern w:val="0"/>
          <w:lang w:eastAsia="sl-SI"/>
        </w:rPr>
        <w:t>V primeru, ko izvajalec preneha z deli po predmetni pogodbi, ki so predpogoj za izvajanje C odločb, kot to določa peti odstavek 4. člena te pogodbe,</w:t>
      </w:r>
      <w:r w:rsidRPr="00E419E5">
        <w:rPr>
          <w:rFonts w:eastAsia="Times New Roman"/>
          <w:bCs/>
          <w:color w:val="000000"/>
          <w:kern w:val="0"/>
          <w:lang w:eastAsia="sl-SI"/>
        </w:rPr>
        <w:t xml:space="preserve"> ima naročnik pravico izvajalcu zaračunati pogodbeno kazen, ki znaša 5 % od pogodbene cene, in sicer za vsak dan, ko bi moral delati. V kolikor prekinitev del s strani izvajalca traja več kot dva dni, ima naročnik pravico odstopiti od pogodbe brez odpovednega roka in izvajalcu zaračunati pogodbeno kazen, ki znaša </w:t>
      </w:r>
      <w:r w:rsidR="006A6C9D" w:rsidRPr="00E419E5">
        <w:rPr>
          <w:rFonts w:eastAsia="Times New Roman"/>
          <w:bCs/>
          <w:color w:val="000000"/>
          <w:kern w:val="0"/>
          <w:lang w:eastAsia="sl-SI"/>
        </w:rPr>
        <w:t>2</w:t>
      </w:r>
      <w:r w:rsidRPr="00E419E5">
        <w:rPr>
          <w:rFonts w:eastAsia="Times New Roman"/>
          <w:bCs/>
          <w:color w:val="000000"/>
          <w:kern w:val="0"/>
          <w:lang w:eastAsia="sl-SI"/>
        </w:rPr>
        <w:t xml:space="preserve">0 % </w:t>
      </w:r>
      <w:r w:rsidR="00FD1F99" w:rsidRPr="00E419E5">
        <w:rPr>
          <w:rFonts w:eastAsia="Times New Roman"/>
          <w:bCs/>
          <w:color w:val="000000"/>
          <w:kern w:val="0"/>
          <w:lang w:eastAsia="sl-SI"/>
        </w:rPr>
        <w:t xml:space="preserve">vrednosti </w:t>
      </w:r>
      <w:r w:rsidR="00DB033A" w:rsidRPr="00E419E5">
        <w:rPr>
          <w:rFonts w:eastAsia="Times New Roman"/>
          <w:bCs/>
          <w:color w:val="000000"/>
          <w:kern w:val="0"/>
          <w:lang w:eastAsia="sl-SI"/>
        </w:rPr>
        <w:t xml:space="preserve">posameznega </w:t>
      </w:r>
      <w:r w:rsidR="00FD1F99" w:rsidRPr="00E419E5">
        <w:rPr>
          <w:rFonts w:eastAsia="Times New Roman"/>
          <w:bCs/>
          <w:color w:val="000000"/>
          <w:kern w:val="0"/>
          <w:lang w:eastAsia="sl-SI"/>
        </w:rPr>
        <w:t xml:space="preserve"> naročila </w:t>
      </w:r>
      <w:r w:rsidR="00DB033A" w:rsidRPr="00E419E5">
        <w:rPr>
          <w:rFonts w:eastAsia="Times New Roman"/>
          <w:bCs/>
          <w:color w:val="000000"/>
          <w:kern w:val="0"/>
          <w:lang w:eastAsia="sl-SI"/>
        </w:rPr>
        <w:t xml:space="preserve">posameznega </w:t>
      </w:r>
      <w:r w:rsidR="00FD1F99" w:rsidRPr="00E419E5">
        <w:rPr>
          <w:rFonts w:eastAsia="Times New Roman"/>
          <w:bCs/>
          <w:color w:val="000000"/>
          <w:kern w:val="0"/>
          <w:lang w:eastAsia="sl-SI"/>
        </w:rPr>
        <w:t>oz. največ 10.000 EUR, vendar ne manj kot 100 EUR</w:t>
      </w:r>
      <w:r w:rsidRPr="00E419E5">
        <w:rPr>
          <w:rFonts w:eastAsia="Times New Roman"/>
          <w:bCs/>
          <w:color w:val="000000"/>
          <w:kern w:val="0"/>
          <w:lang w:eastAsia="sl-SI"/>
        </w:rPr>
        <w:t>.</w:t>
      </w:r>
    </w:p>
    <w:p w14:paraId="6793DED2" w14:textId="77777777" w:rsidR="003A1B13" w:rsidRPr="00E419E5" w:rsidRDefault="003A1B13" w:rsidP="00585A49">
      <w:pPr>
        <w:suppressAutoHyphens w:val="0"/>
        <w:spacing w:line="240" w:lineRule="auto"/>
        <w:rPr>
          <w:rFonts w:eastAsia="Times New Roman"/>
          <w:color w:val="auto"/>
          <w:kern w:val="0"/>
          <w:lang w:eastAsia="sl-SI"/>
        </w:rPr>
      </w:pPr>
    </w:p>
    <w:p w14:paraId="2ED81A39" w14:textId="77777777" w:rsidR="003A1B13" w:rsidRPr="00E419E5" w:rsidRDefault="003A1B13" w:rsidP="00585A49">
      <w:pPr>
        <w:suppressAutoHyphens w:val="0"/>
        <w:spacing w:line="240" w:lineRule="auto"/>
        <w:rPr>
          <w:rFonts w:eastAsia="Times New Roman"/>
          <w:color w:val="000000"/>
          <w:kern w:val="0"/>
          <w:lang w:eastAsia="sl-SI"/>
        </w:rPr>
      </w:pPr>
      <w:r w:rsidRPr="00E419E5">
        <w:rPr>
          <w:rFonts w:eastAsia="Times New Roman"/>
          <w:color w:val="auto"/>
          <w:kern w:val="0"/>
          <w:lang w:eastAsia="sl-SI"/>
        </w:rPr>
        <w:t>V primeru s pravnomočno sodbo ugotovljene kraje gozdnih lesnih sortimentov s strani izvajalca, ima naročnik pravico izvajalcu zaračunati pogodbeno kazen v višini pet-kratnika škode, ugotovljene s strani naročnika.</w:t>
      </w:r>
    </w:p>
    <w:p w14:paraId="3372C0D1" w14:textId="77777777" w:rsidR="003A1B13" w:rsidRPr="00E419E5" w:rsidRDefault="003A1B13" w:rsidP="00585A49">
      <w:pPr>
        <w:suppressAutoHyphens w:val="0"/>
        <w:spacing w:line="240" w:lineRule="auto"/>
        <w:rPr>
          <w:rFonts w:eastAsia="Times New Roman"/>
          <w:color w:val="auto"/>
          <w:kern w:val="0"/>
          <w:lang w:eastAsia="sl-SI"/>
        </w:rPr>
      </w:pPr>
    </w:p>
    <w:p w14:paraId="545BF009" w14:textId="2E3949E0" w:rsidR="003A1B13" w:rsidRPr="00E419E5" w:rsidRDefault="003A1B13" w:rsidP="00585A49">
      <w:pPr>
        <w:suppressAutoHyphens w:val="0"/>
        <w:spacing w:line="240" w:lineRule="auto"/>
        <w:rPr>
          <w:rFonts w:eastAsia="Times New Roman"/>
          <w:color w:val="000000"/>
          <w:kern w:val="0"/>
          <w:lang w:eastAsia="sl-SI"/>
        </w:rPr>
      </w:pPr>
      <w:r w:rsidRPr="00E419E5">
        <w:rPr>
          <w:rFonts w:eastAsia="Times New Roman"/>
          <w:color w:val="auto"/>
          <w:kern w:val="0"/>
          <w:lang w:eastAsia="sl-SI"/>
        </w:rPr>
        <w:t>V primeru kršenja oziroma n</w:t>
      </w:r>
      <w:r w:rsidRPr="00E419E5">
        <w:rPr>
          <w:rFonts w:eastAsia="Times New Roman"/>
          <w:color w:val="000000"/>
          <w:kern w:val="0"/>
          <w:lang w:eastAsia="sl-SI"/>
        </w:rPr>
        <w:t xml:space="preserve">eupoštevanja določil Pisnega sporazuma o skupnih ukrepih za zagotavljanje varnosti in zdravja pri delu na skupnih deloviščih pogodbenih strank, </w:t>
      </w:r>
      <w:r w:rsidRPr="00E419E5">
        <w:rPr>
          <w:rFonts w:eastAsia="Times New Roman"/>
          <w:color w:val="auto"/>
          <w:kern w:val="0"/>
          <w:lang w:eastAsia="sl-SI"/>
        </w:rPr>
        <w:t>ima naročnik pravico izvajalcu zaračunati pogodbeno kazen v višini</w:t>
      </w:r>
      <w:r w:rsidR="00894974" w:rsidRPr="00E419E5">
        <w:t xml:space="preserve"> </w:t>
      </w:r>
      <w:r w:rsidR="00894974" w:rsidRPr="00E419E5">
        <w:rPr>
          <w:rFonts w:eastAsia="Times New Roman"/>
          <w:color w:val="auto"/>
          <w:kern w:val="0"/>
          <w:lang w:eastAsia="sl-SI"/>
        </w:rPr>
        <w:t>v višini 20 % pogodbene vrednosti za posamezno javno naročilo oziroma maksimalno 10.000,00 EUR brez DDV, vendar ne manj kot 100 EUR</w:t>
      </w:r>
      <w:r w:rsidRPr="00E419E5">
        <w:rPr>
          <w:rFonts w:eastAsia="Times New Roman"/>
          <w:color w:val="auto"/>
          <w:kern w:val="0"/>
          <w:lang w:eastAsia="sl-SI"/>
        </w:rPr>
        <w:t>.</w:t>
      </w:r>
    </w:p>
    <w:p w14:paraId="66146880" w14:textId="77777777" w:rsidR="003A1B13" w:rsidRPr="00E419E5" w:rsidRDefault="003A1B13" w:rsidP="00585A49">
      <w:pPr>
        <w:suppressAutoHyphens w:val="0"/>
        <w:spacing w:line="240" w:lineRule="auto"/>
        <w:rPr>
          <w:rFonts w:eastAsia="Times New Roman"/>
          <w:color w:val="000000"/>
          <w:kern w:val="0"/>
          <w:lang w:eastAsia="sl-SI"/>
        </w:rPr>
      </w:pPr>
    </w:p>
    <w:p w14:paraId="37F9F188" w14:textId="163DDEFF" w:rsidR="003A1B13" w:rsidRPr="00E419E5" w:rsidRDefault="003A1B13" w:rsidP="00585A49">
      <w:pPr>
        <w:suppressAutoHyphens w:val="0"/>
        <w:spacing w:line="240" w:lineRule="auto"/>
        <w:rPr>
          <w:rFonts w:eastAsia="Times New Roman"/>
          <w:bCs/>
          <w:color w:val="000000"/>
          <w:kern w:val="0"/>
          <w:lang w:eastAsia="sl-SI"/>
        </w:rPr>
      </w:pPr>
      <w:r w:rsidRPr="00E419E5">
        <w:rPr>
          <w:rFonts w:eastAsia="Times New Roman"/>
          <w:color w:val="000000"/>
          <w:kern w:val="0"/>
          <w:lang w:eastAsia="sl-SI"/>
        </w:rPr>
        <w:t xml:space="preserve">V primeru kršenja </w:t>
      </w:r>
      <w:r w:rsidR="00F56A6A">
        <w:rPr>
          <w:rFonts w:eastAsia="Times New Roman"/>
          <w:color w:val="000000"/>
          <w:kern w:val="0"/>
          <w:lang w:eastAsia="sl-SI"/>
        </w:rPr>
        <w:t xml:space="preserve">sedme alineje </w:t>
      </w:r>
      <w:r w:rsidR="00B049B5">
        <w:rPr>
          <w:rFonts w:eastAsia="Times New Roman"/>
          <w:color w:val="000000"/>
          <w:kern w:val="0"/>
          <w:lang w:eastAsia="sl-SI"/>
        </w:rPr>
        <w:t xml:space="preserve">1. odstavka </w:t>
      </w:r>
      <w:r w:rsidR="00F56A6A">
        <w:rPr>
          <w:rFonts w:eastAsia="Times New Roman"/>
          <w:color w:val="000000"/>
          <w:kern w:val="0"/>
          <w:lang w:eastAsia="sl-SI"/>
        </w:rPr>
        <w:t>6. člena (</w:t>
      </w:r>
      <w:r w:rsidR="003C20C3" w:rsidRPr="00542EEA">
        <w:t>tj. obveznosti glede zagotavljanja kvalificiranih kadrovskih kapacitet</w:t>
      </w:r>
      <w:r w:rsidR="003C20C3">
        <w:t>) ter</w:t>
      </w:r>
      <w:r w:rsidR="003C20C3" w:rsidRPr="00E419E5">
        <w:rPr>
          <w:rFonts w:eastAsia="Times New Roman"/>
          <w:color w:val="000000"/>
          <w:kern w:val="0"/>
          <w:lang w:eastAsia="sl-SI"/>
        </w:rPr>
        <w:t xml:space="preserve"> </w:t>
      </w:r>
      <w:r w:rsidRPr="00E419E5">
        <w:rPr>
          <w:rFonts w:eastAsia="Times New Roman"/>
          <w:color w:val="000000"/>
          <w:kern w:val="0"/>
          <w:lang w:eastAsia="sl-SI"/>
        </w:rPr>
        <w:t xml:space="preserve">7. člena te pogodbe (tj. obveznosti glede podizvajalcev), ima </w:t>
      </w:r>
      <w:r w:rsidRPr="00E419E5">
        <w:rPr>
          <w:rFonts w:eastAsia="Times New Roman"/>
          <w:color w:val="auto"/>
          <w:kern w:val="0"/>
          <w:lang w:eastAsia="sl-SI"/>
        </w:rPr>
        <w:t xml:space="preserve">naročnik pravico izvajalcu zaračunati pogodbeno kazen v višini </w:t>
      </w:r>
      <w:r w:rsidRPr="00E419E5">
        <w:rPr>
          <w:rFonts w:eastAsia="Times New Roman"/>
          <w:bCs/>
          <w:color w:val="000000"/>
          <w:kern w:val="0"/>
          <w:lang w:eastAsia="sl-SI"/>
        </w:rPr>
        <w:t xml:space="preserve">20 </w:t>
      </w:r>
      <w:r w:rsidR="00905250" w:rsidRPr="00E419E5">
        <w:rPr>
          <w:rFonts w:eastAsia="Times New Roman"/>
          <w:bCs/>
          <w:color w:val="000000"/>
          <w:kern w:val="0"/>
          <w:lang w:eastAsia="sl-SI"/>
        </w:rPr>
        <w:t xml:space="preserve">% pogodbene vrednosti za posamezno javno naročilo oziroma maksimalno </w:t>
      </w:r>
      <w:r w:rsidR="00DD1606">
        <w:rPr>
          <w:rFonts w:eastAsia="Times New Roman"/>
          <w:bCs/>
          <w:color w:val="000000"/>
          <w:kern w:val="0"/>
          <w:lang w:eastAsia="sl-SI"/>
        </w:rPr>
        <w:t>5</w:t>
      </w:r>
      <w:r w:rsidR="00905250" w:rsidRPr="00E419E5">
        <w:rPr>
          <w:rFonts w:eastAsia="Times New Roman"/>
          <w:bCs/>
          <w:color w:val="000000"/>
          <w:kern w:val="0"/>
          <w:lang w:eastAsia="sl-SI"/>
        </w:rPr>
        <w:t>.000,00 EUR brez DDV, vendar ne manj kot 100 EUR</w:t>
      </w:r>
      <w:r w:rsidRPr="00E419E5">
        <w:rPr>
          <w:rFonts w:eastAsia="Times New Roman"/>
          <w:bCs/>
          <w:color w:val="000000"/>
          <w:kern w:val="0"/>
          <w:lang w:eastAsia="sl-SI"/>
        </w:rPr>
        <w:t>.</w:t>
      </w:r>
    </w:p>
    <w:p w14:paraId="5DCC7CB2" w14:textId="77777777" w:rsidR="00905250" w:rsidRPr="00E419E5" w:rsidRDefault="00905250" w:rsidP="00585A49">
      <w:pPr>
        <w:suppressAutoHyphens w:val="0"/>
        <w:spacing w:line="240" w:lineRule="auto"/>
        <w:rPr>
          <w:rFonts w:eastAsia="Times New Roman"/>
          <w:bCs/>
          <w:color w:val="000000"/>
          <w:kern w:val="0"/>
          <w:lang w:eastAsia="sl-SI"/>
        </w:rPr>
      </w:pPr>
    </w:p>
    <w:p w14:paraId="08BDF00C" w14:textId="77777777" w:rsidR="00905250" w:rsidRPr="00E419E5" w:rsidRDefault="00905250" w:rsidP="00585A49">
      <w:pPr>
        <w:suppressAutoHyphens w:val="0"/>
        <w:autoSpaceDE w:val="0"/>
        <w:autoSpaceDN w:val="0"/>
        <w:adjustRightInd w:val="0"/>
        <w:spacing w:line="240" w:lineRule="auto"/>
        <w:rPr>
          <w:rFonts w:eastAsia="Times New Roman"/>
          <w:bCs/>
          <w:color w:val="000000"/>
          <w:kern w:val="0"/>
          <w:lang w:eastAsia="sl-SI"/>
        </w:rPr>
      </w:pPr>
      <w:r w:rsidRPr="00E419E5">
        <w:rPr>
          <w:rFonts w:eastAsia="Times New Roman"/>
          <w:bCs/>
          <w:color w:val="000000"/>
          <w:kern w:val="0"/>
          <w:lang w:eastAsia="sl-SI"/>
        </w:rPr>
        <w:t>V primeru, da izvajalec ne obvešča in pošilja ostalih potrebnih informacij preko naročnikovega informacijskega sistema, kot je določeno s predmetno pogodbo, ima naročnik pravico zaračunati pogodbeno kazen v višini 100,00 EUR za vsako ugotovljeno kršitev izvajalca glede obveščanja.</w:t>
      </w:r>
    </w:p>
    <w:p w14:paraId="0AB3D1FD" w14:textId="77777777" w:rsidR="003A1B13" w:rsidRPr="00E419E5" w:rsidRDefault="003A1B13" w:rsidP="00585A49">
      <w:pPr>
        <w:suppressAutoHyphens w:val="0"/>
        <w:spacing w:line="240" w:lineRule="auto"/>
        <w:rPr>
          <w:rFonts w:eastAsia="Times New Roman"/>
          <w:color w:val="000000"/>
          <w:kern w:val="0"/>
          <w:lang w:eastAsia="sl-SI"/>
        </w:rPr>
      </w:pPr>
    </w:p>
    <w:p w14:paraId="2F8B99BF" w14:textId="77777777" w:rsidR="003A1B13" w:rsidRPr="00E419E5" w:rsidRDefault="003A1B13" w:rsidP="00585A49">
      <w:pPr>
        <w:suppressAutoHyphens w:val="0"/>
        <w:spacing w:line="240" w:lineRule="auto"/>
        <w:rPr>
          <w:rFonts w:eastAsia="Times New Roman"/>
          <w:color w:val="auto"/>
          <w:kern w:val="0"/>
          <w:lang w:eastAsia="sl-SI"/>
        </w:rPr>
      </w:pPr>
      <w:r w:rsidRPr="00E419E5">
        <w:rPr>
          <w:rFonts w:eastAsia="Times New Roman"/>
          <w:color w:val="000000"/>
          <w:kern w:val="0"/>
          <w:lang w:eastAsia="sl-SI"/>
        </w:rPr>
        <w:t>Za morebitno škodo, ki bi bila višja od zneska pogodbene kazni po tem členu, izvajalec naročniku odgovarja skladno s splošnimi pravili o odškodninski odgovornosti.  </w:t>
      </w:r>
    </w:p>
    <w:bookmarkEnd w:id="159"/>
    <w:p w14:paraId="19960F21" w14:textId="77777777" w:rsidR="003A1B13" w:rsidRPr="00E419E5" w:rsidRDefault="003A1B13" w:rsidP="00585A49">
      <w:pPr>
        <w:suppressAutoHyphens w:val="0"/>
        <w:spacing w:line="240" w:lineRule="auto"/>
        <w:rPr>
          <w:rFonts w:eastAsia="Times New Roman"/>
          <w:bCs/>
          <w:color w:val="000000"/>
          <w:kern w:val="0"/>
          <w:lang w:eastAsia="sl-SI"/>
        </w:rPr>
      </w:pPr>
    </w:p>
    <w:p w14:paraId="2CCF1731" w14:textId="77777777" w:rsidR="003A1B13" w:rsidRPr="00E419E5" w:rsidRDefault="003A1B13" w:rsidP="00585A49">
      <w:pPr>
        <w:suppressAutoHyphens w:val="0"/>
        <w:spacing w:line="240" w:lineRule="auto"/>
        <w:jc w:val="center"/>
        <w:rPr>
          <w:rFonts w:eastAsia="Times New Roman"/>
          <w:b/>
          <w:color w:val="auto"/>
          <w:kern w:val="0"/>
          <w:lang w:eastAsia="sl-SI"/>
        </w:rPr>
      </w:pPr>
      <w:bookmarkStart w:id="160" w:name="_Hlk51613267"/>
      <w:r w:rsidRPr="00E419E5">
        <w:rPr>
          <w:rFonts w:eastAsia="Times New Roman"/>
          <w:b/>
          <w:color w:val="000000"/>
          <w:kern w:val="0"/>
          <w:lang w:eastAsia="sl-SI"/>
        </w:rPr>
        <w:t>11. člen</w:t>
      </w:r>
    </w:p>
    <w:p w14:paraId="1FB9811A"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Veljavnost in prenehanje  pogodbe</w:t>
      </w:r>
    </w:p>
    <w:p w14:paraId="2A9A952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71EBE04D" w14:textId="4ABEB5D9" w:rsidR="00D701D8" w:rsidRDefault="00D701D8" w:rsidP="00EE68D7">
      <w:r w:rsidRPr="00B862B9">
        <w:t xml:space="preserve">Pogodba je sklenjena pod </w:t>
      </w:r>
      <w:proofErr w:type="spellStart"/>
      <w:r w:rsidRPr="00B862B9">
        <w:t>odložnim</w:t>
      </w:r>
      <w:proofErr w:type="spellEnd"/>
      <w:r w:rsidRPr="00B862B9">
        <w:t xml:space="preserve"> pogojem. </w:t>
      </w:r>
      <w:proofErr w:type="spellStart"/>
      <w:r w:rsidRPr="00B862B9">
        <w:t>Odložni</w:t>
      </w:r>
      <w:proofErr w:type="spellEnd"/>
      <w:r w:rsidRPr="00B862B9">
        <w:t xml:space="preserve"> pogoj je izpolnjen in pogodba začne učinkovati, ko naročnik prejme finančno zavarovanje za dobro izvedbo pogodbenih obveznosti. </w:t>
      </w:r>
    </w:p>
    <w:p w14:paraId="3D9C7387" w14:textId="77777777" w:rsidR="00EE68D7" w:rsidRDefault="00EE68D7" w:rsidP="00EE68D7"/>
    <w:p w14:paraId="298100E4" w14:textId="690DCCC7" w:rsidR="00EE68D7" w:rsidRPr="00421D60" w:rsidRDefault="00EE68D7" w:rsidP="00EE68D7">
      <w:r w:rsidRPr="00421D60">
        <w:t xml:space="preserve">Naročnik bo storitve javnega naročila naročal od uveljavitve </w:t>
      </w:r>
      <w:r>
        <w:t>te pogodbe</w:t>
      </w:r>
      <w:r w:rsidRPr="00421D60">
        <w:t xml:space="preserve"> dalje</w:t>
      </w:r>
      <w:r w:rsidR="00540A07">
        <w:t xml:space="preserve"> </w:t>
      </w:r>
      <w:r w:rsidRPr="00421D60">
        <w:t>do izteka obdobja naročanja, to je do</w:t>
      </w:r>
      <w:r>
        <w:t xml:space="preserve"> 31.12.2030. </w:t>
      </w:r>
    </w:p>
    <w:p w14:paraId="0AE5B5ED" w14:textId="77777777" w:rsidR="00EE68D7" w:rsidRDefault="00EE68D7" w:rsidP="00EE68D7"/>
    <w:p w14:paraId="1B28320C" w14:textId="43DC350C" w:rsidR="004A04DD" w:rsidRDefault="004A04DD" w:rsidP="004A04DD">
      <w:pPr>
        <w:autoSpaceDE w:val="0"/>
        <w:autoSpaceDN w:val="0"/>
        <w:adjustRightInd w:val="0"/>
      </w:pPr>
      <w:r w:rsidRPr="00B9654D">
        <w:t>Pogodba o izvedbi posameznega javnega naročila je med naročnikom in izvajalcem za vsako posamezno javno naročilo, sklenjena z dnem objave odločitve o oddaji posameznega javnega naročila na portalu javnih naročil ali vročitve preko aplikacije, ki jo naročnik in izvajalec uporabljata za elektronsko povpraševanje in oddajo ponudb</w:t>
      </w:r>
      <w:r>
        <w:t>.</w:t>
      </w:r>
    </w:p>
    <w:p w14:paraId="09F0DB95"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F376960" w14:textId="43168CA7" w:rsidR="00A56EB9" w:rsidRPr="00D2436E" w:rsidRDefault="00A56EB9" w:rsidP="00A56EB9">
      <w:pPr>
        <w:autoSpaceDE w:val="0"/>
        <w:autoSpaceDN w:val="0"/>
        <w:adjustRightInd w:val="0"/>
      </w:pPr>
      <w:r w:rsidRPr="00D2436E">
        <w:t>Ta pogodba velja za čas, dokler niso izpolnjene vse obveznosti izvajalca po vsaki izmed pogodb o izvedbi javnega naročila in obenem do izteka obdobja zavarovanja za dobro izvedbo pogodbenih obveznosti</w:t>
      </w:r>
      <w:r w:rsidR="00A222C8">
        <w:t xml:space="preserve"> </w:t>
      </w:r>
      <w:r w:rsidR="00A222C8" w:rsidRPr="001978D9">
        <w:t>in tudi časa, potrebnega za unovčitev le tega</w:t>
      </w:r>
      <w:r w:rsidRPr="00D2436E">
        <w:t>.</w:t>
      </w:r>
    </w:p>
    <w:p w14:paraId="2D5F593E" w14:textId="77777777" w:rsidR="003A1B13" w:rsidRDefault="003A1B13" w:rsidP="00585A49">
      <w:pPr>
        <w:suppressAutoHyphens w:val="0"/>
        <w:autoSpaceDE w:val="0"/>
        <w:autoSpaceDN w:val="0"/>
        <w:adjustRightInd w:val="0"/>
        <w:spacing w:line="240" w:lineRule="auto"/>
        <w:rPr>
          <w:rFonts w:eastAsia="Times New Roman"/>
          <w:color w:val="auto"/>
          <w:kern w:val="0"/>
          <w:lang w:eastAsia="sl-SI"/>
        </w:rPr>
      </w:pPr>
    </w:p>
    <w:p w14:paraId="7DFC9613" w14:textId="77777777" w:rsidR="003D0CF2" w:rsidRDefault="003D0CF2" w:rsidP="003D0CF2">
      <w:bookmarkStart w:id="161" w:name="_Hlk204340471"/>
      <w:r w:rsidRPr="004B1C13">
        <w:t xml:space="preserve">Naročnik </w:t>
      </w:r>
      <w:r w:rsidRPr="00A12F3F">
        <w:t>predčasno, takoj in brez odpovednega roka</w:t>
      </w:r>
      <w:r>
        <w:t xml:space="preserve"> prekine to pogodbo v primeru, če izvajalec v enem koledarskem letu stori najmanj:</w:t>
      </w:r>
    </w:p>
    <w:p w14:paraId="5E165096" w14:textId="5A8A8997" w:rsidR="003D0CF2" w:rsidRDefault="003D0CF2" w:rsidP="006C3D49">
      <w:pPr>
        <w:numPr>
          <w:ilvl w:val="0"/>
          <w:numId w:val="25"/>
        </w:numPr>
        <w:suppressAutoHyphens w:val="0"/>
        <w:spacing w:line="240" w:lineRule="auto"/>
      </w:pPr>
      <w:r>
        <w:lastRenderedPageBreak/>
        <w:t>dve bistveni kršitvi</w:t>
      </w:r>
      <w:r w:rsidR="00A84C7F">
        <w:t>;</w:t>
      </w:r>
    </w:p>
    <w:p w14:paraId="191E63BC" w14:textId="21951922" w:rsidR="003D0CF2" w:rsidRDefault="003D0CF2" w:rsidP="006C3D49">
      <w:pPr>
        <w:numPr>
          <w:ilvl w:val="0"/>
          <w:numId w:val="25"/>
        </w:numPr>
        <w:suppressAutoHyphens w:val="0"/>
        <w:spacing w:line="240" w:lineRule="auto"/>
      </w:pPr>
      <w:r>
        <w:t>pet nebistvenih kršitev</w:t>
      </w:r>
      <w:r w:rsidR="00A84C7F">
        <w:t>;</w:t>
      </w:r>
    </w:p>
    <w:p w14:paraId="3DE4E396" w14:textId="77777777" w:rsidR="003D0CF2" w:rsidRDefault="003D0CF2" w:rsidP="006C3D49">
      <w:pPr>
        <w:numPr>
          <w:ilvl w:val="0"/>
          <w:numId w:val="25"/>
        </w:numPr>
        <w:suppressAutoHyphens w:val="0"/>
        <w:spacing w:line="240" w:lineRule="auto"/>
      </w:pPr>
      <w:r>
        <w:t>eno bistveno in tri nebistvene kršitve.</w:t>
      </w:r>
    </w:p>
    <w:p w14:paraId="10FBC57D" w14:textId="77777777" w:rsidR="003D0CF2" w:rsidRDefault="003D0CF2" w:rsidP="003D0CF2"/>
    <w:p w14:paraId="25D417A4" w14:textId="77777777" w:rsidR="003D0CF2" w:rsidRDefault="003D0CF2" w:rsidP="003D0CF2">
      <w:r>
        <w:t>Naročnik prekine to pogodbo tudi v primeru, če izvajalec:</w:t>
      </w:r>
    </w:p>
    <w:p w14:paraId="549BB024" w14:textId="5327DDC5" w:rsidR="003D0CF2" w:rsidRDefault="003D0CF2" w:rsidP="006C3D49">
      <w:pPr>
        <w:numPr>
          <w:ilvl w:val="0"/>
          <w:numId w:val="25"/>
        </w:numPr>
        <w:suppressAutoHyphens w:val="0"/>
        <w:spacing w:line="240" w:lineRule="auto"/>
      </w:pPr>
      <w:r>
        <w:t xml:space="preserve">ne predloži novega zavarovanja za odgovornost, če mu je slednje poteklo med trajanjem </w:t>
      </w:r>
      <w:r w:rsidR="001B6538">
        <w:t>DNS</w:t>
      </w:r>
      <w:r w:rsidR="00A84C7F">
        <w:t>;</w:t>
      </w:r>
    </w:p>
    <w:p w14:paraId="73C12C71" w14:textId="77777777" w:rsidR="003D0CF2" w:rsidRDefault="003D0CF2" w:rsidP="006C3D49">
      <w:pPr>
        <w:numPr>
          <w:ilvl w:val="0"/>
          <w:numId w:val="25"/>
        </w:numPr>
        <w:suppressAutoHyphens w:val="0"/>
        <w:spacing w:line="240" w:lineRule="auto"/>
      </w:pPr>
      <w:r>
        <w:t>v drugih primerih, določenih z dokumentacijo javnega naročila ali predpisi, ki urejajo javna naročila.</w:t>
      </w:r>
    </w:p>
    <w:p w14:paraId="54D2E34F" w14:textId="77777777" w:rsidR="003D0CF2" w:rsidRDefault="003D0CF2" w:rsidP="003D0CF2"/>
    <w:p w14:paraId="39673C12" w14:textId="77777777" w:rsidR="003D0CF2" w:rsidRDefault="003D0CF2" w:rsidP="003D0CF2">
      <w:r>
        <w:t>Bistvena kršitev je:</w:t>
      </w:r>
    </w:p>
    <w:p w14:paraId="4878475F" w14:textId="3B73B991" w:rsidR="003D0CF2" w:rsidRDefault="003D0CF2" w:rsidP="006C3D49">
      <w:pPr>
        <w:numPr>
          <w:ilvl w:val="0"/>
          <w:numId w:val="25"/>
        </w:numPr>
        <w:suppressAutoHyphens w:val="0"/>
        <w:spacing w:line="240" w:lineRule="auto"/>
      </w:pPr>
      <w:r>
        <w:t>kršitev določb pogodbe, ki jih slednja določa kot bistvene</w:t>
      </w:r>
      <w:r w:rsidR="001B6538">
        <w:t>/hujše</w:t>
      </w:r>
      <w:r w:rsidR="00B26586">
        <w:t>/težje</w:t>
      </w:r>
      <w:r w:rsidR="00A84C7F">
        <w:t>;</w:t>
      </w:r>
      <w:r>
        <w:t xml:space="preserve"> </w:t>
      </w:r>
    </w:p>
    <w:p w14:paraId="4956D044" w14:textId="61A2B1D6" w:rsidR="003D0CF2" w:rsidRDefault="003D0CF2" w:rsidP="006C3D49">
      <w:pPr>
        <w:numPr>
          <w:ilvl w:val="0"/>
          <w:numId w:val="25"/>
        </w:numPr>
        <w:suppressAutoHyphens w:val="0"/>
        <w:spacing w:line="240" w:lineRule="auto"/>
      </w:pPr>
      <w:r>
        <w:t>kršitev določb pisnega sporazuma o skupnih ukrepih za zagotavljanje varnosti in zdravja pri delu na skupnih deloviščih</w:t>
      </w:r>
      <w:r w:rsidR="00A84C7F">
        <w:t>;</w:t>
      </w:r>
    </w:p>
    <w:p w14:paraId="2280A8DB" w14:textId="398D477E" w:rsidR="003D0CF2" w:rsidRDefault="003D0CF2" w:rsidP="006C3D49">
      <w:pPr>
        <w:numPr>
          <w:ilvl w:val="0"/>
          <w:numId w:val="25"/>
        </w:numPr>
        <w:suppressAutoHyphens w:val="0"/>
        <w:spacing w:line="240" w:lineRule="auto"/>
      </w:pPr>
      <w:r>
        <w:t>ravnanje izvajalca, ki pomeni kršitev, ki ima za posledico ukrepanje pristojne inšpekcije in/ali policije ter izrek sankcije naročniku</w:t>
      </w:r>
      <w:r w:rsidR="00A84C7F">
        <w:t>;</w:t>
      </w:r>
    </w:p>
    <w:p w14:paraId="3CDA9F78" w14:textId="7BFC8410" w:rsidR="003D0CF2" w:rsidRDefault="003D0CF2" w:rsidP="006C3D49">
      <w:pPr>
        <w:numPr>
          <w:ilvl w:val="0"/>
          <w:numId w:val="25"/>
        </w:numPr>
        <w:suppressAutoHyphens w:val="0"/>
        <w:spacing w:line="240" w:lineRule="auto"/>
      </w:pPr>
      <w:proofErr w:type="spellStart"/>
      <w:r>
        <w:t>neizvedba</w:t>
      </w:r>
      <w:proofErr w:type="spellEnd"/>
      <w:r>
        <w:t xml:space="preserve"> umika delavcev zaradi kršitev, o katerih je naročnik obvestil izvajalca</w:t>
      </w:r>
      <w:r w:rsidR="00A84C7F">
        <w:t>;</w:t>
      </w:r>
    </w:p>
    <w:p w14:paraId="2A248421" w14:textId="21634B1B" w:rsidR="003D0CF2" w:rsidRPr="00292D54" w:rsidRDefault="003D0CF2" w:rsidP="006C3D49">
      <w:pPr>
        <w:numPr>
          <w:ilvl w:val="0"/>
          <w:numId w:val="25"/>
        </w:numPr>
        <w:suppressAutoHyphens w:val="0"/>
        <w:spacing w:line="240" w:lineRule="auto"/>
      </w:pPr>
      <w:r w:rsidRPr="00292D54">
        <w:t>če izvajalec le delno izvede ali ne izvede del po posameznem naročilu</w:t>
      </w:r>
      <w:r w:rsidR="00A84C7F">
        <w:t>;</w:t>
      </w:r>
    </w:p>
    <w:p w14:paraId="55EDAF0B" w14:textId="77777777" w:rsidR="003D0CF2" w:rsidRPr="00292D54" w:rsidRDefault="003D0CF2" w:rsidP="006C3D49">
      <w:pPr>
        <w:numPr>
          <w:ilvl w:val="0"/>
          <w:numId w:val="25"/>
        </w:numPr>
        <w:suppressAutoHyphens w:val="0"/>
        <w:spacing w:line="240" w:lineRule="auto"/>
      </w:pPr>
      <w:r w:rsidRPr="00292D54">
        <w:t>zamuda pogodbenega roka za izvedbo del po posameznem naročilu.</w:t>
      </w:r>
    </w:p>
    <w:p w14:paraId="1A6116A9" w14:textId="77777777" w:rsidR="003D0CF2" w:rsidRPr="00292D54" w:rsidRDefault="003D0CF2" w:rsidP="003D0CF2">
      <w:pPr>
        <w:ind w:left="720"/>
      </w:pPr>
    </w:p>
    <w:p w14:paraId="19AF06D2" w14:textId="77777777" w:rsidR="003D0CF2" w:rsidRPr="00292D54" w:rsidRDefault="003D0CF2" w:rsidP="003D0CF2">
      <w:r w:rsidRPr="00292D54">
        <w:t>Nebistvena kršitev je:</w:t>
      </w:r>
    </w:p>
    <w:p w14:paraId="675FC41E" w14:textId="6A8ADDC5" w:rsidR="003D0CF2" w:rsidRDefault="003D0CF2" w:rsidP="006C3D49">
      <w:pPr>
        <w:numPr>
          <w:ilvl w:val="0"/>
          <w:numId w:val="25"/>
        </w:numPr>
        <w:suppressAutoHyphens w:val="0"/>
        <w:spacing w:line="240" w:lineRule="auto"/>
      </w:pPr>
      <w:r w:rsidRPr="00292D54">
        <w:t>izvajalec delo izvaja na način, da povzroča</w:t>
      </w:r>
      <w:r>
        <w:t xml:space="preserve"> škodo v gozdu in na gozdni infrastrukturi</w:t>
      </w:r>
      <w:r w:rsidR="00A84C7F">
        <w:t>;</w:t>
      </w:r>
    </w:p>
    <w:p w14:paraId="5FF3B13A" w14:textId="6C6AC57A" w:rsidR="003D0CF2" w:rsidRDefault="003D0CF2" w:rsidP="006C3D49">
      <w:pPr>
        <w:numPr>
          <w:ilvl w:val="0"/>
          <w:numId w:val="25"/>
        </w:numPr>
        <w:suppressAutoHyphens w:val="0"/>
        <w:spacing w:line="240" w:lineRule="auto"/>
      </w:pPr>
      <w:r>
        <w:t>če izvajalec ne obvešča in pošilja vseh potrebnih informacij preko naročnikovega informacijskega sistema</w:t>
      </w:r>
      <w:r w:rsidR="00A84C7F">
        <w:t>;</w:t>
      </w:r>
    </w:p>
    <w:p w14:paraId="22E2E15A" w14:textId="77777777" w:rsidR="003D0CF2" w:rsidRPr="001478B0" w:rsidRDefault="003D0CF2" w:rsidP="006C3D49">
      <w:pPr>
        <w:numPr>
          <w:ilvl w:val="0"/>
          <w:numId w:val="25"/>
        </w:numPr>
        <w:suppressAutoHyphens w:val="0"/>
        <w:spacing w:line="240" w:lineRule="auto"/>
      </w:pPr>
      <w:r>
        <w:t>izvajanje del v nasprotju z zahtevanimi pogoji in pogodbo, razen tistih, ki se štejejo kot bistvena kršitev iz prejšnjega odstavka tega člena.</w:t>
      </w:r>
    </w:p>
    <w:bookmarkEnd w:id="161"/>
    <w:p w14:paraId="750126F7" w14:textId="77777777" w:rsidR="00A222C8" w:rsidRDefault="00A222C8" w:rsidP="00585A49">
      <w:pPr>
        <w:suppressAutoHyphens w:val="0"/>
        <w:autoSpaceDE w:val="0"/>
        <w:autoSpaceDN w:val="0"/>
        <w:adjustRightInd w:val="0"/>
        <w:spacing w:line="240" w:lineRule="auto"/>
        <w:rPr>
          <w:rFonts w:eastAsia="Times New Roman"/>
          <w:color w:val="auto"/>
          <w:kern w:val="0"/>
          <w:lang w:eastAsia="sl-SI"/>
        </w:rPr>
      </w:pPr>
    </w:p>
    <w:p w14:paraId="3B202C3D" w14:textId="77777777" w:rsidR="00A03744" w:rsidRDefault="00A03744" w:rsidP="00A03744">
      <w:pPr>
        <w:autoSpaceDE w:val="0"/>
        <w:autoSpaceDN w:val="0"/>
        <w:adjustRightInd w:val="0"/>
      </w:pPr>
      <w:r>
        <w:t xml:space="preserve">V primeru nebistvenih kršitev te pogodbe, naročnik izvajalca pozove k odpravi pomanjkljivosti. V kolikor izvajalec v določenem roku pomanjkljivosti ne odpravi, se šteje ta kršitev za bistveno kršitev. </w:t>
      </w:r>
    </w:p>
    <w:p w14:paraId="186DC98A" w14:textId="77777777" w:rsidR="00692EC1" w:rsidRDefault="00692EC1" w:rsidP="00585A49">
      <w:pPr>
        <w:suppressAutoHyphens w:val="0"/>
        <w:autoSpaceDE w:val="0"/>
        <w:autoSpaceDN w:val="0"/>
        <w:adjustRightInd w:val="0"/>
        <w:spacing w:line="240" w:lineRule="auto"/>
        <w:rPr>
          <w:rFonts w:eastAsia="Times New Roman"/>
          <w:color w:val="auto"/>
          <w:kern w:val="0"/>
          <w:lang w:eastAsia="sl-SI"/>
        </w:rPr>
      </w:pPr>
      <w:bookmarkStart w:id="162" w:name="_Hlk51613649"/>
      <w:bookmarkEnd w:id="160"/>
    </w:p>
    <w:p w14:paraId="762D6D63" w14:textId="510486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Izvajalec lahko brez posebnega utemeljevanja razlogov za odstop odstopi od pogodbe o izvedbi posameznega javnega naročila brez odpovednega roka. V tem primeru ima naročnik pravico izvajalcu zaračunati vso nastalo škodo (višje stroške del, kazni zaradi kršenja roka itd.) ter zahtevati plačilo skesnine v višini 20 % ocenjene vrednosti del, kot je bilo predvideno s predmetnim javnim naročilom.</w:t>
      </w:r>
    </w:p>
    <w:p w14:paraId="47CA6BCC"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B963C43" w14:textId="77777777"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 xml:space="preserve">Ne glede na odstop s strani katerekoli od pogodbenih strank je izvajalec dolžan opraviti tista nujna dela, ki jih določi naročnik, sicer mu odškodninsko odgovarja. </w:t>
      </w:r>
    </w:p>
    <w:p w14:paraId="0D92B74D" w14:textId="77777777" w:rsidR="003A1B13" w:rsidRPr="00E419E5" w:rsidRDefault="003A1B13" w:rsidP="00585A49">
      <w:pPr>
        <w:suppressAutoHyphens w:val="0"/>
        <w:spacing w:line="240" w:lineRule="auto"/>
        <w:rPr>
          <w:rFonts w:eastAsia="Times New Roman"/>
          <w:color w:val="auto"/>
          <w:kern w:val="0"/>
          <w:lang w:eastAsia="x-none"/>
        </w:rPr>
      </w:pPr>
    </w:p>
    <w:p w14:paraId="508EBA19" w14:textId="77777777" w:rsidR="003A1B13" w:rsidRPr="00E419E5" w:rsidRDefault="003A1B13" w:rsidP="00585A49">
      <w:pPr>
        <w:suppressAutoHyphens w:val="0"/>
        <w:spacing w:line="240" w:lineRule="auto"/>
        <w:rPr>
          <w:rFonts w:eastAsia="Times New Roman"/>
          <w:color w:val="auto"/>
          <w:kern w:val="0"/>
          <w:lang w:eastAsia="sl-SI"/>
        </w:rPr>
      </w:pPr>
      <w:r w:rsidRPr="00E419E5">
        <w:rPr>
          <w:rFonts w:eastAsia="Times New Roman"/>
          <w:color w:val="auto"/>
          <w:kern w:val="0"/>
          <w:lang w:eastAsia="sl-SI"/>
        </w:rPr>
        <w:t>V vseh primerih pošiljanja odstopnih izjav po tem členu, priporočeno po pošti, začne teči odpovedni rok naslednji dan od dneva prejema odstopne izjave. Če odstopne izjave ni mogoče vročiti, šteje, da je bila prejeta petnajsti dan po njenem pošiljanju.</w:t>
      </w:r>
    </w:p>
    <w:p w14:paraId="0E86229B" w14:textId="77777777" w:rsidR="003A1B13" w:rsidRPr="00E419E5" w:rsidRDefault="003A1B13" w:rsidP="00585A49">
      <w:pPr>
        <w:suppressAutoHyphens w:val="0"/>
        <w:spacing w:line="240" w:lineRule="auto"/>
        <w:rPr>
          <w:rFonts w:eastAsia="Times New Roman"/>
          <w:color w:val="auto"/>
          <w:kern w:val="0"/>
          <w:lang w:eastAsia="x-none"/>
        </w:rPr>
      </w:pPr>
    </w:p>
    <w:p w14:paraId="4AEA5FC3" w14:textId="77777777"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V primeru, da izvajalec ne bo odpravil vseh nepravilnosti, lahko naročnik v njegovem imenu in za njegov račun izvede odpravo napak, izvajalec se pa obvezuje plačati vse nastale stroške naročniku.</w:t>
      </w:r>
    </w:p>
    <w:p w14:paraId="1C68924F" w14:textId="77777777" w:rsidR="003A1B13" w:rsidRPr="00E419E5" w:rsidRDefault="003A1B13" w:rsidP="00585A49">
      <w:pPr>
        <w:suppressAutoHyphens w:val="0"/>
        <w:spacing w:line="240" w:lineRule="auto"/>
        <w:rPr>
          <w:rFonts w:eastAsia="Times New Roman"/>
          <w:color w:val="auto"/>
          <w:kern w:val="0"/>
          <w:lang w:eastAsia="x-none"/>
        </w:rPr>
      </w:pPr>
    </w:p>
    <w:p w14:paraId="72C1ABB3"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Ta pogodba in pogodba o izvedbi posameznega javnega naročila lahko preneha sporazumno, na podlagi soglasja obeh pogodbenih strank.</w:t>
      </w:r>
    </w:p>
    <w:p w14:paraId="0AE4EB6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B27FEE1"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Vse spremembe te pogodbe in vse spremembe pogodbe o izvedbi posameznega javnega naročila morajo biti sklenjene v pisni obliki. </w:t>
      </w:r>
    </w:p>
    <w:p w14:paraId="28648C4D" w14:textId="77777777" w:rsidR="003A1B13"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Naročnik si pridržuje možnost sprememb te pogodbe oz. pogodbe o izvedbi javnega naročila brez izvedbe novega postopka javnega naročanja, v katerem koli od primerov in pod pogoji iz 95. člena ZJN-3.</w:t>
      </w:r>
    </w:p>
    <w:p w14:paraId="59952BEF" w14:textId="77777777" w:rsidR="002128B2" w:rsidRDefault="002128B2" w:rsidP="00585A49">
      <w:pPr>
        <w:suppressAutoHyphens w:val="0"/>
        <w:autoSpaceDE w:val="0"/>
        <w:autoSpaceDN w:val="0"/>
        <w:adjustRightInd w:val="0"/>
        <w:spacing w:line="240" w:lineRule="auto"/>
        <w:rPr>
          <w:rFonts w:eastAsia="Times New Roman"/>
          <w:color w:val="auto"/>
          <w:kern w:val="0"/>
          <w:lang w:eastAsia="sl-SI"/>
        </w:rPr>
      </w:pPr>
    </w:p>
    <w:p w14:paraId="4E6D5AC9" w14:textId="77777777" w:rsidR="002128B2" w:rsidRDefault="002128B2" w:rsidP="002128B2">
      <w:r>
        <w:t>Naročnik odstopi od pogodbe</w:t>
      </w:r>
      <w:r w:rsidRPr="001C211E">
        <w:t xml:space="preserve"> </w:t>
      </w:r>
      <w:r>
        <w:t>tudi:</w:t>
      </w:r>
    </w:p>
    <w:p w14:paraId="5440B725" w14:textId="5726BD46" w:rsidR="002128B2" w:rsidRDefault="002128B2" w:rsidP="006C3D49">
      <w:pPr>
        <w:pStyle w:val="Odstavekseznama"/>
        <w:numPr>
          <w:ilvl w:val="0"/>
          <w:numId w:val="27"/>
        </w:numPr>
        <w:suppressAutoHyphens w:val="0"/>
        <w:spacing w:line="240" w:lineRule="auto"/>
        <w:contextualSpacing w:val="0"/>
      </w:pPr>
      <w:r w:rsidRPr="00004A4B">
        <w:lastRenderedPageBreak/>
        <w:t>v primeru, če izvajalec ne predloži novega zavarovanja za odgovornost, če mu je slednje poteklo med trajanjem te pogodbe ali če ne predloži dokazila o zavarovanju z veljavnostjo do 30. 4. 2031</w:t>
      </w:r>
      <w:r w:rsidR="00A84C7F">
        <w:t>;</w:t>
      </w:r>
    </w:p>
    <w:p w14:paraId="51BEF662" w14:textId="77777777" w:rsidR="002128B2" w:rsidRPr="002D16FA" w:rsidRDefault="002128B2" w:rsidP="006C3D49">
      <w:pPr>
        <w:numPr>
          <w:ilvl w:val="0"/>
          <w:numId w:val="27"/>
        </w:numPr>
        <w:tabs>
          <w:tab w:val="left" w:pos="720"/>
        </w:tabs>
        <w:suppressAutoHyphens w:val="0"/>
        <w:spacing w:line="240" w:lineRule="auto"/>
      </w:pPr>
      <w:bookmarkStart w:id="163" w:name="_Hlk109293761"/>
      <w:r w:rsidRPr="00E77F12">
        <w:t>v primeru izrečene pravnomočne sodbe, ki ima elemente naslednjih kaznivih dejanj (</w:t>
      </w:r>
      <w:proofErr w:type="spellStart"/>
      <w:r w:rsidRPr="00E77F12">
        <w:t>kd</w:t>
      </w:r>
      <w:proofErr w:type="spellEnd"/>
      <w:r w:rsidRPr="00E77F12">
        <w:t xml:space="preserve">), ki so opredeljena v Kazenskem zakoniku (Uradni list RS, št. 50/12 – uradno prečiščeno besedilo, 6/16 – </w:t>
      </w:r>
      <w:proofErr w:type="spellStart"/>
      <w:r w:rsidRPr="00E77F12">
        <w:t>popr</w:t>
      </w:r>
      <w:proofErr w:type="spellEnd"/>
      <w:r w:rsidRPr="00E77F12">
        <w:t xml:space="preserve">., 54/15, 38/16, 27/17, 23/20, 91/20, 95/21 in 186/21): </w:t>
      </w:r>
      <w:proofErr w:type="spellStart"/>
      <w:r w:rsidRPr="00E77F12">
        <w:t>kd</w:t>
      </w:r>
      <w:proofErr w:type="spellEnd"/>
      <w:r w:rsidRPr="00E77F12">
        <w:t xml:space="preserve"> tatvine (204. člen),  </w:t>
      </w:r>
      <w:proofErr w:type="spellStart"/>
      <w:r w:rsidRPr="00E77F12">
        <w:t>kd</w:t>
      </w:r>
      <w:proofErr w:type="spellEnd"/>
      <w:r w:rsidRPr="00E77F12">
        <w:t xml:space="preserve"> velike tatvine (205. člen KZ-1), zaradi česar je omajana izvajalčeva integriteta</w:t>
      </w:r>
      <w:bookmarkEnd w:id="163"/>
      <w:r w:rsidRPr="002D16FA">
        <w:t>.</w:t>
      </w:r>
    </w:p>
    <w:p w14:paraId="34673F4A"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p>
    <w:p w14:paraId="77F3C123" w14:textId="77777777" w:rsidR="003A1B13" w:rsidRPr="00E419E5" w:rsidRDefault="003A1B13" w:rsidP="00585A49">
      <w:pPr>
        <w:suppressAutoHyphens w:val="0"/>
        <w:autoSpaceDE w:val="0"/>
        <w:autoSpaceDN w:val="0"/>
        <w:adjustRightInd w:val="0"/>
        <w:spacing w:line="240" w:lineRule="auto"/>
        <w:jc w:val="center"/>
        <w:rPr>
          <w:rFonts w:eastAsia="Times New Roman"/>
          <w:color w:val="auto"/>
          <w:kern w:val="0"/>
          <w:lang w:eastAsia="sl-SI"/>
        </w:rPr>
      </w:pPr>
      <w:r w:rsidRPr="00E419E5">
        <w:rPr>
          <w:rFonts w:eastAsia="Times New Roman"/>
          <w:b/>
          <w:bCs/>
          <w:color w:val="auto"/>
          <w:kern w:val="0"/>
          <w:lang w:eastAsia="sl-SI"/>
        </w:rPr>
        <w:t>12. člen</w:t>
      </w:r>
    </w:p>
    <w:p w14:paraId="5D4551F3"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159C1906" w14:textId="27E0C158" w:rsidR="00F95F0E" w:rsidRPr="00CB60A4" w:rsidRDefault="00F95F0E" w:rsidP="00F95F0E">
      <w:r w:rsidRPr="00CB60A4">
        <w:t xml:space="preserve">Naročnik je prost zaveze naročanja </w:t>
      </w:r>
      <w:r>
        <w:t>gradenj</w:t>
      </w:r>
      <w:r w:rsidRPr="00CB60A4">
        <w:t xml:space="preserve"> po te</w:t>
      </w:r>
      <w:r>
        <w:t>j pogodbi</w:t>
      </w:r>
      <w:r w:rsidRPr="00CB60A4">
        <w:t xml:space="preserve">, v kolikor nastopijo okoliščine, zaradi katerih bo naročnik odstopil od </w:t>
      </w:r>
      <w:r>
        <w:t>te pogodbe</w:t>
      </w:r>
      <w:r w:rsidRPr="00CB60A4">
        <w:t>. Okoliščine, ki lahko privedejo do odstopa od te</w:t>
      </w:r>
      <w:r>
        <w:t xml:space="preserve"> pogodbe </w:t>
      </w:r>
      <w:r w:rsidRPr="00CB60A4">
        <w:t>s strani naročnika so zlasti:</w:t>
      </w:r>
    </w:p>
    <w:p w14:paraId="2078CA15" w14:textId="04380C43" w:rsidR="00F95F0E" w:rsidRPr="00CB60A4" w:rsidRDefault="00F95F0E" w:rsidP="006C3D49">
      <w:pPr>
        <w:numPr>
          <w:ilvl w:val="0"/>
          <w:numId w:val="26"/>
        </w:numPr>
        <w:suppressAutoHyphens w:val="0"/>
        <w:spacing w:line="240" w:lineRule="auto"/>
      </w:pPr>
      <w:r w:rsidRPr="00CB60A4">
        <w:t>predčasna poraba sredstev, ki jih je predvidel za navedeno obdobje</w:t>
      </w:r>
      <w:r w:rsidR="00A84C7F">
        <w:t>;</w:t>
      </w:r>
    </w:p>
    <w:p w14:paraId="54ED455E" w14:textId="77777777" w:rsidR="00F95F0E" w:rsidRPr="00CB60A4" w:rsidRDefault="00F95F0E" w:rsidP="006C3D49">
      <w:pPr>
        <w:numPr>
          <w:ilvl w:val="0"/>
          <w:numId w:val="26"/>
        </w:numPr>
        <w:suppressAutoHyphens w:val="0"/>
        <w:spacing w:line="240" w:lineRule="auto"/>
      </w:pPr>
      <w:r w:rsidRPr="00CB60A4">
        <w:t xml:space="preserve">neizpolnjevanje pogojev za priznanje sposobnosti v skladu s predpisi, ki urejajo področje javnega naročanja, in sicer pri izvajalcih, ki skupaj predstavljajo več kot desetino </w:t>
      </w:r>
      <w:r>
        <w:t>izvajalcev</w:t>
      </w:r>
      <w:r w:rsidRPr="00CB60A4">
        <w:t>;</w:t>
      </w:r>
    </w:p>
    <w:p w14:paraId="2D8B1AC4" w14:textId="77777777" w:rsidR="00F95F0E" w:rsidRPr="00CB60A4" w:rsidRDefault="00F95F0E" w:rsidP="006C3D49">
      <w:pPr>
        <w:numPr>
          <w:ilvl w:val="0"/>
          <w:numId w:val="26"/>
        </w:numPr>
        <w:suppressAutoHyphens w:val="0"/>
        <w:spacing w:line="240" w:lineRule="auto"/>
      </w:pPr>
      <w:r w:rsidRPr="00CB60A4">
        <w:t xml:space="preserve">prenehanje poslovanja izvajalcev, ki skupaj predstavljajo več kot desetino </w:t>
      </w:r>
      <w:r>
        <w:t>izvajalcev</w:t>
      </w:r>
      <w:r w:rsidRPr="00CB60A4">
        <w:t>;</w:t>
      </w:r>
    </w:p>
    <w:p w14:paraId="4C8E8F18" w14:textId="77777777" w:rsidR="00F95F0E" w:rsidRPr="00CB60A4" w:rsidRDefault="00F95F0E" w:rsidP="006C3D49">
      <w:pPr>
        <w:numPr>
          <w:ilvl w:val="0"/>
          <w:numId w:val="26"/>
        </w:numPr>
        <w:suppressAutoHyphens w:val="0"/>
        <w:spacing w:line="240" w:lineRule="auto"/>
      </w:pPr>
      <w:r w:rsidRPr="00CB60A4">
        <w:t xml:space="preserve">uresničenje kateregakoli izmed razlogov za izločitev </w:t>
      </w:r>
      <w:r>
        <w:t>izvajalcev</w:t>
      </w:r>
      <w:r w:rsidRPr="00CB60A4">
        <w:t xml:space="preserve">, kot jih določa </w:t>
      </w:r>
      <w:r>
        <w:t xml:space="preserve">ta pogodba </w:t>
      </w:r>
      <w:r w:rsidRPr="00CB60A4">
        <w:t xml:space="preserve">pri izvajalcih, ki skupaj predstavljajo več kot desetino </w:t>
      </w:r>
      <w:r w:rsidRPr="00D91604">
        <w:t>izvajalcev</w:t>
      </w:r>
      <w:r w:rsidRPr="00CB60A4">
        <w:t>;</w:t>
      </w:r>
    </w:p>
    <w:p w14:paraId="141466E9" w14:textId="77777777" w:rsidR="00F95F0E" w:rsidRDefault="00F95F0E" w:rsidP="006C3D49">
      <w:pPr>
        <w:numPr>
          <w:ilvl w:val="0"/>
          <w:numId w:val="26"/>
        </w:numPr>
        <w:suppressAutoHyphens w:val="0"/>
        <w:spacing w:line="240" w:lineRule="auto"/>
      </w:pPr>
      <w:r w:rsidRPr="00CB60A4">
        <w:t>nespoštovanje/kršitev določil te</w:t>
      </w:r>
      <w:r>
        <w:t xml:space="preserve"> pogodbe </w:t>
      </w:r>
      <w:r w:rsidRPr="00CB60A4">
        <w:t xml:space="preserve">s strani </w:t>
      </w:r>
      <w:r w:rsidRPr="00D91604">
        <w:t>izvajalcev</w:t>
      </w:r>
      <w:r w:rsidRPr="00CB60A4">
        <w:t>, ki skupaj predstavljajo več kot desetino</w:t>
      </w:r>
      <w:r w:rsidRPr="00D91604">
        <w:t xml:space="preserve"> izvajalcev;</w:t>
      </w:r>
    </w:p>
    <w:p w14:paraId="6DBCAE4A" w14:textId="753B140B" w:rsidR="00F95F0E" w:rsidRDefault="00F95F0E" w:rsidP="006C3D49">
      <w:pPr>
        <w:numPr>
          <w:ilvl w:val="0"/>
          <w:numId w:val="26"/>
        </w:numPr>
        <w:suppressAutoHyphens w:val="0"/>
        <w:spacing w:line="240" w:lineRule="auto"/>
      </w:pPr>
      <w:r>
        <w:t>sprememba merila za izbiro izvajalcev (strateški partnerji) v skladu s spremembo pravil, ki urejajo način, pogoje in merila izbire izvajalcev pri oddaji posameznih del upravljanja z državnimi gozdovi</w:t>
      </w:r>
      <w:r w:rsidR="00A84C7F">
        <w:t>;</w:t>
      </w:r>
    </w:p>
    <w:p w14:paraId="7A774F2E" w14:textId="77777777" w:rsidR="00F95F0E" w:rsidRPr="00CB60A4" w:rsidRDefault="00F95F0E" w:rsidP="006C3D49">
      <w:pPr>
        <w:numPr>
          <w:ilvl w:val="0"/>
          <w:numId w:val="26"/>
        </w:numPr>
        <w:suppressAutoHyphens w:val="0"/>
        <w:spacing w:line="240" w:lineRule="auto"/>
      </w:pPr>
      <w:r>
        <w:t>sprememba pravil, ki urejajo način, pogoje in merila izbire izvajalcev pri oddaji posameznih del upravljanja z državnimi gozdovi</w:t>
      </w:r>
      <w:r w:rsidRPr="00CB60A4">
        <w:t>.</w:t>
      </w:r>
    </w:p>
    <w:p w14:paraId="4E25931E" w14:textId="77777777" w:rsidR="00F95F0E" w:rsidRPr="00CB60A4" w:rsidRDefault="00F95F0E" w:rsidP="00F95F0E"/>
    <w:p w14:paraId="1289C609" w14:textId="77777777" w:rsidR="00F95F0E" w:rsidRPr="00CB60A4" w:rsidRDefault="00F95F0E" w:rsidP="00F95F0E">
      <w:pPr>
        <w:spacing w:line="0" w:lineRule="atLeast"/>
      </w:pPr>
      <w:r w:rsidRPr="00A85ECE">
        <w:t>Naročnik lahko v primerih iz prejšnjega odstavka odstopi od te</w:t>
      </w:r>
      <w:r>
        <w:t xml:space="preserve"> pogodbe </w:t>
      </w:r>
      <w:r w:rsidRPr="00A85ECE">
        <w:t xml:space="preserve"> z odpovednim rokom</w:t>
      </w:r>
      <w:r>
        <w:t xml:space="preserve"> 3 (treh)</w:t>
      </w:r>
      <w:r w:rsidRPr="00A85ECE">
        <w:t xml:space="preserve"> mesecev.</w:t>
      </w:r>
    </w:p>
    <w:p w14:paraId="4A7EFC78" w14:textId="77777777" w:rsidR="00F95F0E" w:rsidRPr="00CB60A4" w:rsidRDefault="00F95F0E" w:rsidP="00F95F0E">
      <w:pPr>
        <w:spacing w:line="0" w:lineRule="atLeast"/>
      </w:pPr>
    </w:p>
    <w:p w14:paraId="04A86017" w14:textId="76C7890E" w:rsidR="00F95F0E" w:rsidRPr="00421D60" w:rsidRDefault="00F95F0E" w:rsidP="00F95F0E">
      <w:r w:rsidRPr="00A85ECE">
        <w:t>Ne glede na določbe prejšnjega odstavka tega člena lahko naročnik brez navedbe razloga odstopi od te</w:t>
      </w:r>
      <w:r>
        <w:t xml:space="preserve"> pogodbe </w:t>
      </w:r>
      <w:r w:rsidRPr="00A85ECE">
        <w:t>z odpovednim rokom 6 (šest) mesecev.</w:t>
      </w:r>
      <w:r w:rsidRPr="00CB60A4">
        <w:t xml:space="preserve"> </w:t>
      </w:r>
      <w:r>
        <w:t xml:space="preserve">Naročnik ima pravico, da odpove </w:t>
      </w:r>
      <w:r w:rsidR="009E243C">
        <w:t>to</w:t>
      </w:r>
      <w:r>
        <w:t xml:space="preserve"> pogodbo v primeru</w:t>
      </w:r>
      <w:r w:rsidR="009E243C">
        <w:t>,</w:t>
      </w:r>
      <w:r>
        <w:t xml:space="preserve"> da predčasno zaključi dinamični nabavni sistem. Odpoved prične teči naslednji delovni dan, ko je obvestilo o predčasni odpovedi zapustilo informacijski sistem naročnika. </w:t>
      </w:r>
    </w:p>
    <w:p w14:paraId="4A7AF353" w14:textId="77777777" w:rsidR="00F95F0E" w:rsidRPr="00CB60A4" w:rsidRDefault="00F95F0E" w:rsidP="00F95F0E">
      <w:pPr>
        <w:spacing w:line="0" w:lineRule="atLeast"/>
      </w:pPr>
    </w:p>
    <w:p w14:paraId="69D58DFE" w14:textId="6BB34317" w:rsidR="00F95F0E" w:rsidRPr="00CB60A4" w:rsidRDefault="00F95F0E" w:rsidP="00F95F0E">
      <w:r w:rsidRPr="00CB60A4">
        <w:t xml:space="preserve">V vseh primerih odstopa od </w:t>
      </w:r>
      <w:r w:rsidR="009E243C">
        <w:t>te</w:t>
      </w:r>
      <w:r>
        <w:t xml:space="preserve"> pogodbe</w:t>
      </w:r>
      <w:r w:rsidRPr="00CB60A4">
        <w:t>, pogodba, ki je med naročnikom in</w:t>
      </w:r>
      <w:r w:rsidRPr="00D91604">
        <w:t xml:space="preserve"> </w:t>
      </w:r>
      <w:r w:rsidRPr="00CB60A4">
        <w:t xml:space="preserve">izbranim izvajalcem sklenjena v fazi oddaje posameznega javnega naročila, ne preneha veljati, zato med pogodbenima strankama te pogodbe, dogovorjene pravice in dolžnosti veljajo do popolne izvršitve vseh pogodbenih obveznosti. </w:t>
      </w:r>
    </w:p>
    <w:p w14:paraId="40B5371E" w14:textId="77777777" w:rsidR="00F95F0E" w:rsidRPr="00CB60A4" w:rsidRDefault="00F95F0E" w:rsidP="00F95F0E"/>
    <w:p w14:paraId="03105EAE" w14:textId="77777777" w:rsidR="00F95F0E" w:rsidRPr="00CB60A4" w:rsidRDefault="00F95F0E" w:rsidP="00F95F0E">
      <w:r w:rsidRPr="00CB60A4">
        <w:t>V vseh primerih pošiljanja odstopnih izjav po tem členu, priporočeno po pošti, začne teči odpovedni rok naslednji dan od dneva prejema odstopne izjave. Če odstopne izjave ni mogoče vročiti, šteje, da je bila prejeta petnajsti dan po njenem pošiljanju.</w:t>
      </w:r>
    </w:p>
    <w:p w14:paraId="260CF874" w14:textId="77777777" w:rsidR="00F95F0E" w:rsidRPr="00CB60A4" w:rsidRDefault="00F95F0E" w:rsidP="00F95F0E"/>
    <w:p w14:paraId="70F99FE0" w14:textId="17745D04" w:rsidR="003A1B13" w:rsidRPr="00E419E5" w:rsidRDefault="00F95F0E" w:rsidP="009E243C">
      <w:pPr>
        <w:rPr>
          <w:rFonts w:eastAsia="Times New Roman"/>
          <w:color w:val="auto"/>
          <w:kern w:val="0"/>
          <w:lang w:eastAsia="sl-SI"/>
        </w:rPr>
      </w:pPr>
      <w:r w:rsidRPr="00CB60A4">
        <w:t>Prenehanje pogodbe, ki je med naročnikom in izbranim izvajalcem sklenjena v fazi oddaje posameznega javnega naročila, ne vpliva na veljavnost te</w:t>
      </w:r>
      <w:r>
        <w:t xml:space="preserve"> pogodbe, razen v</w:t>
      </w:r>
      <w:r w:rsidRPr="00CB60A4">
        <w:t xml:space="preserve"> kolikor je to navedeno v te</w:t>
      </w:r>
      <w:r>
        <w:t>j pogodbi.</w:t>
      </w:r>
    </w:p>
    <w:p w14:paraId="03F76350"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13. člen</w:t>
      </w:r>
    </w:p>
    <w:p w14:paraId="44A9A2F8"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ADDD2B2" w14:textId="77777777" w:rsidR="003A1B13" w:rsidRPr="00E419E5" w:rsidRDefault="003A1B13" w:rsidP="006F2134">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Pogodba je sklenjena pod razveznim pogojem, ki se uresniči, če je naročnik seznanjen, da je:</w:t>
      </w:r>
    </w:p>
    <w:p w14:paraId="6AE8BEE5" w14:textId="1EAB747D" w:rsidR="003A1B13" w:rsidRPr="00E419E5" w:rsidRDefault="003A1B13" w:rsidP="006C3D49">
      <w:pPr>
        <w:numPr>
          <w:ilvl w:val="0"/>
          <w:numId w:val="21"/>
        </w:numPr>
        <w:suppressAutoHyphens w:val="0"/>
        <w:spacing w:line="240" w:lineRule="auto"/>
        <w:rPr>
          <w:rFonts w:eastAsia="Times New Roman"/>
          <w:color w:val="auto"/>
          <w:kern w:val="0"/>
          <w:lang w:eastAsia="sl-SI"/>
        </w:rPr>
      </w:pPr>
      <w:r w:rsidRPr="00E419E5">
        <w:rPr>
          <w:rFonts w:eastAsia="Times New Roman"/>
          <w:color w:val="auto"/>
          <w:kern w:val="0"/>
          <w:lang w:eastAsia="sl-SI"/>
        </w:rPr>
        <w:t>sodišče s pravnomočno odločitvijo ugotovilo kršitev obveznosti iz drugega odstavka 3. člena ZJN-3 s strani izvajalca pogodbe o izvedbi javnega naročila ali njegovega podizvajalca;</w:t>
      </w:r>
    </w:p>
    <w:p w14:paraId="7DF034EC" w14:textId="32A099A1" w:rsidR="003A1B13" w:rsidRPr="00E419E5" w:rsidRDefault="003A1B13" w:rsidP="006C3D49">
      <w:pPr>
        <w:numPr>
          <w:ilvl w:val="0"/>
          <w:numId w:val="21"/>
        </w:numPr>
        <w:suppressAutoHyphens w:val="0"/>
        <w:spacing w:line="240" w:lineRule="auto"/>
        <w:rPr>
          <w:rFonts w:eastAsia="Times New Roman"/>
          <w:color w:val="auto"/>
          <w:kern w:val="0"/>
          <w:lang w:eastAsia="sl-SI"/>
        </w:rPr>
      </w:pPr>
      <w:r w:rsidRPr="00E419E5">
        <w:rPr>
          <w:rFonts w:eastAsia="Times New Roman"/>
          <w:color w:val="auto"/>
          <w:kern w:val="0"/>
          <w:lang w:eastAsia="sl-SI"/>
        </w:rPr>
        <w:lastRenderedPageBreak/>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32B4AEF"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2EE6566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58E0510"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4651E83"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419E5">
        <w:rPr>
          <w:rFonts w:eastAsia="Times New Roman"/>
          <w:color w:val="auto"/>
          <w:kern w:val="0"/>
          <w:lang w:eastAsia="sl-SI"/>
        </w:rPr>
        <w:t>podizvajanje</w:t>
      </w:r>
      <w:proofErr w:type="spellEnd"/>
      <w:r w:rsidRPr="00E419E5">
        <w:rPr>
          <w:rFonts w:eastAsia="Times New Roman"/>
          <w:color w:val="auto"/>
          <w:kern w:val="0"/>
          <w:lang w:eastAsia="sl-SI"/>
        </w:rPr>
        <w:t xml:space="preserve"> temu podizvajalcu, če ta zamenjava ali prevzem ne pomeni bistvene spremembe pogodbe. </w:t>
      </w:r>
    </w:p>
    <w:p w14:paraId="76507069"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6F570C5" w14:textId="35A76A2F"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0F3FC87"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7B2B7B0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V primeru izpolnitve razveznega pogoja se šteje, da je pogodba razvezana z dnem sklenitve nove pogodbe o izvedbi javnega naročila za predmetno naročilo. O datumu sklenitve nove pogodbe bo naročnik obvestil izvajalca.</w:t>
      </w:r>
    </w:p>
    <w:p w14:paraId="6E6AB57E" w14:textId="77777777" w:rsidR="00A107AE" w:rsidRPr="00E419E5" w:rsidRDefault="00A107AE" w:rsidP="00585A49">
      <w:pPr>
        <w:suppressAutoHyphens w:val="0"/>
        <w:autoSpaceDE w:val="0"/>
        <w:autoSpaceDN w:val="0"/>
        <w:adjustRightInd w:val="0"/>
        <w:spacing w:line="240" w:lineRule="auto"/>
        <w:rPr>
          <w:rFonts w:eastAsia="Times New Roman"/>
          <w:color w:val="auto"/>
          <w:kern w:val="0"/>
          <w:lang w:eastAsia="sl-SI"/>
        </w:rPr>
      </w:pPr>
    </w:p>
    <w:p w14:paraId="4E1C3115"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Če naročnik v 60 dneh od seznanitve s kršitvijo ne začne novega postopka javnega naročila, se šteje, da je pogodba razvezana šestdeseti dan od seznanitve s kršitvijo.</w:t>
      </w:r>
    </w:p>
    <w:p w14:paraId="2A93D59C"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476997E"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54EB25C1"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DE927B0" w14:textId="77777777" w:rsidR="003A1B13" w:rsidRDefault="003A1B13" w:rsidP="00585A49">
      <w:pPr>
        <w:suppressAutoHyphens w:val="0"/>
        <w:spacing w:line="240" w:lineRule="auto"/>
        <w:jc w:val="center"/>
        <w:rPr>
          <w:rFonts w:eastAsia="Times New Roman"/>
          <w:b/>
          <w:color w:val="000000"/>
          <w:kern w:val="0"/>
          <w:lang w:eastAsia="sl-SI"/>
        </w:rPr>
      </w:pPr>
      <w:bookmarkStart w:id="164" w:name="_Hlk51613696"/>
      <w:bookmarkEnd w:id="162"/>
      <w:r w:rsidRPr="00E419E5">
        <w:rPr>
          <w:rFonts w:eastAsia="Times New Roman"/>
          <w:b/>
          <w:color w:val="000000"/>
          <w:kern w:val="0"/>
          <w:lang w:eastAsia="sl-SI"/>
        </w:rPr>
        <w:t>14. člen</w:t>
      </w:r>
    </w:p>
    <w:p w14:paraId="04CF5126" w14:textId="77777777" w:rsidR="00F06253" w:rsidRDefault="00F06253" w:rsidP="00585A49">
      <w:pPr>
        <w:suppressAutoHyphens w:val="0"/>
        <w:spacing w:line="240" w:lineRule="auto"/>
        <w:jc w:val="center"/>
        <w:rPr>
          <w:rFonts w:eastAsia="Times New Roman"/>
          <w:b/>
          <w:color w:val="000000"/>
          <w:kern w:val="0"/>
          <w:lang w:eastAsia="sl-SI"/>
        </w:rPr>
      </w:pPr>
    </w:p>
    <w:p w14:paraId="6165AC47" w14:textId="77777777" w:rsidR="00F06253" w:rsidRDefault="00F06253" w:rsidP="00F06253">
      <w:r w:rsidRPr="00FF4C30">
        <w:t xml:space="preserve">Sklep o izključitvi </w:t>
      </w:r>
      <w:r>
        <w:t xml:space="preserve">izvajalca iz kataloga </w:t>
      </w:r>
      <w:r w:rsidRPr="00FF4C30">
        <w:t>se objavi na Portalu javnih naročil in se z dnem objave izvajalec izključi.</w:t>
      </w:r>
      <w:r>
        <w:t xml:space="preserve"> Z dnem objave sklepa o izključitvi izvajalca iz kataloga ta pogodba preneha veljati.</w:t>
      </w:r>
      <w:r w:rsidRPr="00FF4C30">
        <w:t xml:space="preserve"> </w:t>
      </w:r>
    </w:p>
    <w:p w14:paraId="45502BF5" w14:textId="77777777" w:rsidR="00A4739B" w:rsidRDefault="00A4739B" w:rsidP="00F06253"/>
    <w:p w14:paraId="6EE7F661" w14:textId="126E4523" w:rsidR="00F06253" w:rsidRDefault="00F06253" w:rsidP="00F06253">
      <w:pPr>
        <w:suppressAutoHyphens w:val="0"/>
        <w:spacing w:line="240" w:lineRule="auto"/>
        <w:jc w:val="center"/>
        <w:rPr>
          <w:rFonts w:eastAsia="Times New Roman"/>
          <w:b/>
          <w:color w:val="auto"/>
          <w:kern w:val="0"/>
          <w:lang w:eastAsia="sl-SI"/>
        </w:rPr>
      </w:pPr>
      <w:r>
        <w:rPr>
          <w:rFonts w:eastAsia="Times New Roman"/>
          <w:b/>
          <w:color w:val="auto"/>
          <w:kern w:val="0"/>
          <w:lang w:eastAsia="sl-SI"/>
        </w:rPr>
        <w:t>15. člen</w:t>
      </w:r>
    </w:p>
    <w:p w14:paraId="78BECA59" w14:textId="3EC328A6" w:rsidR="00A4739B" w:rsidRDefault="005E4F64" w:rsidP="00F06253">
      <w:pPr>
        <w:suppressAutoHyphens w:val="0"/>
        <w:spacing w:line="240" w:lineRule="auto"/>
        <w:jc w:val="center"/>
        <w:rPr>
          <w:rFonts w:eastAsia="Times New Roman"/>
          <w:b/>
          <w:color w:val="auto"/>
          <w:kern w:val="0"/>
          <w:lang w:eastAsia="sl-SI"/>
        </w:rPr>
      </w:pPr>
      <w:r>
        <w:rPr>
          <w:rFonts w:eastAsia="Times New Roman"/>
          <w:b/>
          <w:color w:val="auto"/>
          <w:kern w:val="0"/>
          <w:lang w:eastAsia="sl-SI"/>
        </w:rPr>
        <w:t>Protikorupcijska klavzula , preprečevanje pranja denarja</w:t>
      </w:r>
    </w:p>
    <w:p w14:paraId="3D05FEB1" w14:textId="77777777" w:rsidR="00A4739B" w:rsidRDefault="00A4739B" w:rsidP="004748E9">
      <w:pPr>
        <w:suppressAutoHyphens w:val="0"/>
        <w:spacing w:line="240" w:lineRule="auto"/>
        <w:rPr>
          <w:rFonts w:eastAsia="Times New Roman"/>
          <w:b/>
          <w:color w:val="auto"/>
          <w:kern w:val="0"/>
          <w:lang w:eastAsia="sl-SI"/>
        </w:rPr>
      </w:pPr>
    </w:p>
    <w:p w14:paraId="121DEFA2" w14:textId="77777777" w:rsidR="00286442" w:rsidRPr="00CB60A4" w:rsidRDefault="00286442" w:rsidP="00286442">
      <w:r w:rsidRPr="00CB60A4">
        <w:t xml:space="preserve">Pogodbene stranke in njihovi zakoniti zastopniki izrecno izjavljajo, da v postopku sklepanja in izvajanja tega sporazuma ni prišlo in ne prihaja do nikakršnih dejanj, ki bi bila v nasprotju z veljavno  zakonodajo in/ali imajo znake koruptivnih dejanj. V primeru, da se pri postopku sklepanja ali izvajanja tega sporazuma ugotovi, da so se zgodila koruptivna dejanja, potem se šteje predmetni sporazum za konkretnega </w:t>
      </w:r>
      <w:r>
        <w:t>izvajalca</w:t>
      </w:r>
      <w:r w:rsidRPr="00CB60A4">
        <w:t xml:space="preserve"> za ničen in brez učinka v pravnem prometu, kar se zgodi v trenutku, ko je zoper posameznika pri konkretnem </w:t>
      </w:r>
      <w:r>
        <w:t xml:space="preserve">izvajalcu </w:t>
      </w:r>
      <w:r w:rsidRPr="00CB60A4">
        <w:t xml:space="preserve">ali zoper pravno osebo konkretnega </w:t>
      </w:r>
      <w:r>
        <w:t>izvajalca</w:t>
      </w:r>
      <w:r w:rsidRPr="00CB60A4">
        <w:t xml:space="preserve"> vložena pravnomočna obtožba oz. obtožni predlog.</w:t>
      </w:r>
    </w:p>
    <w:p w14:paraId="217ECC48" w14:textId="77777777" w:rsidR="00286442" w:rsidRDefault="00286442" w:rsidP="00286442"/>
    <w:p w14:paraId="186FA300" w14:textId="77777777" w:rsidR="00286442" w:rsidRDefault="00286442" w:rsidP="00286442">
      <w:r w:rsidRPr="23B0A388">
        <w:lastRenderedPageBreak/>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25794BAE" w14:textId="77777777" w:rsidR="00A4739B" w:rsidRDefault="00A4739B" w:rsidP="00F06253">
      <w:pPr>
        <w:suppressAutoHyphens w:val="0"/>
        <w:spacing w:line="240" w:lineRule="auto"/>
        <w:jc w:val="center"/>
        <w:rPr>
          <w:rFonts w:eastAsia="Times New Roman"/>
          <w:b/>
          <w:color w:val="auto"/>
          <w:kern w:val="0"/>
          <w:lang w:eastAsia="sl-SI"/>
        </w:rPr>
      </w:pPr>
    </w:p>
    <w:p w14:paraId="29164D46" w14:textId="39F8ED22" w:rsidR="00A4739B" w:rsidRDefault="00286442" w:rsidP="00F06253">
      <w:pPr>
        <w:suppressAutoHyphens w:val="0"/>
        <w:spacing w:line="240" w:lineRule="auto"/>
        <w:jc w:val="center"/>
        <w:rPr>
          <w:rFonts w:eastAsia="Times New Roman"/>
          <w:b/>
          <w:color w:val="auto"/>
          <w:kern w:val="0"/>
          <w:lang w:eastAsia="sl-SI"/>
        </w:rPr>
      </w:pPr>
      <w:r>
        <w:rPr>
          <w:rFonts w:eastAsia="Times New Roman"/>
          <w:b/>
          <w:color w:val="auto"/>
          <w:kern w:val="0"/>
          <w:lang w:eastAsia="sl-SI"/>
        </w:rPr>
        <w:t>16. člen</w:t>
      </w:r>
    </w:p>
    <w:p w14:paraId="35AE8DFA" w14:textId="0749DD5E" w:rsidR="00286442" w:rsidRDefault="00286442" w:rsidP="00F06253">
      <w:pPr>
        <w:suppressAutoHyphens w:val="0"/>
        <w:spacing w:line="240" w:lineRule="auto"/>
        <w:jc w:val="center"/>
        <w:rPr>
          <w:rFonts w:eastAsia="Times New Roman"/>
          <w:b/>
          <w:color w:val="auto"/>
          <w:kern w:val="0"/>
          <w:lang w:eastAsia="sl-SI"/>
        </w:rPr>
      </w:pPr>
      <w:r>
        <w:rPr>
          <w:rFonts w:eastAsia="Times New Roman"/>
          <w:b/>
          <w:color w:val="auto"/>
          <w:kern w:val="0"/>
          <w:lang w:eastAsia="sl-SI"/>
        </w:rPr>
        <w:t>Varovanje in obdelovanje osebnih podatkov</w:t>
      </w:r>
    </w:p>
    <w:p w14:paraId="0F4553AD" w14:textId="77777777" w:rsidR="00286442" w:rsidRDefault="00286442" w:rsidP="00F06253">
      <w:pPr>
        <w:suppressAutoHyphens w:val="0"/>
        <w:spacing w:line="240" w:lineRule="auto"/>
        <w:jc w:val="center"/>
        <w:rPr>
          <w:rFonts w:eastAsia="Times New Roman"/>
          <w:b/>
          <w:color w:val="auto"/>
          <w:kern w:val="0"/>
          <w:lang w:eastAsia="sl-SI"/>
        </w:rPr>
      </w:pPr>
    </w:p>
    <w:p w14:paraId="34222CD1" w14:textId="72A15693" w:rsidR="00AF6A0D" w:rsidRDefault="00AF6A0D" w:rsidP="00AF6A0D">
      <w:pPr>
        <w:rPr>
          <w:iCs/>
        </w:rPr>
      </w:pPr>
      <w:r w:rsidRPr="00CB60A4">
        <w:rPr>
          <w:iCs/>
        </w:rPr>
        <w:t xml:space="preserve">Stranke </w:t>
      </w:r>
      <w:r>
        <w:rPr>
          <w:iCs/>
        </w:rPr>
        <w:t>te pogodbe</w:t>
      </w:r>
      <w:r w:rsidRPr="00CB60A4">
        <w:rPr>
          <w:iCs/>
        </w:rPr>
        <w:t xml:space="preserve"> se zavezujejo, da bodo pri svojem delu spoštovale določbe Uredbe (EU) 2016/679 Evropskega parlamenta in Sveta z dne 27. aprila 2016 (v nadaljevanju uredba) o varstvu posameznikov pri obdelavi osebnih podatkov</w:t>
      </w:r>
      <w:r>
        <w:rPr>
          <w:iCs/>
        </w:rPr>
        <w:t>, ZVOP-2</w:t>
      </w:r>
      <w:r w:rsidRPr="00CB60A4">
        <w:rPr>
          <w:iCs/>
        </w:rPr>
        <w:t xml:space="preserve"> ter zagotovile, da so osebe, ki obdelujejo osebne podatke zavezane k zaupnosti.</w:t>
      </w:r>
    </w:p>
    <w:p w14:paraId="4B7439E3" w14:textId="77777777" w:rsidR="00286442" w:rsidRDefault="00286442" w:rsidP="00286442">
      <w:pPr>
        <w:suppressAutoHyphens w:val="0"/>
        <w:spacing w:line="240" w:lineRule="auto"/>
        <w:rPr>
          <w:rFonts w:eastAsia="Times New Roman"/>
          <w:b/>
          <w:color w:val="auto"/>
          <w:kern w:val="0"/>
          <w:lang w:eastAsia="sl-SI"/>
        </w:rPr>
      </w:pPr>
    </w:p>
    <w:p w14:paraId="119B897F" w14:textId="5BBBFC2A" w:rsidR="00A4739B" w:rsidRPr="00E419E5" w:rsidRDefault="008C239A" w:rsidP="00F06253">
      <w:pPr>
        <w:suppressAutoHyphens w:val="0"/>
        <w:spacing w:line="240" w:lineRule="auto"/>
        <w:jc w:val="center"/>
        <w:rPr>
          <w:rFonts w:eastAsia="Times New Roman"/>
          <w:b/>
          <w:color w:val="auto"/>
          <w:kern w:val="0"/>
          <w:lang w:eastAsia="sl-SI"/>
        </w:rPr>
      </w:pPr>
      <w:r>
        <w:rPr>
          <w:rFonts w:eastAsia="Times New Roman"/>
          <w:b/>
          <w:color w:val="auto"/>
          <w:kern w:val="0"/>
          <w:lang w:eastAsia="sl-SI"/>
        </w:rPr>
        <w:t>17. člen</w:t>
      </w:r>
    </w:p>
    <w:p w14:paraId="44A442AF" w14:textId="77777777" w:rsidR="003A1B13" w:rsidRPr="00E419E5" w:rsidRDefault="003A1B13" w:rsidP="00585A49">
      <w:pPr>
        <w:suppressAutoHyphens w:val="0"/>
        <w:spacing w:line="240" w:lineRule="auto"/>
        <w:jc w:val="center"/>
        <w:rPr>
          <w:rFonts w:eastAsia="Times New Roman"/>
          <w:b/>
          <w:bCs/>
          <w:color w:val="auto"/>
          <w:kern w:val="0"/>
          <w:lang w:eastAsia="x-none"/>
        </w:rPr>
      </w:pPr>
      <w:r w:rsidRPr="00E419E5">
        <w:rPr>
          <w:rFonts w:eastAsia="Times New Roman"/>
          <w:b/>
          <w:bCs/>
          <w:color w:val="auto"/>
          <w:kern w:val="0"/>
          <w:lang w:eastAsia="x-none"/>
        </w:rPr>
        <w:t>Tolmačenje pogodbe in odprava neskladij</w:t>
      </w:r>
    </w:p>
    <w:p w14:paraId="6C9F12CE" w14:textId="77777777" w:rsidR="003A1B13" w:rsidRPr="00E419E5" w:rsidRDefault="003A1B13" w:rsidP="00585A49">
      <w:pPr>
        <w:suppressAutoHyphens w:val="0"/>
        <w:spacing w:line="240" w:lineRule="auto"/>
        <w:jc w:val="center"/>
        <w:rPr>
          <w:rFonts w:eastAsia="Times New Roman"/>
          <w:b/>
          <w:bCs/>
          <w:color w:val="auto"/>
          <w:kern w:val="0"/>
          <w:highlight w:val="yellow"/>
          <w:lang w:eastAsia="x-none"/>
        </w:rPr>
      </w:pPr>
    </w:p>
    <w:p w14:paraId="2DA163DF" w14:textId="77777777"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 xml:space="preserve">Za presojo pravic in obveznosti ter pri tolmačenju vsebine in pomena določil te pogodbe se kot njen sestavni del uporabljajo vsi dokumenti, pravila oz. predpisi in navodila oz. drugi dokumenti, ki so </w:t>
      </w:r>
      <w:r w:rsidRPr="00E419E5">
        <w:rPr>
          <w:rFonts w:eastAsia="Times New Roman"/>
          <w:color w:val="000000"/>
          <w:kern w:val="0"/>
          <w:lang w:eastAsia="x-none"/>
        </w:rPr>
        <w:t>navedeni v 6. členu te pogodbe.</w:t>
      </w:r>
      <w:r w:rsidRPr="00E419E5">
        <w:rPr>
          <w:rFonts w:eastAsia="Times New Roman"/>
          <w:color w:val="auto"/>
          <w:kern w:val="0"/>
          <w:lang w:eastAsia="x-none"/>
        </w:rPr>
        <w:t xml:space="preserve"> </w:t>
      </w:r>
    </w:p>
    <w:p w14:paraId="23811F61" w14:textId="77777777" w:rsidR="003A1B13" w:rsidRPr="00E419E5" w:rsidRDefault="003A1B13" w:rsidP="00585A49">
      <w:pPr>
        <w:suppressAutoHyphens w:val="0"/>
        <w:spacing w:line="240" w:lineRule="auto"/>
        <w:rPr>
          <w:rFonts w:eastAsia="Times New Roman"/>
          <w:color w:val="auto"/>
          <w:kern w:val="0"/>
          <w:lang w:eastAsia="x-none"/>
        </w:rPr>
      </w:pPr>
    </w:p>
    <w:p w14:paraId="2B9D9D03" w14:textId="77777777" w:rsidR="003A1B13"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V primeru katerihkoli neskladij v okviru vsebine izpolnitev obveznosti izvajalca po tej pogodbi, naročnik določi katera vsebina izpolnitve obveznosti izvajalca prevlada oz. velja.</w:t>
      </w:r>
    </w:p>
    <w:p w14:paraId="459C06FC" w14:textId="77777777" w:rsidR="004748E9" w:rsidRPr="00E419E5" w:rsidRDefault="004748E9" w:rsidP="00585A49">
      <w:pPr>
        <w:suppressAutoHyphens w:val="0"/>
        <w:spacing w:line="240" w:lineRule="auto"/>
        <w:rPr>
          <w:rFonts w:eastAsia="Times New Roman"/>
          <w:color w:val="auto"/>
          <w:kern w:val="0"/>
          <w:lang w:eastAsia="x-none"/>
        </w:rPr>
      </w:pPr>
    </w:p>
    <w:p w14:paraId="1D6B3175" w14:textId="3396BC58" w:rsidR="003A1B13" w:rsidRPr="00E419E5" w:rsidRDefault="003A1B13" w:rsidP="00A042C7">
      <w:pPr>
        <w:suppressAutoHyphens w:val="0"/>
        <w:spacing w:line="240" w:lineRule="auto"/>
        <w:rPr>
          <w:rFonts w:eastAsia="Times New Roman"/>
          <w:color w:val="auto"/>
          <w:kern w:val="0"/>
          <w:lang w:eastAsia="sl-SI"/>
        </w:rPr>
      </w:pPr>
      <w:r w:rsidRPr="00E419E5">
        <w:rPr>
          <w:rFonts w:eastAsia="Times New Roman"/>
          <w:color w:val="auto"/>
          <w:kern w:val="0"/>
          <w:lang w:eastAsia="x-none"/>
        </w:rPr>
        <w:t>Za vsa vprašanja, ki niso urejena v tej pogodbi in njenih sestavnih delih, se uporabljajo splošno veljavni pravni predpisi s področja gradnje, gozdarstva in drugih relevantnih področij (obligacije, gradbeni zakon, javno-naročniška zakonodaja, itd.).</w:t>
      </w:r>
    </w:p>
    <w:p w14:paraId="34552561"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187C5D7" w14:textId="0341C5A2" w:rsidR="003A1B13" w:rsidRPr="00E419E5" w:rsidRDefault="003A1B13" w:rsidP="00585A49">
      <w:pPr>
        <w:suppressAutoHyphens w:val="0"/>
        <w:spacing w:line="240" w:lineRule="auto"/>
        <w:jc w:val="center"/>
        <w:rPr>
          <w:rFonts w:eastAsia="Times New Roman"/>
          <w:b/>
          <w:color w:val="auto"/>
          <w:kern w:val="0"/>
          <w:lang w:eastAsia="sl-SI"/>
        </w:rPr>
      </w:pPr>
      <w:bookmarkStart w:id="165" w:name="_Hlk51613731"/>
      <w:bookmarkEnd w:id="164"/>
      <w:r w:rsidRPr="00E419E5">
        <w:rPr>
          <w:rFonts w:eastAsia="Times New Roman"/>
          <w:b/>
          <w:color w:val="000000"/>
          <w:kern w:val="0"/>
          <w:lang w:eastAsia="sl-SI"/>
        </w:rPr>
        <w:t>1</w:t>
      </w:r>
      <w:r w:rsidR="000C6B98">
        <w:rPr>
          <w:rFonts w:eastAsia="Times New Roman"/>
          <w:b/>
          <w:color w:val="000000"/>
          <w:kern w:val="0"/>
          <w:lang w:eastAsia="sl-SI"/>
        </w:rPr>
        <w:t>8</w:t>
      </w:r>
      <w:r w:rsidRPr="00E419E5">
        <w:rPr>
          <w:rFonts w:eastAsia="Times New Roman"/>
          <w:b/>
          <w:color w:val="000000"/>
          <w:kern w:val="0"/>
          <w:lang w:eastAsia="sl-SI"/>
        </w:rPr>
        <w:t>. člen</w:t>
      </w:r>
    </w:p>
    <w:p w14:paraId="10BDAD83" w14:textId="77777777" w:rsidR="003A1B13" w:rsidRPr="00E419E5" w:rsidRDefault="003A1B13" w:rsidP="00585A49">
      <w:pPr>
        <w:suppressAutoHyphens w:val="0"/>
        <w:spacing w:line="240" w:lineRule="auto"/>
        <w:jc w:val="center"/>
        <w:rPr>
          <w:rFonts w:eastAsia="Times New Roman"/>
          <w:b/>
          <w:bCs/>
          <w:color w:val="auto"/>
          <w:kern w:val="0"/>
          <w:lang w:eastAsia="x-none"/>
        </w:rPr>
      </w:pPr>
      <w:r w:rsidRPr="00E419E5">
        <w:rPr>
          <w:rFonts w:eastAsia="Times New Roman"/>
          <w:b/>
          <w:bCs/>
          <w:color w:val="auto"/>
          <w:kern w:val="0"/>
          <w:lang w:eastAsia="x-none"/>
        </w:rPr>
        <w:t>Skrbniki pogodbe</w:t>
      </w:r>
    </w:p>
    <w:bookmarkEnd w:id="165"/>
    <w:p w14:paraId="57B63D5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55C7978" w14:textId="3A96BFA9"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Skrbnik pogodbe</w:t>
      </w:r>
      <w:r w:rsidR="008776AE">
        <w:rPr>
          <w:rFonts w:eastAsia="Times New Roman"/>
          <w:color w:val="auto"/>
          <w:kern w:val="0"/>
          <w:lang w:eastAsia="sl-SI"/>
        </w:rPr>
        <w:t xml:space="preserve"> v izvedbeni fazi</w:t>
      </w:r>
      <w:r w:rsidRPr="00E419E5">
        <w:rPr>
          <w:rFonts w:eastAsia="Times New Roman"/>
          <w:color w:val="auto"/>
          <w:kern w:val="0"/>
          <w:lang w:eastAsia="sl-SI"/>
        </w:rPr>
        <w:t xml:space="preserve"> na strani naročnika </w:t>
      </w:r>
      <w:r w:rsidRPr="005E6674">
        <w:rPr>
          <w:rFonts w:eastAsia="Times New Roman"/>
          <w:color w:val="auto"/>
          <w:kern w:val="0"/>
          <w:lang w:eastAsia="sl-SI"/>
        </w:rPr>
        <w:t xml:space="preserve">je vodja </w:t>
      </w:r>
      <w:r w:rsidR="006A31B5" w:rsidRPr="005E6674">
        <w:rPr>
          <w:rFonts w:eastAsia="Times New Roman"/>
          <w:color w:val="auto"/>
          <w:kern w:val="0"/>
          <w:lang w:eastAsia="sl-SI"/>
        </w:rPr>
        <w:t>pristojne poslovne enote</w:t>
      </w:r>
      <w:r w:rsidRPr="005E6674">
        <w:rPr>
          <w:rFonts w:eastAsia="Times New Roman"/>
          <w:color w:val="auto"/>
          <w:kern w:val="0"/>
          <w:lang w:eastAsia="sl-SI"/>
        </w:rPr>
        <w:t xml:space="preserve"> </w:t>
      </w:r>
      <w:proofErr w:type="spellStart"/>
      <w:r w:rsidRPr="005E6674">
        <w:rPr>
          <w:rFonts w:eastAsia="Times New Roman"/>
          <w:color w:val="auto"/>
          <w:kern w:val="0"/>
          <w:lang w:eastAsia="sl-SI"/>
        </w:rPr>
        <w:t>SiDG</w:t>
      </w:r>
      <w:proofErr w:type="spellEnd"/>
      <w:r w:rsidRPr="005E6674">
        <w:rPr>
          <w:rFonts w:eastAsia="Times New Roman"/>
          <w:color w:val="auto"/>
          <w:kern w:val="0"/>
          <w:lang w:eastAsia="sl-SI"/>
        </w:rPr>
        <w:t>, skrbnik te pogodbe</w:t>
      </w:r>
      <w:r w:rsidRPr="00E419E5">
        <w:rPr>
          <w:rFonts w:eastAsia="Times New Roman"/>
          <w:color w:val="auto"/>
          <w:kern w:val="0"/>
          <w:lang w:eastAsia="sl-SI"/>
        </w:rPr>
        <w:t xml:space="preserve"> na strani izvajalca je oseba, ki je navedena v ponudbi. Vsakokratnega skrbnika naročnik določi v povabilu k oddaji ponudbe.</w:t>
      </w:r>
    </w:p>
    <w:p w14:paraId="47ACA6E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58C534C"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V izvedbeni fazi javnega naročila GRA 2026 bosta skrbnika pogodbe o izvedbi posameznega javnega naročila razvidna iz povabila k oddaji ponudbe, ponudbene dokumentacije oz. odločitve o oddaji posameznega javnega naročila. </w:t>
      </w:r>
    </w:p>
    <w:p w14:paraId="336460D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2CE467A9"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bookmarkStart w:id="166" w:name="_Hlk51613788"/>
      <w:r w:rsidRPr="00E419E5">
        <w:rPr>
          <w:rFonts w:eastAsia="Times New Roman"/>
          <w:color w:val="auto"/>
          <w:kern w:val="0"/>
          <w:lang w:eastAsia="sl-SI"/>
        </w:rPr>
        <w:t>Pogodbeni stranki se strinjata, da komunikacija v zvezi z izvedbo te pogodbe poteka pisno, z uporabo elektronske pošte. Obvešča se skrbnika pogodbe oziroma po njegovem navodilu delovodjo operativne enote.</w:t>
      </w:r>
    </w:p>
    <w:p w14:paraId="5169776A"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p>
    <w:p w14:paraId="5617001D" w14:textId="77777777"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Vsaka pogodbena stranka lahko v času veljavnosti te pogodbe, nadomesti izbranega skrbnika pogodbe, pri čemer o tem nemudoma obvesti nasprotno pogodbeno stranko.</w:t>
      </w:r>
    </w:p>
    <w:bookmarkEnd w:id="166"/>
    <w:p w14:paraId="4B6C33DF"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110EDBF7" w14:textId="0F034CD0" w:rsidR="003A1B13" w:rsidRPr="00E419E5" w:rsidRDefault="003A1B13" w:rsidP="00585A49">
      <w:pPr>
        <w:suppressAutoHyphens w:val="0"/>
        <w:spacing w:line="240" w:lineRule="auto"/>
        <w:jc w:val="center"/>
        <w:rPr>
          <w:rFonts w:eastAsia="Times New Roman"/>
          <w:b/>
          <w:color w:val="auto"/>
          <w:kern w:val="0"/>
          <w:lang w:eastAsia="sl-SI"/>
        </w:rPr>
      </w:pPr>
      <w:bookmarkStart w:id="167" w:name="_Hlk51613796"/>
      <w:r w:rsidRPr="00E419E5">
        <w:rPr>
          <w:rFonts w:eastAsia="Times New Roman"/>
          <w:b/>
          <w:color w:val="000000"/>
          <w:kern w:val="0"/>
          <w:lang w:eastAsia="sl-SI"/>
        </w:rPr>
        <w:t>1</w:t>
      </w:r>
      <w:r w:rsidR="000C6B98">
        <w:rPr>
          <w:rFonts w:eastAsia="Times New Roman"/>
          <w:b/>
          <w:color w:val="000000"/>
          <w:kern w:val="0"/>
          <w:lang w:eastAsia="sl-SI"/>
        </w:rPr>
        <w:t>9</w:t>
      </w:r>
      <w:r w:rsidRPr="00E419E5">
        <w:rPr>
          <w:rFonts w:eastAsia="Times New Roman"/>
          <w:b/>
          <w:color w:val="000000"/>
          <w:kern w:val="0"/>
          <w:lang w:eastAsia="sl-SI"/>
        </w:rPr>
        <w:t>. člen</w:t>
      </w:r>
    </w:p>
    <w:p w14:paraId="02194011" w14:textId="77777777" w:rsidR="003A1B13" w:rsidRPr="00E419E5" w:rsidRDefault="003A1B13" w:rsidP="00585A49">
      <w:pPr>
        <w:suppressAutoHyphens w:val="0"/>
        <w:spacing w:line="240" w:lineRule="auto"/>
        <w:jc w:val="center"/>
        <w:rPr>
          <w:rFonts w:eastAsia="Times New Roman"/>
          <w:b/>
          <w:bCs/>
          <w:color w:val="auto"/>
          <w:kern w:val="0"/>
          <w:lang w:eastAsia="x-none"/>
        </w:rPr>
      </w:pPr>
      <w:r w:rsidRPr="00E419E5">
        <w:rPr>
          <w:rFonts w:eastAsia="Times New Roman"/>
          <w:b/>
          <w:bCs/>
          <w:color w:val="auto"/>
          <w:kern w:val="0"/>
          <w:lang w:eastAsia="x-none"/>
        </w:rPr>
        <w:t>Končne določbe</w:t>
      </w:r>
    </w:p>
    <w:p w14:paraId="3C7EE275" w14:textId="77777777" w:rsidR="003A1B13" w:rsidRPr="00E419E5" w:rsidRDefault="003A1B13" w:rsidP="00585A49">
      <w:pPr>
        <w:suppressAutoHyphens w:val="0"/>
        <w:spacing w:line="240" w:lineRule="auto"/>
        <w:rPr>
          <w:rFonts w:eastAsia="Times New Roman"/>
          <w:color w:val="auto"/>
          <w:kern w:val="0"/>
          <w:lang w:eastAsia="sl-SI"/>
        </w:rPr>
      </w:pPr>
      <w:bookmarkStart w:id="168" w:name="_Hlk530625071"/>
    </w:p>
    <w:p w14:paraId="6AC26902" w14:textId="77777777" w:rsidR="003A1B13" w:rsidRPr="00E419E5" w:rsidRDefault="003A1B13" w:rsidP="00585A49">
      <w:pPr>
        <w:suppressAutoHyphens w:val="0"/>
        <w:spacing w:line="240" w:lineRule="auto"/>
        <w:rPr>
          <w:rFonts w:eastAsia="Times New Roman"/>
          <w:color w:val="auto"/>
          <w:kern w:val="0"/>
          <w:lang w:eastAsia="sl-SI"/>
        </w:rPr>
      </w:pPr>
      <w:r w:rsidRPr="00E419E5">
        <w:rPr>
          <w:rFonts w:eastAsia="Times New Roman"/>
          <w:color w:val="auto"/>
          <w:kern w:val="0"/>
          <w:lang w:eastAsia="sl-SI"/>
        </w:rPr>
        <w:t>Pogodbeni stranki soglašata, da bosta vse nesporazume v zvezi s to pogodbo reševale sporazumno, v primeru spora pa je pristojno sodišče v Ljubljani.</w:t>
      </w:r>
      <w:bookmarkEnd w:id="168"/>
    </w:p>
    <w:p w14:paraId="3F436F02" w14:textId="77777777" w:rsidR="003A1B13" w:rsidRPr="00E419E5" w:rsidRDefault="003A1B13" w:rsidP="00585A49">
      <w:pPr>
        <w:suppressAutoHyphens w:val="0"/>
        <w:spacing w:line="240" w:lineRule="auto"/>
        <w:rPr>
          <w:rFonts w:eastAsia="Times New Roman"/>
          <w:color w:val="auto"/>
          <w:kern w:val="0"/>
          <w:lang w:eastAsia="sl-SI"/>
        </w:rPr>
      </w:pPr>
    </w:p>
    <w:p w14:paraId="19066E2E" w14:textId="615673BB" w:rsidR="003A1B13"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 xml:space="preserve">Ta pogodba je sestavljena v enem originalnem izvodu in je med naročnikom in vsakim izmed ponudnikov sklenjena </w:t>
      </w:r>
      <w:r w:rsidR="006F1940">
        <w:rPr>
          <w:rFonts w:eastAsia="Times New Roman"/>
          <w:color w:val="auto"/>
          <w:kern w:val="0"/>
          <w:lang w:eastAsia="x-none"/>
        </w:rPr>
        <w:t>s</w:t>
      </w:r>
      <w:r w:rsidRPr="00E419E5">
        <w:rPr>
          <w:rFonts w:eastAsia="Times New Roman"/>
          <w:color w:val="auto"/>
          <w:kern w:val="0"/>
          <w:lang w:eastAsia="x-none"/>
        </w:rPr>
        <w:t xml:space="preserve"> podpisom s strani obeh pogodbenih strank.</w:t>
      </w:r>
    </w:p>
    <w:p w14:paraId="0EE770BC" w14:textId="77777777" w:rsidR="00024D62" w:rsidRDefault="00024D62" w:rsidP="00585A49">
      <w:pPr>
        <w:suppressAutoHyphens w:val="0"/>
        <w:spacing w:line="240" w:lineRule="auto"/>
        <w:rPr>
          <w:rFonts w:eastAsia="Times New Roman"/>
          <w:color w:val="auto"/>
          <w:kern w:val="0"/>
          <w:lang w:eastAsia="x-none"/>
        </w:rPr>
      </w:pPr>
    </w:p>
    <w:p w14:paraId="1CFEA331" w14:textId="41939166" w:rsidR="00024D62" w:rsidRDefault="00024D62" w:rsidP="00024D62">
      <w:r w:rsidRPr="00BD5B5C">
        <w:lastRenderedPageBreak/>
        <w:t xml:space="preserve">V primeru, da </w:t>
      </w:r>
      <w:r>
        <w:t xml:space="preserve">je pogodba sklenjena </w:t>
      </w:r>
      <w:r w:rsidRPr="00BD5B5C">
        <w:t>pred</w:t>
      </w:r>
      <w:r>
        <w:t xml:space="preserve"> 1.1.2026</w:t>
      </w:r>
      <w:r w:rsidRPr="00BD5B5C">
        <w:t xml:space="preserve">, se šteje, da se ta </w:t>
      </w:r>
      <w:r>
        <w:t>pogodba začne uporabljati s 1.1.2026, sicer pa z dnem podpisa obeh pogodbenih strank, oboje ob izpolnjen</w:t>
      </w:r>
      <w:r w:rsidR="00DA4971">
        <w:t>e</w:t>
      </w:r>
      <w:r>
        <w:t xml:space="preserve">m </w:t>
      </w:r>
      <w:proofErr w:type="spellStart"/>
      <w:r>
        <w:t>odložn</w:t>
      </w:r>
      <w:r w:rsidR="00DA4971">
        <w:t>e</w:t>
      </w:r>
      <w:r>
        <w:t>m</w:t>
      </w:r>
      <w:proofErr w:type="spellEnd"/>
      <w:r>
        <w:t xml:space="preserve"> pogoj</w:t>
      </w:r>
      <w:r w:rsidR="00DA4971">
        <w:t>u</w:t>
      </w:r>
      <w:r>
        <w:t xml:space="preserve"> iz </w:t>
      </w:r>
      <w:r w:rsidR="0050185C">
        <w:t>11</w:t>
      </w:r>
      <w:r>
        <w:t xml:space="preserve">. člena te pogodbe. Pogodba velja </w:t>
      </w:r>
      <w:r w:rsidRPr="00BD5B5C">
        <w:t>do</w:t>
      </w:r>
      <w:r>
        <w:t xml:space="preserve"> 31</w:t>
      </w:r>
      <w:r w:rsidRPr="00BD5B5C">
        <w:t>.</w:t>
      </w:r>
      <w:r>
        <w:t>12</w:t>
      </w:r>
      <w:r w:rsidRPr="00BD5B5C">
        <w:t>.20</w:t>
      </w:r>
      <w:r>
        <w:t>30</w:t>
      </w:r>
      <w:r w:rsidRPr="00BD5B5C">
        <w:t xml:space="preserve">. </w:t>
      </w:r>
    </w:p>
    <w:p w14:paraId="26BD9502" w14:textId="720CE336" w:rsidR="003A1B13" w:rsidRDefault="003A1B13" w:rsidP="00585A49">
      <w:pPr>
        <w:suppressAutoHyphens w:val="0"/>
        <w:spacing w:line="240" w:lineRule="auto"/>
        <w:rPr>
          <w:rFonts w:eastAsia="Times New Roman"/>
          <w:color w:val="auto"/>
          <w:kern w:val="0"/>
          <w:lang w:eastAsia="x-none"/>
        </w:rPr>
      </w:pPr>
    </w:p>
    <w:p w14:paraId="771CC0B7" w14:textId="77777777" w:rsidR="00A701DA" w:rsidRDefault="00A701DA" w:rsidP="00585A49">
      <w:pPr>
        <w:suppressAutoHyphens w:val="0"/>
        <w:spacing w:line="240" w:lineRule="auto"/>
        <w:rPr>
          <w:rFonts w:eastAsia="Times New Roman"/>
          <w:color w:val="00B050"/>
          <w:kern w:val="0"/>
          <w:lang w:eastAsia="x-none"/>
        </w:rPr>
      </w:pPr>
    </w:p>
    <w:p w14:paraId="17FAD73E" w14:textId="555CF327" w:rsidR="00A701DA" w:rsidRPr="00E419E5" w:rsidRDefault="00A701DA" w:rsidP="00585A49">
      <w:pPr>
        <w:suppressAutoHyphens w:val="0"/>
        <w:spacing w:line="240" w:lineRule="auto"/>
        <w:rPr>
          <w:rFonts w:eastAsia="Times New Roman"/>
          <w:color w:val="00B050"/>
          <w:kern w:val="0"/>
          <w:lang w:eastAsia="x-none"/>
        </w:rPr>
      </w:pPr>
    </w:p>
    <w:tbl>
      <w:tblPr>
        <w:tblW w:w="9243" w:type="dxa"/>
        <w:tblLook w:val="04A0" w:firstRow="1" w:lastRow="0" w:firstColumn="1" w:lastColumn="0" w:noHBand="0" w:noVBand="1"/>
      </w:tblPr>
      <w:tblGrid>
        <w:gridCol w:w="5478"/>
        <w:gridCol w:w="3765"/>
      </w:tblGrid>
      <w:tr w:rsidR="003A1B13" w:rsidRPr="00E419E5" w14:paraId="621976EB" w14:textId="77777777" w:rsidTr="005F1D3E">
        <w:tc>
          <w:tcPr>
            <w:tcW w:w="5478" w:type="dxa"/>
          </w:tcPr>
          <w:p w14:paraId="520A2D57"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bookmarkStart w:id="169" w:name="_Hlk51613870"/>
            <w:bookmarkEnd w:id="167"/>
          </w:p>
          <w:p w14:paraId="198A0313" w14:textId="77777777" w:rsidR="00A701DA" w:rsidRDefault="00A701DA" w:rsidP="00585A49">
            <w:pPr>
              <w:suppressAutoHyphens w:val="0"/>
              <w:autoSpaceDE w:val="0"/>
              <w:autoSpaceDN w:val="0"/>
              <w:adjustRightInd w:val="0"/>
              <w:spacing w:line="240" w:lineRule="auto"/>
              <w:rPr>
                <w:rFonts w:eastAsia="Times New Roman"/>
                <w:color w:val="auto"/>
                <w:kern w:val="0"/>
                <w:lang w:eastAsia="sl-SI"/>
              </w:rPr>
            </w:pPr>
          </w:p>
          <w:p w14:paraId="6B7A449C" w14:textId="54E2BD6E"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Podpisano dne: ______________</w:t>
            </w:r>
          </w:p>
          <w:p w14:paraId="4CA704FD" w14:textId="77777777" w:rsidR="003A1B13" w:rsidRPr="00E419E5" w:rsidRDefault="003A1B13" w:rsidP="00585A49">
            <w:pPr>
              <w:suppressAutoHyphens w:val="0"/>
              <w:spacing w:line="240" w:lineRule="auto"/>
              <w:rPr>
                <w:rFonts w:eastAsia="Times New Roman"/>
                <w:color w:val="auto"/>
                <w:kern w:val="0"/>
                <w:lang w:eastAsia="x-none"/>
              </w:rPr>
            </w:pPr>
          </w:p>
          <w:p w14:paraId="3E77428A" w14:textId="77777777" w:rsidR="003A1B13" w:rsidRPr="002310A0" w:rsidRDefault="003A1B13" w:rsidP="00585A49">
            <w:pPr>
              <w:suppressAutoHyphens w:val="0"/>
              <w:autoSpaceDE w:val="0"/>
              <w:autoSpaceDN w:val="0"/>
              <w:adjustRightInd w:val="0"/>
              <w:spacing w:line="240" w:lineRule="auto"/>
              <w:rPr>
                <w:rFonts w:eastAsia="Times New Roman"/>
                <w:b/>
                <w:bCs/>
                <w:color w:val="auto"/>
                <w:kern w:val="0"/>
                <w:lang w:eastAsia="sl-SI"/>
              </w:rPr>
            </w:pPr>
            <w:r w:rsidRPr="002310A0">
              <w:rPr>
                <w:rFonts w:eastAsia="Times New Roman"/>
                <w:b/>
                <w:bCs/>
                <w:color w:val="auto"/>
                <w:kern w:val="0"/>
                <w:lang w:eastAsia="sl-SI"/>
              </w:rPr>
              <w:t>PONUDNIK V POSTOPKU</w:t>
            </w:r>
            <w:r w:rsidRPr="002310A0">
              <w:rPr>
                <w:rFonts w:eastAsia="Times New Roman"/>
                <w:b/>
                <w:bCs/>
                <w:color w:val="auto"/>
                <w:kern w:val="0"/>
                <w:lang w:eastAsia="sl-SI"/>
              </w:rPr>
              <w:tab/>
            </w:r>
            <w:r w:rsidRPr="002310A0">
              <w:rPr>
                <w:rFonts w:eastAsia="Times New Roman"/>
                <w:b/>
                <w:bCs/>
                <w:color w:val="auto"/>
                <w:kern w:val="0"/>
                <w:lang w:eastAsia="sl-SI"/>
              </w:rPr>
              <w:tab/>
            </w:r>
            <w:r w:rsidRPr="002310A0">
              <w:rPr>
                <w:rFonts w:eastAsia="Times New Roman"/>
                <w:b/>
                <w:bCs/>
                <w:color w:val="auto"/>
                <w:kern w:val="0"/>
                <w:lang w:eastAsia="sl-SI"/>
              </w:rPr>
              <w:tab/>
            </w:r>
          </w:p>
          <w:p w14:paraId="00407FCE" w14:textId="77777777" w:rsidR="003A1B13" w:rsidRPr="002310A0" w:rsidRDefault="003A1B13" w:rsidP="00585A49">
            <w:pPr>
              <w:suppressAutoHyphens w:val="0"/>
              <w:autoSpaceDE w:val="0"/>
              <w:autoSpaceDN w:val="0"/>
              <w:adjustRightInd w:val="0"/>
              <w:spacing w:line="240" w:lineRule="auto"/>
              <w:rPr>
                <w:rFonts w:eastAsia="Times New Roman"/>
                <w:b/>
                <w:bCs/>
                <w:color w:val="auto"/>
                <w:kern w:val="0"/>
                <w:lang w:eastAsia="sl-SI"/>
              </w:rPr>
            </w:pPr>
            <w:r w:rsidRPr="002310A0">
              <w:rPr>
                <w:rFonts w:eastAsia="Times New Roman"/>
                <w:b/>
                <w:bCs/>
                <w:color w:val="auto"/>
                <w:kern w:val="0"/>
                <w:lang w:eastAsia="sl-SI"/>
              </w:rPr>
              <w:t xml:space="preserve">JAVNEGA NAROČILA GRA 2026  </w:t>
            </w:r>
          </w:p>
          <w:p w14:paraId="4573A2E1"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03C6F8E"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___________________________________________</w:t>
            </w:r>
          </w:p>
          <w:p w14:paraId="299045F9"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(izpolniti ime/naziv ponudnika)    </w:t>
            </w:r>
          </w:p>
          <w:p w14:paraId="1ED91B75"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                     </w:t>
            </w:r>
          </w:p>
          <w:p w14:paraId="09FF09A2"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_________________________________</w:t>
            </w:r>
          </w:p>
          <w:p w14:paraId="18215330"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(izpolniti ime zakonitega zastopnika/pooblaščenca </w:t>
            </w:r>
          </w:p>
          <w:p w14:paraId="518108E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za podpis pogodbe)                    </w:t>
            </w:r>
          </w:p>
          <w:p w14:paraId="5E3FE6D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54881DF9"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_________________________________</w:t>
            </w:r>
          </w:p>
          <w:p w14:paraId="04F2BF10"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(navesti funkcijo)    </w:t>
            </w:r>
          </w:p>
          <w:p w14:paraId="6F9887F9" w14:textId="77777777" w:rsidR="003A1B13" w:rsidRPr="00E419E5" w:rsidRDefault="003A1B13" w:rsidP="00585A49">
            <w:pPr>
              <w:suppressAutoHyphens w:val="0"/>
              <w:spacing w:line="240" w:lineRule="auto"/>
              <w:rPr>
                <w:rFonts w:eastAsia="Times New Roman"/>
                <w:color w:val="auto"/>
                <w:kern w:val="0"/>
                <w:lang w:eastAsia="x-none"/>
              </w:rPr>
            </w:pPr>
          </w:p>
        </w:tc>
        <w:tc>
          <w:tcPr>
            <w:tcW w:w="3765" w:type="dxa"/>
          </w:tcPr>
          <w:p w14:paraId="49A56061" w14:textId="1E86225C" w:rsidR="003A1B13" w:rsidRDefault="00A701DA" w:rsidP="00585A49">
            <w:pPr>
              <w:suppressAutoHyphens w:val="0"/>
              <w:autoSpaceDE w:val="0"/>
              <w:autoSpaceDN w:val="0"/>
              <w:adjustRightInd w:val="0"/>
              <w:spacing w:line="240" w:lineRule="auto"/>
              <w:jc w:val="left"/>
              <w:rPr>
                <w:rFonts w:eastAsia="Times New Roman"/>
                <w:color w:val="auto"/>
                <w:kern w:val="0"/>
                <w:lang w:eastAsia="sl-SI"/>
              </w:rPr>
            </w:pPr>
            <w:r>
              <w:rPr>
                <w:rFonts w:eastAsia="Times New Roman"/>
                <w:color w:val="auto"/>
                <w:kern w:val="0"/>
                <w:lang w:eastAsia="sl-SI"/>
              </w:rPr>
              <w:t xml:space="preserve">Številka pogodbe: </w:t>
            </w:r>
            <w:r w:rsidR="003F2FE6">
              <w:rPr>
                <w:rFonts w:eastAsia="Times New Roman"/>
                <w:color w:val="auto"/>
                <w:kern w:val="0"/>
                <w:lang w:eastAsia="sl-SI"/>
              </w:rPr>
              <w:t>GRA 2026 - OSN</w:t>
            </w:r>
          </w:p>
          <w:p w14:paraId="49156579" w14:textId="77777777" w:rsidR="00A701DA" w:rsidRPr="00E419E5" w:rsidRDefault="00A701DA" w:rsidP="00585A49">
            <w:pPr>
              <w:suppressAutoHyphens w:val="0"/>
              <w:autoSpaceDE w:val="0"/>
              <w:autoSpaceDN w:val="0"/>
              <w:adjustRightInd w:val="0"/>
              <w:spacing w:line="240" w:lineRule="auto"/>
              <w:jc w:val="left"/>
              <w:rPr>
                <w:rFonts w:eastAsia="Times New Roman"/>
                <w:color w:val="auto"/>
                <w:kern w:val="0"/>
                <w:lang w:eastAsia="sl-SI"/>
              </w:rPr>
            </w:pPr>
          </w:p>
          <w:p w14:paraId="686F4C11"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r w:rsidRPr="00E419E5">
              <w:rPr>
                <w:rFonts w:eastAsia="Times New Roman"/>
                <w:color w:val="auto"/>
                <w:kern w:val="0"/>
                <w:lang w:eastAsia="sl-SI"/>
              </w:rPr>
              <w:t>Podpisano dne: _______________</w:t>
            </w:r>
          </w:p>
          <w:p w14:paraId="10C6186C"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p>
          <w:p w14:paraId="1AA39E76" w14:textId="77777777" w:rsidR="003A1B13" w:rsidRPr="002310A0" w:rsidRDefault="003A1B13" w:rsidP="00585A49">
            <w:pPr>
              <w:suppressAutoHyphens w:val="0"/>
              <w:autoSpaceDE w:val="0"/>
              <w:autoSpaceDN w:val="0"/>
              <w:adjustRightInd w:val="0"/>
              <w:spacing w:line="240" w:lineRule="auto"/>
              <w:jc w:val="left"/>
              <w:rPr>
                <w:rFonts w:eastAsia="Times New Roman"/>
                <w:b/>
                <w:bCs/>
                <w:color w:val="auto"/>
                <w:kern w:val="0"/>
                <w:lang w:eastAsia="sl-SI"/>
              </w:rPr>
            </w:pPr>
            <w:r w:rsidRPr="002310A0">
              <w:rPr>
                <w:rFonts w:eastAsia="Times New Roman"/>
                <w:b/>
                <w:bCs/>
                <w:color w:val="auto"/>
                <w:kern w:val="0"/>
                <w:lang w:eastAsia="sl-SI"/>
              </w:rPr>
              <w:t xml:space="preserve">NAROČNIK:    </w:t>
            </w:r>
          </w:p>
          <w:p w14:paraId="1202C353" w14:textId="77777777" w:rsidR="003A1B13" w:rsidRPr="00E419E5" w:rsidRDefault="003A1B13" w:rsidP="00585A49">
            <w:pPr>
              <w:suppressAutoHyphens w:val="0"/>
              <w:autoSpaceDE w:val="0"/>
              <w:autoSpaceDN w:val="0"/>
              <w:adjustRightInd w:val="0"/>
              <w:spacing w:line="240" w:lineRule="auto"/>
              <w:jc w:val="left"/>
              <w:rPr>
                <w:rFonts w:eastAsia="Times New Roman"/>
                <w:color w:val="00B050"/>
                <w:kern w:val="0"/>
                <w:lang w:eastAsia="sl-SI"/>
              </w:rPr>
            </w:pPr>
          </w:p>
          <w:p w14:paraId="0F0C124F"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r w:rsidRPr="00E419E5">
              <w:rPr>
                <w:rFonts w:eastAsia="Times New Roman"/>
                <w:color w:val="auto"/>
                <w:kern w:val="0"/>
                <w:lang w:eastAsia="sl-SI"/>
              </w:rPr>
              <w:t xml:space="preserve">Slovenski državni gozdovi, </w:t>
            </w:r>
            <w:proofErr w:type="spellStart"/>
            <w:r w:rsidRPr="00E419E5">
              <w:rPr>
                <w:rFonts w:eastAsia="Times New Roman"/>
                <w:color w:val="auto"/>
                <w:kern w:val="0"/>
                <w:lang w:eastAsia="sl-SI"/>
              </w:rPr>
              <w:t>d.o.o</w:t>
            </w:r>
            <w:proofErr w:type="spellEnd"/>
            <w:r w:rsidRPr="00E419E5">
              <w:rPr>
                <w:rFonts w:eastAsia="Times New Roman"/>
                <w:color w:val="auto"/>
                <w:kern w:val="0"/>
                <w:lang w:eastAsia="sl-SI"/>
              </w:rPr>
              <w:t>.</w:t>
            </w:r>
          </w:p>
          <w:p w14:paraId="5D271B4B"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p>
          <w:p w14:paraId="404EE7BC"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r w:rsidRPr="00E419E5">
              <w:rPr>
                <w:rFonts w:eastAsia="Times New Roman"/>
                <w:color w:val="auto"/>
                <w:kern w:val="0"/>
                <w:lang w:eastAsia="sl-SI"/>
              </w:rPr>
              <w:t xml:space="preserve">_____________________________   </w:t>
            </w:r>
          </w:p>
          <w:p w14:paraId="2E1CE8D2" w14:textId="77777777" w:rsidR="003A1B13" w:rsidRPr="00E419E5" w:rsidRDefault="003A1B13" w:rsidP="00585A49">
            <w:pPr>
              <w:tabs>
                <w:tab w:val="left" w:pos="5084"/>
              </w:tabs>
              <w:suppressAutoHyphens w:val="0"/>
              <w:autoSpaceDE w:val="0"/>
              <w:autoSpaceDN w:val="0"/>
              <w:adjustRightInd w:val="0"/>
              <w:spacing w:line="240" w:lineRule="auto"/>
              <w:jc w:val="left"/>
              <w:rPr>
                <w:rFonts w:eastAsia="Times New Roman"/>
                <w:color w:val="auto"/>
                <w:kern w:val="0"/>
                <w:lang w:eastAsia="sl-SI"/>
              </w:rPr>
            </w:pPr>
          </w:p>
          <w:p w14:paraId="261C8BBE" w14:textId="77777777" w:rsidR="003A1B13" w:rsidRPr="00E419E5" w:rsidRDefault="003A1B13" w:rsidP="00585A49">
            <w:pPr>
              <w:suppressAutoHyphens w:val="0"/>
              <w:spacing w:line="240" w:lineRule="auto"/>
              <w:jc w:val="left"/>
              <w:rPr>
                <w:rFonts w:eastAsia="Times New Roman"/>
                <w:color w:val="auto"/>
                <w:kern w:val="0"/>
                <w:lang w:eastAsia="sl-SI"/>
              </w:rPr>
            </w:pPr>
            <w:r w:rsidRPr="00E419E5">
              <w:rPr>
                <w:rFonts w:eastAsia="Times New Roman"/>
                <w:color w:val="auto"/>
                <w:kern w:val="0"/>
                <w:lang w:eastAsia="sl-SI"/>
              </w:rPr>
              <w:t xml:space="preserve">mag. Marko Matjašič </w:t>
            </w:r>
          </w:p>
          <w:p w14:paraId="3029CE7E" w14:textId="77777777" w:rsidR="003A1B13" w:rsidRPr="00E419E5" w:rsidRDefault="003A1B13" w:rsidP="00585A49">
            <w:pPr>
              <w:suppressAutoHyphens w:val="0"/>
              <w:spacing w:line="240" w:lineRule="auto"/>
              <w:jc w:val="left"/>
              <w:rPr>
                <w:rFonts w:eastAsia="Times New Roman"/>
                <w:bCs/>
                <w:color w:val="auto"/>
                <w:kern w:val="0"/>
                <w:lang w:eastAsia="zh-CN"/>
              </w:rPr>
            </w:pPr>
            <w:r w:rsidRPr="00E419E5">
              <w:rPr>
                <w:rFonts w:eastAsia="Times New Roman"/>
                <w:bCs/>
                <w:color w:val="auto"/>
                <w:kern w:val="0"/>
                <w:lang w:eastAsia="zh-CN"/>
              </w:rPr>
              <w:t>glavni direktor</w:t>
            </w:r>
          </w:p>
          <w:p w14:paraId="4EE382C7" w14:textId="77777777" w:rsidR="003A1B13" w:rsidRPr="00E419E5" w:rsidRDefault="003A1B13" w:rsidP="00585A49">
            <w:pPr>
              <w:suppressAutoHyphens w:val="0"/>
              <w:spacing w:line="240" w:lineRule="auto"/>
              <w:jc w:val="left"/>
              <w:rPr>
                <w:rFonts w:eastAsia="Times New Roman"/>
                <w:bCs/>
                <w:color w:val="auto"/>
                <w:kern w:val="0"/>
                <w:lang w:eastAsia="zh-CN"/>
              </w:rPr>
            </w:pPr>
          </w:p>
          <w:p w14:paraId="091CDF51" w14:textId="77777777" w:rsidR="003A1B13" w:rsidRPr="00E419E5" w:rsidRDefault="003A1B13" w:rsidP="00585A49">
            <w:pPr>
              <w:suppressAutoHyphens w:val="0"/>
              <w:spacing w:line="240" w:lineRule="auto"/>
              <w:jc w:val="left"/>
              <w:rPr>
                <w:rFonts w:eastAsia="Times New Roman"/>
                <w:bCs/>
                <w:color w:val="auto"/>
                <w:kern w:val="0"/>
                <w:lang w:eastAsia="zh-CN"/>
              </w:rPr>
            </w:pPr>
            <w:r w:rsidRPr="00E419E5">
              <w:rPr>
                <w:rFonts w:eastAsia="Times New Roman"/>
                <w:bCs/>
                <w:color w:val="auto"/>
                <w:kern w:val="0"/>
                <w:lang w:eastAsia="zh-CN"/>
              </w:rPr>
              <w:t>_________________________</w:t>
            </w:r>
          </w:p>
          <w:p w14:paraId="33AFE3CB" w14:textId="77777777" w:rsidR="003A1B13" w:rsidRPr="00E419E5" w:rsidRDefault="003A1B13" w:rsidP="00585A49">
            <w:pPr>
              <w:suppressAutoHyphens w:val="0"/>
              <w:spacing w:line="240" w:lineRule="auto"/>
              <w:jc w:val="left"/>
              <w:rPr>
                <w:rFonts w:eastAsia="Times New Roman"/>
                <w:bCs/>
                <w:color w:val="auto"/>
                <w:kern w:val="0"/>
                <w:lang w:eastAsia="zh-CN"/>
              </w:rPr>
            </w:pPr>
          </w:p>
          <w:p w14:paraId="7DC2B384" w14:textId="77777777" w:rsidR="003A1B13" w:rsidRPr="00E419E5" w:rsidRDefault="003A1B13" w:rsidP="00585A49">
            <w:pPr>
              <w:suppressAutoHyphens w:val="0"/>
              <w:spacing w:line="240" w:lineRule="auto"/>
              <w:rPr>
                <w:rFonts w:eastAsia="Times New Roman"/>
                <w:color w:val="auto"/>
                <w:kern w:val="0"/>
                <w:lang w:eastAsia="sl-SI"/>
              </w:rPr>
            </w:pPr>
          </w:p>
          <w:p w14:paraId="316DC7D0" w14:textId="77777777" w:rsidR="003A1B13" w:rsidRPr="00E419E5" w:rsidRDefault="003A1B13" w:rsidP="00585A49">
            <w:pPr>
              <w:suppressAutoHyphens w:val="0"/>
              <w:spacing w:line="240" w:lineRule="auto"/>
              <w:rPr>
                <w:rFonts w:eastAsia="Times New Roman"/>
                <w:color w:val="auto"/>
                <w:kern w:val="0"/>
                <w:lang w:eastAsia="sl-SI"/>
              </w:rPr>
            </w:pPr>
            <w:r w:rsidRPr="00E419E5">
              <w:rPr>
                <w:rFonts w:eastAsia="Times New Roman"/>
                <w:color w:val="auto"/>
                <w:kern w:val="0"/>
                <w:lang w:eastAsia="sl-SI"/>
              </w:rPr>
              <w:t>dr. Aleš Kadunc</w:t>
            </w:r>
          </w:p>
          <w:p w14:paraId="5B974FF3" w14:textId="77777777" w:rsidR="003A1B13" w:rsidRPr="00E419E5" w:rsidRDefault="003A1B13" w:rsidP="00585A49">
            <w:pPr>
              <w:suppressAutoHyphens w:val="0"/>
              <w:spacing w:line="240" w:lineRule="auto"/>
              <w:rPr>
                <w:rFonts w:eastAsia="Times New Roman"/>
                <w:color w:val="auto"/>
                <w:kern w:val="0"/>
                <w:lang w:eastAsia="sl-SI"/>
              </w:rPr>
            </w:pPr>
            <w:r w:rsidRPr="00E419E5">
              <w:rPr>
                <w:rFonts w:eastAsia="Times New Roman"/>
                <w:color w:val="auto"/>
                <w:kern w:val="0"/>
                <w:lang w:eastAsia="sl-SI"/>
              </w:rPr>
              <w:t>direktor</w:t>
            </w:r>
          </w:p>
          <w:p w14:paraId="56E311DD" w14:textId="77777777" w:rsidR="003A1B13" w:rsidRPr="00E419E5" w:rsidRDefault="003A1B13" w:rsidP="00585A49">
            <w:pPr>
              <w:suppressAutoHyphens w:val="0"/>
              <w:spacing w:line="240" w:lineRule="auto"/>
              <w:rPr>
                <w:rFonts w:eastAsia="Times New Roman"/>
                <w:color w:val="auto"/>
                <w:kern w:val="0"/>
                <w:lang w:eastAsia="sl-SI"/>
              </w:rPr>
            </w:pPr>
            <w:r w:rsidRPr="00E419E5">
              <w:rPr>
                <w:rFonts w:eastAsia="Times New Roman"/>
                <w:color w:val="auto"/>
                <w:kern w:val="0"/>
                <w:lang w:eastAsia="sl-SI"/>
              </w:rPr>
              <w:t>____________________________</w:t>
            </w:r>
          </w:p>
          <w:p w14:paraId="60313D66"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p>
          <w:p w14:paraId="5C0D6465"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p>
          <w:p w14:paraId="08D15794" w14:textId="77777777" w:rsidR="003A1B13" w:rsidRPr="00E419E5" w:rsidRDefault="003A1B13" w:rsidP="00585A49">
            <w:pPr>
              <w:suppressAutoHyphens w:val="0"/>
              <w:autoSpaceDE w:val="0"/>
              <w:autoSpaceDN w:val="0"/>
              <w:adjustRightInd w:val="0"/>
              <w:spacing w:line="240" w:lineRule="auto"/>
              <w:jc w:val="left"/>
              <w:rPr>
                <w:rFonts w:eastAsia="Times New Roman"/>
                <w:color w:val="000000"/>
                <w:kern w:val="0"/>
                <w:lang w:eastAsia="sl-SI"/>
              </w:rPr>
            </w:pPr>
          </w:p>
        </w:tc>
      </w:tr>
      <w:bookmarkEnd w:id="169"/>
    </w:tbl>
    <w:p w14:paraId="34908BC3" w14:textId="77777777" w:rsidR="00AC17FA" w:rsidRDefault="00AC17FA" w:rsidP="00585A49">
      <w:pPr>
        <w:spacing w:line="240" w:lineRule="auto"/>
        <w:rPr>
          <w:b/>
        </w:rPr>
      </w:pPr>
    </w:p>
    <w:p w14:paraId="2DCEA3FB" w14:textId="77777777" w:rsidR="00AC17FA" w:rsidRDefault="00AC17FA" w:rsidP="00585A49">
      <w:pPr>
        <w:spacing w:line="240" w:lineRule="auto"/>
        <w:rPr>
          <w:b/>
        </w:rPr>
      </w:pPr>
    </w:p>
    <w:p w14:paraId="1D8A403C" w14:textId="77777777" w:rsidR="00AC17FA" w:rsidRDefault="00AC17FA" w:rsidP="00585A49">
      <w:pPr>
        <w:spacing w:line="240" w:lineRule="auto"/>
        <w:rPr>
          <w:b/>
        </w:rPr>
      </w:pPr>
    </w:p>
    <w:p w14:paraId="2A09FC5A" w14:textId="77777777" w:rsidR="001F6527" w:rsidRDefault="001F6527" w:rsidP="00585A49">
      <w:pPr>
        <w:spacing w:line="240" w:lineRule="auto"/>
        <w:rPr>
          <w:b/>
        </w:rPr>
      </w:pPr>
    </w:p>
    <w:p w14:paraId="20F8ACEA" w14:textId="77777777" w:rsidR="001F6527" w:rsidRDefault="001F6527" w:rsidP="00585A49">
      <w:pPr>
        <w:spacing w:line="240" w:lineRule="auto"/>
        <w:rPr>
          <w:b/>
        </w:rPr>
      </w:pPr>
    </w:p>
    <w:p w14:paraId="64A97A3B" w14:textId="77777777" w:rsidR="001F6527" w:rsidRDefault="001F6527" w:rsidP="00585A49">
      <w:pPr>
        <w:spacing w:line="240" w:lineRule="auto"/>
        <w:rPr>
          <w:b/>
        </w:rPr>
      </w:pPr>
    </w:p>
    <w:p w14:paraId="589AE384" w14:textId="77777777" w:rsidR="001F6527" w:rsidRDefault="001F6527" w:rsidP="00585A49">
      <w:pPr>
        <w:spacing w:line="240" w:lineRule="auto"/>
        <w:rPr>
          <w:b/>
        </w:rPr>
      </w:pPr>
    </w:p>
    <w:p w14:paraId="15334007" w14:textId="77777777" w:rsidR="001F6527" w:rsidRDefault="001F6527" w:rsidP="00585A49">
      <w:pPr>
        <w:spacing w:line="240" w:lineRule="auto"/>
        <w:rPr>
          <w:b/>
        </w:rPr>
      </w:pPr>
    </w:p>
    <w:p w14:paraId="33DE9EF0" w14:textId="77777777" w:rsidR="001F6527" w:rsidRDefault="001F6527" w:rsidP="00585A49">
      <w:pPr>
        <w:spacing w:line="240" w:lineRule="auto"/>
        <w:rPr>
          <w:b/>
        </w:rPr>
      </w:pPr>
    </w:p>
    <w:p w14:paraId="322B8E9C" w14:textId="77777777" w:rsidR="001F6527" w:rsidRDefault="001F6527" w:rsidP="00585A49">
      <w:pPr>
        <w:spacing w:line="240" w:lineRule="auto"/>
        <w:rPr>
          <w:b/>
        </w:rPr>
      </w:pPr>
    </w:p>
    <w:p w14:paraId="56F6775D" w14:textId="77777777" w:rsidR="001F6527" w:rsidRDefault="001F6527" w:rsidP="00585A49">
      <w:pPr>
        <w:spacing w:line="240" w:lineRule="auto"/>
        <w:rPr>
          <w:b/>
        </w:rPr>
      </w:pPr>
    </w:p>
    <w:p w14:paraId="74AF78CF" w14:textId="77777777" w:rsidR="001F6527" w:rsidRDefault="001F6527" w:rsidP="00585A49">
      <w:pPr>
        <w:spacing w:line="240" w:lineRule="auto"/>
        <w:rPr>
          <w:b/>
        </w:rPr>
      </w:pPr>
    </w:p>
    <w:p w14:paraId="35493DC0" w14:textId="77777777" w:rsidR="001F6527" w:rsidRDefault="001F6527" w:rsidP="00585A49">
      <w:pPr>
        <w:spacing w:line="240" w:lineRule="auto"/>
        <w:rPr>
          <w:b/>
        </w:rPr>
      </w:pPr>
    </w:p>
    <w:p w14:paraId="119443F9" w14:textId="77777777" w:rsidR="001F6527" w:rsidRDefault="001F6527" w:rsidP="00585A49">
      <w:pPr>
        <w:spacing w:line="240" w:lineRule="auto"/>
        <w:rPr>
          <w:b/>
        </w:rPr>
      </w:pPr>
    </w:p>
    <w:p w14:paraId="5FD1CFB9" w14:textId="77777777" w:rsidR="00A042C7" w:rsidRDefault="00A042C7" w:rsidP="00585A49">
      <w:pPr>
        <w:spacing w:line="240" w:lineRule="auto"/>
        <w:rPr>
          <w:b/>
        </w:rPr>
      </w:pPr>
    </w:p>
    <w:p w14:paraId="12715D6C" w14:textId="77777777" w:rsidR="00A042C7" w:rsidRDefault="00A042C7" w:rsidP="00585A49">
      <w:pPr>
        <w:spacing w:line="240" w:lineRule="auto"/>
        <w:rPr>
          <w:b/>
        </w:rPr>
      </w:pPr>
    </w:p>
    <w:p w14:paraId="4CFFE0BF" w14:textId="77777777" w:rsidR="00A042C7" w:rsidRDefault="00A042C7" w:rsidP="00585A49">
      <w:pPr>
        <w:spacing w:line="240" w:lineRule="auto"/>
        <w:rPr>
          <w:b/>
        </w:rPr>
      </w:pPr>
    </w:p>
    <w:p w14:paraId="1FE1A68B" w14:textId="77777777" w:rsidR="00A042C7" w:rsidRDefault="00A042C7" w:rsidP="00585A49">
      <w:pPr>
        <w:spacing w:line="240" w:lineRule="auto"/>
        <w:rPr>
          <w:b/>
        </w:rPr>
      </w:pPr>
    </w:p>
    <w:p w14:paraId="27B33FC0" w14:textId="77777777" w:rsidR="001F6527" w:rsidRDefault="001F6527" w:rsidP="00585A49">
      <w:pPr>
        <w:spacing w:line="240" w:lineRule="auto"/>
        <w:rPr>
          <w:b/>
        </w:rPr>
      </w:pPr>
    </w:p>
    <w:p w14:paraId="34BDABC8" w14:textId="77777777" w:rsidR="009408BD" w:rsidRDefault="009408BD" w:rsidP="00585A49">
      <w:pPr>
        <w:spacing w:line="240" w:lineRule="auto"/>
        <w:rPr>
          <w:b/>
        </w:rPr>
      </w:pPr>
    </w:p>
    <w:p w14:paraId="575E0554" w14:textId="77777777" w:rsidR="009408BD" w:rsidRDefault="009408BD" w:rsidP="00585A49">
      <w:pPr>
        <w:spacing w:line="240" w:lineRule="auto"/>
        <w:rPr>
          <w:b/>
        </w:rPr>
      </w:pPr>
    </w:p>
    <w:p w14:paraId="7974FAF7" w14:textId="77777777" w:rsidR="009408BD" w:rsidRDefault="009408BD" w:rsidP="00585A49">
      <w:pPr>
        <w:spacing w:line="240" w:lineRule="auto"/>
        <w:rPr>
          <w:b/>
        </w:rPr>
      </w:pPr>
    </w:p>
    <w:p w14:paraId="3DA2EBBD" w14:textId="77777777" w:rsidR="006B746F" w:rsidRDefault="006B746F" w:rsidP="00585A49">
      <w:pPr>
        <w:spacing w:line="240" w:lineRule="auto"/>
        <w:rPr>
          <w:b/>
        </w:rPr>
      </w:pPr>
    </w:p>
    <w:p w14:paraId="157CB0E4" w14:textId="77777777" w:rsidR="006B746F" w:rsidRDefault="006B746F" w:rsidP="00585A49">
      <w:pPr>
        <w:spacing w:line="240" w:lineRule="auto"/>
        <w:rPr>
          <w:b/>
        </w:rPr>
      </w:pPr>
    </w:p>
    <w:p w14:paraId="11F9B57B" w14:textId="69ED6D44" w:rsidR="003A1B13" w:rsidRPr="00E419E5" w:rsidRDefault="003A1B13" w:rsidP="00585A49">
      <w:pPr>
        <w:pStyle w:val="Naslov2"/>
        <w:numPr>
          <w:ilvl w:val="0"/>
          <w:numId w:val="0"/>
        </w:numPr>
        <w:spacing w:after="0" w:line="240" w:lineRule="auto"/>
        <w:ind w:left="576" w:hanging="576"/>
        <w:rPr>
          <w:rFonts w:ascii="Arial" w:hAnsi="Arial" w:cs="Arial"/>
        </w:rPr>
      </w:pPr>
      <w:bookmarkStart w:id="170" w:name="_Toc210218375"/>
      <w:r w:rsidRPr="00E419E5">
        <w:rPr>
          <w:rFonts w:ascii="Arial" w:hAnsi="Arial" w:cs="Arial"/>
        </w:rPr>
        <w:lastRenderedPageBreak/>
        <w:t>Vzorec pogodbe GRA</w:t>
      </w:r>
      <w:r w:rsidR="00D222F3">
        <w:rPr>
          <w:rFonts w:ascii="Arial" w:hAnsi="Arial" w:cs="Arial"/>
        </w:rPr>
        <w:t xml:space="preserve"> </w:t>
      </w:r>
      <w:r w:rsidRPr="00E419E5">
        <w:rPr>
          <w:rFonts w:ascii="Arial" w:hAnsi="Arial" w:cs="Arial"/>
        </w:rPr>
        <w:t>2026 ZAH</w:t>
      </w:r>
      <w:bookmarkEnd w:id="170"/>
    </w:p>
    <w:p w14:paraId="33B3E569" w14:textId="77777777" w:rsidR="003A1B13" w:rsidRPr="00E419E5" w:rsidRDefault="003A1B13" w:rsidP="00585A49">
      <w:pPr>
        <w:spacing w:line="240" w:lineRule="auto"/>
        <w:rPr>
          <w:b/>
        </w:rPr>
      </w:pPr>
    </w:p>
    <w:p w14:paraId="1774A9B0" w14:textId="77777777" w:rsidR="003A1B13" w:rsidRPr="00E419E5" w:rsidRDefault="003A1B13" w:rsidP="00585A49">
      <w:pPr>
        <w:spacing w:line="240" w:lineRule="auto"/>
        <w:rPr>
          <w:b/>
        </w:rPr>
      </w:pPr>
    </w:p>
    <w:p w14:paraId="719E95C8" w14:textId="77777777" w:rsidR="003A1B13" w:rsidRPr="00E419E5" w:rsidRDefault="003A1B13" w:rsidP="00585A49">
      <w:pPr>
        <w:spacing w:line="240" w:lineRule="auto"/>
        <w:rPr>
          <w:b/>
        </w:rPr>
      </w:pPr>
    </w:p>
    <w:p w14:paraId="6BE5197B" w14:textId="509D6659" w:rsidR="003A1B13" w:rsidRPr="00E419E5" w:rsidRDefault="003A1B13" w:rsidP="00585A49">
      <w:pPr>
        <w:suppressAutoHyphens w:val="0"/>
        <w:spacing w:line="240" w:lineRule="auto"/>
        <w:rPr>
          <w:rFonts w:eastAsia="Times New Roman"/>
          <w:b/>
          <w:color w:val="auto"/>
          <w:kern w:val="0"/>
          <w:lang w:eastAsia="sl-SI"/>
        </w:rPr>
      </w:pPr>
      <w:r w:rsidRPr="00E419E5">
        <w:rPr>
          <w:rFonts w:eastAsia="Times New Roman"/>
          <w:b/>
          <w:color w:val="auto"/>
          <w:kern w:val="0"/>
          <w:lang w:eastAsia="sl-SI"/>
        </w:rPr>
        <w:t xml:space="preserve">Slovenski državni gozdovi, </w:t>
      </w:r>
      <w:proofErr w:type="spellStart"/>
      <w:r w:rsidRPr="00E419E5">
        <w:rPr>
          <w:rFonts w:eastAsia="Times New Roman"/>
          <w:b/>
          <w:color w:val="auto"/>
          <w:kern w:val="0"/>
          <w:lang w:eastAsia="sl-SI"/>
        </w:rPr>
        <w:t>d.o.o</w:t>
      </w:r>
      <w:proofErr w:type="spellEnd"/>
      <w:r w:rsidRPr="00E419E5">
        <w:rPr>
          <w:rFonts w:eastAsia="Times New Roman"/>
          <w:b/>
          <w:color w:val="auto"/>
          <w:kern w:val="0"/>
          <w:lang w:eastAsia="sl-SI"/>
        </w:rPr>
        <w:t xml:space="preserve">. (SIDG </w:t>
      </w:r>
      <w:proofErr w:type="spellStart"/>
      <w:r w:rsidRPr="00E419E5">
        <w:rPr>
          <w:rFonts w:eastAsia="Times New Roman"/>
          <w:b/>
          <w:color w:val="auto"/>
          <w:kern w:val="0"/>
          <w:lang w:eastAsia="sl-SI"/>
        </w:rPr>
        <w:t>d.o.o</w:t>
      </w:r>
      <w:proofErr w:type="spellEnd"/>
      <w:r w:rsidRPr="00E419E5">
        <w:rPr>
          <w:rFonts w:eastAsia="Times New Roman"/>
          <w:b/>
          <w:color w:val="auto"/>
          <w:kern w:val="0"/>
          <w:lang w:eastAsia="sl-SI"/>
        </w:rPr>
        <w:t xml:space="preserve">.), Rožna ulica 39, 1330 Kočevje, </w:t>
      </w:r>
      <w:r w:rsidRPr="00E419E5">
        <w:rPr>
          <w:rFonts w:eastAsia="Times New Roman"/>
          <w:color w:val="auto"/>
          <w:kern w:val="0"/>
          <w:lang w:eastAsia="sl-SI"/>
        </w:rPr>
        <w:t xml:space="preserve">matična številka: 7035845000, ID za DDV: SI75204878, TRR: SI56 0292 2026 1894 466, ki jo zastopata </w:t>
      </w:r>
      <w:r w:rsidRPr="00E419E5">
        <w:rPr>
          <w:rFonts w:eastAsia="Times New Roman"/>
          <w:bCs/>
          <w:color w:val="auto"/>
          <w:kern w:val="0"/>
          <w:lang w:eastAsia="zh-CN"/>
        </w:rPr>
        <w:t xml:space="preserve">glavni direktor mag. </w:t>
      </w:r>
      <w:r w:rsidR="000C4E71">
        <w:rPr>
          <w:rFonts w:eastAsia="Times New Roman"/>
          <w:bCs/>
          <w:color w:val="auto"/>
          <w:kern w:val="0"/>
          <w:lang w:eastAsia="zh-CN"/>
        </w:rPr>
        <w:t>Marko Matjašič</w:t>
      </w:r>
      <w:r w:rsidRPr="00E419E5">
        <w:rPr>
          <w:rFonts w:eastAsia="Times New Roman"/>
          <w:bCs/>
          <w:color w:val="auto"/>
          <w:kern w:val="0"/>
          <w:lang w:eastAsia="zh-CN"/>
        </w:rPr>
        <w:t xml:space="preserve"> in direktor </w:t>
      </w:r>
      <w:r w:rsidR="000C4E71">
        <w:rPr>
          <w:rFonts w:eastAsia="Times New Roman"/>
          <w:bCs/>
          <w:color w:val="auto"/>
          <w:kern w:val="0"/>
          <w:lang w:eastAsia="zh-CN"/>
        </w:rPr>
        <w:t xml:space="preserve">dr. Aleš Kadunc </w:t>
      </w:r>
      <w:r w:rsidRPr="00E419E5">
        <w:rPr>
          <w:rFonts w:eastAsia="Times New Roman"/>
          <w:color w:val="auto"/>
          <w:kern w:val="0"/>
          <w:lang w:eastAsia="sl-SI"/>
        </w:rPr>
        <w:t xml:space="preserve">(v nadaljevanju: </w:t>
      </w:r>
      <w:r w:rsidRPr="00E419E5">
        <w:rPr>
          <w:rFonts w:eastAsia="Times New Roman"/>
          <w:b/>
          <w:color w:val="auto"/>
          <w:kern w:val="0"/>
          <w:lang w:eastAsia="sl-SI"/>
        </w:rPr>
        <w:t>naročnik</w:t>
      </w:r>
      <w:r w:rsidRPr="00E419E5">
        <w:rPr>
          <w:rFonts w:eastAsia="Times New Roman"/>
          <w:color w:val="auto"/>
          <w:kern w:val="0"/>
          <w:lang w:eastAsia="sl-SI"/>
        </w:rPr>
        <w:t>)</w:t>
      </w:r>
    </w:p>
    <w:p w14:paraId="4F0F7F64" w14:textId="77777777" w:rsidR="003A1B13" w:rsidRPr="00E419E5" w:rsidRDefault="003A1B13" w:rsidP="00585A49">
      <w:pPr>
        <w:suppressAutoHyphens w:val="0"/>
        <w:spacing w:line="240" w:lineRule="auto"/>
        <w:rPr>
          <w:rFonts w:eastAsia="Times New Roman"/>
          <w:color w:val="auto"/>
          <w:kern w:val="0"/>
          <w:lang w:eastAsia="sl-SI"/>
        </w:rPr>
      </w:pPr>
    </w:p>
    <w:p w14:paraId="2096F4F9"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in</w:t>
      </w:r>
    </w:p>
    <w:p w14:paraId="5A40BF89" w14:textId="77777777" w:rsidR="003A1B13" w:rsidRPr="00E419E5" w:rsidRDefault="003A1B13" w:rsidP="00585A49">
      <w:pPr>
        <w:suppressAutoHyphens w:val="0"/>
        <w:spacing w:line="240" w:lineRule="auto"/>
        <w:rPr>
          <w:rFonts w:eastAsia="Times New Roman"/>
          <w:color w:val="auto"/>
          <w:kern w:val="0"/>
          <w:lang w:eastAsia="sl-SI"/>
        </w:rPr>
      </w:pPr>
    </w:p>
    <w:p w14:paraId="0100C4C3" w14:textId="77777777" w:rsidR="003A1B13" w:rsidRPr="00E419E5" w:rsidRDefault="003A1B13" w:rsidP="00585A49">
      <w:pPr>
        <w:suppressAutoHyphens w:val="0"/>
        <w:autoSpaceDE w:val="0"/>
        <w:autoSpaceDN w:val="0"/>
        <w:adjustRightInd w:val="0"/>
        <w:spacing w:line="240" w:lineRule="auto"/>
        <w:rPr>
          <w:rFonts w:eastAsia="Times New Roman"/>
          <w:bCs/>
          <w:color w:val="auto"/>
          <w:kern w:val="0"/>
          <w:lang w:eastAsia="sl-SI"/>
        </w:rPr>
      </w:pPr>
      <w:r w:rsidRPr="00E419E5">
        <w:rPr>
          <w:rFonts w:eastAsia="Times New Roman"/>
          <w:b/>
          <w:color w:val="auto"/>
          <w:kern w:val="0"/>
          <w:lang w:eastAsia="sl-SI"/>
        </w:rPr>
        <w:t xml:space="preserve">Izvajalec, ki je bil v postopku javnega naročila GRA 2026 izbran kot najugodnejši ponudnik </w:t>
      </w:r>
      <w:r w:rsidRPr="00E419E5">
        <w:rPr>
          <w:rFonts w:eastAsia="Times New Roman"/>
          <w:bCs/>
          <w:color w:val="auto"/>
          <w:kern w:val="0"/>
          <w:lang w:eastAsia="sl-SI"/>
        </w:rPr>
        <w:t>(v nadaljevanju: izvajalec)</w:t>
      </w:r>
    </w:p>
    <w:p w14:paraId="15892617" w14:textId="77777777" w:rsidR="003A1B13" w:rsidRPr="00E419E5" w:rsidRDefault="003A1B13" w:rsidP="00585A49">
      <w:pPr>
        <w:suppressAutoHyphens w:val="0"/>
        <w:autoSpaceDE w:val="0"/>
        <w:autoSpaceDN w:val="0"/>
        <w:adjustRightInd w:val="0"/>
        <w:spacing w:line="240" w:lineRule="auto"/>
        <w:ind w:left="1496" w:hanging="1496"/>
        <w:rPr>
          <w:rFonts w:eastAsia="Times New Roman"/>
          <w:color w:val="auto"/>
          <w:kern w:val="0"/>
          <w:lang w:eastAsia="sl-SI"/>
        </w:rPr>
      </w:pPr>
    </w:p>
    <w:p w14:paraId="4986EB24" w14:textId="77777777" w:rsidR="003A1B13" w:rsidRPr="00E419E5" w:rsidRDefault="003A1B13" w:rsidP="00585A49">
      <w:pPr>
        <w:suppressAutoHyphens w:val="0"/>
        <w:autoSpaceDE w:val="0"/>
        <w:autoSpaceDN w:val="0"/>
        <w:adjustRightInd w:val="0"/>
        <w:spacing w:line="240" w:lineRule="auto"/>
        <w:ind w:left="1496" w:hanging="1496"/>
        <w:rPr>
          <w:rFonts w:eastAsia="Times New Roman"/>
          <w:color w:val="auto"/>
          <w:kern w:val="0"/>
          <w:lang w:eastAsia="sl-SI"/>
        </w:rPr>
      </w:pPr>
      <w:r w:rsidRPr="00E419E5">
        <w:rPr>
          <w:rFonts w:eastAsia="Times New Roman"/>
          <w:color w:val="auto"/>
          <w:kern w:val="0"/>
          <w:lang w:eastAsia="sl-SI"/>
        </w:rPr>
        <w:t>sklepata naslednjo</w:t>
      </w:r>
    </w:p>
    <w:p w14:paraId="57F79E8E" w14:textId="77777777" w:rsidR="003A1B13" w:rsidRPr="00E419E5" w:rsidRDefault="003A1B13" w:rsidP="00585A49">
      <w:pPr>
        <w:spacing w:line="240" w:lineRule="auto"/>
        <w:rPr>
          <w:lang w:eastAsia="sl-SI"/>
        </w:rPr>
      </w:pPr>
    </w:p>
    <w:p w14:paraId="518A80E8" w14:textId="27005727" w:rsidR="003A1B13" w:rsidRPr="00E419E5" w:rsidRDefault="003A1B13" w:rsidP="00AC17FA">
      <w:pPr>
        <w:spacing w:line="240" w:lineRule="auto"/>
        <w:jc w:val="center"/>
        <w:rPr>
          <w:b/>
          <w:bCs/>
          <w:kern w:val="32"/>
        </w:rPr>
      </w:pPr>
      <w:r w:rsidRPr="00E419E5">
        <w:rPr>
          <w:b/>
          <w:bCs/>
          <w:kern w:val="32"/>
        </w:rPr>
        <w:t xml:space="preserve">POGODBO  GRA 2026-ZAH </w:t>
      </w:r>
      <w:bookmarkStart w:id="171" w:name="_Hlk207779605"/>
      <w:r w:rsidRPr="00E419E5">
        <w:rPr>
          <w:b/>
          <w:bCs/>
          <w:kern w:val="32"/>
        </w:rPr>
        <w:t xml:space="preserve">ZA ZAHTEVNA INVESTICIJSKA </w:t>
      </w:r>
      <w:bookmarkStart w:id="172" w:name="_Hlk207778030"/>
      <w:r w:rsidRPr="00E419E5">
        <w:rPr>
          <w:b/>
          <w:bCs/>
          <w:kern w:val="32"/>
        </w:rPr>
        <w:t>GRADBENA DELA</w:t>
      </w:r>
      <w:bookmarkEnd w:id="172"/>
    </w:p>
    <w:p w14:paraId="49801D85" w14:textId="77777777" w:rsidR="003A1B13" w:rsidRPr="00E419E5" w:rsidRDefault="003A1B13" w:rsidP="00585A49">
      <w:pPr>
        <w:suppressAutoHyphens w:val="0"/>
        <w:spacing w:line="240" w:lineRule="auto"/>
        <w:jc w:val="left"/>
        <w:rPr>
          <w:rFonts w:eastAsia="Times New Roman"/>
          <w:color w:val="auto"/>
          <w:kern w:val="0"/>
          <w:lang w:eastAsia="x-none"/>
        </w:rPr>
      </w:pPr>
    </w:p>
    <w:bookmarkEnd w:id="171"/>
    <w:p w14:paraId="52F95DF8" w14:textId="5F494915" w:rsidR="003A1B13" w:rsidRPr="00E419E5" w:rsidRDefault="00A6528D" w:rsidP="00585A49">
      <w:pPr>
        <w:suppressAutoHyphens w:val="0"/>
        <w:autoSpaceDE w:val="0"/>
        <w:autoSpaceDN w:val="0"/>
        <w:adjustRightInd w:val="0"/>
        <w:spacing w:line="240" w:lineRule="auto"/>
        <w:ind w:left="720"/>
        <w:jc w:val="center"/>
        <w:rPr>
          <w:rFonts w:eastAsia="Times New Roman"/>
          <w:b/>
          <w:color w:val="auto"/>
          <w:kern w:val="0"/>
          <w:lang w:eastAsia="sl-SI"/>
        </w:rPr>
      </w:pPr>
      <w:r w:rsidRPr="00E419E5">
        <w:rPr>
          <w:rFonts w:eastAsia="Times New Roman"/>
          <w:b/>
          <w:color w:val="auto"/>
          <w:kern w:val="0"/>
          <w:lang w:eastAsia="sl-SI"/>
        </w:rPr>
        <w:t>1 .</w:t>
      </w:r>
      <w:r w:rsidR="003A1B13" w:rsidRPr="00E419E5">
        <w:rPr>
          <w:rFonts w:eastAsia="Times New Roman"/>
          <w:b/>
          <w:color w:val="auto"/>
          <w:kern w:val="0"/>
          <w:lang w:eastAsia="sl-SI"/>
        </w:rPr>
        <w:t>člen</w:t>
      </w:r>
    </w:p>
    <w:p w14:paraId="4396C717"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r w:rsidRPr="00E419E5">
        <w:rPr>
          <w:rFonts w:eastAsia="Times New Roman"/>
          <w:b/>
          <w:color w:val="auto"/>
          <w:kern w:val="0"/>
          <w:lang w:eastAsia="sl-SI"/>
        </w:rPr>
        <w:t xml:space="preserve">Uvodne določbe  </w:t>
      </w:r>
    </w:p>
    <w:p w14:paraId="0A608896"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464A40E" w14:textId="77777777" w:rsidR="003A1B13" w:rsidRPr="00E419E5" w:rsidRDefault="003A1B13" w:rsidP="003D2B7E">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Pogodbeni stranki sta sporazumni:</w:t>
      </w:r>
    </w:p>
    <w:p w14:paraId="13F68475" w14:textId="590F92BE" w:rsidR="003A1B13" w:rsidRPr="00E419E5" w:rsidRDefault="003A1B13" w:rsidP="006C3D49">
      <w:pPr>
        <w:numPr>
          <w:ilvl w:val="0"/>
          <w:numId w:val="19"/>
        </w:num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da je izvajalec uvrščen v Katalog ponudnikov in je bi</w:t>
      </w:r>
      <w:r w:rsidR="00DE4B78">
        <w:rPr>
          <w:rFonts w:eastAsia="Times New Roman"/>
          <w:color w:val="auto"/>
          <w:kern w:val="0"/>
          <w:lang w:eastAsia="sl-SI"/>
        </w:rPr>
        <w:t>l</w:t>
      </w:r>
      <w:r w:rsidRPr="00E419E5">
        <w:rPr>
          <w:rFonts w:eastAsia="Times New Roman"/>
          <w:color w:val="auto"/>
          <w:kern w:val="0"/>
          <w:lang w:eastAsia="sl-SI"/>
        </w:rPr>
        <w:t xml:space="preserve"> v </w:t>
      </w:r>
      <w:r w:rsidR="00DB033A" w:rsidRPr="00E419E5">
        <w:rPr>
          <w:rFonts w:eastAsia="Times New Roman"/>
          <w:color w:val="auto"/>
          <w:kern w:val="0"/>
          <w:lang w:eastAsia="sl-SI"/>
        </w:rPr>
        <w:t>posameznem</w:t>
      </w:r>
      <w:r w:rsidRPr="00E419E5">
        <w:rPr>
          <w:rFonts w:eastAsia="Times New Roman"/>
          <w:color w:val="auto"/>
          <w:kern w:val="0"/>
          <w:lang w:eastAsia="sl-SI"/>
        </w:rPr>
        <w:t xml:space="preserve"> javnem naročilu št. ______</w:t>
      </w:r>
      <w:r w:rsidR="00231626" w:rsidRPr="00E419E5">
        <w:rPr>
          <w:rFonts w:eastAsia="Times New Roman"/>
          <w:color w:val="auto"/>
          <w:kern w:val="0"/>
          <w:lang w:eastAsia="sl-SI"/>
        </w:rPr>
        <w:t>__________________</w:t>
      </w:r>
      <w:r w:rsidRPr="00E419E5">
        <w:rPr>
          <w:rFonts w:eastAsia="Times New Roman"/>
          <w:color w:val="auto"/>
          <w:kern w:val="0"/>
          <w:lang w:eastAsia="sl-SI"/>
        </w:rPr>
        <w:t>__ izbran kot najugodnejši ponudnik</w:t>
      </w:r>
      <w:r w:rsidR="00231626" w:rsidRPr="00E419E5">
        <w:rPr>
          <w:rFonts w:eastAsia="Times New Roman"/>
          <w:color w:val="auto"/>
          <w:kern w:val="0"/>
          <w:lang w:eastAsia="sl-SI"/>
        </w:rPr>
        <w:t>;</w:t>
      </w:r>
    </w:p>
    <w:p w14:paraId="73442809" w14:textId="66B60375" w:rsidR="003A1B13" w:rsidRPr="00E419E5" w:rsidRDefault="003A1B13" w:rsidP="006C3D49">
      <w:pPr>
        <w:numPr>
          <w:ilvl w:val="0"/>
          <w:numId w:val="19"/>
        </w:num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da naročnik posamezno javno naročilo oddaja izvajalcu na podlagi odločitve o oddaji posameznega javnega naročila z dne____</w:t>
      </w:r>
      <w:r w:rsidR="00231626" w:rsidRPr="00E419E5">
        <w:rPr>
          <w:rFonts w:eastAsia="Times New Roman"/>
          <w:color w:val="auto"/>
          <w:kern w:val="0"/>
          <w:lang w:eastAsia="sl-SI"/>
        </w:rPr>
        <w:t>_______________</w:t>
      </w:r>
      <w:r w:rsidRPr="00E419E5">
        <w:rPr>
          <w:rFonts w:eastAsia="Times New Roman"/>
          <w:color w:val="auto"/>
          <w:kern w:val="0"/>
          <w:lang w:eastAsia="sl-SI"/>
        </w:rPr>
        <w:t>;</w:t>
      </w:r>
    </w:p>
    <w:p w14:paraId="18C0CF91" w14:textId="77777777" w:rsidR="003A1B13" w:rsidRPr="00E419E5" w:rsidRDefault="003A1B13" w:rsidP="006C3D49">
      <w:pPr>
        <w:numPr>
          <w:ilvl w:val="0"/>
          <w:numId w:val="19"/>
        </w:numPr>
        <w:suppressAutoHyphens w:val="0"/>
        <w:spacing w:line="240" w:lineRule="auto"/>
        <w:rPr>
          <w:rFonts w:eastAsia="Times New Roman"/>
          <w:color w:val="auto"/>
          <w:kern w:val="0"/>
          <w:lang w:eastAsia="sl-SI"/>
        </w:rPr>
      </w:pPr>
      <w:r w:rsidRPr="00E419E5">
        <w:rPr>
          <w:rFonts w:eastAsia="Times New Roman"/>
          <w:color w:val="auto"/>
          <w:kern w:val="0"/>
          <w:lang w:eastAsia="sl-SI"/>
        </w:rPr>
        <w:t xml:space="preserve">da sklepata to pogodbo z namenom ureditve medsebojnih pravic in obveznosti. </w:t>
      </w:r>
    </w:p>
    <w:p w14:paraId="37E7AF8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E460E02"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r w:rsidRPr="00E419E5">
        <w:rPr>
          <w:rFonts w:eastAsia="Times New Roman"/>
          <w:b/>
          <w:color w:val="auto"/>
          <w:kern w:val="0"/>
          <w:lang w:eastAsia="sl-SI"/>
        </w:rPr>
        <w:t>2. člen</w:t>
      </w:r>
    </w:p>
    <w:p w14:paraId="70944A80"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Predmet in obseg pogodbenih del</w:t>
      </w:r>
    </w:p>
    <w:p w14:paraId="03FB004C"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304F6F0" w14:textId="4D739B07" w:rsidR="00726521"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Predmet te pogodbe je izvedba </w:t>
      </w:r>
      <w:r w:rsidR="007E436B">
        <w:rPr>
          <w:rFonts w:eastAsia="Times New Roman"/>
          <w:color w:val="auto"/>
          <w:kern w:val="0"/>
          <w:lang w:eastAsia="sl-SI"/>
        </w:rPr>
        <w:t xml:space="preserve">sledečih </w:t>
      </w:r>
      <w:r w:rsidRPr="00E419E5">
        <w:rPr>
          <w:rFonts w:eastAsia="Times New Roman"/>
          <w:color w:val="auto"/>
          <w:kern w:val="0"/>
          <w:lang w:eastAsia="sl-SI"/>
        </w:rPr>
        <w:t xml:space="preserve">zahtevnih investicijskih </w:t>
      </w:r>
      <w:r w:rsidR="21EEA595" w:rsidRPr="00E419E5">
        <w:rPr>
          <w:rFonts w:eastAsia="Times New Roman"/>
          <w:color w:val="auto"/>
          <w:kern w:val="0"/>
          <w:lang w:eastAsia="sl-SI"/>
        </w:rPr>
        <w:t>gradbenih</w:t>
      </w:r>
      <w:r w:rsidRPr="00E419E5">
        <w:rPr>
          <w:rFonts w:eastAsia="Times New Roman"/>
          <w:color w:val="auto"/>
          <w:kern w:val="0"/>
          <w:lang w:eastAsia="sl-SI"/>
        </w:rPr>
        <w:t xml:space="preserve"> del</w:t>
      </w:r>
      <w:r w:rsidR="00726521" w:rsidRPr="00E419E5">
        <w:rPr>
          <w:rFonts w:eastAsia="Times New Roman"/>
          <w:color w:val="auto"/>
          <w:kern w:val="0"/>
          <w:lang w:eastAsia="sl-SI"/>
        </w:rPr>
        <w:t>:</w:t>
      </w:r>
    </w:p>
    <w:p w14:paraId="7558F825" w14:textId="266ABFDF" w:rsidR="003A1B13" w:rsidRDefault="006004AF" w:rsidP="006C3D49">
      <w:pPr>
        <w:pStyle w:val="Odstavekseznama"/>
        <w:numPr>
          <w:ilvl w:val="0"/>
          <w:numId w:val="19"/>
        </w:numPr>
        <w:suppressAutoHyphens w:val="0"/>
        <w:autoSpaceDE w:val="0"/>
        <w:autoSpaceDN w:val="0"/>
        <w:adjustRightInd w:val="0"/>
        <w:spacing w:line="240" w:lineRule="auto"/>
        <w:rPr>
          <w:rFonts w:eastAsia="Times New Roman"/>
          <w:color w:val="auto"/>
          <w:kern w:val="0"/>
          <w:lang w:eastAsia="sl-SI"/>
        </w:rPr>
      </w:pPr>
      <w:r>
        <w:rPr>
          <w:rFonts w:eastAsia="Times New Roman"/>
          <w:color w:val="auto"/>
          <w:kern w:val="0"/>
          <w:lang w:eastAsia="sl-SI"/>
        </w:rPr>
        <w:t>…………………..</w:t>
      </w:r>
    </w:p>
    <w:p w14:paraId="4EA898C0" w14:textId="6FA8C361" w:rsidR="006004AF" w:rsidRPr="006004AF" w:rsidRDefault="006004AF" w:rsidP="006C3D49">
      <w:pPr>
        <w:pStyle w:val="Odstavekseznama"/>
        <w:numPr>
          <w:ilvl w:val="0"/>
          <w:numId w:val="19"/>
        </w:numPr>
        <w:suppressAutoHyphens w:val="0"/>
        <w:autoSpaceDE w:val="0"/>
        <w:autoSpaceDN w:val="0"/>
        <w:adjustRightInd w:val="0"/>
        <w:spacing w:line="240" w:lineRule="auto"/>
        <w:rPr>
          <w:rFonts w:eastAsia="Times New Roman"/>
          <w:color w:val="auto"/>
          <w:kern w:val="0"/>
          <w:lang w:eastAsia="sl-SI"/>
        </w:rPr>
      </w:pPr>
      <w:r>
        <w:rPr>
          <w:rFonts w:eastAsia="Times New Roman"/>
          <w:color w:val="auto"/>
          <w:kern w:val="0"/>
          <w:lang w:eastAsia="sl-SI"/>
        </w:rPr>
        <w:t>………………….</w:t>
      </w:r>
    </w:p>
    <w:p w14:paraId="49576F61" w14:textId="77777777" w:rsidR="00726521" w:rsidRPr="00E419E5" w:rsidRDefault="00726521" w:rsidP="00585A49">
      <w:pPr>
        <w:suppressAutoHyphens w:val="0"/>
        <w:autoSpaceDE w:val="0"/>
        <w:autoSpaceDN w:val="0"/>
        <w:adjustRightInd w:val="0"/>
        <w:spacing w:line="240" w:lineRule="auto"/>
        <w:rPr>
          <w:rFonts w:eastAsia="Times New Roman"/>
          <w:color w:val="auto"/>
          <w:kern w:val="0"/>
          <w:lang w:eastAsia="sl-SI"/>
        </w:rPr>
      </w:pPr>
    </w:p>
    <w:p w14:paraId="713492B5" w14:textId="0E065702"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Predmet javnega naročila izhaja iz popisa </w:t>
      </w:r>
      <w:r w:rsidRPr="00E419E5">
        <w:rPr>
          <w:rFonts w:eastAsia="Times New Roman"/>
          <w:color w:val="auto"/>
          <w:lang w:eastAsia="sl-SI"/>
        </w:rPr>
        <w:t>in povpraševanja naročnika na posam</w:t>
      </w:r>
      <w:r w:rsidR="003E1B0B" w:rsidRPr="00E419E5">
        <w:rPr>
          <w:rFonts w:eastAsia="Times New Roman"/>
          <w:color w:val="auto"/>
          <w:lang w:eastAsia="sl-SI"/>
        </w:rPr>
        <w:t>ezno</w:t>
      </w:r>
      <w:r w:rsidRPr="00E419E5">
        <w:rPr>
          <w:rFonts w:eastAsia="Times New Roman"/>
          <w:color w:val="auto"/>
          <w:lang w:eastAsia="sl-SI"/>
        </w:rPr>
        <w:t xml:space="preserve"> javno naročilo, ki je predmet te pogodbe</w:t>
      </w:r>
      <w:r w:rsidR="003E1B0B" w:rsidRPr="00E419E5">
        <w:rPr>
          <w:rFonts w:eastAsia="Times New Roman"/>
          <w:color w:val="auto"/>
          <w:kern w:val="0"/>
          <w:lang w:eastAsia="sl-SI"/>
        </w:rPr>
        <w:t>, kar izhaja iz prilog k tej pogodbi z vsakokratnega posameznega naročila.</w:t>
      </w:r>
    </w:p>
    <w:p w14:paraId="08ED1FE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10D9E41C" w14:textId="65CA93EC" w:rsidR="003A1B13"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Izvajalec bo dela in storitve iz tega člena izvedel v obsegu in na način kot ga določajo dana ponudba ter ta pogodba, naročnik pa se zavezuje, da bo za ta dela plačal, na način in pod pogoji, določenimi s to pogodbo.</w:t>
      </w:r>
    </w:p>
    <w:p w14:paraId="4E593D10" w14:textId="77777777" w:rsidR="00566B3D" w:rsidRPr="00E419E5" w:rsidRDefault="00566B3D" w:rsidP="00585A49">
      <w:pPr>
        <w:suppressAutoHyphens w:val="0"/>
        <w:autoSpaceDE w:val="0"/>
        <w:autoSpaceDN w:val="0"/>
        <w:adjustRightInd w:val="0"/>
        <w:spacing w:line="240" w:lineRule="auto"/>
        <w:rPr>
          <w:rFonts w:eastAsia="Times New Roman"/>
          <w:color w:val="auto"/>
          <w:kern w:val="0"/>
          <w:lang w:eastAsia="sl-SI"/>
        </w:rPr>
      </w:pPr>
    </w:p>
    <w:p w14:paraId="1210B77A" w14:textId="77777777" w:rsidR="003A1B13" w:rsidRPr="00E419E5" w:rsidRDefault="003A1B13" w:rsidP="00585A49">
      <w:pPr>
        <w:suppressAutoHyphens w:val="0"/>
        <w:autoSpaceDE w:val="0"/>
        <w:autoSpaceDN w:val="0"/>
        <w:adjustRightInd w:val="0"/>
        <w:spacing w:line="240" w:lineRule="auto"/>
        <w:ind w:left="360"/>
        <w:jc w:val="center"/>
        <w:rPr>
          <w:rFonts w:eastAsia="Times New Roman"/>
          <w:b/>
          <w:color w:val="auto"/>
          <w:kern w:val="0"/>
          <w:lang w:eastAsia="sl-SI"/>
        </w:rPr>
      </w:pPr>
      <w:r w:rsidRPr="00E419E5">
        <w:rPr>
          <w:rFonts w:eastAsia="Times New Roman"/>
          <w:b/>
          <w:color w:val="auto"/>
          <w:kern w:val="0"/>
          <w:lang w:eastAsia="sl-SI"/>
        </w:rPr>
        <w:t>3. člen</w:t>
      </w:r>
    </w:p>
    <w:p w14:paraId="265B8ABB"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Pogodbena cena, obračun in plačilni pogoji</w:t>
      </w:r>
    </w:p>
    <w:p w14:paraId="20E5DF62" w14:textId="77777777" w:rsidR="003A1B13" w:rsidRPr="00E419E5" w:rsidRDefault="003A1B13" w:rsidP="00585A49">
      <w:pPr>
        <w:suppressAutoHyphens w:val="0"/>
        <w:autoSpaceDE w:val="0"/>
        <w:autoSpaceDN w:val="0"/>
        <w:adjustRightInd w:val="0"/>
        <w:spacing w:line="240" w:lineRule="auto"/>
        <w:rPr>
          <w:rFonts w:eastAsia="Times New Roman"/>
          <w:color w:val="auto"/>
          <w:kern w:val="0"/>
          <w:highlight w:val="yellow"/>
          <w:lang w:eastAsia="sl-SI"/>
        </w:rPr>
      </w:pPr>
    </w:p>
    <w:p w14:paraId="2DB775F7"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Izvajalec je za opravljena dela upravičen do plačila po načelu »na enoto mere«, kar pomeni da bo izvajalec prejel plačilo na osnovi dejansko izvedenih del, kot izhajajo s strani strokovnega nadzora potrjene knjige obračunskih izmer.</w:t>
      </w:r>
    </w:p>
    <w:p w14:paraId="72354385"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06C2767"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Cene na enoto mere so določene v ponudbi izvajalca in razvidne iz odločitve o oddaji posameznega javnega naročila. </w:t>
      </w:r>
    </w:p>
    <w:p w14:paraId="5030450D"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66D5EB1F"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Cene iz ponudbe so fiksne, brez DDV in se ne morejo spreminjati.</w:t>
      </w:r>
    </w:p>
    <w:p w14:paraId="37AA030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3675612" w14:textId="5ECCCC61"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Glede na predvideno količino izvedenih del znaša okvirna pogodbena vrednost</w:t>
      </w:r>
      <w:r w:rsidR="00B8672D">
        <w:rPr>
          <w:rFonts w:eastAsia="Times New Roman"/>
          <w:color w:val="auto"/>
          <w:kern w:val="0"/>
          <w:lang w:eastAsia="sl-SI"/>
        </w:rPr>
        <w:t xml:space="preserve"> </w:t>
      </w:r>
      <w:r w:rsidR="007919C5" w:rsidRPr="00E419E5">
        <w:rPr>
          <w:rFonts w:eastAsia="Times New Roman"/>
          <w:color w:val="auto"/>
          <w:kern w:val="0"/>
          <w:lang w:eastAsia="sl-SI"/>
        </w:rPr>
        <w:t>_______</w:t>
      </w:r>
      <w:r w:rsidR="00B8672D">
        <w:rPr>
          <w:rFonts w:eastAsia="Times New Roman"/>
          <w:color w:val="auto"/>
          <w:kern w:val="0"/>
          <w:lang w:eastAsia="sl-SI"/>
        </w:rPr>
        <w:t xml:space="preserve"> EUR b</w:t>
      </w:r>
      <w:r w:rsidR="00B8672D" w:rsidRPr="00E419E5">
        <w:rPr>
          <w:rFonts w:eastAsia="Times New Roman"/>
          <w:color w:val="auto"/>
          <w:kern w:val="0"/>
          <w:lang w:eastAsia="sl-SI"/>
        </w:rPr>
        <w:t>rez DDV</w:t>
      </w:r>
      <w:r w:rsidR="00B8672D">
        <w:rPr>
          <w:rFonts w:eastAsia="Times New Roman"/>
          <w:color w:val="auto"/>
          <w:kern w:val="0"/>
          <w:lang w:eastAsia="sl-SI"/>
        </w:rPr>
        <w:t>.</w:t>
      </w:r>
      <w:r w:rsidR="00B8672D" w:rsidRPr="00E419E5">
        <w:rPr>
          <w:rFonts w:eastAsia="Times New Roman"/>
          <w:color w:val="auto"/>
          <w:kern w:val="0"/>
          <w:lang w:eastAsia="sl-SI"/>
        </w:rPr>
        <w:t xml:space="preserve">  </w:t>
      </w:r>
    </w:p>
    <w:p w14:paraId="6E5DD8D6"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lastRenderedPageBreak/>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4256E502"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1A9C4E80"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Vrednost dejansko izvedenih del se določi po predložitvi in potrditvi končnega obračuna izvršenih pogodbenih del.</w:t>
      </w:r>
    </w:p>
    <w:p w14:paraId="797C56FE"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2224DF4" w14:textId="1C984EAC"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Ponudbena in pogodbena cena zajema</w:t>
      </w:r>
      <w:r w:rsidR="008A7C0C" w:rsidRPr="00E419E5">
        <w:rPr>
          <w:rFonts w:eastAsia="Times New Roman"/>
          <w:color w:val="auto"/>
          <w:kern w:val="0"/>
          <w:lang w:eastAsia="sl-SI"/>
        </w:rPr>
        <w:t>ta</w:t>
      </w:r>
      <w:r w:rsidRPr="00E419E5">
        <w:rPr>
          <w:rFonts w:eastAsia="Times New Roman"/>
          <w:color w:val="auto"/>
          <w:kern w:val="0"/>
          <w:lang w:eastAsia="sl-SI"/>
        </w:rPr>
        <w:t xml:space="preserve"> tudi dela, ki v posameznih postavkah popisa del niso posebej zajeta, vendar so po svoji naravi nujna za normalni potek del oz. gre za obveznosti, ki izhajajo iz veljavnih pravnih predpisov s področja gradenj in gozdarstva. </w:t>
      </w:r>
    </w:p>
    <w:p w14:paraId="71CD576D" w14:textId="77777777" w:rsidR="003A1B13" w:rsidRPr="00E419E5" w:rsidRDefault="003A1B13" w:rsidP="004F2547">
      <w:pPr>
        <w:suppressAutoHyphens w:val="0"/>
        <w:autoSpaceDE w:val="0"/>
        <w:autoSpaceDN w:val="0"/>
        <w:adjustRightInd w:val="0"/>
        <w:spacing w:line="240" w:lineRule="auto"/>
        <w:rPr>
          <w:rFonts w:eastAsia="Times New Roman"/>
          <w:color w:val="auto"/>
          <w:kern w:val="0"/>
          <w:lang w:eastAsia="sl-SI"/>
        </w:rPr>
      </w:pPr>
    </w:p>
    <w:p w14:paraId="6D9FE290" w14:textId="1D5FE6FD" w:rsidR="003A1B13" w:rsidRPr="00E419E5" w:rsidRDefault="003A1B13" w:rsidP="004F2547">
      <w:pPr>
        <w:suppressAutoHyphens w:val="0"/>
        <w:spacing w:line="240" w:lineRule="auto"/>
        <w:rPr>
          <w:rFonts w:eastAsia="Times New Roman"/>
          <w:color w:val="auto"/>
          <w:kern w:val="0"/>
          <w:lang w:eastAsia="en-US"/>
        </w:rPr>
      </w:pPr>
      <w:r w:rsidRPr="00E419E5">
        <w:rPr>
          <w:rFonts w:eastAsia="Times New Roman"/>
          <w:color w:val="auto"/>
          <w:kern w:val="0"/>
          <w:lang w:eastAsia="en-US"/>
        </w:rPr>
        <w:t xml:space="preserve">Pogodbeni stranki sta sporazumni, da se bo obračun del oz. storitev po tej pogodbi izvajal: </w:t>
      </w:r>
    </w:p>
    <w:p w14:paraId="4965C8B3" w14:textId="15493995" w:rsidR="008C2CDE" w:rsidRPr="004F2547" w:rsidRDefault="008C2CDE" w:rsidP="006C3D49">
      <w:pPr>
        <w:numPr>
          <w:ilvl w:val="0"/>
          <w:numId w:val="18"/>
        </w:numPr>
        <w:suppressAutoHyphens w:val="0"/>
        <w:spacing w:line="240" w:lineRule="auto"/>
        <w:rPr>
          <w:rFonts w:eastAsia="Times New Roman"/>
          <w:color w:val="auto"/>
          <w:kern w:val="0"/>
          <w:lang w:eastAsia="x-none"/>
        </w:rPr>
      </w:pPr>
      <w:r w:rsidRPr="00E419E5">
        <w:rPr>
          <w:rFonts w:eastAsia="Times New Roman"/>
          <w:color w:val="auto"/>
          <w:kern w:val="0"/>
          <w:lang w:eastAsia="x-none"/>
        </w:rPr>
        <w:t xml:space="preserve">V kolikor delo poteka zdržema od pričetka pogodbenih del do popolne izvedbe le teh, se obračun del po posameznem objektu (če je objektov več) izvede </w:t>
      </w:r>
      <w:r w:rsidR="004F6CE6" w:rsidRPr="004F6CE6">
        <w:rPr>
          <w:rFonts w:eastAsia="Times New Roman"/>
          <w:color w:val="auto"/>
          <w:kern w:val="0"/>
          <w:lang w:eastAsia="x-none"/>
        </w:rPr>
        <w:t xml:space="preserve">z začasnimi situacijami in končno situacijo </w:t>
      </w:r>
      <w:r w:rsidR="003607C4">
        <w:rPr>
          <w:rFonts w:eastAsia="Times New Roman"/>
          <w:color w:val="auto"/>
          <w:kern w:val="0"/>
          <w:lang w:eastAsia="x-none"/>
        </w:rPr>
        <w:t>p</w:t>
      </w:r>
      <w:r w:rsidR="004F6CE6" w:rsidRPr="004F6CE6">
        <w:rPr>
          <w:rFonts w:eastAsia="Times New Roman"/>
          <w:color w:val="auto"/>
          <w:kern w:val="0"/>
          <w:lang w:eastAsia="x-none"/>
        </w:rPr>
        <w:t>o zaključku in prevzemu teh de</w:t>
      </w:r>
      <w:r w:rsidRPr="00E419E5">
        <w:rPr>
          <w:rFonts w:eastAsia="Times New Roman"/>
          <w:color w:val="auto"/>
          <w:kern w:val="0"/>
          <w:lang w:eastAsia="x-none"/>
        </w:rPr>
        <w:t>l.</w:t>
      </w:r>
    </w:p>
    <w:p w14:paraId="29C392CB" w14:textId="77777777" w:rsidR="003A1B13" w:rsidRPr="00E419E5" w:rsidRDefault="003A1B13" w:rsidP="006C3D49">
      <w:pPr>
        <w:numPr>
          <w:ilvl w:val="0"/>
          <w:numId w:val="18"/>
        </w:numPr>
        <w:suppressAutoHyphens w:val="0"/>
        <w:spacing w:line="240" w:lineRule="auto"/>
        <w:rPr>
          <w:rFonts w:eastAsia="Times New Roman"/>
          <w:color w:val="auto"/>
          <w:kern w:val="0"/>
          <w:lang w:eastAsia="en-US"/>
        </w:rPr>
      </w:pPr>
      <w:r w:rsidRPr="00E419E5">
        <w:rPr>
          <w:rFonts w:eastAsia="Times New Roman"/>
          <w:color w:val="auto"/>
          <w:kern w:val="0"/>
          <w:lang w:eastAsia="en-US"/>
        </w:rPr>
        <w:t xml:space="preserve">Po zaključku in prevzemu vsake izmed etap, v kolikor delo poteka v etapah (etapa je zaokrožena celota storitev, ki pomeni le del izvedbe vseh pogodbenih storitev, ki jih je izvajalec dolžan izvesti po tej pogodbi). Izvajalec z naslednjo etapo lahko prične le, v kolikor je prejšnja v celoti izvedena in jo je naročnik tudi prevzel oz. potrdil. </w:t>
      </w:r>
    </w:p>
    <w:p w14:paraId="55A1EE36" w14:textId="77777777" w:rsidR="003A1B13" w:rsidRPr="00E419E5" w:rsidRDefault="003A1B13" w:rsidP="00585A49">
      <w:pPr>
        <w:suppressAutoHyphens w:val="0"/>
        <w:spacing w:line="240" w:lineRule="auto"/>
        <w:rPr>
          <w:rFonts w:eastAsia="Times New Roman"/>
          <w:color w:val="auto"/>
          <w:kern w:val="0"/>
          <w:lang w:eastAsia="x-none"/>
        </w:rPr>
      </w:pPr>
    </w:p>
    <w:p w14:paraId="403C7911" w14:textId="77777777" w:rsidR="003A1B13" w:rsidRPr="00E419E5" w:rsidRDefault="003A1B13" w:rsidP="00585A49">
      <w:pPr>
        <w:suppressAutoHyphens w:val="0"/>
        <w:spacing w:line="240" w:lineRule="auto"/>
        <w:jc w:val="center"/>
        <w:rPr>
          <w:rFonts w:eastAsia="Times New Roman"/>
          <w:b/>
          <w:bCs/>
          <w:color w:val="auto"/>
          <w:kern w:val="0"/>
          <w:lang w:eastAsia="x-none"/>
        </w:rPr>
      </w:pPr>
      <w:r w:rsidRPr="00E419E5">
        <w:rPr>
          <w:rFonts w:eastAsia="Times New Roman"/>
          <w:b/>
          <w:bCs/>
          <w:color w:val="auto"/>
          <w:kern w:val="0"/>
          <w:lang w:eastAsia="x-none"/>
        </w:rPr>
        <w:t>4. člen</w:t>
      </w:r>
    </w:p>
    <w:p w14:paraId="6AFD46C8" w14:textId="77777777" w:rsidR="003A1B13" w:rsidRPr="00E419E5" w:rsidRDefault="003A1B13" w:rsidP="00585A49">
      <w:pPr>
        <w:suppressAutoHyphens w:val="0"/>
        <w:spacing w:line="240" w:lineRule="auto"/>
        <w:rPr>
          <w:rFonts w:eastAsia="Times New Roman"/>
          <w:color w:val="auto"/>
          <w:kern w:val="0"/>
          <w:lang w:eastAsia="x-none"/>
        </w:rPr>
      </w:pPr>
    </w:p>
    <w:p w14:paraId="10AB488A" w14:textId="629432AD"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en-US"/>
        </w:rPr>
        <w:t xml:space="preserve">Naročnik bo izvajalcu za opravljena dela plačal v roku 30 dni po </w:t>
      </w:r>
      <w:r w:rsidR="72167ED6" w:rsidRPr="00E419E5">
        <w:rPr>
          <w:rFonts w:eastAsia="Times New Roman"/>
          <w:color w:val="auto"/>
          <w:kern w:val="0"/>
          <w:lang w:eastAsia="en-US"/>
        </w:rPr>
        <w:t xml:space="preserve">izdaji računa, kateremu je priložena potrjena </w:t>
      </w:r>
      <w:r w:rsidR="6D59AC04" w:rsidRPr="00E419E5">
        <w:rPr>
          <w:rFonts w:eastAsia="Times New Roman"/>
          <w:color w:val="auto"/>
          <w:kern w:val="0"/>
          <w:lang w:eastAsia="en-US"/>
        </w:rPr>
        <w:t xml:space="preserve">začasna ali končna </w:t>
      </w:r>
      <w:r w:rsidR="72167ED6" w:rsidRPr="00E419E5">
        <w:rPr>
          <w:rFonts w:eastAsia="Times New Roman"/>
          <w:color w:val="auto"/>
          <w:kern w:val="0"/>
          <w:lang w:eastAsia="en-US"/>
        </w:rPr>
        <w:t xml:space="preserve">situacija </w:t>
      </w:r>
      <w:r w:rsidR="2F237A94" w:rsidRPr="00E419E5">
        <w:rPr>
          <w:rFonts w:eastAsia="Times New Roman"/>
          <w:color w:val="auto"/>
          <w:kern w:val="0"/>
          <w:lang w:eastAsia="en-US"/>
        </w:rPr>
        <w:t xml:space="preserve">ali </w:t>
      </w:r>
      <w:r w:rsidR="719CC805" w:rsidRPr="00E419E5">
        <w:rPr>
          <w:rFonts w:eastAsia="Times New Roman"/>
          <w:color w:val="auto"/>
          <w:kern w:val="0"/>
          <w:lang w:eastAsia="en-US"/>
        </w:rPr>
        <w:t xml:space="preserve">na njeni podlagi izdana naročilnica. </w:t>
      </w:r>
      <w:r w:rsidRPr="00E419E5">
        <w:rPr>
          <w:rFonts w:eastAsia="Times New Roman"/>
          <w:color w:val="auto"/>
          <w:kern w:val="0"/>
          <w:lang w:eastAsia="x-none"/>
        </w:rPr>
        <w:t>Plačila bodo izvedena neposredno na bančni račun izvajalca, naveden v pogodbi, brez uporabe odkupa terjatev ali drugih oblik prenosa terjatev.</w:t>
      </w:r>
    </w:p>
    <w:p w14:paraId="5BBF3537" w14:textId="77777777" w:rsidR="00F11E35" w:rsidRPr="00E419E5" w:rsidRDefault="00F11E35" w:rsidP="0045169B">
      <w:pPr>
        <w:suppressAutoHyphens w:val="0"/>
        <w:autoSpaceDE w:val="0"/>
        <w:autoSpaceDN w:val="0"/>
        <w:adjustRightInd w:val="0"/>
        <w:spacing w:line="240" w:lineRule="auto"/>
        <w:rPr>
          <w:rFonts w:eastAsia="Times New Roman"/>
          <w:color w:val="auto"/>
          <w:kern w:val="0"/>
          <w:lang w:eastAsia="sl-SI"/>
        </w:rPr>
      </w:pPr>
    </w:p>
    <w:p w14:paraId="160A8BEF" w14:textId="77777777"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Posamezno situacijo potrdita naročnik in nadzornik.</w:t>
      </w:r>
    </w:p>
    <w:p w14:paraId="78C4DD4F" w14:textId="77777777" w:rsidR="00F11E35" w:rsidRPr="00E419E5" w:rsidRDefault="00F11E35" w:rsidP="0045169B">
      <w:pPr>
        <w:suppressAutoHyphens w:val="0"/>
        <w:autoSpaceDE w:val="0"/>
        <w:autoSpaceDN w:val="0"/>
        <w:adjustRightInd w:val="0"/>
        <w:spacing w:line="240" w:lineRule="auto"/>
        <w:rPr>
          <w:rFonts w:eastAsia="Times New Roman"/>
          <w:color w:val="auto"/>
          <w:kern w:val="0"/>
          <w:lang w:eastAsia="sl-SI"/>
        </w:rPr>
      </w:pPr>
    </w:p>
    <w:p w14:paraId="2DA71356" w14:textId="082732D2" w:rsidR="003A1B13" w:rsidRPr="00E419E5" w:rsidRDefault="003A1B13" w:rsidP="00585A49">
      <w:pPr>
        <w:suppressAutoHyphens w:val="0"/>
        <w:spacing w:line="240" w:lineRule="auto"/>
        <w:rPr>
          <w:rFonts w:eastAsia="Times New Roman"/>
          <w:color w:val="auto"/>
          <w:kern w:val="0"/>
          <w:lang w:eastAsia="en-US"/>
        </w:rPr>
      </w:pPr>
      <w:r w:rsidRPr="00E419E5">
        <w:rPr>
          <w:rFonts w:eastAsia="Times New Roman"/>
          <w:color w:val="auto"/>
          <w:kern w:val="0"/>
          <w:lang w:eastAsia="en-US"/>
        </w:rPr>
        <w:t xml:space="preserve">Izvajalec je dolžan dostaviti </w:t>
      </w:r>
      <w:r w:rsidR="00ACFD5B" w:rsidRPr="00E419E5">
        <w:rPr>
          <w:rFonts w:eastAsia="Times New Roman"/>
          <w:color w:val="auto"/>
          <w:kern w:val="0"/>
          <w:lang w:eastAsia="en-US"/>
        </w:rPr>
        <w:t xml:space="preserve">začasno ali končno </w:t>
      </w:r>
      <w:r w:rsidRPr="00E419E5">
        <w:rPr>
          <w:rFonts w:eastAsia="Times New Roman"/>
          <w:color w:val="auto"/>
          <w:kern w:val="0"/>
          <w:lang w:eastAsia="en-US"/>
        </w:rPr>
        <w:t xml:space="preserve">situacijo </w:t>
      </w:r>
      <w:r w:rsidR="61ED7452" w:rsidRPr="00E419E5">
        <w:rPr>
          <w:rFonts w:eastAsia="Times New Roman"/>
          <w:color w:val="auto"/>
          <w:kern w:val="0"/>
          <w:lang w:eastAsia="en-US"/>
        </w:rPr>
        <w:t xml:space="preserve">najkasneje </w:t>
      </w:r>
      <w:r w:rsidR="717D11A1" w:rsidRPr="00E419E5">
        <w:rPr>
          <w:rFonts w:eastAsia="Times New Roman"/>
          <w:color w:val="auto"/>
          <w:kern w:val="0"/>
          <w:lang w:eastAsia="en-US"/>
        </w:rPr>
        <w:t xml:space="preserve">do </w:t>
      </w:r>
      <w:r w:rsidR="6C05730B" w:rsidRPr="00E419E5">
        <w:rPr>
          <w:rFonts w:eastAsia="Times New Roman"/>
          <w:color w:val="auto"/>
          <w:kern w:val="0"/>
          <w:lang w:eastAsia="en-US"/>
        </w:rPr>
        <w:t>3</w:t>
      </w:r>
      <w:r w:rsidR="717D11A1" w:rsidRPr="00E419E5">
        <w:rPr>
          <w:rFonts w:eastAsia="Times New Roman"/>
          <w:color w:val="auto"/>
          <w:kern w:val="0"/>
          <w:lang w:eastAsia="en-US"/>
        </w:rPr>
        <w:t xml:space="preserve">. </w:t>
      </w:r>
      <w:r w:rsidR="00FA475C" w:rsidRPr="00E419E5">
        <w:rPr>
          <w:rFonts w:eastAsia="Times New Roman"/>
          <w:color w:val="auto"/>
          <w:kern w:val="0"/>
          <w:lang w:eastAsia="en-US"/>
        </w:rPr>
        <w:t xml:space="preserve">delovnega </w:t>
      </w:r>
      <w:r w:rsidR="717D11A1" w:rsidRPr="00E419E5">
        <w:rPr>
          <w:rFonts w:eastAsia="Times New Roman"/>
          <w:color w:val="auto"/>
          <w:kern w:val="0"/>
          <w:lang w:eastAsia="en-US"/>
        </w:rPr>
        <w:t xml:space="preserve">dne v tekočem mesecu za prevzeta dela v </w:t>
      </w:r>
      <w:r w:rsidR="42F1931D" w:rsidRPr="00E419E5">
        <w:rPr>
          <w:rFonts w:eastAsia="Times New Roman"/>
          <w:color w:val="auto"/>
          <w:kern w:val="0"/>
          <w:lang w:eastAsia="en-US"/>
        </w:rPr>
        <w:t xml:space="preserve">preteklem mesecu. </w:t>
      </w:r>
      <w:r w:rsidRPr="00E419E5">
        <w:rPr>
          <w:rFonts w:eastAsia="Times New Roman"/>
          <w:color w:val="auto"/>
          <w:kern w:val="0"/>
          <w:lang w:eastAsia="en-US"/>
        </w:rPr>
        <w:t xml:space="preserve">Na situacijah mora biti prikazan skupni znesek dejansko opravljenih in s strani nadzora potrjenih del. </w:t>
      </w:r>
    </w:p>
    <w:p w14:paraId="17509C5D" w14:textId="77777777" w:rsidR="00B67D28" w:rsidRPr="00E419E5" w:rsidRDefault="00B67D28" w:rsidP="00585A49">
      <w:pPr>
        <w:suppressAutoHyphens w:val="0"/>
        <w:spacing w:line="240" w:lineRule="auto"/>
        <w:rPr>
          <w:rFonts w:eastAsia="Times New Roman"/>
          <w:color w:val="auto"/>
          <w:kern w:val="0"/>
          <w:lang w:eastAsia="en-US"/>
        </w:rPr>
      </w:pPr>
    </w:p>
    <w:p w14:paraId="21B581EF" w14:textId="0EEED7FE" w:rsidR="003A1B13" w:rsidRPr="00E419E5" w:rsidRDefault="003A1B13" w:rsidP="00585A49">
      <w:pPr>
        <w:suppressAutoHyphens w:val="0"/>
        <w:spacing w:line="240" w:lineRule="auto"/>
        <w:rPr>
          <w:rFonts w:eastAsia="Times New Roman"/>
          <w:color w:val="auto"/>
          <w:kern w:val="0"/>
          <w:lang w:eastAsia="en-US"/>
        </w:rPr>
      </w:pPr>
      <w:r w:rsidRPr="00E419E5">
        <w:rPr>
          <w:rFonts w:eastAsia="Times New Roman"/>
          <w:color w:val="auto"/>
          <w:kern w:val="0"/>
          <w:lang w:eastAsia="en-US"/>
        </w:rPr>
        <w:t xml:space="preserve">Naročnik bo na podlagi pregleda knjige obračunskih izmer s strani nadzornika situacijo potrdil v </w:t>
      </w:r>
      <w:r w:rsidR="5D7017AE" w:rsidRPr="00E419E5">
        <w:rPr>
          <w:rFonts w:eastAsia="Times New Roman"/>
          <w:color w:val="auto"/>
          <w:kern w:val="0"/>
          <w:lang w:eastAsia="en-US"/>
        </w:rPr>
        <w:t>7</w:t>
      </w:r>
      <w:r w:rsidRPr="00E419E5">
        <w:rPr>
          <w:rFonts w:eastAsia="Times New Roman"/>
          <w:color w:val="auto"/>
          <w:kern w:val="0"/>
          <w:lang w:eastAsia="en-US"/>
        </w:rPr>
        <w:t xml:space="preserve"> dneh od prejema oz. jo v istem roku izpodbijal. V primeru, da so v situaciji obračunana dela, ki niso bila potrjena s strani nadzora, se nesporni del situacije potrdi, za izpodbijani del pa mora izvajalec izstaviti dobropis. Naročnik bo nesporni del situacije plačal najkasneje v roku 30 dni od dneva potrditve </w:t>
      </w:r>
      <w:r w:rsidR="6C2ED83B" w:rsidRPr="00E419E5">
        <w:rPr>
          <w:rFonts w:eastAsia="Times New Roman"/>
          <w:color w:val="auto"/>
          <w:kern w:val="0"/>
          <w:lang w:eastAsia="en-US"/>
        </w:rPr>
        <w:t xml:space="preserve">nespornega dela </w:t>
      </w:r>
      <w:r w:rsidRPr="00E419E5">
        <w:rPr>
          <w:rFonts w:eastAsia="Times New Roman"/>
          <w:color w:val="auto"/>
          <w:kern w:val="0"/>
          <w:lang w:eastAsia="en-US"/>
        </w:rPr>
        <w:t>situacije</w:t>
      </w:r>
      <w:r w:rsidR="349F84F1" w:rsidRPr="00E419E5">
        <w:rPr>
          <w:rFonts w:eastAsia="Times New Roman"/>
          <w:color w:val="auto"/>
          <w:kern w:val="0"/>
          <w:lang w:eastAsia="en-US"/>
        </w:rPr>
        <w:t>.</w:t>
      </w:r>
      <w:r w:rsidRPr="00E419E5">
        <w:rPr>
          <w:rFonts w:eastAsia="Times New Roman"/>
          <w:color w:val="auto"/>
          <w:kern w:val="0"/>
          <w:lang w:eastAsia="en-US"/>
        </w:rPr>
        <w:t xml:space="preserve"> </w:t>
      </w:r>
    </w:p>
    <w:p w14:paraId="6A98E465" w14:textId="77777777" w:rsidR="003A1B13" w:rsidRPr="00E419E5" w:rsidRDefault="003A1B13" w:rsidP="0045169B">
      <w:pPr>
        <w:suppressAutoHyphens w:val="0"/>
        <w:autoSpaceDE w:val="0"/>
        <w:autoSpaceDN w:val="0"/>
        <w:adjustRightInd w:val="0"/>
        <w:spacing w:line="240" w:lineRule="auto"/>
        <w:rPr>
          <w:rFonts w:eastAsia="Times New Roman"/>
          <w:color w:val="auto"/>
          <w:kern w:val="0"/>
          <w:lang w:eastAsia="sl-SI"/>
        </w:rPr>
      </w:pPr>
    </w:p>
    <w:p w14:paraId="067EE72A" w14:textId="77777777" w:rsidR="003A1B13" w:rsidRPr="00E419E5" w:rsidRDefault="003A1B13" w:rsidP="0045169B">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Naročnik lahko zadrži izplačilo končnega računa oziroma končne obračunske situacije do odprave vseh ugotovljenih pomanjkljivosti pred podpisom primopredajnega zapisnika o končanju gradbenih del.</w:t>
      </w:r>
    </w:p>
    <w:p w14:paraId="3D705CC1" w14:textId="77777777" w:rsidR="00824298" w:rsidRPr="00E419E5" w:rsidRDefault="00824298" w:rsidP="0045169B">
      <w:pPr>
        <w:suppressAutoHyphens w:val="0"/>
        <w:autoSpaceDE w:val="0"/>
        <w:autoSpaceDN w:val="0"/>
        <w:adjustRightInd w:val="0"/>
        <w:spacing w:line="240" w:lineRule="auto"/>
        <w:rPr>
          <w:rFonts w:eastAsia="Times New Roman"/>
          <w:color w:val="auto"/>
          <w:kern w:val="0"/>
          <w:lang w:eastAsia="sl-SI"/>
        </w:rPr>
      </w:pPr>
    </w:p>
    <w:p w14:paraId="014494E1" w14:textId="1A2F33C6" w:rsidR="00824298" w:rsidRPr="00E419E5" w:rsidRDefault="0020657A" w:rsidP="0045169B">
      <w:pPr>
        <w:suppressAutoHyphens w:val="0"/>
        <w:autoSpaceDE w:val="0"/>
        <w:autoSpaceDN w:val="0"/>
        <w:adjustRightInd w:val="0"/>
        <w:spacing w:line="240" w:lineRule="auto"/>
        <w:rPr>
          <w:rFonts w:eastAsia="Times New Roman"/>
          <w:color w:val="auto"/>
          <w:kern w:val="0"/>
          <w:lang w:eastAsia="sl-SI"/>
        </w:rPr>
      </w:pPr>
      <w:r w:rsidRPr="005071C9">
        <w:rPr>
          <w:rFonts w:eastAsia="Times New Roman"/>
          <w:color w:val="auto"/>
          <w:kern w:val="0"/>
          <w:lang w:eastAsia="sl-SI"/>
        </w:rPr>
        <w:t xml:space="preserve">Naročnik lahko </w:t>
      </w:r>
      <w:r w:rsidR="00824298" w:rsidRPr="005071C9">
        <w:rPr>
          <w:rFonts w:eastAsia="Times New Roman"/>
          <w:color w:val="auto"/>
          <w:kern w:val="0"/>
          <w:lang w:eastAsia="sl-SI"/>
        </w:rPr>
        <w:t>v posameznem povabil</w:t>
      </w:r>
      <w:r w:rsidR="00A820A5" w:rsidRPr="005071C9">
        <w:rPr>
          <w:rFonts w:eastAsia="Times New Roman"/>
          <w:color w:val="auto"/>
          <w:kern w:val="0"/>
          <w:lang w:eastAsia="sl-SI"/>
        </w:rPr>
        <w:t>u</w:t>
      </w:r>
      <w:r w:rsidR="00824298" w:rsidRPr="005071C9">
        <w:rPr>
          <w:rFonts w:eastAsia="Times New Roman"/>
          <w:color w:val="auto"/>
          <w:kern w:val="0"/>
          <w:lang w:eastAsia="sl-SI"/>
        </w:rPr>
        <w:t xml:space="preserve"> določi zadržanje sredstev pri vsakem računu </w:t>
      </w:r>
      <w:r w:rsidR="00184CCB" w:rsidRPr="005071C9">
        <w:rPr>
          <w:rFonts w:eastAsia="Times New Roman"/>
          <w:color w:val="auto"/>
          <w:kern w:val="0"/>
          <w:lang w:eastAsia="sl-SI"/>
        </w:rPr>
        <w:t xml:space="preserve">v višini </w:t>
      </w:r>
      <w:r w:rsidR="00D857E9" w:rsidRPr="005071C9">
        <w:t>največ 10</w:t>
      </w:r>
      <w:r w:rsidR="00085283">
        <w:t xml:space="preserve"> </w:t>
      </w:r>
      <w:r w:rsidR="00D857E9" w:rsidRPr="005071C9">
        <w:t xml:space="preserve">% z DDV </w:t>
      </w:r>
      <w:r w:rsidR="00824298" w:rsidRPr="005071C9">
        <w:rPr>
          <w:rFonts w:eastAsia="Times New Roman"/>
          <w:color w:val="auto"/>
          <w:kern w:val="0"/>
          <w:lang w:eastAsia="sl-SI"/>
        </w:rPr>
        <w:t xml:space="preserve">vrednosti situacije, ki se v celoti plača v roku 30 dni po podpisu primopredajnega zapisnika o končanju gradbenih del. Do podpisa primopredajnega zapisnika o končanju gradbenih del, izvajalec naročniku izstavi posamezni račun za plačilo </w:t>
      </w:r>
      <w:r w:rsidR="009C2C5E" w:rsidRPr="005071C9">
        <w:rPr>
          <w:rFonts w:eastAsia="Times New Roman"/>
          <w:color w:val="auto"/>
          <w:kern w:val="0"/>
          <w:lang w:eastAsia="sl-SI"/>
        </w:rPr>
        <w:t xml:space="preserve">90 </w:t>
      </w:r>
      <w:r w:rsidR="00824298" w:rsidRPr="005071C9">
        <w:rPr>
          <w:rFonts w:eastAsia="Times New Roman"/>
          <w:color w:val="auto"/>
          <w:kern w:val="0"/>
          <w:lang w:eastAsia="sl-SI"/>
        </w:rPr>
        <w:t>% vrednosti posameznega računa</w:t>
      </w:r>
      <w:r w:rsidR="00A94135" w:rsidRPr="005071C9">
        <w:rPr>
          <w:rFonts w:eastAsia="Times New Roman"/>
          <w:color w:val="auto"/>
          <w:kern w:val="0"/>
          <w:lang w:eastAsia="sl-SI"/>
        </w:rPr>
        <w:t>/situacije.</w:t>
      </w:r>
      <w:r w:rsidR="00824298" w:rsidRPr="00E419E5">
        <w:rPr>
          <w:rFonts w:eastAsia="Times New Roman"/>
          <w:color w:val="auto"/>
          <w:kern w:val="0"/>
          <w:lang w:eastAsia="sl-SI"/>
        </w:rPr>
        <w:t xml:space="preserve"> </w:t>
      </w:r>
    </w:p>
    <w:p w14:paraId="5216DA54" w14:textId="7CE452A0" w:rsidR="7C855A0D" w:rsidRPr="0045169B" w:rsidRDefault="7C855A0D" w:rsidP="0045169B">
      <w:pPr>
        <w:suppressAutoHyphens w:val="0"/>
        <w:autoSpaceDE w:val="0"/>
        <w:autoSpaceDN w:val="0"/>
        <w:adjustRightInd w:val="0"/>
        <w:spacing w:line="240" w:lineRule="auto"/>
        <w:rPr>
          <w:rFonts w:eastAsia="Times New Roman"/>
          <w:color w:val="auto"/>
          <w:kern w:val="0"/>
          <w:lang w:eastAsia="sl-SI"/>
        </w:rPr>
      </w:pPr>
    </w:p>
    <w:p w14:paraId="4D76DC05" w14:textId="4FD1FA28"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 xml:space="preserve">Končno obračunsko situacijo bo izvajalec predložil v 5 dneh po pisnem uspešnem prevzemu izvršenih del s strani naročnika, to je po odpravi vseh pomanjkljivosti po zapisniku o pregledu, ter po izvršenem končnem obračunu del. Naročnik bo končno obračunsko situacijo potrdil in plačal pod pogojem, da mu izvajalec predhodno predloži finančno zavarovanje za odpravo napak v garancijski dobi, v kolikor je bilo zahtevano. </w:t>
      </w:r>
    </w:p>
    <w:p w14:paraId="63E39AA2" w14:textId="77777777" w:rsidR="003A1B13" w:rsidRPr="00E419E5" w:rsidRDefault="003A1B13" w:rsidP="0045169B">
      <w:pPr>
        <w:suppressAutoHyphens w:val="0"/>
        <w:autoSpaceDE w:val="0"/>
        <w:autoSpaceDN w:val="0"/>
        <w:adjustRightInd w:val="0"/>
        <w:spacing w:line="240" w:lineRule="auto"/>
        <w:rPr>
          <w:rFonts w:eastAsia="Times New Roman"/>
          <w:color w:val="auto"/>
          <w:kern w:val="0"/>
          <w:lang w:eastAsia="sl-SI"/>
        </w:rPr>
      </w:pPr>
    </w:p>
    <w:p w14:paraId="5A81572A" w14:textId="5BB23667"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en-US"/>
        </w:rPr>
        <w:lastRenderedPageBreak/>
        <w:t xml:space="preserve">Naročnik se zavezuje zneske iz potrjenih situacij nakazovati na transakcijski račun izvajalca. </w:t>
      </w:r>
      <w:r w:rsidRPr="00E419E5">
        <w:rPr>
          <w:rFonts w:eastAsia="Times New Roman"/>
          <w:color w:val="auto"/>
          <w:kern w:val="0"/>
          <w:lang w:eastAsia="x-none"/>
        </w:rPr>
        <w:t>V primeru plačilne zamude naročnika lahko izvajalec obračuna zakonske zamudne obresti.</w:t>
      </w:r>
    </w:p>
    <w:p w14:paraId="2EF9D0A8" w14:textId="77777777" w:rsidR="003A1B13" w:rsidRPr="00E419E5" w:rsidRDefault="003A1B13" w:rsidP="00D93778">
      <w:pPr>
        <w:suppressAutoHyphens w:val="0"/>
        <w:autoSpaceDE w:val="0"/>
        <w:autoSpaceDN w:val="0"/>
        <w:adjustRightInd w:val="0"/>
        <w:spacing w:line="240" w:lineRule="auto"/>
        <w:rPr>
          <w:rFonts w:eastAsia="Times New Roman"/>
          <w:color w:val="auto"/>
          <w:kern w:val="0"/>
          <w:lang w:eastAsia="sl-SI"/>
        </w:rPr>
      </w:pPr>
    </w:p>
    <w:p w14:paraId="40C6942C" w14:textId="5EDDEA41"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 xml:space="preserve">Kadar je kot najugodnejša izbrana skupna ponudba skupine izvajalcev, bodo plačila izvedena na transakcijski račun partnerja, ki je naročnik </w:t>
      </w:r>
      <w:r w:rsidR="00824298" w:rsidRPr="00E419E5">
        <w:rPr>
          <w:rFonts w:eastAsia="Times New Roman"/>
          <w:color w:val="auto"/>
          <w:kern w:val="0"/>
          <w:lang w:eastAsia="x-none"/>
        </w:rPr>
        <w:t xml:space="preserve">zavarovanja </w:t>
      </w:r>
      <w:r w:rsidRPr="00E419E5">
        <w:rPr>
          <w:rFonts w:eastAsia="Times New Roman"/>
          <w:color w:val="auto"/>
          <w:kern w:val="0"/>
          <w:lang w:eastAsia="x-none"/>
        </w:rPr>
        <w:t xml:space="preserve">za dobro izvedbo pogodbenih obveznosti. V primeru izvajanja javnega naročila s podizvajalci so obvezne priloge računu glavnega izvajalca računi oz. situacije podizvajalcev, ki jih je glavni izvajalec predhodno potrdil podizvajalcem. </w:t>
      </w:r>
    </w:p>
    <w:p w14:paraId="1D2F3F57" w14:textId="77777777" w:rsidR="003A1B13" w:rsidRPr="00E419E5" w:rsidRDefault="003A1B13" w:rsidP="00D93778">
      <w:pPr>
        <w:suppressAutoHyphens w:val="0"/>
        <w:autoSpaceDE w:val="0"/>
        <w:autoSpaceDN w:val="0"/>
        <w:adjustRightInd w:val="0"/>
        <w:spacing w:line="240" w:lineRule="auto"/>
        <w:rPr>
          <w:rFonts w:eastAsia="Times New Roman"/>
          <w:color w:val="auto"/>
          <w:kern w:val="0"/>
          <w:lang w:eastAsia="sl-SI"/>
        </w:rPr>
      </w:pPr>
    </w:p>
    <w:p w14:paraId="16FE1EA9" w14:textId="3532BEDA" w:rsidR="003A1B13" w:rsidRDefault="003A1B13" w:rsidP="00585A49">
      <w:pPr>
        <w:suppressAutoHyphens w:val="0"/>
        <w:spacing w:line="240" w:lineRule="auto"/>
        <w:rPr>
          <w:rFonts w:eastAsia="Times New Roman"/>
          <w:color w:val="auto"/>
          <w:kern w:val="0"/>
          <w:lang w:eastAsia="en-US"/>
        </w:rPr>
      </w:pPr>
      <w:r w:rsidRPr="00E419E5">
        <w:rPr>
          <w:rFonts w:eastAsia="Times New Roman"/>
          <w:color w:val="auto"/>
          <w:kern w:val="0"/>
          <w:lang w:eastAsia="en-US"/>
        </w:rPr>
        <w:t xml:space="preserve">Podlaga za določitev vrednosti več del so cene na enoto in drugi </w:t>
      </w:r>
      <w:proofErr w:type="spellStart"/>
      <w:r w:rsidRPr="00E419E5">
        <w:rPr>
          <w:rFonts w:eastAsia="Times New Roman"/>
          <w:color w:val="auto"/>
          <w:kern w:val="0"/>
          <w:lang w:eastAsia="en-US"/>
        </w:rPr>
        <w:t>kalkulativni</w:t>
      </w:r>
      <w:proofErr w:type="spellEnd"/>
      <w:r w:rsidRPr="00E419E5">
        <w:rPr>
          <w:rFonts w:eastAsia="Times New Roman"/>
          <w:color w:val="auto"/>
          <w:kern w:val="0"/>
          <w:lang w:eastAsia="en-US"/>
        </w:rPr>
        <w:t xml:space="preserve"> elementi iz osnovne pogodbe, vključno z morebitnimi popusti. </w:t>
      </w:r>
    </w:p>
    <w:p w14:paraId="45177869" w14:textId="77777777" w:rsidR="00B27813" w:rsidRDefault="00B27813" w:rsidP="00585A49">
      <w:pPr>
        <w:suppressAutoHyphens w:val="0"/>
        <w:spacing w:line="240" w:lineRule="auto"/>
        <w:rPr>
          <w:rFonts w:eastAsia="Times New Roman"/>
          <w:color w:val="auto"/>
          <w:kern w:val="0"/>
          <w:lang w:eastAsia="en-US"/>
        </w:rPr>
      </w:pPr>
    </w:p>
    <w:p w14:paraId="5B389519" w14:textId="08CDE364" w:rsidR="00B27813" w:rsidRPr="00E419E5" w:rsidRDefault="00B27813" w:rsidP="00B27813">
      <w:pPr>
        <w:suppressAutoHyphens w:val="0"/>
        <w:spacing w:line="240" w:lineRule="auto"/>
        <w:rPr>
          <w:rFonts w:eastAsia="Times New Roman"/>
          <w:color w:val="auto"/>
          <w:kern w:val="0"/>
          <w:lang w:eastAsia="x-none"/>
        </w:rPr>
      </w:pPr>
      <w:r w:rsidRPr="00E419E5">
        <w:rPr>
          <w:rFonts w:eastAsia="Times New Roman"/>
          <w:color w:val="auto"/>
          <w:kern w:val="0"/>
          <w:lang w:eastAsia="en-US"/>
        </w:rPr>
        <w:t xml:space="preserve">Podlaga za določitev vrednosti dodatnih del so cene na enoto in drugi </w:t>
      </w:r>
      <w:proofErr w:type="spellStart"/>
      <w:r w:rsidRPr="00E419E5">
        <w:rPr>
          <w:rFonts w:eastAsia="Times New Roman"/>
          <w:color w:val="auto"/>
          <w:kern w:val="0"/>
          <w:lang w:eastAsia="en-US"/>
        </w:rPr>
        <w:t>kalkulativni</w:t>
      </w:r>
      <w:proofErr w:type="spellEnd"/>
      <w:r w:rsidRPr="00E419E5">
        <w:rPr>
          <w:rFonts w:eastAsia="Times New Roman"/>
          <w:color w:val="auto"/>
          <w:kern w:val="0"/>
          <w:lang w:eastAsia="en-US"/>
        </w:rPr>
        <w:t xml:space="preserve"> elementi iz </w:t>
      </w:r>
      <w:r>
        <w:rPr>
          <w:rFonts w:eastAsia="Times New Roman"/>
          <w:color w:val="auto"/>
          <w:kern w:val="0"/>
          <w:lang w:eastAsia="en-US"/>
        </w:rPr>
        <w:t xml:space="preserve">zapisnika </w:t>
      </w:r>
      <w:r w:rsidR="00171CA9">
        <w:rPr>
          <w:rFonts w:eastAsia="Times New Roman"/>
          <w:color w:val="auto"/>
          <w:kern w:val="0"/>
          <w:lang w:eastAsia="en-US"/>
        </w:rPr>
        <w:t xml:space="preserve">o pogajanjih, podpisanega s strani skrbnikov </w:t>
      </w:r>
      <w:r w:rsidR="005E2F60">
        <w:rPr>
          <w:rFonts w:eastAsia="Times New Roman"/>
          <w:color w:val="auto"/>
          <w:kern w:val="0"/>
          <w:lang w:eastAsia="en-US"/>
        </w:rPr>
        <w:t>te pogodbe.</w:t>
      </w:r>
    </w:p>
    <w:p w14:paraId="259001E5" w14:textId="77777777" w:rsidR="00B27813" w:rsidRPr="00E419E5" w:rsidRDefault="00B27813" w:rsidP="00585A49">
      <w:pPr>
        <w:suppressAutoHyphens w:val="0"/>
        <w:spacing w:line="240" w:lineRule="auto"/>
        <w:rPr>
          <w:rFonts w:eastAsia="Times New Roman"/>
          <w:color w:val="auto"/>
          <w:kern w:val="0"/>
          <w:lang w:eastAsia="x-none"/>
        </w:rPr>
      </w:pPr>
    </w:p>
    <w:p w14:paraId="2DEAEA79"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2831FCD3" w14:textId="77777777" w:rsidR="003A1B13" w:rsidRPr="00E419E5" w:rsidRDefault="003A1B13" w:rsidP="00585A49">
      <w:pPr>
        <w:suppressAutoHyphens w:val="0"/>
        <w:autoSpaceDE w:val="0"/>
        <w:autoSpaceDN w:val="0"/>
        <w:adjustRightInd w:val="0"/>
        <w:spacing w:line="240" w:lineRule="auto"/>
        <w:ind w:left="360"/>
        <w:jc w:val="center"/>
        <w:rPr>
          <w:rFonts w:eastAsia="Times New Roman"/>
          <w:b/>
          <w:color w:val="auto"/>
          <w:kern w:val="0"/>
          <w:lang w:eastAsia="sl-SI"/>
        </w:rPr>
      </w:pPr>
      <w:r w:rsidRPr="00E419E5">
        <w:rPr>
          <w:rFonts w:eastAsia="Times New Roman"/>
          <w:b/>
          <w:color w:val="auto"/>
          <w:kern w:val="0"/>
          <w:lang w:eastAsia="sl-SI"/>
        </w:rPr>
        <w:t>5. člen</w:t>
      </w:r>
    </w:p>
    <w:p w14:paraId="20BCEE77"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Potek dela</w:t>
      </w:r>
    </w:p>
    <w:p w14:paraId="0B150D78"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p>
    <w:p w14:paraId="41B27DF3" w14:textId="7355DCDD"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Izvajalec je dolžan z deli po tej pogodbi začeti po podpisu te pogodbe in uvedbi v delo. Za začetek dela po tej pogodbi se šteje datum prve terenske uvedbe v delo, ki ga določi naročnik in izvede imenovani gradbeni nadzornik, razen v kolikor je v povabilu k oddaji ponudbe ali v odločitvi o oddaji posameznega javnega naročila navedeno drugače. Ob uvedbi izvajalca v delo se sestavi zapisnik in to ugotovi v gradbenem dnevniku</w:t>
      </w:r>
      <w:r w:rsidR="00771091">
        <w:rPr>
          <w:rFonts w:eastAsia="Times New Roman"/>
          <w:color w:val="auto"/>
          <w:kern w:val="0"/>
          <w:lang w:eastAsia="x-none"/>
        </w:rPr>
        <w:t>.</w:t>
      </w:r>
    </w:p>
    <w:p w14:paraId="223F2D94" w14:textId="77777777" w:rsidR="00D260AB" w:rsidRPr="00E419E5" w:rsidRDefault="00D260AB" w:rsidP="00585A49">
      <w:pPr>
        <w:suppressAutoHyphens w:val="0"/>
        <w:spacing w:line="240" w:lineRule="auto"/>
        <w:rPr>
          <w:rFonts w:eastAsia="Times New Roman"/>
          <w:color w:val="auto"/>
          <w:kern w:val="0"/>
          <w:lang w:eastAsia="x-none"/>
        </w:rPr>
      </w:pPr>
    </w:p>
    <w:p w14:paraId="7796A672" w14:textId="71177A12" w:rsidR="003A1B13"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 xml:space="preserve">V kolikor se po tej pogodbi gradi več objektov, vrstni red odpiranja posameznih delovišč dogovorita </w:t>
      </w:r>
      <w:r w:rsidR="006B481C">
        <w:rPr>
          <w:rFonts w:eastAsia="Times New Roman"/>
          <w:color w:val="auto"/>
          <w:kern w:val="0"/>
          <w:lang w:eastAsia="x-none"/>
        </w:rPr>
        <w:t>(</w:t>
      </w:r>
      <w:r w:rsidRPr="00E419E5">
        <w:rPr>
          <w:rFonts w:eastAsia="Times New Roman"/>
          <w:color w:val="auto"/>
          <w:kern w:val="0"/>
          <w:lang w:eastAsia="x-none"/>
        </w:rPr>
        <w:t xml:space="preserve">potek dela </w:t>
      </w:r>
      <w:r w:rsidR="006B481C">
        <w:rPr>
          <w:rFonts w:eastAsia="Times New Roman"/>
          <w:color w:val="auto"/>
          <w:kern w:val="0"/>
          <w:lang w:eastAsia="x-none"/>
        </w:rPr>
        <w:t>-</w:t>
      </w:r>
      <w:proofErr w:type="spellStart"/>
      <w:r w:rsidRPr="00E419E5">
        <w:rPr>
          <w:rFonts w:eastAsia="Times New Roman"/>
          <w:color w:val="auto"/>
          <w:kern w:val="0"/>
          <w:lang w:eastAsia="x-none"/>
        </w:rPr>
        <w:t>gantogram</w:t>
      </w:r>
      <w:proofErr w:type="spellEnd"/>
      <w:r w:rsidRPr="00E419E5">
        <w:rPr>
          <w:rFonts w:eastAsia="Times New Roman"/>
          <w:color w:val="auto"/>
          <w:kern w:val="0"/>
          <w:lang w:eastAsia="x-none"/>
        </w:rPr>
        <w:t xml:space="preserve">) pogodbeni stranki takoj ob </w:t>
      </w:r>
      <w:r w:rsidR="00676220" w:rsidRPr="00E419E5">
        <w:rPr>
          <w:rFonts w:eastAsia="Times New Roman"/>
          <w:color w:val="auto"/>
          <w:kern w:val="0"/>
          <w:lang w:eastAsia="x-none"/>
        </w:rPr>
        <w:t xml:space="preserve">prvi </w:t>
      </w:r>
      <w:r w:rsidRPr="00E419E5">
        <w:rPr>
          <w:rFonts w:eastAsia="Times New Roman"/>
          <w:color w:val="auto"/>
          <w:kern w:val="0"/>
          <w:lang w:eastAsia="x-none"/>
        </w:rPr>
        <w:t>uvedbi v delo. Izvajalec je dolžan začetek del za posamezen objekt pisno sporočiti naročniku, v roku treh delovnih dni.</w:t>
      </w:r>
    </w:p>
    <w:p w14:paraId="7111E3F2" w14:textId="77777777" w:rsidR="00771091" w:rsidRPr="00E419E5" w:rsidRDefault="00771091" w:rsidP="00585A49">
      <w:pPr>
        <w:suppressAutoHyphens w:val="0"/>
        <w:spacing w:line="240" w:lineRule="auto"/>
        <w:rPr>
          <w:rFonts w:eastAsia="Times New Roman"/>
          <w:color w:val="auto"/>
          <w:kern w:val="0"/>
          <w:lang w:eastAsia="x-none"/>
        </w:rPr>
      </w:pPr>
    </w:p>
    <w:p w14:paraId="697C5514" w14:textId="40070398"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 xml:space="preserve">Teden dni pred predvidenim zaključkom vseh del oz. zaključkom del na posameznem objektu, v kolikor se po tej pogodbi gradi več objektov, izvajalec o tem pisno obvesti naročnika. Ogled delovišča oz. gradbišča z zapisnikom se s strani naročnika po posameznem gradbenem dovoljenju, projektu, elaboratu, popisu del, načrtu gozdne ceste, tehničnih risbah načrta gozdne ceste, gradbeni situaciji, opravi ob zaključku del oz. del na posameznem objektu, v kolikor se po tej pogodbi gradi več objektov. Izvajalec je izrecno seznanjen, da končni prevzem izvaja Zavod za gozdove Slovenije (dalje ZGS), zaradi česar je izvajalec za ponudbeno oz. pogodbeno ceno po posameznem javnem naročilu, dolžan opraviti tudi vsa dela oz. izpolniti vse zahteve ZGS, ki izhajajo iz dokumentacije v zvezi z ogledom oz. prevzemom, kot ga izvede ZGS. </w:t>
      </w:r>
    </w:p>
    <w:p w14:paraId="61D8CF3C" w14:textId="77777777" w:rsidR="003A1B13" w:rsidRPr="00E419E5" w:rsidRDefault="003A1B13" w:rsidP="00585A49">
      <w:pPr>
        <w:suppressAutoHyphens w:val="0"/>
        <w:spacing w:line="240" w:lineRule="auto"/>
        <w:rPr>
          <w:rFonts w:eastAsia="Times New Roman"/>
          <w:color w:val="auto"/>
          <w:kern w:val="0"/>
          <w:lang w:eastAsia="en-US"/>
        </w:rPr>
      </w:pPr>
    </w:p>
    <w:p w14:paraId="55930B02" w14:textId="0091FD25" w:rsidR="003A1B13" w:rsidRPr="00E419E5" w:rsidRDefault="003A1B13" w:rsidP="00585A49">
      <w:pPr>
        <w:suppressAutoHyphens w:val="0"/>
        <w:spacing w:line="240" w:lineRule="auto"/>
        <w:rPr>
          <w:rFonts w:eastAsia="Times New Roman"/>
          <w:bCs/>
          <w:iCs/>
          <w:color w:val="auto"/>
          <w:kern w:val="0"/>
          <w:lang w:eastAsia="x-none"/>
        </w:rPr>
      </w:pPr>
      <w:r w:rsidRPr="00E419E5">
        <w:rPr>
          <w:rFonts w:eastAsia="Times New Roman"/>
          <w:bCs/>
          <w:iCs/>
          <w:color w:val="auto"/>
          <w:kern w:val="0"/>
          <w:lang w:eastAsia="x-none"/>
        </w:rPr>
        <w:t>V primeru, ko ZGS ob končnem prevzemu vseh del oz. zaključku del na posameznem objektu,</w:t>
      </w:r>
      <w:r w:rsidRPr="00E419E5">
        <w:rPr>
          <w:rFonts w:eastAsia="Times New Roman"/>
          <w:color w:val="auto"/>
          <w:kern w:val="0"/>
          <w:lang w:eastAsia="x-none"/>
        </w:rPr>
        <w:t xml:space="preserve"> v kolikor se po tej pogodbi gradi več objektov,</w:t>
      </w:r>
      <w:r w:rsidRPr="00E419E5">
        <w:rPr>
          <w:rFonts w:eastAsia="Times New Roman"/>
          <w:bCs/>
          <w:iCs/>
          <w:color w:val="auto"/>
          <w:kern w:val="0"/>
          <w:lang w:eastAsia="x-none"/>
        </w:rPr>
        <w:t xml:space="preserve"> teh ne prevzame zaradi izvajalčevih napak pri izvršitvi pogodbenih obveznosti, ima naročnik pravico izvajalcu za vsak nadaljnji prihod na posamezno delovišče (</w:t>
      </w:r>
      <w:proofErr w:type="spellStart"/>
      <w:r w:rsidRPr="00E419E5">
        <w:rPr>
          <w:rFonts w:eastAsia="Times New Roman"/>
          <w:bCs/>
          <w:iCs/>
          <w:color w:val="auto"/>
          <w:kern w:val="0"/>
          <w:lang w:eastAsia="x-none"/>
        </w:rPr>
        <w:t>t.i</w:t>
      </w:r>
      <w:proofErr w:type="spellEnd"/>
      <w:r w:rsidRPr="00E419E5">
        <w:rPr>
          <w:rFonts w:eastAsia="Times New Roman"/>
          <w:bCs/>
          <w:iCs/>
          <w:color w:val="auto"/>
          <w:kern w:val="0"/>
          <w:lang w:eastAsia="x-none"/>
        </w:rPr>
        <w:t>. ponovni prevzem delovišča) zaračunati pavšal v višini 100,00 EUR</w:t>
      </w:r>
      <w:r w:rsidR="00A0051B" w:rsidRPr="00E419E5">
        <w:rPr>
          <w:rFonts w:eastAsia="Times New Roman"/>
          <w:bCs/>
          <w:iCs/>
          <w:color w:val="auto"/>
          <w:kern w:val="0"/>
          <w:lang w:eastAsia="x-none"/>
        </w:rPr>
        <w:t xml:space="preserve"> za vsak naslednji ogled pa se pavšal poveča za dodatnih 100,00 EUR (tretji ogled 200,00 EUR, četrti ogled 300,00 EUR itd.)</w:t>
      </w:r>
      <w:r w:rsidRPr="00E419E5">
        <w:rPr>
          <w:rFonts w:eastAsia="Times New Roman"/>
          <w:bCs/>
          <w:iCs/>
          <w:color w:val="auto"/>
          <w:kern w:val="0"/>
          <w:lang w:eastAsia="x-none"/>
        </w:rPr>
        <w:t xml:space="preserve">. </w:t>
      </w:r>
    </w:p>
    <w:p w14:paraId="051A403E" w14:textId="77777777" w:rsidR="003A1B13" w:rsidRPr="00E419E5" w:rsidRDefault="003A1B13" w:rsidP="00585A49">
      <w:pPr>
        <w:suppressAutoHyphens w:val="0"/>
        <w:spacing w:line="240" w:lineRule="auto"/>
        <w:rPr>
          <w:rFonts w:eastAsia="Times New Roman"/>
          <w:bCs/>
          <w:iCs/>
          <w:color w:val="auto"/>
          <w:kern w:val="0"/>
          <w:lang w:eastAsia="x-none"/>
        </w:rPr>
      </w:pPr>
    </w:p>
    <w:p w14:paraId="5B1F4F4E" w14:textId="77777777" w:rsidR="003A1B13"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Kršitve obveznosti izvajalca iz tega člena se štejejo za hujšo kršitev določil te pogodbe.</w:t>
      </w:r>
    </w:p>
    <w:p w14:paraId="5B3259CC" w14:textId="77777777" w:rsidR="003A1B13" w:rsidRPr="00E419E5" w:rsidRDefault="003A1B13" w:rsidP="00585A49">
      <w:pPr>
        <w:suppressAutoHyphens w:val="0"/>
        <w:spacing w:line="240" w:lineRule="auto"/>
        <w:rPr>
          <w:rFonts w:eastAsia="Times New Roman"/>
          <w:bCs/>
          <w:iCs/>
          <w:color w:val="auto"/>
          <w:kern w:val="0"/>
          <w:lang w:eastAsia="x-none"/>
        </w:rPr>
      </w:pPr>
    </w:p>
    <w:p w14:paraId="35ABC79E"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r w:rsidRPr="00E419E5">
        <w:rPr>
          <w:rFonts w:eastAsia="Times New Roman"/>
          <w:b/>
          <w:color w:val="auto"/>
          <w:kern w:val="0"/>
          <w:lang w:eastAsia="sl-SI"/>
        </w:rPr>
        <w:t>6. člen</w:t>
      </w:r>
    </w:p>
    <w:p w14:paraId="1A15D071"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Rok izvedbe del in višja sila</w:t>
      </w:r>
    </w:p>
    <w:p w14:paraId="51EA42EF"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p>
    <w:p w14:paraId="2316BA65"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Izvajalec se zavezuje izvršiti vsa dela po tej pogodbi najkasneje do roka: ________. Ta rok velja za dokončanje vseh pogodbenih obveznosti.</w:t>
      </w:r>
    </w:p>
    <w:p w14:paraId="39F979ED"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2C74CA5"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V kolikor je predmet pogodbe o izvedbi javnega naročila več objektov ter je za vsakega izmed objektov določen svoj rok za dokončanje del, je dolžan izvajalec za posamezen objekt upoštevati tudi </w:t>
      </w:r>
      <w:r w:rsidRPr="00E419E5">
        <w:rPr>
          <w:rFonts w:eastAsia="Times New Roman"/>
          <w:color w:val="auto"/>
          <w:kern w:val="0"/>
          <w:lang w:eastAsia="sl-SI"/>
        </w:rPr>
        <w:lastRenderedPageBreak/>
        <w:t>ta rok. V kolikor dela po tej pogodbi potekajo etapno, torej po posameznih fazah gradbenih del, kot so predvidena v povabilu k oddaji ponudbe, je izvajalec dolžan spoštovati tudi rok za posamezno etapo.</w:t>
      </w:r>
    </w:p>
    <w:p w14:paraId="22D41DB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E851C7F" w14:textId="76D09419" w:rsidR="003A1B13" w:rsidRPr="00E419E5" w:rsidRDefault="003A1B13" w:rsidP="00585A49">
      <w:pPr>
        <w:suppressAutoHyphens w:val="0"/>
        <w:spacing w:line="240" w:lineRule="auto"/>
        <w:rPr>
          <w:rFonts w:eastAsia="Times New Roman"/>
          <w:noProof/>
          <w:color w:val="auto"/>
          <w:kern w:val="0"/>
          <w:lang w:eastAsia="sl-SI"/>
        </w:rPr>
      </w:pPr>
      <w:r w:rsidRPr="00E419E5">
        <w:rPr>
          <w:rFonts w:eastAsia="Times New Roman"/>
          <w:noProof/>
          <w:color w:val="auto"/>
          <w:kern w:val="0"/>
          <w:lang w:eastAsia="sl-SI"/>
        </w:rPr>
        <w:t xml:space="preserve">Za rok izvedbe del se šteje uspešno izveden pregled </w:t>
      </w:r>
      <w:r w:rsidR="008C2CDE" w:rsidRPr="00E419E5">
        <w:rPr>
          <w:rFonts w:eastAsia="Times New Roman"/>
          <w:noProof/>
          <w:color w:val="auto"/>
          <w:kern w:val="0"/>
          <w:lang w:eastAsia="sl-SI"/>
        </w:rPr>
        <w:t>(</w:t>
      </w:r>
      <w:r w:rsidRPr="00E419E5">
        <w:rPr>
          <w:rFonts w:eastAsia="Times New Roman"/>
          <w:noProof/>
          <w:color w:val="auto"/>
          <w:kern w:val="0"/>
          <w:lang w:eastAsia="sl-SI"/>
        </w:rPr>
        <w:t>in prevzem del s strani ZGS</w:t>
      </w:r>
      <w:r w:rsidR="008C2CDE" w:rsidRPr="00E419E5">
        <w:rPr>
          <w:rFonts w:eastAsia="Times New Roman"/>
          <w:noProof/>
          <w:color w:val="auto"/>
          <w:kern w:val="0"/>
          <w:lang w:eastAsia="sl-SI"/>
        </w:rPr>
        <w:t>, v kolikor je glede na posamezno gradnjo predviden)</w:t>
      </w:r>
      <w:r w:rsidRPr="00E419E5">
        <w:rPr>
          <w:rFonts w:eastAsia="Times New Roman"/>
          <w:noProof/>
          <w:color w:val="auto"/>
          <w:kern w:val="0"/>
          <w:lang w:eastAsia="sl-SI"/>
        </w:rPr>
        <w:t>, kar se potrdi s primopredajnim zapisnikom, vključno z odpravo vseh pomanjkljivosti, ugotovljenih pri pregledu</w:t>
      </w:r>
      <w:r w:rsidR="00420102">
        <w:rPr>
          <w:rFonts w:eastAsia="Times New Roman"/>
          <w:noProof/>
          <w:color w:val="auto"/>
          <w:kern w:val="0"/>
          <w:lang w:eastAsia="sl-SI"/>
        </w:rPr>
        <w:t>, obračunu del</w:t>
      </w:r>
      <w:r w:rsidRPr="00E419E5">
        <w:rPr>
          <w:rFonts w:eastAsia="Times New Roman"/>
          <w:noProof/>
          <w:color w:val="auto"/>
          <w:kern w:val="0"/>
          <w:lang w:eastAsia="sl-SI"/>
        </w:rPr>
        <w:t xml:space="preserve"> ter izročitev potrebne dokumentacije.</w:t>
      </w:r>
    </w:p>
    <w:p w14:paraId="13A30942"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70A6E9A3"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V primeru, da ni mogoče izvršiti vseh storitev po tej pogodbi znotraj roka iz tega člena in sicer zaradi višje sile ali slabih vremenskih razmer ali zaradi drugih utemeljenih okoliščin, mora izvajalec skrbniku te pogodbe na strani naročnika to nemudoma sporočiti (pisno</w:t>
      </w:r>
      <w:r w:rsidRPr="00E419E5">
        <w:rPr>
          <w:rFonts w:eastAsia="Times New Roman"/>
          <w:noProof/>
          <w:color w:val="auto"/>
          <w:kern w:val="0"/>
          <w:lang w:eastAsia="sl-SI"/>
        </w:rPr>
        <w:t xml:space="preserve"> po elektronski pošti</w:t>
      </w:r>
      <w:r w:rsidRPr="00E419E5">
        <w:rPr>
          <w:rFonts w:eastAsia="Times New Roman"/>
          <w:color w:val="auto"/>
          <w:kern w:val="0"/>
          <w:lang w:eastAsia="sl-SI"/>
        </w:rPr>
        <w:t>). Rok izvedbe se lahko v soglasju z naročnikom, podaljša največ za število dni, za katere je izvajalec naročniku sporočil in naročnik ugotovil, da dela zaradi razmer po tem členu ne more opravljati.</w:t>
      </w:r>
    </w:p>
    <w:p w14:paraId="4DC30D4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EE1DA20"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r w:rsidRPr="00E419E5">
        <w:rPr>
          <w:rFonts w:eastAsia="Times New Roman"/>
          <w:b/>
          <w:color w:val="auto"/>
          <w:kern w:val="0"/>
          <w:lang w:eastAsia="sl-SI"/>
        </w:rPr>
        <w:t>7. člen</w:t>
      </w:r>
    </w:p>
    <w:p w14:paraId="4979DC56"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Obveznosti pogodbenih strank</w:t>
      </w:r>
    </w:p>
    <w:p w14:paraId="6306997F"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p>
    <w:p w14:paraId="0F3B7734" w14:textId="77777777" w:rsidR="003A1B13" w:rsidRPr="00E419E5" w:rsidRDefault="003A1B13" w:rsidP="0039623D">
      <w:pPr>
        <w:suppressAutoHyphens w:val="0"/>
        <w:spacing w:line="240" w:lineRule="auto"/>
        <w:rPr>
          <w:rFonts w:eastAsia="Times New Roman"/>
          <w:bCs/>
          <w:color w:val="000000"/>
          <w:kern w:val="0"/>
          <w:lang w:eastAsia="sl-SI"/>
        </w:rPr>
      </w:pPr>
      <w:r w:rsidRPr="00E419E5">
        <w:rPr>
          <w:rFonts w:eastAsia="Times New Roman"/>
          <w:bCs/>
          <w:color w:val="000000"/>
          <w:kern w:val="0"/>
          <w:lang w:eastAsia="sl-SI"/>
        </w:rPr>
        <w:t>Izvajalec se s sklenitvijo te pogodbe zavezuje oz. jamči:</w:t>
      </w:r>
    </w:p>
    <w:p w14:paraId="7758C61A" w14:textId="77777777" w:rsidR="003A1B13" w:rsidRPr="00E419E5" w:rsidRDefault="003A1B13" w:rsidP="006C3D49">
      <w:pPr>
        <w:numPr>
          <w:ilvl w:val="0"/>
          <w:numId w:val="18"/>
        </w:numPr>
        <w:suppressAutoHyphens w:val="0"/>
        <w:spacing w:line="240" w:lineRule="auto"/>
        <w:rPr>
          <w:rFonts w:eastAsia="Times New Roman"/>
          <w:color w:val="auto"/>
          <w:kern w:val="0"/>
          <w:lang w:eastAsia="sl-SI"/>
        </w:rPr>
      </w:pPr>
      <w:r w:rsidRPr="00E419E5">
        <w:rPr>
          <w:rFonts w:eastAsia="Times New Roman"/>
          <w:bCs/>
          <w:color w:val="000000"/>
          <w:kern w:val="0"/>
          <w:lang w:eastAsia="sl-SI"/>
        </w:rPr>
        <w:t>prevzeta dela in storitve iz te pogodbe izvršiti s skrbnostjo dobrega strokovnjaka, skladno s  tehničnimi predpisi, standardi ter normami, predvidenimi za tovrstna dela in ob upoštevanju vseh posebnosti okolja, v katerem se storitve izvajajo;</w:t>
      </w:r>
    </w:p>
    <w:p w14:paraId="23B4C6D6" w14:textId="77777777" w:rsidR="003A1B13" w:rsidRPr="00E419E5" w:rsidRDefault="003A1B13" w:rsidP="006C3D49">
      <w:pPr>
        <w:numPr>
          <w:ilvl w:val="0"/>
          <w:numId w:val="18"/>
        </w:numPr>
        <w:suppressAutoHyphens w:val="0"/>
        <w:spacing w:line="240" w:lineRule="auto"/>
        <w:rPr>
          <w:rFonts w:eastAsia="Times New Roman"/>
          <w:color w:val="auto"/>
          <w:kern w:val="0"/>
          <w:lang w:eastAsia="sl-SI"/>
        </w:rPr>
      </w:pPr>
      <w:r w:rsidRPr="00E419E5">
        <w:rPr>
          <w:rFonts w:eastAsia="Times New Roman"/>
          <w:color w:val="auto"/>
          <w:kern w:val="0"/>
          <w:lang w:eastAsia="sl-SI"/>
        </w:rPr>
        <w:t xml:space="preserve">skrbeti, da bodo storitve opravljene pravilno in ekonomično v okviru določil te pogodbe in morebitnih dodatnih dogovorov med pogodbenima </w:t>
      </w:r>
      <w:r w:rsidRPr="00E419E5">
        <w:rPr>
          <w:rFonts w:eastAsia="Times New Roman"/>
          <w:noProof/>
          <w:color w:val="auto"/>
          <w:kern w:val="0"/>
          <w:lang w:eastAsia="sl-SI"/>
        </w:rPr>
        <w:t>strankama;</w:t>
      </w:r>
    </w:p>
    <w:p w14:paraId="693CCF17" w14:textId="77777777" w:rsidR="003A1B13" w:rsidRPr="00E419E5" w:rsidRDefault="003A1B13" w:rsidP="006C3D49">
      <w:pPr>
        <w:numPr>
          <w:ilvl w:val="0"/>
          <w:numId w:val="18"/>
        </w:numPr>
        <w:suppressAutoHyphens w:val="0"/>
        <w:spacing w:line="240" w:lineRule="auto"/>
        <w:rPr>
          <w:rFonts w:eastAsia="Times New Roman"/>
          <w:color w:val="auto"/>
          <w:kern w:val="0"/>
          <w:lang w:eastAsia="sl-SI"/>
        </w:rPr>
      </w:pPr>
      <w:r w:rsidRPr="00E419E5">
        <w:rPr>
          <w:rFonts w:eastAsia="Times New Roman"/>
          <w:color w:val="auto"/>
          <w:kern w:val="0"/>
          <w:lang w:eastAsia="sl-SI"/>
        </w:rPr>
        <w:t>spoštovati vse pravne predpise, tehnične zahteve in standarde s področja gradenj, gozdarstva ter druge splošno veljavne predpise z relevantnih področij, vsa določila dokumentacije GRA 2026, pisnega sporazuma o skupnih ukrepih za zagotavljanje varnosti in zdravja pri delu na skupnih deloviščih pogodbenih strank, vsakokratnega naročnikovega povabila k oddaji ponudbe, gradbenega dovoljenja, elaborata, projekta, popisa del, načrta gozdne ceste, tehničnih risb, načrta, gradbene situacije, na podlagi katerega se izvajajo storitve po tej pogodbi, akte pristojnih organov, nadalje pa tudi vsebino pisnih navodil s strani naročnika;</w:t>
      </w:r>
    </w:p>
    <w:p w14:paraId="5CE18CE8" w14:textId="524662EA" w:rsidR="003A1B13" w:rsidRPr="00E419E5" w:rsidRDefault="003A1B13" w:rsidP="006C3D49">
      <w:pPr>
        <w:numPr>
          <w:ilvl w:val="0"/>
          <w:numId w:val="18"/>
        </w:numPr>
        <w:suppressAutoHyphens w:val="0"/>
        <w:spacing w:line="240" w:lineRule="auto"/>
        <w:rPr>
          <w:rFonts w:eastAsia="Times New Roman"/>
          <w:color w:val="auto"/>
          <w:kern w:val="0"/>
          <w:lang w:eastAsia="sl-SI"/>
        </w:rPr>
      </w:pPr>
      <w:r w:rsidRPr="00E419E5">
        <w:rPr>
          <w:rFonts w:eastAsia="Times New Roman"/>
          <w:color w:val="auto"/>
          <w:kern w:val="0"/>
          <w:lang w:eastAsia="sl-SI"/>
        </w:rPr>
        <w:t xml:space="preserve">vgrajevati le </w:t>
      </w:r>
      <w:r w:rsidR="0039623D" w:rsidRPr="0039623D">
        <w:rPr>
          <w:rFonts w:eastAsia="Times New Roman"/>
          <w:color w:val="auto"/>
          <w:kern w:val="0"/>
          <w:lang w:eastAsia="sl-SI"/>
        </w:rPr>
        <w:t>materiale</w:t>
      </w:r>
      <w:r w:rsidR="0039623D">
        <w:rPr>
          <w:rFonts w:eastAsia="Times New Roman"/>
          <w:color w:val="auto"/>
          <w:kern w:val="0"/>
          <w:lang w:eastAsia="sl-SI"/>
        </w:rPr>
        <w:t>,</w:t>
      </w:r>
      <w:r w:rsidR="0039623D" w:rsidRPr="0039623D">
        <w:rPr>
          <w:rFonts w:eastAsia="Times New Roman"/>
          <w:color w:val="auto"/>
          <w:kern w:val="0"/>
          <w:lang w:eastAsia="sl-SI"/>
        </w:rPr>
        <w:t xml:space="preserve"> predvidene v načrtu oziroma odobrene s strani gradbenega nadzornika </w:t>
      </w:r>
      <w:r w:rsidRPr="00E419E5">
        <w:rPr>
          <w:rFonts w:eastAsia="Times New Roman"/>
          <w:color w:val="auto"/>
          <w:kern w:val="0"/>
          <w:lang w:eastAsia="sl-SI"/>
        </w:rPr>
        <w:t>ter gradnjo izvajati na način, ki omogoča solidnost izvedenih del;</w:t>
      </w:r>
    </w:p>
    <w:p w14:paraId="53E77B2B" w14:textId="3ACE7A4B" w:rsidR="003A1B13" w:rsidRPr="00E419E5" w:rsidRDefault="003A1B13" w:rsidP="006C3D49">
      <w:pPr>
        <w:numPr>
          <w:ilvl w:val="0"/>
          <w:numId w:val="18"/>
        </w:num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zagotoviti izvedbo del v skladu s predpisi, ki urejajo graditev objektov ter predpisi, ki urejajo varnost in zdravje pri delu</w:t>
      </w:r>
      <w:r w:rsidR="00A84C7F">
        <w:rPr>
          <w:rFonts w:eastAsia="Times New Roman"/>
          <w:color w:val="auto"/>
          <w:kern w:val="0"/>
          <w:lang w:eastAsia="sl-SI"/>
        </w:rPr>
        <w:t>;</w:t>
      </w:r>
    </w:p>
    <w:p w14:paraId="726D071F" w14:textId="77777777" w:rsidR="003A1B13" w:rsidRPr="00E419E5" w:rsidRDefault="003A1B13" w:rsidP="006C3D49">
      <w:pPr>
        <w:numPr>
          <w:ilvl w:val="0"/>
          <w:numId w:val="18"/>
        </w:num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skladno s predpisi tekoče voditi gradbeni dnevnik in knjigo obračunskih izmer,</w:t>
      </w:r>
    </w:p>
    <w:p w14:paraId="5BB71CAE" w14:textId="77777777" w:rsidR="003A1B13" w:rsidRPr="00E419E5" w:rsidRDefault="003A1B13" w:rsidP="006C3D49">
      <w:pPr>
        <w:numPr>
          <w:ilvl w:val="0"/>
          <w:numId w:val="18"/>
        </w:numPr>
        <w:suppressAutoHyphens w:val="0"/>
        <w:spacing w:line="240" w:lineRule="auto"/>
        <w:rPr>
          <w:rFonts w:eastAsia="Times New Roman"/>
          <w:color w:val="auto"/>
          <w:kern w:val="0"/>
          <w:lang w:eastAsia="sl-SI"/>
        </w:rPr>
      </w:pPr>
      <w:r w:rsidRPr="00E419E5">
        <w:rPr>
          <w:rFonts w:eastAsia="Times New Roman"/>
          <w:color w:val="auto"/>
          <w:kern w:val="0"/>
          <w:lang w:eastAsia="sl-SI"/>
        </w:rPr>
        <w:t>izvajati dela skladno s terminskim planom;</w:t>
      </w:r>
    </w:p>
    <w:p w14:paraId="1AD4391F" w14:textId="3E9AC362" w:rsidR="003A1B13" w:rsidRDefault="003A1B13" w:rsidP="006C3D49">
      <w:pPr>
        <w:numPr>
          <w:ilvl w:val="0"/>
          <w:numId w:val="18"/>
        </w:num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za vsak odmik od projektne dokumentacije oz. gradbenega načrta (konkretne situacije, ki jo opredeli naročnik) pridobiti pisno soglasje naročnika oziroma nadzornika, ki izvaja gradbeni nadzor za naročnika</w:t>
      </w:r>
      <w:r w:rsidR="00704BB2" w:rsidRPr="00E419E5">
        <w:rPr>
          <w:rFonts w:eastAsia="Times New Roman"/>
          <w:color w:val="auto"/>
          <w:kern w:val="0"/>
          <w:lang w:eastAsia="sl-SI"/>
        </w:rPr>
        <w:t>;</w:t>
      </w:r>
    </w:p>
    <w:p w14:paraId="53D5FAED" w14:textId="4AE18774" w:rsidR="00A31D61" w:rsidRPr="0067600A" w:rsidRDefault="00A31D61" w:rsidP="006C3D49">
      <w:pPr>
        <w:numPr>
          <w:ilvl w:val="0"/>
          <w:numId w:val="18"/>
        </w:numPr>
        <w:suppressAutoHyphens w:val="0"/>
        <w:spacing w:line="240" w:lineRule="auto"/>
      </w:pPr>
      <w:r w:rsidRPr="00542EEA">
        <w:t>izvajati storitve po tej pogodbi samo s tehnološkimi in kadrovskimi kapacitetami, ki jih je naročniku dokazal kot usposobljene oziroma kvalificirane ter jih je naročnik priznal kot tehnološke oziroma kadrovske kapacitete za izvajanje posamičnega javnega naročila</w:t>
      </w:r>
      <w:r w:rsidR="0067600A">
        <w:t>;</w:t>
      </w:r>
    </w:p>
    <w:p w14:paraId="5AA0220B" w14:textId="77777777" w:rsidR="003A1B13" w:rsidRPr="00E419E5" w:rsidRDefault="003A1B13" w:rsidP="006C3D49">
      <w:pPr>
        <w:numPr>
          <w:ilvl w:val="0"/>
          <w:numId w:val="18"/>
        </w:numPr>
        <w:suppressAutoHyphens w:val="0"/>
        <w:spacing w:line="240" w:lineRule="auto"/>
        <w:rPr>
          <w:rFonts w:eastAsia="Times New Roman"/>
          <w:bCs/>
          <w:color w:val="000000"/>
          <w:kern w:val="0"/>
          <w:lang w:eastAsia="sl-SI"/>
        </w:rPr>
      </w:pPr>
      <w:r w:rsidRPr="00E419E5">
        <w:rPr>
          <w:rFonts w:eastAsia="Times New Roman"/>
          <w:bCs/>
          <w:color w:val="000000"/>
          <w:kern w:val="0"/>
          <w:lang w:eastAsia="sl-SI"/>
        </w:rPr>
        <w:t xml:space="preserve">do svojih podizvajalcev redno izpolnjevati obveznosti (ki se nanašajo na dogovorjeni način dela in roke plačila pogodbenih obveznosti), ter zagotoviti spoštovanje vseh, </w:t>
      </w:r>
      <w:r w:rsidRPr="00E419E5">
        <w:rPr>
          <w:rFonts w:eastAsia="Times New Roman"/>
          <w:color w:val="auto"/>
          <w:kern w:val="0"/>
          <w:lang w:eastAsia="sl-SI"/>
        </w:rPr>
        <w:t>v dokumentaciji GRA 2026 določenih pogojev tudi s strani podizvajalcev;</w:t>
      </w:r>
    </w:p>
    <w:p w14:paraId="4C46DA49" w14:textId="0B7D05A2" w:rsidR="003A1B13" w:rsidRPr="00E419E5" w:rsidRDefault="003A1B13" w:rsidP="006C3D49">
      <w:pPr>
        <w:numPr>
          <w:ilvl w:val="0"/>
          <w:numId w:val="18"/>
        </w:numPr>
        <w:suppressAutoHyphens w:val="0"/>
        <w:spacing w:line="240" w:lineRule="auto"/>
        <w:rPr>
          <w:rFonts w:eastAsia="Times New Roman"/>
          <w:bCs/>
          <w:color w:val="000000"/>
          <w:kern w:val="0"/>
          <w:lang w:eastAsia="sl-SI"/>
        </w:rPr>
      </w:pPr>
      <w:r w:rsidRPr="00E419E5">
        <w:rPr>
          <w:rFonts w:eastAsia="Times New Roman"/>
          <w:color w:val="auto"/>
          <w:kern w:val="0"/>
          <w:lang w:eastAsia="sl-SI"/>
        </w:rPr>
        <w:t>za izbor podizvajalcev ter za strokovno in pravilno izvedbo del po tej pogodbi s strani slednjih, v zvezi s čimer v razmerju do naročnika tudi v celoti odgovarja;</w:t>
      </w:r>
    </w:p>
    <w:p w14:paraId="5530F7A3" w14:textId="564DBD17" w:rsidR="003A1B13" w:rsidRPr="00E419E5" w:rsidRDefault="003A1B13" w:rsidP="006C3D49">
      <w:pPr>
        <w:numPr>
          <w:ilvl w:val="0"/>
          <w:numId w:val="18"/>
        </w:numPr>
        <w:suppressAutoHyphens w:val="0"/>
        <w:spacing w:line="240" w:lineRule="auto"/>
        <w:rPr>
          <w:rFonts w:eastAsia="Times New Roman"/>
          <w:bCs/>
          <w:color w:val="000000"/>
          <w:kern w:val="0"/>
          <w:lang w:eastAsia="sl-SI"/>
        </w:rPr>
      </w:pPr>
      <w:r w:rsidRPr="00E419E5">
        <w:rPr>
          <w:rFonts w:eastAsia="Times New Roman"/>
          <w:bCs/>
          <w:color w:val="000000"/>
          <w:kern w:val="0"/>
          <w:lang w:eastAsia="sl-SI"/>
        </w:rPr>
        <w:t xml:space="preserve">pri izvajanju storitev upoštevati ter izvajati ukrepe in normative varnosti in zdravja pri delu, varstva pred požarom ter varstva okolja, v skladu s podpisanim Pisnim sporazumom </w:t>
      </w:r>
      <w:r w:rsidRPr="00E419E5">
        <w:rPr>
          <w:rFonts w:eastAsia="Times New Roman"/>
          <w:color w:val="auto"/>
          <w:kern w:val="0"/>
          <w:lang w:eastAsia="sl-SI"/>
        </w:rPr>
        <w:t>o skupnih ukrepih za zagotavljanje varnosti in zdravja pri delu na skupnih deloviščih pogodbenih strank;</w:t>
      </w:r>
    </w:p>
    <w:p w14:paraId="52990F3E" w14:textId="77777777" w:rsidR="003A1B13" w:rsidRPr="00E419E5" w:rsidRDefault="003A1B13" w:rsidP="006C3D49">
      <w:pPr>
        <w:numPr>
          <w:ilvl w:val="0"/>
          <w:numId w:val="18"/>
        </w:numPr>
        <w:suppressAutoHyphens w:val="0"/>
        <w:spacing w:line="240" w:lineRule="auto"/>
        <w:rPr>
          <w:rFonts w:eastAsia="Times New Roman"/>
          <w:bCs/>
          <w:color w:val="000000"/>
          <w:kern w:val="0"/>
          <w:lang w:eastAsia="sl-SI"/>
        </w:rPr>
      </w:pPr>
      <w:r w:rsidRPr="00E419E5">
        <w:rPr>
          <w:rFonts w:eastAsia="Times New Roman"/>
          <w:bCs/>
          <w:color w:val="000000"/>
          <w:kern w:val="0"/>
          <w:lang w:eastAsia="sl-SI"/>
        </w:rPr>
        <w:t>naročnika pisno in pravočasno obveščati o vseh okoliščinah, ki bi lahko vplivale oz. vplivajo na pravilno in pravočasno izpolnitev njegovih obveznosti po tej pogodbi.</w:t>
      </w:r>
    </w:p>
    <w:p w14:paraId="54EA8DFF" w14:textId="77777777" w:rsidR="003A1B13" w:rsidRPr="00E419E5" w:rsidRDefault="003A1B13" w:rsidP="00585A49">
      <w:pPr>
        <w:suppressAutoHyphens w:val="0"/>
        <w:spacing w:line="240" w:lineRule="auto"/>
        <w:rPr>
          <w:rFonts w:eastAsia="Times New Roman"/>
          <w:color w:val="auto"/>
          <w:kern w:val="0"/>
          <w:lang w:eastAsia="sl-SI"/>
        </w:rPr>
      </w:pPr>
    </w:p>
    <w:p w14:paraId="45564C9F"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Kršitve obveznosti izvajalca iz tega člena se štejejo za hujšo kršitev določil te pogodbe.</w:t>
      </w:r>
    </w:p>
    <w:p w14:paraId="1AC65990"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666AF12" w14:textId="77777777" w:rsidR="003A1B13" w:rsidRPr="00E419E5" w:rsidRDefault="003A1B13" w:rsidP="00585A49">
      <w:pPr>
        <w:suppressAutoHyphens w:val="0"/>
        <w:spacing w:line="240" w:lineRule="auto"/>
        <w:jc w:val="left"/>
        <w:rPr>
          <w:rFonts w:eastAsia="Times New Roman"/>
          <w:bCs/>
          <w:color w:val="000000"/>
          <w:kern w:val="0"/>
          <w:lang w:eastAsia="sl-SI"/>
        </w:rPr>
      </w:pPr>
      <w:r w:rsidRPr="00E419E5">
        <w:rPr>
          <w:rFonts w:eastAsia="Times New Roman"/>
          <w:bCs/>
          <w:color w:val="000000"/>
          <w:kern w:val="0"/>
          <w:lang w:eastAsia="sl-SI"/>
        </w:rPr>
        <w:lastRenderedPageBreak/>
        <w:t>Naročnik se s sklenitvijo te pogodbe zavezuje oz. jamči:</w:t>
      </w:r>
    </w:p>
    <w:p w14:paraId="6C57237F" w14:textId="77777777" w:rsidR="003A1B13" w:rsidRPr="00E419E5" w:rsidRDefault="003A1B13" w:rsidP="006C3D49">
      <w:pPr>
        <w:numPr>
          <w:ilvl w:val="0"/>
          <w:numId w:val="18"/>
        </w:numPr>
        <w:suppressAutoHyphens w:val="0"/>
        <w:spacing w:line="240" w:lineRule="auto"/>
        <w:jc w:val="left"/>
        <w:rPr>
          <w:rFonts w:eastAsia="Times New Roman"/>
          <w:bCs/>
          <w:color w:val="000000"/>
          <w:kern w:val="0"/>
          <w:lang w:eastAsia="sl-SI"/>
        </w:rPr>
      </w:pPr>
      <w:r w:rsidRPr="00E419E5">
        <w:rPr>
          <w:rFonts w:eastAsia="Times New Roman"/>
          <w:bCs/>
          <w:color w:val="000000"/>
          <w:kern w:val="0"/>
          <w:lang w:eastAsia="sl-SI"/>
        </w:rPr>
        <w:t>za storitve in dela po tej pogodbi plačati pogodbeno dogovorjeno ceno na način in pod pogoji, kot to določa ta pogodba;</w:t>
      </w:r>
    </w:p>
    <w:p w14:paraId="65F9B6CC" w14:textId="77777777" w:rsidR="003A1B13" w:rsidRPr="00E419E5" w:rsidRDefault="003A1B13" w:rsidP="006C3D49">
      <w:pPr>
        <w:numPr>
          <w:ilvl w:val="0"/>
          <w:numId w:val="18"/>
        </w:numPr>
        <w:suppressAutoHyphens w:val="0"/>
        <w:spacing w:line="240" w:lineRule="auto"/>
        <w:jc w:val="left"/>
        <w:rPr>
          <w:rFonts w:eastAsia="Times New Roman"/>
          <w:bCs/>
          <w:color w:val="000000"/>
          <w:kern w:val="0"/>
          <w:lang w:eastAsia="sl-SI"/>
        </w:rPr>
      </w:pPr>
      <w:r w:rsidRPr="00E419E5">
        <w:rPr>
          <w:rFonts w:eastAsia="Times New Roman"/>
          <w:color w:val="auto"/>
          <w:kern w:val="0"/>
          <w:lang w:eastAsia="sl-SI"/>
        </w:rPr>
        <w:t>voditi evidenco spoštovanja pogodbenih obveznosti izvajalca, ki se bo lahko uporabila pri izvedbi nadaljnjih javnih naročil naročnika.</w:t>
      </w:r>
    </w:p>
    <w:p w14:paraId="37E68D19"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22BFBB85" w14:textId="230626AA"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Naročnik izvajalca seznanja, da bo gradbeno dokumentacijo pripravila družba </w:t>
      </w:r>
      <w:proofErr w:type="spellStart"/>
      <w:r w:rsidRPr="00E419E5">
        <w:rPr>
          <w:rFonts w:eastAsia="Times New Roman"/>
          <w:color w:val="auto"/>
          <w:kern w:val="0"/>
          <w:lang w:eastAsia="sl-SI"/>
        </w:rPr>
        <w:t>SiDG</w:t>
      </w:r>
      <w:proofErr w:type="spellEnd"/>
      <w:r w:rsidRPr="00E419E5">
        <w:rPr>
          <w:rFonts w:eastAsia="Times New Roman"/>
          <w:color w:val="auto"/>
          <w:kern w:val="0"/>
          <w:lang w:eastAsia="sl-SI"/>
        </w:rPr>
        <w:t xml:space="preserve">, nadzor za gradbena dela pa bo opravljala družba </w:t>
      </w:r>
      <w:proofErr w:type="spellStart"/>
      <w:r w:rsidRPr="00E419E5">
        <w:rPr>
          <w:rFonts w:eastAsia="Times New Roman"/>
          <w:color w:val="auto"/>
          <w:kern w:val="0"/>
          <w:lang w:eastAsia="sl-SI"/>
        </w:rPr>
        <w:t>SiDG</w:t>
      </w:r>
      <w:proofErr w:type="spellEnd"/>
      <w:r w:rsidRPr="00E419E5">
        <w:rPr>
          <w:rFonts w:eastAsia="Times New Roman"/>
          <w:color w:val="auto"/>
          <w:kern w:val="0"/>
          <w:lang w:eastAsia="sl-SI"/>
        </w:rPr>
        <w:t xml:space="preserve"> oziroma pooblaščena zunanja institucija (v nadaljevanju skupaj: nadzornik).</w:t>
      </w:r>
      <w:r w:rsidR="009A6032">
        <w:rPr>
          <w:rFonts w:eastAsia="Times New Roman"/>
          <w:color w:val="auto"/>
          <w:kern w:val="0"/>
          <w:lang w:eastAsia="sl-SI"/>
        </w:rPr>
        <w:t xml:space="preserve">V primeru nesoglasja </w:t>
      </w:r>
      <w:r w:rsidR="004B1A0C">
        <w:rPr>
          <w:rFonts w:eastAsia="Times New Roman"/>
          <w:color w:val="auto"/>
          <w:kern w:val="0"/>
          <w:lang w:eastAsia="sl-SI"/>
        </w:rPr>
        <w:t>med nadzornikom in izvajalcem na gradbišču je za reševanje nesoglasja pooblaščen predstavnik naročnika.</w:t>
      </w:r>
    </w:p>
    <w:p w14:paraId="3089A313"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2B41EDDD"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r w:rsidRPr="00E419E5">
        <w:rPr>
          <w:rFonts w:eastAsia="Times New Roman"/>
          <w:b/>
          <w:color w:val="auto"/>
          <w:kern w:val="0"/>
          <w:lang w:eastAsia="sl-SI"/>
        </w:rPr>
        <w:t>8. člen</w:t>
      </w:r>
    </w:p>
    <w:p w14:paraId="1B4F0896"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Podizvajalci</w:t>
      </w:r>
    </w:p>
    <w:p w14:paraId="72127776"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97DDA1C" w14:textId="77777777" w:rsidR="003A1B13" w:rsidRPr="00E419E5" w:rsidRDefault="003A1B13" w:rsidP="00585A49">
      <w:pPr>
        <w:suppressAutoHyphens w:val="0"/>
        <w:spacing w:line="240" w:lineRule="auto"/>
        <w:rPr>
          <w:rFonts w:eastAsia="Times New Roman"/>
          <w:color w:val="000000"/>
          <w:kern w:val="0"/>
          <w:lang w:eastAsia="sl-SI"/>
        </w:rPr>
      </w:pPr>
      <w:r w:rsidRPr="00E419E5">
        <w:rPr>
          <w:rFonts w:eastAsia="Times New Roman"/>
          <w:color w:val="000000"/>
          <w:kern w:val="0"/>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FDF9909" w14:textId="77777777" w:rsidR="00704BB2" w:rsidRPr="00E419E5" w:rsidRDefault="00704BB2" w:rsidP="00585A49">
      <w:pPr>
        <w:suppressAutoHyphens w:val="0"/>
        <w:spacing w:line="240" w:lineRule="auto"/>
        <w:rPr>
          <w:rFonts w:eastAsia="Times New Roman"/>
          <w:color w:val="000000"/>
          <w:kern w:val="0"/>
          <w:lang w:eastAsia="sl-SI"/>
        </w:rPr>
      </w:pPr>
    </w:p>
    <w:p w14:paraId="7C2541E7" w14:textId="77777777" w:rsidR="003A1B13" w:rsidRPr="00E419E5" w:rsidRDefault="003A1B13" w:rsidP="00585A49">
      <w:pPr>
        <w:suppressAutoHyphens w:val="0"/>
        <w:spacing w:line="240" w:lineRule="auto"/>
        <w:rPr>
          <w:rFonts w:eastAsia="Times New Roman"/>
          <w:color w:val="000000"/>
          <w:kern w:val="0"/>
          <w:lang w:eastAsia="sl-SI"/>
        </w:rPr>
      </w:pPr>
      <w:r w:rsidRPr="00E419E5">
        <w:rPr>
          <w:rFonts w:eastAsia="Times New Roman"/>
          <w:color w:val="000000"/>
          <w:kern w:val="0"/>
          <w:lang w:eastAsia="sl-SI"/>
        </w:rPr>
        <w:t xml:space="preserve">Za podizvajalce, ki zahtevajo neposredna plačila, so neposredna plačila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C5E440A" w14:textId="77777777" w:rsidR="003A1B13" w:rsidRPr="00E419E5" w:rsidRDefault="003A1B13" w:rsidP="00585A49">
      <w:pPr>
        <w:suppressAutoHyphens w:val="0"/>
        <w:spacing w:line="240" w:lineRule="auto"/>
        <w:rPr>
          <w:rFonts w:eastAsia="Times New Roman"/>
          <w:color w:val="000000"/>
          <w:kern w:val="0"/>
          <w:lang w:eastAsia="sl-SI"/>
        </w:rPr>
      </w:pPr>
    </w:p>
    <w:p w14:paraId="0764F6B3" w14:textId="77777777" w:rsidR="003A1B13" w:rsidRPr="00E419E5" w:rsidRDefault="003A1B13" w:rsidP="00585A49">
      <w:pPr>
        <w:suppressAutoHyphens w:val="0"/>
        <w:spacing w:line="240" w:lineRule="auto"/>
        <w:rPr>
          <w:rFonts w:eastAsia="Times New Roman"/>
          <w:color w:val="000000"/>
          <w:kern w:val="0"/>
          <w:lang w:eastAsia="sl-SI"/>
        </w:rPr>
      </w:pPr>
      <w:r w:rsidRPr="00E419E5">
        <w:rPr>
          <w:rFonts w:eastAsia="Times New Roman"/>
          <w:color w:val="000000"/>
          <w:kern w:val="0"/>
          <w:lang w:eastAsia="sl-SI"/>
        </w:rPr>
        <w:t>Za podizvajalce, ki ne zahtevajo neposrednega plačila, mora izvajalec naročniku najpozneje v 60 (šestdesetih) dneh od plačila končnega računa poslati svojo pisno izjavo in pisno izjavo podizvajalca, da je podizvajalec prejel plačilo za izvedene storitve, neposredno povezano s predmetom javnega naročila.</w:t>
      </w:r>
    </w:p>
    <w:p w14:paraId="4758D3F2" w14:textId="77777777" w:rsidR="003A1B13" w:rsidRPr="00E419E5" w:rsidRDefault="003A1B13" w:rsidP="00585A49">
      <w:pPr>
        <w:suppressAutoHyphens w:val="0"/>
        <w:spacing w:line="240" w:lineRule="auto"/>
        <w:rPr>
          <w:rFonts w:eastAsia="Times New Roman"/>
          <w:color w:val="000000"/>
          <w:kern w:val="0"/>
          <w:lang w:eastAsia="sl-SI"/>
        </w:rPr>
      </w:pPr>
    </w:p>
    <w:p w14:paraId="539CD677" w14:textId="33669337" w:rsidR="003A1B13" w:rsidRDefault="003A1B13" w:rsidP="004B1A0C">
      <w:pPr>
        <w:suppressAutoHyphens w:val="0"/>
        <w:spacing w:line="240" w:lineRule="auto"/>
        <w:rPr>
          <w:rFonts w:eastAsia="Times New Roman"/>
          <w:color w:val="000000"/>
          <w:kern w:val="0"/>
          <w:lang w:eastAsia="sl-SI"/>
        </w:rPr>
      </w:pPr>
      <w:r w:rsidRPr="00E419E5">
        <w:rPr>
          <w:rFonts w:eastAsia="Times New Roman"/>
          <w:color w:val="000000"/>
          <w:kern w:val="0"/>
          <w:lang w:eastAsia="sl-SI"/>
        </w:rPr>
        <w:t xml:space="preserve">Izvajanje del s podizvajalci, ki niso nominirani je nedopustno in predstavlja bistveno kršitev pogodbe. </w:t>
      </w:r>
    </w:p>
    <w:p w14:paraId="52F496A1" w14:textId="77777777" w:rsidR="004B1A0C" w:rsidRPr="00E419E5" w:rsidRDefault="004B1A0C" w:rsidP="004B1A0C">
      <w:pPr>
        <w:suppressAutoHyphens w:val="0"/>
        <w:spacing w:line="240" w:lineRule="auto"/>
        <w:rPr>
          <w:rFonts w:eastAsia="Times New Roman"/>
          <w:color w:val="auto"/>
          <w:kern w:val="0"/>
          <w:lang w:eastAsia="x-none"/>
        </w:rPr>
      </w:pPr>
    </w:p>
    <w:p w14:paraId="42DC7A1B"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r w:rsidRPr="00E419E5">
        <w:rPr>
          <w:rFonts w:eastAsia="Times New Roman"/>
          <w:b/>
          <w:color w:val="auto"/>
          <w:kern w:val="0"/>
          <w:lang w:eastAsia="sl-SI"/>
        </w:rPr>
        <w:t>9. člen</w:t>
      </w:r>
    </w:p>
    <w:p w14:paraId="1F4546B6"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 xml:space="preserve">Finančno zavarovanje in zavarovanje odgovornosti </w:t>
      </w:r>
    </w:p>
    <w:p w14:paraId="3FB672FB"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p>
    <w:p w14:paraId="28BB3B43" w14:textId="27502EB0" w:rsidR="002C3428" w:rsidRPr="003D7FEB" w:rsidRDefault="002C3428" w:rsidP="003D7FEB">
      <w:pPr>
        <w:autoSpaceDE w:val="0"/>
        <w:autoSpaceDN w:val="0"/>
        <w:adjustRightInd w:val="0"/>
        <w:rPr>
          <w:color w:val="000000"/>
        </w:rPr>
      </w:pPr>
      <w:r w:rsidRPr="00A4582F">
        <w:rPr>
          <w:color w:val="000000"/>
        </w:rPr>
        <w:t>Izvajalec mora najkasneje v roku desetih (10) dni po podpis</w:t>
      </w:r>
      <w:r>
        <w:rPr>
          <w:color w:val="000000"/>
        </w:rPr>
        <w:t xml:space="preserve">u te </w:t>
      </w:r>
      <w:r w:rsidRPr="00A4582F">
        <w:rPr>
          <w:color w:val="000000"/>
        </w:rPr>
        <w:t>pogodbe naročniku izročiti</w:t>
      </w:r>
      <w:r w:rsidR="003D7FEB">
        <w:rPr>
          <w:color w:val="000000"/>
        </w:rPr>
        <w:t xml:space="preserve"> </w:t>
      </w:r>
      <w:r w:rsidRPr="003D7FEB">
        <w:rPr>
          <w:color w:val="000000"/>
        </w:rPr>
        <w:t>finančno zavarovanje za dobro izvedbo pogodbenih obveznosti v obliki bančne garancije ali kavcijskega zavarovanja</w:t>
      </w:r>
      <w:r w:rsidR="0041395A" w:rsidRPr="003D7FEB">
        <w:rPr>
          <w:color w:val="000000"/>
        </w:rPr>
        <w:t xml:space="preserve"> ali drugega zavarovanja, ki </w:t>
      </w:r>
      <w:r w:rsidR="003D7FEB">
        <w:rPr>
          <w:color w:val="000000"/>
        </w:rPr>
        <w:t>g</w:t>
      </w:r>
      <w:r w:rsidR="0041395A" w:rsidRPr="003D7FEB">
        <w:rPr>
          <w:color w:val="000000"/>
        </w:rPr>
        <w:t xml:space="preserve">a skladno z zahtevami </w:t>
      </w:r>
      <w:r w:rsidR="00321C69" w:rsidRPr="003D7FEB">
        <w:rPr>
          <w:color w:val="000000"/>
        </w:rPr>
        <w:t>iz dokumentacije za oddajo naročila, zahteva naročnik</w:t>
      </w:r>
      <w:r w:rsidR="0041395A" w:rsidRPr="003D7FEB">
        <w:rPr>
          <w:color w:val="000000"/>
        </w:rPr>
        <w:t>.</w:t>
      </w:r>
    </w:p>
    <w:p w14:paraId="783C76D4" w14:textId="77777777" w:rsidR="008217B6" w:rsidRPr="00E419E5" w:rsidRDefault="008217B6" w:rsidP="00585A49">
      <w:pPr>
        <w:suppressAutoHyphens w:val="0"/>
        <w:autoSpaceDE w:val="0"/>
        <w:autoSpaceDN w:val="0"/>
        <w:adjustRightInd w:val="0"/>
        <w:spacing w:line="240" w:lineRule="auto"/>
        <w:rPr>
          <w:rFonts w:eastAsia="Times New Roman"/>
          <w:color w:val="auto"/>
          <w:kern w:val="0"/>
          <w:lang w:eastAsia="sl-SI"/>
        </w:rPr>
      </w:pPr>
    </w:p>
    <w:p w14:paraId="5565F03B" w14:textId="4D954742" w:rsidR="003A1B13" w:rsidRPr="00E419E5" w:rsidRDefault="008217B6"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S</w:t>
      </w:r>
      <w:r w:rsidR="003A1B13" w:rsidRPr="00E419E5">
        <w:rPr>
          <w:rFonts w:eastAsia="Times New Roman"/>
          <w:color w:val="auto"/>
          <w:kern w:val="0"/>
          <w:lang w:eastAsia="sl-SI"/>
        </w:rPr>
        <w:t xml:space="preserve"> strani izvajalca predloženo zavarovanje za dobro izvedbo pogodbenih obveznosti iz vseh pogodb, ki bodo med naročnikom in izvajalcem sklenjene v postopku posameznega javnega naročila, bo naročnik unovčil v primerih in v višini, kot to izhaja iz dokumentacije naročnika. V primeru, da uveljavljanje zavarovanja ni uspešno ali ne zadošča, izvajalec naročniku še vedno odgovarja za izpolnitev teh obveznosti skladno s splošnimi pravili o odškodninski odgovornosti.</w:t>
      </w:r>
    </w:p>
    <w:p w14:paraId="6A1CB71B" w14:textId="77777777" w:rsidR="008217B6" w:rsidRPr="00E419E5" w:rsidRDefault="008217B6" w:rsidP="00585A49">
      <w:pPr>
        <w:suppressAutoHyphens w:val="0"/>
        <w:autoSpaceDE w:val="0"/>
        <w:autoSpaceDN w:val="0"/>
        <w:adjustRightInd w:val="0"/>
        <w:spacing w:line="240" w:lineRule="auto"/>
        <w:rPr>
          <w:rFonts w:eastAsia="Times New Roman"/>
          <w:color w:val="auto"/>
          <w:kern w:val="0"/>
          <w:lang w:eastAsia="sl-SI"/>
        </w:rPr>
      </w:pPr>
    </w:p>
    <w:p w14:paraId="4C1CB274" w14:textId="77777777" w:rsidR="008217B6" w:rsidRPr="00E419E5" w:rsidRDefault="008217B6" w:rsidP="00585A49">
      <w:pPr>
        <w:suppressAutoHyphens w:val="0"/>
        <w:autoSpaceDE w:val="0"/>
        <w:autoSpaceDN w:val="0"/>
        <w:adjustRightInd w:val="0"/>
        <w:spacing w:line="240" w:lineRule="auto"/>
        <w:rPr>
          <w:bCs/>
        </w:rPr>
      </w:pPr>
      <w:r w:rsidRPr="00E419E5">
        <w:rPr>
          <w:rFonts w:eastAsia="Times New Roman"/>
          <w:color w:val="auto"/>
          <w:kern w:val="0"/>
          <w:lang w:eastAsia="sl-SI"/>
        </w:rPr>
        <w:t xml:space="preserve">Zavarovanje se unovči v </w:t>
      </w:r>
      <w:r w:rsidRPr="00E419E5">
        <w:rPr>
          <w:bCs/>
        </w:rPr>
        <w:t>višini, kot bo naročniku nastala terjatev, škoda, regresna terjatev, pogodbena kazen ali druga terjatev, torej lahko tudi le v delnem znesku, in sicer v primeru naslednjega kršenja pogodbenih obveznosti, torej:</w:t>
      </w:r>
    </w:p>
    <w:p w14:paraId="03F6F0A0" w14:textId="77777777" w:rsidR="008217B6" w:rsidRPr="00E419E5" w:rsidRDefault="008217B6" w:rsidP="00585A49">
      <w:pPr>
        <w:spacing w:line="240" w:lineRule="auto"/>
        <w:rPr>
          <w:b/>
        </w:rPr>
      </w:pPr>
    </w:p>
    <w:p w14:paraId="3379CD7E" w14:textId="77777777" w:rsidR="008217B6" w:rsidRPr="00E419E5" w:rsidRDefault="008217B6" w:rsidP="00585A49">
      <w:pPr>
        <w:numPr>
          <w:ilvl w:val="0"/>
          <w:numId w:val="1"/>
        </w:numPr>
        <w:spacing w:line="240" w:lineRule="auto"/>
        <w:rPr>
          <w:color w:val="auto"/>
        </w:rPr>
      </w:pPr>
      <w:r w:rsidRPr="00E419E5">
        <w:rPr>
          <w:color w:val="auto"/>
        </w:rPr>
        <w:t>če izvajalec ne bo pravilno izpolnil svojih pogodbenih obveznosti (tj. izpolnitev z zamudo, delna izpolnitev, ipd.);</w:t>
      </w:r>
    </w:p>
    <w:p w14:paraId="62CD2A6C" w14:textId="77777777" w:rsidR="008217B6" w:rsidRPr="00E419E5" w:rsidRDefault="008217B6" w:rsidP="00585A49">
      <w:pPr>
        <w:numPr>
          <w:ilvl w:val="0"/>
          <w:numId w:val="1"/>
        </w:numPr>
        <w:spacing w:line="240" w:lineRule="auto"/>
        <w:rPr>
          <w:color w:val="auto"/>
        </w:rPr>
      </w:pPr>
      <w:r w:rsidRPr="00E419E5">
        <w:rPr>
          <w:color w:val="auto"/>
        </w:rPr>
        <w:t>če izvajalec ne bo izpolnil pogodbenih obveznosti (tj. neizpolnitev);</w:t>
      </w:r>
    </w:p>
    <w:p w14:paraId="73E14E4B" w14:textId="7AC52FE2" w:rsidR="008217B6" w:rsidRPr="00E419E5" w:rsidRDefault="008217B6" w:rsidP="00585A49">
      <w:pPr>
        <w:numPr>
          <w:ilvl w:val="0"/>
          <w:numId w:val="1"/>
        </w:numPr>
        <w:spacing w:line="240" w:lineRule="auto"/>
        <w:rPr>
          <w:color w:val="auto"/>
        </w:rPr>
      </w:pPr>
      <w:r w:rsidRPr="00E419E5">
        <w:rPr>
          <w:color w:val="auto"/>
        </w:rPr>
        <w:lastRenderedPageBreak/>
        <w:t>če se pri izvajalcu ugotovi kraja gozdnih lesnih sortimentov</w:t>
      </w:r>
      <w:r w:rsidR="00503026" w:rsidRPr="00E419E5">
        <w:rPr>
          <w:color w:val="auto"/>
        </w:rPr>
        <w:t xml:space="preserve"> ali gradbenih materialov</w:t>
      </w:r>
      <w:r w:rsidR="001B12E5" w:rsidRPr="00E419E5">
        <w:rPr>
          <w:color w:val="auto"/>
        </w:rPr>
        <w:t xml:space="preserve"> z območja gradbišča</w:t>
      </w:r>
      <w:r w:rsidR="00CA42E2" w:rsidRPr="00E419E5">
        <w:rPr>
          <w:color w:val="auto"/>
        </w:rPr>
        <w:t>;</w:t>
      </w:r>
      <w:r w:rsidRPr="00E419E5">
        <w:rPr>
          <w:color w:val="auto"/>
        </w:rPr>
        <w:t xml:space="preserve"> </w:t>
      </w:r>
    </w:p>
    <w:p w14:paraId="25858404" w14:textId="79CAFE0A" w:rsidR="008217B6" w:rsidRPr="00E419E5" w:rsidRDefault="008217B6" w:rsidP="00585A49">
      <w:pPr>
        <w:numPr>
          <w:ilvl w:val="0"/>
          <w:numId w:val="1"/>
        </w:numPr>
        <w:spacing w:line="240" w:lineRule="auto"/>
        <w:rPr>
          <w:color w:val="auto"/>
        </w:rPr>
      </w:pPr>
      <w:r w:rsidRPr="00E419E5">
        <w:rPr>
          <w:color w:val="auto"/>
        </w:rPr>
        <w:t>če izvajalec ne bo spoštoval pogodbeno dogovorjenih rokov za začetek, izvajanje in konec del</w:t>
      </w:r>
      <w:r w:rsidR="00704BB2" w:rsidRPr="00E419E5">
        <w:rPr>
          <w:color w:val="auto"/>
        </w:rPr>
        <w:t>;</w:t>
      </w:r>
    </w:p>
    <w:p w14:paraId="0E264F2B" w14:textId="7B80B918" w:rsidR="008217B6" w:rsidRPr="00E419E5" w:rsidRDefault="008217B6" w:rsidP="00585A49">
      <w:pPr>
        <w:numPr>
          <w:ilvl w:val="0"/>
          <w:numId w:val="1"/>
        </w:numPr>
        <w:spacing w:line="240" w:lineRule="auto"/>
        <w:rPr>
          <w:color w:val="auto"/>
        </w:rPr>
      </w:pPr>
      <w:r w:rsidRPr="00E419E5">
        <w:rPr>
          <w:color w:val="auto"/>
        </w:rPr>
        <w:t>če bo izvajalec kršil Pisni sporazum o skupnih ukrepih  za zagotavljanje varnosti in zdravja pri delu na skupnih deloviščih pogodbenih strank;</w:t>
      </w:r>
    </w:p>
    <w:p w14:paraId="6EB7E38F" w14:textId="6DE96E6D" w:rsidR="008217B6" w:rsidRPr="00E419E5" w:rsidRDefault="008217B6" w:rsidP="00585A49">
      <w:pPr>
        <w:numPr>
          <w:ilvl w:val="0"/>
          <w:numId w:val="1"/>
        </w:numPr>
        <w:spacing w:line="240" w:lineRule="auto"/>
        <w:rPr>
          <w:color w:val="auto"/>
        </w:rPr>
      </w:pPr>
      <w:r w:rsidRPr="00E419E5">
        <w:rPr>
          <w:color w:val="auto"/>
        </w:rPr>
        <w:t xml:space="preserve">če bo izvajalec </w:t>
      </w:r>
      <w:r w:rsidR="00CA42E2" w:rsidRPr="00E419E5">
        <w:rPr>
          <w:color w:val="auto"/>
        </w:rPr>
        <w:t xml:space="preserve">kršil </w:t>
      </w:r>
      <w:r w:rsidRPr="00E419E5">
        <w:rPr>
          <w:color w:val="auto"/>
        </w:rPr>
        <w:t>pogodbene obveznosti glede zagotavljanja kvalificiranih kadrovskih in tehnoloških kapacitet ter obveznosti glede podizvajalcev</w:t>
      </w:r>
      <w:r w:rsidR="00704BB2" w:rsidRPr="00E419E5">
        <w:rPr>
          <w:color w:val="auto"/>
        </w:rPr>
        <w:t>;</w:t>
      </w:r>
    </w:p>
    <w:p w14:paraId="1FA1D4F8" w14:textId="18303263" w:rsidR="008217B6" w:rsidRPr="00E419E5" w:rsidRDefault="008217B6" w:rsidP="005071C9">
      <w:pPr>
        <w:numPr>
          <w:ilvl w:val="0"/>
          <w:numId w:val="1"/>
        </w:numPr>
        <w:spacing w:line="240" w:lineRule="auto"/>
        <w:rPr>
          <w:color w:val="auto"/>
        </w:rPr>
      </w:pPr>
      <w:r w:rsidRPr="00E419E5">
        <w:rPr>
          <w:color w:val="auto"/>
        </w:rPr>
        <w:t>če izvajalec ne bo poplačal podizvajalcev, ki jih je nominiral v  postopku javnega naročila z oznako GRA 2026</w:t>
      </w:r>
      <w:r w:rsidR="00CA42E2" w:rsidRPr="00E419E5">
        <w:rPr>
          <w:color w:val="auto"/>
        </w:rPr>
        <w:t>;</w:t>
      </w:r>
    </w:p>
    <w:p w14:paraId="1E73F6DA" w14:textId="77777777" w:rsidR="008217B6" w:rsidRPr="005071C9" w:rsidRDefault="008217B6" w:rsidP="005071C9">
      <w:pPr>
        <w:numPr>
          <w:ilvl w:val="0"/>
          <w:numId w:val="1"/>
        </w:numPr>
        <w:spacing w:line="240" w:lineRule="auto"/>
        <w:rPr>
          <w:color w:val="auto"/>
        </w:rPr>
      </w:pPr>
      <w:r w:rsidRPr="00E419E5">
        <w:rPr>
          <w:color w:val="auto"/>
        </w:rPr>
        <w:t xml:space="preserve">v ostalih primerih določenih s pogodbo. </w:t>
      </w:r>
    </w:p>
    <w:p w14:paraId="42BDFA99"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ab/>
      </w:r>
    </w:p>
    <w:p w14:paraId="766CE9E0" w14:textId="7F5BFFC1" w:rsidR="003A1B13"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Izvajalčevo zavarovanje odgovornost iz dejavnosti, ki vključuje tudi objektivno odgovornost in sicer za zavarovalno vsoto po dogodku v višini najmanj 100.000,00 EUR za ves čas veljavnosti dinamičnega nabavnega sistema oz. najmanj za obdobje do 3</w:t>
      </w:r>
      <w:r w:rsidR="008C2CDE" w:rsidRPr="00E419E5">
        <w:rPr>
          <w:rFonts w:eastAsia="Times New Roman"/>
          <w:color w:val="auto"/>
          <w:kern w:val="0"/>
          <w:lang w:eastAsia="sl-SI"/>
        </w:rPr>
        <w:t>0</w:t>
      </w:r>
      <w:r w:rsidRPr="00E419E5">
        <w:rPr>
          <w:rFonts w:eastAsia="Times New Roman"/>
          <w:color w:val="auto"/>
          <w:kern w:val="0"/>
          <w:lang w:eastAsia="sl-SI"/>
        </w:rPr>
        <w:t>.</w:t>
      </w:r>
      <w:r w:rsidR="008C2CDE" w:rsidRPr="00E419E5">
        <w:rPr>
          <w:rFonts w:eastAsia="Times New Roman"/>
          <w:color w:val="auto"/>
          <w:kern w:val="0"/>
          <w:lang w:eastAsia="sl-SI"/>
        </w:rPr>
        <w:t>4</w:t>
      </w:r>
      <w:r w:rsidR="007D1881">
        <w:rPr>
          <w:rFonts w:eastAsia="Times New Roman"/>
          <w:color w:val="auto"/>
          <w:kern w:val="0"/>
          <w:lang w:eastAsia="sl-SI"/>
        </w:rPr>
        <w:t>.</w:t>
      </w:r>
      <w:r w:rsidRPr="00E419E5">
        <w:rPr>
          <w:rFonts w:eastAsia="Times New Roman"/>
          <w:color w:val="auto"/>
          <w:kern w:val="0"/>
          <w:lang w:eastAsia="sl-SI"/>
        </w:rPr>
        <w:t>203</w:t>
      </w:r>
      <w:r w:rsidR="008C2CDE" w:rsidRPr="00E419E5">
        <w:rPr>
          <w:rFonts w:eastAsia="Times New Roman"/>
          <w:color w:val="auto"/>
          <w:kern w:val="0"/>
          <w:lang w:eastAsia="sl-SI"/>
        </w:rPr>
        <w:t>1</w:t>
      </w:r>
      <w:r w:rsidRPr="00E419E5">
        <w:rPr>
          <w:rFonts w:eastAsia="Times New Roman"/>
          <w:color w:val="auto"/>
          <w:kern w:val="0"/>
          <w:lang w:eastAsia="sl-SI"/>
        </w:rPr>
        <w:t xml:space="preserve"> bo naročnik uveljavljal v primeru nastanka zavarovalnih dogodkov oz. škodnih dogodkov. </w:t>
      </w:r>
      <w:r w:rsidR="00A016B4" w:rsidRPr="00E419E5">
        <w:rPr>
          <w:rFonts w:eastAsia="Times New Roman"/>
          <w:color w:val="auto"/>
          <w:kern w:val="0"/>
          <w:lang w:eastAsia="sl-SI"/>
        </w:rPr>
        <w:t>Naročnik ima pravico zahtevati zavarovanje odgovornosti tudi po poteku 30.4.203</w:t>
      </w:r>
      <w:r w:rsidR="007D1881">
        <w:rPr>
          <w:rFonts w:eastAsia="Times New Roman"/>
          <w:color w:val="auto"/>
          <w:kern w:val="0"/>
          <w:lang w:eastAsia="sl-SI"/>
        </w:rPr>
        <w:t>1</w:t>
      </w:r>
      <w:r w:rsidR="00A016B4" w:rsidRPr="00E419E5">
        <w:rPr>
          <w:rFonts w:eastAsia="Times New Roman"/>
          <w:color w:val="auto"/>
          <w:kern w:val="0"/>
          <w:lang w:eastAsia="sl-SI"/>
        </w:rPr>
        <w:t xml:space="preserve">, v kolikor je predvideno, da se bo </w:t>
      </w:r>
      <w:r w:rsidR="009145C1" w:rsidRPr="00E419E5">
        <w:rPr>
          <w:rFonts w:eastAsia="Times New Roman"/>
          <w:color w:val="auto"/>
          <w:kern w:val="0"/>
          <w:lang w:eastAsia="sl-SI"/>
        </w:rPr>
        <w:t>posamezn</w:t>
      </w:r>
      <w:r w:rsidR="009145C1">
        <w:rPr>
          <w:rFonts w:eastAsia="Times New Roman"/>
          <w:color w:val="auto"/>
          <w:kern w:val="0"/>
          <w:lang w:eastAsia="sl-SI"/>
        </w:rPr>
        <w:t>a</w:t>
      </w:r>
      <w:r w:rsidR="009145C1" w:rsidRPr="00E419E5">
        <w:rPr>
          <w:rFonts w:eastAsia="Times New Roman"/>
          <w:color w:val="auto"/>
          <w:kern w:val="0"/>
          <w:lang w:eastAsia="sl-SI"/>
        </w:rPr>
        <w:t xml:space="preserve"> </w:t>
      </w:r>
      <w:r w:rsidR="00A016B4" w:rsidRPr="00E419E5">
        <w:rPr>
          <w:rFonts w:eastAsia="Times New Roman"/>
          <w:color w:val="auto"/>
          <w:kern w:val="0"/>
          <w:lang w:eastAsia="sl-SI"/>
        </w:rPr>
        <w:t>gradnja izvajala po tem roku.</w:t>
      </w:r>
    </w:p>
    <w:p w14:paraId="2B863CA7" w14:textId="77777777" w:rsidR="007A5E21" w:rsidRPr="00E419E5" w:rsidRDefault="007A5E21" w:rsidP="00585A49">
      <w:pPr>
        <w:suppressAutoHyphens w:val="0"/>
        <w:autoSpaceDE w:val="0"/>
        <w:autoSpaceDN w:val="0"/>
        <w:adjustRightInd w:val="0"/>
        <w:spacing w:line="240" w:lineRule="auto"/>
        <w:rPr>
          <w:rFonts w:eastAsia="Times New Roman"/>
          <w:color w:val="auto"/>
          <w:kern w:val="0"/>
          <w:lang w:eastAsia="sl-SI"/>
        </w:rPr>
      </w:pPr>
    </w:p>
    <w:p w14:paraId="6653328F" w14:textId="774A2ABF"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V primeru prenehanja zavarovanja iz prejšnjega odstavka se uporabljajo določbe dokumentacije naročnika.</w:t>
      </w:r>
    </w:p>
    <w:p w14:paraId="20C797DB" w14:textId="77777777" w:rsidR="003A1B13" w:rsidRPr="00E419E5" w:rsidRDefault="003A1B13" w:rsidP="00585A49">
      <w:pPr>
        <w:suppressAutoHyphens w:val="0"/>
        <w:autoSpaceDE w:val="0"/>
        <w:autoSpaceDN w:val="0"/>
        <w:adjustRightInd w:val="0"/>
        <w:spacing w:line="240" w:lineRule="auto"/>
        <w:jc w:val="center"/>
        <w:rPr>
          <w:rFonts w:eastAsia="Times New Roman"/>
          <w:color w:val="auto"/>
          <w:kern w:val="0"/>
          <w:lang w:eastAsia="sl-SI"/>
        </w:rPr>
      </w:pPr>
    </w:p>
    <w:p w14:paraId="2419625C" w14:textId="77777777" w:rsidR="003A1B13" w:rsidRPr="00E419E5" w:rsidRDefault="003A1B13" w:rsidP="00585A49">
      <w:pPr>
        <w:suppressAutoHyphens w:val="0"/>
        <w:autoSpaceDE w:val="0"/>
        <w:autoSpaceDN w:val="0"/>
        <w:adjustRightInd w:val="0"/>
        <w:spacing w:line="240" w:lineRule="auto"/>
        <w:jc w:val="center"/>
        <w:rPr>
          <w:rFonts w:eastAsia="Times New Roman"/>
          <w:b/>
          <w:color w:val="auto"/>
          <w:kern w:val="0"/>
          <w:lang w:eastAsia="sl-SI"/>
        </w:rPr>
      </w:pPr>
      <w:r w:rsidRPr="00E419E5">
        <w:rPr>
          <w:rFonts w:eastAsia="Times New Roman"/>
          <w:b/>
          <w:color w:val="auto"/>
          <w:kern w:val="0"/>
          <w:lang w:eastAsia="sl-SI"/>
        </w:rPr>
        <w:t>10. člen</w:t>
      </w:r>
    </w:p>
    <w:p w14:paraId="7CDF26EE" w14:textId="4ED107A1"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Odgovornost za škodo</w:t>
      </w:r>
      <w:r w:rsidR="00A016B4" w:rsidRPr="00E419E5">
        <w:rPr>
          <w:rFonts w:eastAsia="Times New Roman"/>
          <w:b/>
          <w:bCs/>
          <w:color w:val="auto"/>
          <w:kern w:val="0"/>
          <w:lang w:eastAsia="sl-SI"/>
        </w:rPr>
        <w:t xml:space="preserve"> in zavarovanje odgovornosti za škodo</w:t>
      </w:r>
    </w:p>
    <w:p w14:paraId="17E56B8E" w14:textId="77777777" w:rsidR="003A1B13" w:rsidRPr="00E419E5" w:rsidRDefault="003A1B13" w:rsidP="00585A49">
      <w:pPr>
        <w:suppressAutoHyphens w:val="0"/>
        <w:autoSpaceDE w:val="0"/>
        <w:autoSpaceDN w:val="0"/>
        <w:adjustRightInd w:val="0"/>
        <w:spacing w:line="240" w:lineRule="auto"/>
        <w:jc w:val="center"/>
        <w:rPr>
          <w:rFonts w:eastAsia="Times New Roman"/>
          <w:color w:val="auto"/>
          <w:kern w:val="0"/>
          <w:lang w:eastAsia="sl-SI"/>
        </w:rPr>
      </w:pPr>
    </w:p>
    <w:p w14:paraId="575BDA10"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Izvajalec odgovarja za škodo, ki nastane njegovim delavcem, naročniku in/ali tretjim osebam in izvira iz njegovega dela in dela njegovih podizvajalcev, kot tudi njegovih obveznosti po tej pogodbi.</w:t>
      </w:r>
    </w:p>
    <w:p w14:paraId="79C9697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EE09370"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Izvajalec se zavezuje naročniku ter vsem tretjim osebam kriti morebiti nastalo škodo zaradi oz. v zvezi z izvajanjem del po tej pogodbi. Izvajalec vsa dela po tej pogodbi izvaja na lastno odgovornost in tako nosi posledice vseh morebitnih strokovnih napak in na splošno napak pri izvrševanju pogodbe, v primeru obstoja objektivne odgovornosti tudi posledice le te odgovornosti, ter tudi ukrepov, izrečenih s strani ZGS, pristojnih inšpekcijskih ali drugih pristojnih organov, do katerih odgovarja neposredno. V primeru da so takšni ukrepi zaradi ali v zvezi z izvrševanjem storitev te pogodbe izrečeni oz. v izvedbo naloženi naročniku, se izvajalec zavezuje naročniku in/ali njegovi odgovorni osebi regresno povrniti znesek izplačanih kazni, druge nastale stroške oz. vrednost izvedenih del, ukrepov oz. vso škodo. Navedena obveznost velja za čas trajanja pogodbe in tudi po izteku pogodbe, če se nanaša na to pogodbo.   </w:t>
      </w:r>
    </w:p>
    <w:p w14:paraId="4884FDFD"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6F5E333" w14:textId="397D7823" w:rsidR="00433BB1" w:rsidRPr="00E419E5" w:rsidRDefault="00433BB1"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Izvajalec mora v roku ___ dni po podpisu primopredajnega zapisnika predložiti zavarovanje za odpravo napak v garancijski dobi</w:t>
      </w:r>
      <w:r w:rsidR="002F57FF" w:rsidRPr="00E419E5">
        <w:rPr>
          <w:rFonts w:eastAsia="Times New Roman"/>
          <w:color w:val="auto"/>
          <w:kern w:val="0"/>
          <w:lang w:eastAsia="sl-SI"/>
        </w:rPr>
        <w:t>, kot ga je v posameznem naročilu zahteval naročnik</w:t>
      </w:r>
      <w:r w:rsidR="00B8635C" w:rsidRPr="00E419E5">
        <w:rPr>
          <w:rFonts w:eastAsia="Times New Roman"/>
          <w:color w:val="auto"/>
          <w:kern w:val="0"/>
          <w:lang w:eastAsia="sl-SI"/>
        </w:rPr>
        <w:t xml:space="preserve"> za obdobje 2 let.</w:t>
      </w:r>
    </w:p>
    <w:p w14:paraId="1BD9EF14" w14:textId="77777777" w:rsidR="002F57FF" w:rsidRPr="00E419E5" w:rsidRDefault="002F57FF" w:rsidP="00585A49">
      <w:pPr>
        <w:suppressAutoHyphens w:val="0"/>
        <w:autoSpaceDE w:val="0"/>
        <w:autoSpaceDN w:val="0"/>
        <w:adjustRightInd w:val="0"/>
        <w:spacing w:line="240" w:lineRule="auto"/>
        <w:rPr>
          <w:rFonts w:eastAsia="Times New Roman"/>
          <w:color w:val="auto"/>
          <w:kern w:val="0"/>
          <w:lang w:eastAsia="sl-SI"/>
        </w:rPr>
      </w:pPr>
    </w:p>
    <w:p w14:paraId="5BEC3842" w14:textId="72EECA59" w:rsidR="002F57FF" w:rsidRPr="00E419E5" w:rsidRDefault="002F57FF"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Splošno garancijsko obdobje znaša 2 leti po primopredaji, odgovornost za solidnost gradnje skladno z OZ znaša 10 let.</w:t>
      </w:r>
    </w:p>
    <w:p w14:paraId="1A2C5C12" w14:textId="77777777" w:rsidR="002F57FF" w:rsidRPr="00E419E5" w:rsidRDefault="002F57FF" w:rsidP="00585A49">
      <w:pPr>
        <w:suppressAutoHyphens w:val="0"/>
        <w:autoSpaceDE w:val="0"/>
        <w:autoSpaceDN w:val="0"/>
        <w:adjustRightInd w:val="0"/>
        <w:spacing w:line="240" w:lineRule="auto"/>
        <w:rPr>
          <w:rFonts w:eastAsia="Times New Roman"/>
          <w:color w:val="auto"/>
          <w:kern w:val="0"/>
          <w:lang w:eastAsia="sl-SI"/>
        </w:rPr>
      </w:pPr>
    </w:p>
    <w:p w14:paraId="6F763400" w14:textId="263D3B6F" w:rsidR="00300665" w:rsidRPr="00E419E5" w:rsidRDefault="002F57FF"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V času splošnega garancijskega roka </w:t>
      </w:r>
      <w:r w:rsidR="00300665" w:rsidRPr="00E419E5">
        <w:rPr>
          <w:rFonts w:eastAsia="Times New Roman"/>
          <w:color w:val="auto"/>
          <w:kern w:val="0"/>
          <w:lang w:eastAsia="sl-SI"/>
        </w:rPr>
        <w:t>mora izvajalec na svoje stroške na naročnikovo zahtevo, ugotovljene napake v garancijski dobi odpravil v dogovorjenem roku, ki ga v pisnem obvestilu o napaki določi naročnik.</w:t>
      </w:r>
    </w:p>
    <w:p w14:paraId="217CDB67" w14:textId="77777777" w:rsidR="00300665" w:rsidRPr="00E419E5" w:rsidRDefault="00300665" w:rsidP="00585A49">
      <w:pPr>
        <w:suppressAutoHyphens w:val="0"/>
        <w:autoSpaceDE w:val="0"/>
        <w:autoSpaceDN w:val="0"/>
        <w:adjustRightInd w:val="0"/>
        <w:spacing w:line="240" w:lineRule="auto"/>
        <w:rPr>
          <w:rFonts w:eastAsia="Times New Roman"/>
          <w:color w:val="auto"/>
          <w:kern w:val="0"/>
          <w:lang w:eastAsia="sl-SI"/>
        </w:rPr>
      </w:pPr>
    </w:p>
    <w:p w14:paraId="567D45F0" w14:textId="37362504" w:rsidR="00300665" w:rsidRDefault="00300665"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Izvajalec se obvezuje ugotovljene napake v garancijski dobi odpraviti v roku</w:t>
      </w:r>
      <w:r w:rsidR="00516982" w:rsidRPr="00E419E5">
        <w:rPr>
          <w:rFonts w:eastAsia="Times New Roman"/>
          <w:color w:val="auto"/>
          <w:kern w:val="0"/>
          <w:lang w:eastAsia="sl-SI"/>
        </w:rPr>
        <w:t>, ki ga določi naročnik</w:t>
      </w:r>
      <w:r w:rsidRPr="00E419E5">
        <w:rPr>
          <w:rFonts w:eastAsia="Times New Roman"/>
          <w:color w:val="auto"/>
          <w:kern w:val="0"/>
          <w:lang w:eastAsia="sl-SI"/>
        </w:rPr>
        <w:t xml:space="preserve">, v nujnih primerih pa takoj. Pogodbeni stranki lahko določita daljši rok, ki upošteva tehnične zahteve potrebne za odpravo napak. Če izvajalec ne odpravi napak v tehnično realnem roku, oziroma če objekt po določenem roku za odpravo napak ne doseže garantirane tehnične kvalitete, sme naročnik po načelu dobrega gospodarja ta dela poveriti drugemu izvajalcu na račun izvajalca iz te pogodbe. </w:t>
      </w:r>
      <w:r w:rsidRPr="00E419E5">
        <w:rPr>
          <w:rFonts w:eastAsia="Times New Roman"/>
          <w:color w:val="auto"/>
          <w:kern w:val="0"/>
          <w:lang w:eastAsia="sl-SI"/>
        </w:rPr>
        <w:lastRenderedPageBreak/>
        <w:t>Za poplačilo stroškov odprave napak in vseh drugih s tem povezanih stroškov sme naročnik unovčiti finančno zavarovanje za odpravo napak v garancijskem roku.</w:t>
      </w:r>
    </w:p>
    <w:p w14:paraId="0634CB2D" w14:textId="77777777" w:rsidR="002500A2" w:rsidRPr="00E419E5" w:rsidRDefault="002500A2" w:rsidP="00585A49">
      <w:pPr>
        <w:suppressAutoHyphens w:val="0"/>
        <w:autoSpaceDE w:val="0"/>
        <w:autoSpaceDN w:val="0"/>
        <w:adjustRightInd w:val="0"/>
        <w:spacing w:line="240" w:lineRule="auto"/>
        <w:rPr>
          <w:rFonts w:eastAsia="Times New Roman"/>
          <w:color w:val="auto"/>
          <w:kern w:val="0"/>
          <w:lang w:eastAsia="sl-SI"/>
        </w:rPr>
      </w:pPr>
    </w:p>
    <w:p w14:paraId="29D751A3" w14:textId="1EF0E135" w:rsidR="002F57FF" w:rsidRPr="00E419E5" w:rsidRDefault="002F57FF" w:rsidP="00585A49">
      <w:pPr>
        <w:suppressAutoHyphens w:val="0"/>
        <w:autoSpaceDE w:val="0"/>
        <w:autoSpaceDN w:val="0"/>
        <w:adjustRightInd w:val="0"/>
        <w:spacing w:line="240" w:lineRule="auto"/>
        <w:rPr>
          <w:rFonts w:eastAsia="Times New Roman"/>
          <w:color w:val="auto"/>
          <w:kern w:val="0"/>
          <w:lang w:eastAsia="sl-SI"/>
        </w:rPr>
      </w:pPr>
    </w:p>
    <w:p w14:paraId="3110A5A2" w14:textId="77777777" w:rsidR="003A1B13" w:rsidRPr="00E419E5" w:rsidRDefault="003A1B13" w:rsidP="00585A49">
      <w:pPr>
        <w:suppressAutoHyphens w:val="0"/>
        <w:spacing w:line="240" w:lineRule="auto"/>
        <w:jc w:val="center"/>
        <w:rPr>
          <w:rFonts w:eastAsia="Times New Roman"/>
          <w:b/>
          <w:color w:val="auto"/>
          <w:kern w:val="0"/>
          <w:lang w:eastAsia="sl-SI"/>
        </w:rPr>
      </w:pPr>
      <w:r w:rsidRPr="00E419E5">
        <w:rPr>
          <w:rFonts w:eastAsia="Times New Roman"/>
          <w:b/>
          <w:color w:val="000000"/>
          <w:kern w:val="0"/>
          <w:lang w:eastAsia="sl-SI"/>
        </w:rPr>
        <w:t>11. člen</w:t>
      </w:r>
    </w:p>
    <w:p w14:paraId="66AEFFB5" w14:textId="77777777" w:rsidR="003A1B13" w:rsidRPr="00E419E5" w:rsidRDefault="003A1B13" w:rsidP="00585A49">
      <w:pPr>
        <w:suppressAutoHyphens w:val="0"/>
        <w:spacing w:line="240" w:lineRule="auto"/>
        <w:jc w:val="center"/>
        <w:rPr>
          <w:rFonts w:eastAsia="Times New Roman"/>
          <w:b/>
          <w:bCs/>
          <w:color w:val="000000"/>
          <w:kern w:val="0"/>
          <w:lang w:eastAsia="sl-SI"/>
        </w:rPr>
      </w:pPr>
      <w:r w:rsidRPr="00E419E5">
        <w:rPr>
          <w:rFonts w:eastAsia="Times New Roman"/>
          <w:b/>
          <w:bCs/>
          <w:color w:val="000000"/>
          <w:kern w:val="0"/>
          <w:lang w:eastAsia="sl-SI"/>
        </w:rPr>
        <w:t>Pogodbena kazen</w:t>
      </w:r>
    </w:p>
    <w:p w14:paraId="6294A402"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4B7C00A0" w14:textId="77777777" w:rsidR="00AF28BA" w:rsidRDefault="00AF28BA" w:rsidP="00AF28BA">
      <w:pPr>
        <w:suppressAutoHyphens w:val="0"/>
        <w:spacing w:line="240" w:lineRule="auto"/>
        <w:rPr>
          <w:rFonts w:eastAsia="Times New Roman"/>
          <w:bCs/>
          <w:color w:val="000000"/>
          <w:kern w:val="0"/>
          <w:lang w:eastAsia="sl-SI"/>
        </w:rPr>
      </w:pPr>
      <w:r w:rsidRPr="00E419E5">
        <w:rPr>
          <w:rFonts w:eastAsia="Times New Roman"/>
          <w:bCs/>
          <w:color w:val="000000"/>
          <w:kern w:val="0"/>
          <w:lang w:eastAsia="sl-SI"/>
        </w:rPr>
        <w:t xml:space="preserve">V primeru, da izvajalec ne bo pravilno izpolnil svojih pogodbenih obveznosti (tj. izpolnitev z zamudo, </w:t>
      </w:r>
      <w:r>
        <w:rPr>
          <w:rFonts w:eastAsia="Times New Roman"/>
          <w:bCs/>
          <w:color w:val="000000"/>
          <w:kern w:val="0"/>
          <w:lang w:eastAsia="sl-SI"/>
        </w:rPr>
        <w:t xml:space="preserve">zamuda pri </w:t>
      </w:r>
      <w:r w:rsidRPr="00E419E5">
        <w:rPr>
          <w:rFonts w:eastAsia="Times New Roman"/>
          <w:bCs/>
          <w:color w:val="000000"/>
          <w:kern w:val="0"/>
          <w:lang w:eastAsia="sl-SI"/>
        </w:rPr>
        <w:t>deln</w:t>
      </w:r>
      <w:r>
        <w:rPr>
          <w:rFonts w:eastAsia="Times New Roman"/>
          <w:bCs/>
          <w:color w:val="000000"/>
          <w:kern w:val="0"/>
          <w:lang w:eastAsia="sl-SI"/>
        </w:rPr>
        <w:t>i</w:t>
      </w:r>
      <w:r w:rsidRPr="00E419E5">
        <w:rPr>
          <w:rFonts w:eastAsia="Times New Roman"/>
          <w:bCs/>
          <w:color w:val="000000"/>
          <w:kern w:val="0"/>
          <w:lang w:eastAsia="sl-SI"/>
        </w:rPr>
        <w:t xml:space="preserve"> izpolnit</w:t>
      </w:r>
      <w:r>
        <w:rPr>
          <w:rFonts w:eastAsia="Times New Roman"/>
          <w:bCs/>
          <w:color w:val="000000"/>
          <w:kern w:val="0"/>
          <w:lang w:eastAsia="sl-SI"/>
        </w:rPr>
        <w:t>vi</w:t>
      </w:r>
      <w:r w:rsidRPr="00E419E5">
        <w:rPr>
          <w:rFonts w:eastAsia="Times New Roman"/>
          <w:bCs/>
          <w:color w:val="000000"/>
          <w:kern w:val="0"/>
          <w:lang w:eastAsia="sl-SI"/>
        </w:rPr>
        <w:t>, ipd.), ima naročnik pravico izvajalcu zaračunati pogodbeno kazen</w:t>
      </w:r>
      <w:r w:rsidRPr="00E419E5">
        <w:rPr>
          <w:rFonts w:eastAsia="Times New Roman"/>
          <w:color w:val="000000"/>
          <w:kern w:val="0"/>
          <w:lang w:eastAsia="sl-SI"/>
        </w:rPr>
        <w:t xml:space="preserve"> in sicer v višini 0,5 % oz. 5 (pet) promilov od pogodbene cene za vsak dan zamude. Znesek pogodbene kazni, do katere je po tem odstavku upravičen naročnik, znaša skupaj največ 20 (dvajset) % </w:t>
      </w:r>
      <w:r w:rsidRPr="00E419E5">
        <w:rPr>
          <w:rFonts w:eastAsia="Times New Roman"/>
          <w:bCs/>
          <w:color w:val="000000"/>
          <w:kern w:val="0"/>
          <w:lang w:eastAsia="sl-SI"/>
        </w:rPr>
        <w:t>od pogodbene cene oz. največ 10.000 EUR, vendar ne manj kot 100 EUR. </w:t>
      </w:r>
    </w:p>
    <w:p w14:paraId="6F40A503" w14:textId="77777777" w:rsidR="00794FFD" w:rsidRDefault="00794FFD" w:rsidP="00AF28BA">
      <w:pPr>
        <w:suppressAutoHyphens w:val="0"/>
        <w:spacing w:line="240" w:lineRule="auto"/>
        <w:rPr>
          <w:rFonts w:eastAsia="Times New Roman"/>
          <w:bCs/>
          <w:color w:val="000000"/>
          <w:kern w:val="0"/>
          <w:lang w:eastAsia="sl-SI"/>
        </w:rPr>
      </w:pPr>
    </w:p>
    <w:p w14:paraId="5128986E" w14:textId="77777777" w:rsidR="00904938" w:rsidRDefault="00904938" w:rsidP="00904938">
      <w:pPr>
        <w:rPr>
          <w:bCs/>
          <w:color w:val="000000"/>
        </w:rPr>
      </w:pPr>
      <w:r w:rsidRPr="00E052F5">
        <w:rPr>
          <w:bCs/>
          <w:color w:val="000000"/>
        </w:rPr>
        <w:t>Naročnik lahko zahteva pogodbeno kazen zaradi zamude, tudi če sprejme izpolnitev, ne da bi nemudoma sporočil izvajalcu, da si pridržuje pravico do pogodbene kazni.</w:t>
      </w:r>
    </w:p>
    <w:p w14:paraId="24CBCC24" w14:textId="77777777" w:rsidR="00904938" w:rsidRDefault="00904938" w:rsidP="00904938">
      <w:pPr>
        <w:rPr>
          <w:bCs/>
          <w:color w:val="000000"/>
        </w:rPr>
      </w:pPr>
    </w:p>
    <w:p w14:paraId="6F30CC18" w14:textId="510F579A" w:rsidR="00AF28BA" w:rsidRDefault="00794FFD" w:rsidP="00904938">
      <w:pPr>
        <w:rPr>
          <w:rFonts w:eastAsia="Times New Roman"/>
          <w:bCs/>
          <w:color w:val="000000"/>
          <w:kern w:val="0"/>
          <w:lang w:eastAsia="sl-SI"/>
        </w:rPr>
      </w:pPr>
      <w:r w:rsidRPr="00E052F5">
        <w:rPr>
          <w:bCs/>
          <w:color w:val="000000"/>
        </w:rPr>
        <w:t xml:space="preserve">V </w:t>
      </w:r>
      <w:r w:rsidRPr="00904938">
        <w:rPr>
          <w:bCs/>
          <w:color w:val="000000"/>
        </w:rPr>
        <w:t xml:space="preserve">kolikor do roka za izvršitev obveznosti izvajalec le delno izpolni pogodbene storitve, lahko naročnik izvajalcu obračuna pogodbeno kazen v višini 10 % od </w:t>
      </w:r>
      <w:r w:rsidR="003D21C0" w:rsidRPr="00904938">
        <w:rPr>
          <w:bCs/>
          <w:color w:val="000000"/>
        </w:rPr>
        <w:t>vrednosti neizvedenih del</w:t>
      </w:r>
      <w:r w:rsidR="00904938" w:rsidRPr="00904938">
        <w:rPr>
          <w:bCs/>
          <w:color w:val="000000"/>
        </w:rPr>
        <w:t>.</w:t>
      </w:r>
      <w:r w:rsidR="00904938">
        <w:rPr>
          <w:bCs/>
          <w:color w:val="000000"/>
        </w:rPr>
        <w:t xml:space="preserve"> </w:t>
      </w:r>
    </w:p>
    <w:p w14:paraId="191DD57B" w14:textId="77777777" w:rsidR="00665DFB" w:rsidRDefault="00665DFB" w:rsidP="00AF28BA">
      <w:pPr>
        <w:rPr>
          <w:bCs/>
          <w:color w:val="000000"/>
        </w:rPr>
      </w:pPr>
    </w:p>
    <w:p w14:paraId="40E18DA0" w14:textId="0B6E355D" w:rsidR="00665DFB" w:rsidRPr="00C374ED" w:rsidRDefault="00665DFB" w:rsidP="00AF28BA">
      <w:pPr>
        <w:rPr>
          <w:bCs/>
          <w:color w:val="000000"/>
        </w:rPr>
      </w:pPr>
      <w:r>
        <w:rPr>
          <w:bCs/>
          <w:color w:val="000000"/>
        </w:rPr>
        <w:t xml:space="preserve">Naročnik lahko izvajalcu v primeru zamude in delne izpolnitve (1. in 3. odstavek tega člena), zaračuna pogodbeno kazen po prvem in tretjem odstavku kumulativno. </w:t>
      </w:r>
    </w:p>
    <w:p w14:paraId="6D0FE65C" w14:textId="77777777" w:rsidR="00AF28BA" w:rsidRPr="00E419E5" w:rsidRDefault="00AF28BA" w:rsidP="00AF28BA">
      <w:pPr>
        <w:suppressAutoHyphens w:val="0"/>
        <w:spacing w:line="240" w:lineRule="auto"/>
        <w:rPr>
          <w:rFonts w:eastAsia="Times New Roman"/>
          <w:bCs/>
          <w:color w:val="000000"/>
          <w:kern w:val="0"/>
          <w:lang w:eastAsia="sl-SI"/>
        </w:rPr>
      </w:pPr>
    </w:p>
    <w:p w14:paraId="6527D07F" w14:textId="46B4FED5" w:rsidR="00AF28BA" w:rsidRPr="00E419E5" w:rsidRDefault="00AF28BA" w:rsidP="00AF28BA">
      <w:pPr>
        <w:suppressAutoHyphens w:val="0"/>
        <w:spacing w:line="240" w:lineRule="auto"/>
        <w:rPr>
          <w:rFonts w:eastAsia="Times New Roman"/>
          <w:bCs/>
          <w:color w:val="000000"/>
          <w:kern w:val="0"/>
          <w:lang w:eastAsia="sl-SI"/>
        </w:rPr>
      </w:pPr>
      <w:r w:rsidRPr="00E419E5">
        <w:rPr>
          <w:rFonts w:eastAsia="Times New Roman"/>
          <w:bCs/>
          <w:color w:val="000000"/>
          <w:kern w:val="0"/>
          <w:lang w:eastAsia="sl-SI"/>
        </w:rPr>
        <w:t>V primeru, da izvajalec ne bo izpolnil pogodbenih obveznosti, je ta pogodba, v primeru posameznega javnega naročila, skladno s 104. členom Obligacijskega zakonika, razvezana z dnem izteka pogodbenega roka za izvedbo javnega naročila. V primeru razveze pogodbe zaradi izteka pogodbenega roka ima naročnik pravico izvajalcu zaračunati pogodbeno kazen, ki znaša 0,5 % oz. 5 (pet) promilov od pogodbene cene, in sicer za vsak dan od dne, ko bi moral pričeti z izvajanjem del in do izteka pogodbenega roka. Znesek pogodbene kazni, do katere je po tem odstavku upravičen naročnik, znaša skupaj največ 20 (dvajset) % od pogodbene cene oz. največ 10.000 EUR, vendar ne manj kot 100 EUR. </w:t>
      </w:r>
    </w:p>
    <w:p w14:paraId="2571FA26" w14:textId="77777777" w:rsidR="00AF28BA" w:rsidRPr="00E419E5" w:rsidRDefault="00AF28BA" w:rsidP="00AF28BA">
      <w:pPr>
        <w:suppressAutoHyphens w:val="0"/>
        <w:spacing w:line="240" w:lineRule="auto"/>
        <w:rPr>
          <w:rFonts w:eastAsia="Times New Roman"/>
          <w:color w:val="auto"/>
          <w:kern w:val="0"/>
          <w:lang w:eastAsia="sl-SI"/>
        </w:rPr>
      </w:pPr>
    </w:p>
    <w:p w14:paraId="20964B4A" w14:textId="77777777" w:rsidR="00AF28BA" w:rsidRPr="00E419E5" w:rsidRDefault="00AF28BA" w:rsidP="00AF28BA">
      <w:pPr>
        <w:suppressAutoHyphens w:val="0"/>
        <w:spacing w:line="240" w:lineRule="auto"/>
        <w:rPr>
          <w:rFonts w:eastAsia="Times New Roman"/>
          <w:color w:val="000000"/>
          <w:kern w:val="0"/>
          <w:lang w:eastAsia="sl-SI"/>
        </w:rPr>
      </w:pPr>
      <w:r w:rsidRPr="00E419E5">
        <w:rPr>
          <w:rFonts w:eastAsia="Times New Roman"/>
          <w:color w:val="auto"/>
          <w:kern w:val="0"/>
          <w:lang w:eastAsia="sl-SI"/>
        </w:rPr>
        <w:t>V primeru s pravnomočno sodbo ugotovljene kraje gozdnih lesnih sortimentov s strani izvajalca, ima naročnik pravico izvajalcu zaračunati pogodbeno kazen v višini pet-kratnika škode, ugotovljene s strani naročnika.</w:t>
      </w:r>
    </w:p>
    <w:p w14:paraId="40D3144C" w14:textId="77777777" w:rsidR="00AF28BA" w:rsidRPr="00E419E5" w:rsidRDefault="00AF28BA" w:rsidP="00AF28BA">
      <w:pPr>
        <w:suppressAutoHyphens w:val="0"/>
        <w:spacing w:line="240" w:lineRule="auto"/>
        <w:rPr>
          <w:rFonts w:eastAsia="Times New Roman"/>
          <w:color w:val="auto"/>
          <w:kern w:val="0"/>
          <w:lang w:eastAsia="sl-SI"/>
        </w:rPr>
      </w:pPr>
    </w:p>
    <w:p w14:paraId="7CBE8D35" w14:textId="77777777" w:rsidR="00AF28BA" w:rsidRPr="00E419E5" w:rsidRDefault="00AF28BA" w:rsidP="00AF28BA">
      <w:pPr>
        <w:suppressAutoHyphens w:val="0"/>
        <w:spacing w:line="240" w:lineRule="auto"/>
        <w:rPr>
          <w:rFonts w:eastAsia="Times New Roman"/>
          <w:color w:val="000000"/>
          <w:kern w:val="0"/>
          <w:lang w:eastAsia="sl-SI"/>
        </w:rPr>
      </w:pPr>
      <w:r w:rsidRPr="00E419E5">
        <w:rPr>
          <w:rFonts w:eastAsia="Times New Roman"/>
          <w:color w:val="auto"/>
          <w:kern w:val="0"/>
          <w:lang w:eastAsia="sl-SI"/>
        </w:rPr>
        <w:t>V primeru kršenja oziroma n</w:t>
      </w:r>
      <w:r w:rsidRPr="00E419E5">
        <w:rPr>
          <w:rFonts w:eastAsia="Times New Roman"/>
          <w:color w:val="000000"/>
          <w:kern w:val="0"/>
          <w:lang w:eastAsia="sl-SI"/>
        </w:rPr>
        <w:t xml:space="preserve">eupoštevanja določil Pisnega sporazuma o skupnih ukrepih  za zagotavljanje varnosti in zdravja pri delu na skupnih deloviščih pogodbenih strank, </w:t>
      </w:r>
      <w:r w:rsidRPr="00E419E5">
        <w:rPr>
          <w:rFonts w:eastAsia="Times New Roman"/>
          <w:color w:val="auto"/>
          <w:kern w:val="0"/>
          <w:lang w:eastAsia="sl-SI"/>
        </w:rPr>
        <w:t>ima naročnik pravico izvajalcu zaračunati pogodbeno kazen v višini</w:t>
      </w:r>
      <w:r w:rsidRPr="00E419E5">
        <w:t xml:space="preserve"> </w:t>
      </w:r>
      <w:r w:rsidRPr="00E419E5">
        <w:rPr>
          <w:rFonts w:eastAsia="Times New Roman"/>
          <w:color w:val="auto"/>
          <w:kern w:val="0"/>
          <w:lang w:eastAsia="sl-SI"/>
        </w:rPr>
        <w:t>v višini 20 % pogodbene vrednosti za posamezno javno naročilo oziroma maksimalno 10.000,00 EUR brez DDV, vendar ne manj kot 100 EUR.</w:t>
      </w:r>
    </w:p>
    <w:p w14:paraId="353C3625" w14:textId="77777777" w:rsidR="00AF28BA" w:rsidRPr="00E419E5" w:rsidRDefault="00AF28BA" w:rsidP="00AF28BA">
      <w:pPr>
        <w:suppressAutoHyphens w:val="0"/>
        <w:spacing w:line="240" w:lineRule="auto"/>
        <w:rPr>
          <w:rFonts w:eastAsia="Times New Roman"/>
          <w:color w:val="000000"/>
          <w:kern w:val="0"/>
          <w:lang w:eastAsia="sl-SI"/>
        </w:rPr>
      </w:pPr>
    </w:p>
    <w:p w14:paraId="61F60813" w14:textId="51FCDE74" w:rsidR="00AF28BA" w:rsidRPr="00E419E5" w:rsidRDefault="00AF28BA" w:rsidP="00AF28BA">
      <w:pPr>
        <w:suppressAutoHyphens w:val="0"/>
        <w:spacing w:line="240" w:lineRule="auto"/>
        <w:rPr>
          <w:rFonts w:eastAsia="Times New Roman"/>
          <w:bCs/>
          <w:color w:val="000000"/>
          <w:kern w:val="0"/>
          <w:lang w:eastAsia="sl-SI"/>
        </w:rPr>
      </w:pPr>
      <w:r w:rsidRPr="00E419E5">
        <w:rPr>
          <w:rFonts w:eastAsia="Times New Roman"/>
          <w:color w:val="000000"/>
          <w:kern w:val="0"/>
          <w:lang w:eastAsia="sl-SI"/>
        </w:rPr>
        <w:t xml:space="preserve">V primeru kršenja </w:t>
      </w:r>
      <w:r w:rsidR="00C451D5">
        <w:rPr>
          <w:rFonts w:eastAsia="Times New Roman"/>
          <w:color w:val="000000"/>
          <w:kern w:val="0"/>
          <w:lang w:eastAsia="sl-SI"/>
        </w:rPr>
        <w:t>devete</w:t>
      </w:r>
      <w:r>
        <w:rPr>
          <w:rFonts w:eastAsia="Times New Roman"/>
          <w:color w:val="000000"/>
          <w:kern w:val="0"/>
          <w:lang w:eastAsia="sl-SI"/>
        </w:rPr>
        <w:t xml:space="preserve"> alineje </w:t>
      </w:r>
      <w:r w:rsidR="00D67C51">
        <w:rPr>
          <w:rFonts w:eastAsia="Times New Roman"/>
          <w:color w:val="000000"/>
          <w:kern w:val="0"/>
          <w:lang w:eastAsia="sl-SI"/>
        </w:rPr>
        <w:t xml:space="preserve">1. odstavka </w:t>
      </w:r>
      <w:r w:rsidR="00C451D5">
        <w:rPr>
          <w:rFonts w:eastAsia="Times New Roman"/>
          <w:color w:val="000000"/>
          <w:kern w:val="0"/>
          <w:lang w:eastAsia="sl-SI"/>
        </w:rPr>
        <w:t>7</w:t>
      </w:r>
      <w:r>
        <w:rPr>
          <w:rFonts w:eastAsia="Times New Roman"/>
          <w:color w:val="000000"/>
          <w:kern w:val="0"/>
          <w:lang w:eastAsia="sl-SI"/>
        </w:rPr>
        <w:t>. člena (</w:t>
      </w:r>
      <w:r w:rsidRPr="00542EEA">
        <w:t>tj. obveznosti glede zagotavljanja kvalificiranih kadrovskih kapacitet</w:t>
      </w:r>
      <w:r>
        <w:t>) ter</w:t>
      </w:r>
      <w:r w:rsidRPr="00E419E5">
        <w:rPr>
          <w:rFonts w:eastAsia="Times New Roman"/>
          <w:color w:val="000000"/>
          <w:kern w:val="0"/>
          <w:lang w:eastAsia="sl-SI"/>
        </w:rPr>
        <w:t xml:space="preserve"> </w:t>
      </w:r>
      <w:r w:rsidR="00C451D5">
        <w:rPr>
          <w:rFonts w:eastAsia="Times New Roman"/>
          <w:color w:val="000000"/>
          <w:kern w:val="0"/>
          <w:lang w:eastAsia="sl-SI"/>
        </w:rPr>
        <w:t>8</w:t>
      </w:r>
      <w:r w:rsidRPr="00E419E5">
        <w:rPr>
          <w:rFonts w:eastAsia="Times New Roman"/>
          <w:color w:val="000000"/>
          <w:kern w:val="0"/>
          <w:lang w:eastAsia="sl-SI"/>
        </w:rPr>
        <w:t xml:space="preserve">. člena te pogodbe (tj. obveznosti glede podizvajalcev), ima </w:t>
      </w:r>
      <w:r w:rsidRPr="00E419E5">
        <w:rPr>
          <w:rFonts w:eastAsia="Times New Roman"/>
          <w:color w:val="auto"/>
          <w:kern w:val="0"/>
          <w:lang w:eastAsia="sl-SI"/>
        </w:rPr>
        <w:t xml:space="preserve">naročnik pravico izvajalcu zaračunati pogodbeno kazen v višini </w:t>
      </w:r>
      <w:r w:rsidRPr="00E419E5">
        <w:rPr>
          <w:rFonts w:eastAsia="Times New Roman"/>
          <w:bCs/>
          <w:color w:val="000000"/>
          <w:kern w:val="0"/>
          <w:lang w:eastAsia="sl-SI"/>
        </w:rPr>
        <w:t xml:space="preserve">20 % pogodbene vrednosti za posamezno javno naročilo oziroma maksimalno </w:t>
      </w:r>
      <w:r>
        <w:rPr>
          <w:rFonts w:eastAsia="Times New Roman"/>
          <w:bCs/>
          <w:color w:val="000000"/>
          <w:kern w:val="0"/>
          <w:lang w:eastAsia="sl-SI"/>
        </w:rPr>
        <w:t>5</w:t>
      </w:r>
      <w:r w:rsidRPr="00E419E5">
        <w:rPr>
          <w:rFonts w:eastAsia="Times New Roman"/>
          <w:bCs/>
          <w:color w:val="000000"/>
          <w:kern w:val="0"/>
          <w:lang w:eastAsia="sl-SI"/>
        </w:rPr>
        <w:t>.000,00 EUR brez DDV, vendar ne manj kot 100 EUR.</w:t>
      </w:r>
    </w:p>
    <w:p w14:paraId="36A0AA8D" w14:textId="77777777" w:rsidR="00AF28BA" w:rsidRPr="00E419E5" w:rsidRDefault="00AF28BA" w:rsidP="00AF28BA">
      <w:pPr>
        <w:suppressAutoHyphens w:val="0"/>
        <w:spacing w:line="240" w:lineRule="auto"/>
        <w:rPr>
          <w:rFonts w:eastAsia="Times New Roman"/>
          <w:bCs/>
          <w:color w:val="000000"/>
          <w:kern w:val="0"/>
          <w:lang w:eastAsia="sl-SI"/>
        </w:rPr>
      </w:pPr>
    </w:p>
    <w:p w14:paraId="4CBBC168" w14:textId="77777777" w:rsidR="00AF28BA" w:rsidRPr="00E419E5" w:rsidRDefault="00AF28BA" w:rsidP="00AF28BA">
      <w:pPr>
        <w:suppressAutoHyphens w:val="0"/>
        <w:autoSpaceDE w:val="0"/>
        <w:autoSpaceDN w:val="0"/>
        <w:adjustRightInd w:val="0"/>
        <w:spacing w:line="240" w:lineRule="auto"/>
        <w:rPr>
          <w:rFonts w:eastAsia="Times New Roman"/>
          <w:bCs/>
          <w:color w:val="000000"/>
          <w:kern w:val="0"/>
          <w:lang w:eastAsia="sl-SI"/>
        </w:rPr>
      </w:pPr>
      <w:r w:rsidRPr="00E419E5">
        <w:rPr>
          <w:rFonts w:eastAsia="Times New Roman"/>
          <w:bCs/>
          <w:color w:val="000000"/>
          <w:kern w:val="0"/>
          <w:lang w:eastAsia="sl-SI"/>
        </w:rPr>
        <w:t>V primeru, da izvajalec ne obvešča in pošilja ostalih potrebnih informacij preko naročnikovega informacijskega sistema, kot je določeno s predmetno pogodbo, ima naročnik pravico zaračunati pogodbeno kazen v višini 100,00 EUR za vsako ugotovljeno kršitev izvajalca glede obveščanja.</w:t>
      </w:r>
    </w:p>
    <w:p w14:paraId="59F798FB" w14:textId="77777777" w:rsidR="00AF28BA" w:rsidRPr="00E419E5" w:rsidRDefault="00AF28BA" w:rsidP="00AF28BA">
      <w:pPr>
        <w:suppressAutoHyphens w:val="0"/>
        <w:spacing w:line="240" w:lineRule="auto"/>
        <w:rPr>
          <w:rFonts w:eastAsia="Times New Roman"/>
          <w:color w:val="000000"/>
          <w:kern w:val="0"/>
          <w:lang w:eastAsia="sl-SI"/>
        </w:rPr>
      </w:pPr>
    </w:p>
    <w:p w14:paraId="0AB4CC19" w14:textId="77777777" w:rsidR="00AF28BA" w:rsidRPr="00E419E5" w:rsidRDefault="00AF28BA" w:rsidP="00AF28BA">
      <w:pPr>
        <w:suppressAutoHyphens w:val="0"/>
        <w:spacing w:line="240" w:lineRule="auto"/>
        <w:rPr>
          <w:rFonts w:eastAsia="Times New Roman"/>
          <w:color w:val="auto"/>
          <w:kern w:val="0"/>
          <w:lang w:eastAsia="sl-SI"/>
        </w:rPr>
      </w:pPr>
      <w:r w:rsidRPr="00E419E5">
        <w:rPr>
          <w:rFonts w:eastAsia="Times New Roman"/>
          <w:color w:val="000000"/>
          <w:kern w:val="0"/>
          <w:lang w:eastAsia="sl-SI"/>
        </w:rPr>
        <w:t>Za morebitno škodo, ki bi bila višja od zneska pogodbene kazni po tem členu, izvajalec naročniku odgovarja skladno s splošnimi pravili o odškodninski odgovornosti.  </w:t>
      </w:r>
    </w:p>
    <w:p w14:paraId="4E9B0049" w14:textId="77777777" w:rsidR="00AF28BA" w:rsidRDefault="00AF28BA" w:rsidP="00585A49">
      <w:pPr>
        <w:suppressAutoHyphens w:val="0"/>
        <w:spacing w:line="240" w:lineRule="auto"/>
        <w:rPr>
          <w:rFonts w:eastAsia="Times New Roman"/>
          <w:bCs/>
          <w:color w:val="000000"/>
          <w:kern w:val="0"/>
          <w:lang w:eastAsia="sl-SI"/>
        </w:rPr>
      </w:pPr>
    </w:p>
    <w:p w14:paraId="2B68C58E" w14:textId="77777777" w:rsidR="00FA0D89" w:rsidRDefault="00FA0D89" w:rsidP="00585A49">
      <w:pPr>
        <w:suppressAutoHyphens w:val="0"/>
        <w:spacing w:line="240" w:lineRule="auto"/>
        <w:rPr>
          <w:rFonts w:eastAsia="Times New Roman"/>
          <w:bCs/>
          <w:color w:val="000000"/>
          <w:kern w:val="0"/>
          <w:lang w:eastAsia="sl-SI"/>
        </w:rPr>
      </w:pPr>
    </w:p>
    <w:p w14:paraId="50056315" w14:textId="77777777" w:rsidR="003A1B13" w:rsidRPr="00E419E5" w:rsidRDefault="003A1B13" w:rsidP="00585A49">
      <w:pPr>
        <w:suppressAutoHyphens w:val="0"/>
        <w:spacing w:line="240" w:lineRule="auto"/>
        <w:jc w:val="center"/>
        <w:rPr>
          <w:rFonts w:eastAsia="Times New Roman"/>
          <w:b/>
          <w:color w:val="auto"/>
          <w:kern w:val="0"/>
          <w:lang w:eastAsia="sl-SI"/>
        </w:rPr>
      </w:pPr>
      <w:r w:rsidRPr="00E419E5">
        <w:rPr>
          <w:rFonts w:eastAsia="Times New Roman"/>
          <w:b/>
          <w:color w:val="000000"/>
          <w:kern w:val="0"/>
          <w:lang w:eastAsia="sl-SI"/>
        </w:rPr>
        <w:lastRenderedPageBreak/>
        <w:t>12. člen</w:t>
      </w:r>
    </w:p>
    <w:p w14:paraId="79B6E9BA"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Veljavnost in prenehanje pogodbe ter razvezni pogoj</w:t>
      </w:r>
    </w:p>
    <w:p w14:paraId="7931813F"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7B3857AD" w14:textId="67B80BF2" w:rsidR="003A1B13" w:rsidRPr="00E419E5" w:rsidRDefault="003A1B13" w:rsidP="00585A49">
      <w:pPr>
        <w:suppressAutoHyphens w:val="0"/>
        <w:spacing w:line="240" w:lineRule="auto"/>
        <w:rPr>
          <w:rFonts w:eastAsia="Times New Roman"/>
          <w:color w:val="auto"/>
          <w:kern w:val="0"/>
          <w:lang w:eastAsia="sl-SI"/>
        </w:rPr>
      </w:pPr>
      <w:r w:rsidRPr="00E419E5">
        <w:rPr>
          <w:rFonts w:eastAsia="Times New Roman"/>
          <w:color w:val="auto"/>
          <w:kern w:val="0"/>
          <w:lang w:eastAsia="sl-SI"/>
        </w:rPr>
        <w:t>Pogodba o izvedbi posameznega javnega naročila je med naročnikom in izvajalcem za vsako posamezno javno naročilo, sklenjena z dnem podpisa te pogodbe, ki v bistvenih elementih ne sme odstopati od vsebine vzorca pogodbe, ki je bil kot del dokumentacije, potrjen s strani obeh strank.</w:t>
      </w:r>
      <w:r w:rsidR="00B56485" w:rsidRPr="00E419E5">
        <w:rPr>
          <w:rFonts w:eastAsia="Times New Roman"/>
          <w:color w:val="auto"/>
          <w:kern w:val="0"/>
          <w:lang w:eastAsia="sl-SI"/>
        </w:rPr>
        <w:t xml:space="preserve"> Pogodba prične veljati s predložitvijo zavarovanja za dobro izvedbo pogodbenih obveznosti.</w:t>
      </w:r>
    </w:p>
    <w:p w14:paraId="3B88898D"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011A9E3" w14:textId="77777777" w:rsidR="003A1B13"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Ta pogodba velja za čas, dokler niso izpolnjene vse obveznosti izvajalca po vsaki izmed pogodb o izvedbi javnega naročila in obenem do izteka obdobja zavarovanja za dobro izvedbo pogodbenih obveznosti. </w:t>
      </w:r>
    </w:p>
    <w:p w14:paraId="6084FD9D" w14:textId="77777777" w:rsidR="00174ADA" w:rsidRDefault="00174ADA" w:rsidP="00585A49">
      <w:pPr>
        <w:suppressAutoHyphens w:val="0"/>
        <w:autoSpaceDE w:val="0"/>
        <w:autoSpaceDN w:val="0"/>
        <w:adjustRightInd w:val="0"/>
        <w:spacing w:line="240" w:lineRule="auto"/>
        <w:rPr>
          <w:rFonts w:eastAsia="Times New Roman"/>
          <w:color w:val="auto"/>
          <w:kern w:val="0"/>
          <w:lang w:eastAsia="sl-SI"/>
        </w:rPr>
      </w:pPr>
    </w:p>
    <w:p w14:paraId="581F3FB0" w14:textId="77777777" w:rsidR="00286CBD" w:rsidRDefault="00286CBD" w:rsidP="00286CBD">
      <w:r w:rsidRPr="004B1C13">
        <w:t xml:space="preserve">Naročnik </w:t>
      </w:r>
      <w:r w:rsidRPr="00A12F3F">
        <w:t>predčasno, takoj in brez odpovednega roka</w:t>
      </w:r>
      <w:r>
        <w:t xml:space="preserve"> prekine to pogodbo v primeru, če izvajalec v enem koledarskem letu stori najmanj:</w:t>
      </w:r>
    </w:p>
    <w:p w14:paraId="41DB222C" w14:textId="285EC32F" w:rsidR="00286CBD" w:rsidRDefault="00286CBD" w:rsidP="006C3D49">
      <w:pPr>
        <w:numPr>
          <w:ilvl w:val="0"/>
          <w:numId w:val="25"/>
        </w:numPr>
        <w:suppressAutoHyphens w:val="0"/>
        <w:spacing w:line="240" w:lineRule="auto"/>
      </w:pPr>
      <w:r>
        <w:t>dve bistveni kršitvi</w:t>
      </w:r>
      <w:r w:rsidR="00D41450">
        <w:t>;</w:t>
      </w:r>
    </w:p>
    <w:p w14:paraId="0EBAC6A8" w14:textId="5672A595" w:rsidR="00286CBD" w:rsidRDefault="00286CBD" w:rsidP="006C3D49">
      <w:pPr>
        <w:numPr>
          <w:ilvl w:val="0"/>
          <w:numId w:val="25"/>
        </w:numPr>
        <w:suppressAutoHyphens w:val="0"/>
        <w:spacing w:line="240" w:lineRule="auto"/>
      </w:pPr>
      <w:r>
        <w:t>pet nebistvenih kršitev</w:t>
      </w:r>
      <w:r w:rsidR="00D41450">
        <w:t xml:space="preserve">; </w:t>
      </w:r>
    </w:p>
    <w:p w14:paraId="2E63D840" w14:textId="77777777" w:rsidR="00286CBD" w:rsidRDefault="00286CBD" w:rsidP="006C3D49">
      <w:pPr>
        <w:numPr>
          <w:ilvl w:val="0"/>
          <w:numId w:val="25"/>
        </w:numPr>
        <w:suppressAutoHyphens w:val="0"/>
        <w:spacing w:line="240" w:lineRule="auto"/>
      </w:pPr>
      <w:r>
        <w:t>eno bistveno in tri nebistvene kršitve.</w:t>
      </w:r>
    </w:p>
    <w:p w14:paraId="476BD216" w14:textId="77777777" w:rsidR="00286CBD" w:rsidRDefault="00286CBD" w:rsidP="00286CBD"/>
    <w:p w14:paraId="0E6770BC" w14:textId="77777777" w:rsidR="00286CBD" w:rsidRDefault="00286CBD" w:rsidP="00286CBD">
      <w:r>
        <w:t>Naročnik prekine to pogodbo tudi v primeru, če izvajalec:</w:t>
      </w:r>
    </w:p>
    <w:p w14:paraId="315C8E80" w14:textId="07473839" w:rsidR="00286CBD" w:rsidRDefault="00286CBD" w:rsidP="006C3D49">
      <w:pPr>
        <w:numPr>
          <w:ilvl w:val="0"/>
          <w:numId w:val="25"/>
        </w:numPr>
        <w:suppressAutoHyphens w:val="0"/>
        <w:spacing w:line="240" w:lineRule="auto"/>
      </w:pPr>
      <w:r>
        <w:t>ne predloži novega zavarovanja za odgovornost, če mu je slednje poteklo med trajanjem DNS</w:t>
      </w:r>
      <w:r w:rsidR="00D41450">
        <w:t>;</w:t>
      </w:r>
    </w:p>
    <w:p w14:paraId="46D392CD" w14:textId="77777777" w:rsidR="00286CBD" w:rsidRDefault="00286CBD" w:rsidP="006C3D49">
      <w:pPr>
        <w:numPr>
          <w:ilvl w:val="0"/>
          <w:numId w:val="25"/>
        </w:numPr>
        <w:suppressAutoHyphens w:val="0"/>
        <w:spacing w:line="240" w:lineRule="auto"/>
      </w:pPr>
      <w:r>
        <w:t>v drugih primerih, določenih z dokumentacijo javnega naročila ali predpisi, ki urejajo javna naročila.</w:t>
      </w:r>
    </w:p>
    <w:p w14:paraId="3DB39532" w14:textId="77777777" w:rsidR="00286CBD" w:rsidRDefault="00286CBD" w:rsidP="00286CBD"/>
    <w:p w14:paraId="2D6F6706" w14:textId="77777777" w:rsidR="00286CBD" w:rsidRDefault="00286CBD" w:rsidP="00286CBD">
      <w:r>
        <w:t>Bistvena kršitev je:</w:t>
      </w:r>
    </w:p>
    <w:p w14:paraId="25D00C13" w14:textId="5244962F" w:rsidR="00286CBD" w:rsidRDefault="00286CBD" w:rsidP="006C3D49">
      <w:pPr>
        <w:numPr>
          <w:ilvl w:val="0"/>
          <w:numId w:val="25"/>
        </w:numPr>
        <w:suppressAutoHyphens w:val="0"/>
        <w:spacing w:line="240" w:lineRule="auto"/>
      </w:pPr>
      <w:r>
        <w:t>kršitev določb pogodbe, ki jih slednja določa kot bistvene/hujše/težje</w:t>
      </w:r>
      <w:r w:rsidR="00D41450">
        <w:t>;</w:t>
      </w:r>
      <w:r>
        <w:t xml:space="preserve"> </w:t>
      </w:r>
    </w:p>
    <w:p w14:paraId="396C05E7" w14:textId="2C425ABF" w:rsidR="00286CBD" w:rsidRDefault="00286CBD" w:rsidP="006C3D49">
      <w:pPr>
        <w:numPr>
          <w:ilvl w:val="0"/>
          <w:numId w:val="25"/>
        </w:numPr>
        <w:suppressAutoHyphens w:val="0"/>
        <w:spacing w:line="240" w:lineRule="auto"/>
      </w:pPr>
      <w:r>
        <w:t>kršitev določb pisnega sporazuma o skupnih ukrepih za zagotavljanje varnosti in zdravja pri delu na skupnih deloviščih</w:t>
      </w:r>
      <w:r w:rsidR="00D41450">
        <w:t>;</w:t>
      </w:r>
    </w:p>
    <w:p w14:paraId="002B2FF6" w14:textId="08A02AC8" w:rsidR="00286CBD" w:rsidRDefault="00286CBD" w:rsidP="006C3D49">
      <w:pPr>
        <w:numPr>
          <w:ilvl w:val="0"/>
          <w:numId w:val="25"/>
        </w:numPr>
        <w:suppressAutoHyphens w:val="0"/>
        <w:spacing w:line="240" w:lineRule="auto"/>
      </w:pPr>
      <w:r>
        <w:t>ravnanje izvajalca, ki pomeni kršitev, ki ima za posledico ukrepanje pristojne inšpekcije in/ali policije ter izrek sankcije naročniku</w:t>
      </w:r>
      <w:r w:rsidR="00D41450">
        <w:t>;</w:t>
      </w:r>
    </w:p>
    <w:p w14:paraId="13DB96F5" w14:textId="0395E286" w:rsidR="00286CBD" w:rsidRDefault="00286CBD" w:rsidP="006C3D49">
      <w:pPr>
        <w:numPr>
          <w:ilvl w:val="0"/>
          <w:numId w:val="25"/>
        </w:numPr>
        <w:suppressAutoHyphens w:val="0"/>
        <w:spacing w:line="240" w:lineRule="auto"/>
      </w:pPr>
      <w:proofErr w:type="spellStart"/>
      <w:r>
        <w:t>neizvedba</w:t>
      </w:r>
      <w:proofErr w:type="spellEnd"/>
      <w:r>
        <w:t xml:space="preserve"> umika delavcev zaradi kršitev, o katerih je naročnik obvestil izvajalca</w:t>
      </w:r>
      <w:r w:rsidR="00D41450">
        <w:t>;</w:t>
      </w:r>
    </w:p>
    <w:p w14:paraId="6A3AFD62" w14:textId="281FD412" w:rsidR="00286CBD" w:rsidRPr="00292D54" w:rsidRDefault="00286CBD" w:rsidP="006C3D49">
      <w:pPr>
        <w:numPr>
          <w:ilvl w:val="0"/>
          <w:numId w:val="25"/>
        </w:numPr>
        <w:suppressAutoHyphens w:val="0"/>
        <w:spacing w:line="240" w:lineRule="auto"/>
      </w:pPr>
      <w:r w:rsidRPr="00292D54">
        <w:t>če izvajalec le delno izvede ali ne izvede del po posameznem naročilu</w:t>
      </w:r>
      <w:r w:rsidR="00D41450">
        <w:t>;</w:t>
      </w:r>
    </w:p>
    <w:p w14:paraId="741792A3" w14:textId="77777777" w:rsidR="00286CBD" w:rsidRPr="00292D54" w:rsidRDefault="00286CBD" w:rsidP="006C3D49">
      <w:pPr>
        <w:numPr>
          <w:ilvl w:val="0"/>
          <w:numId w:val="25"/>
        </w:numPr>
        <w:suppressAutoHyphens w:val="0"/>
        <w:spacing w:line="240" w:lineRule="auto"/>
      </w:pPr>
      <w:r w:rsidRPr="00292D54">
        <w:t>zamuda pogodbenega roka za izvedbo del po posameznem naročilu.</w:t>
      </w:r>
    </w:p>
    <w:p w14:paraId="47617B2A" w14:textId="77777777" w:rsidR="00286CBD" w:rsidRPr="00292D54" w:rsidRDefault="00286CBD" w:rsidP="00286CBD">
      <w:pPr>
        <w:ind w:left="720"/>
      </w:pPr>
    </w:p>
    <w:p w14:paraId="01BECF28" w14:textId="77777777" w:rsidR="00286CBD" w:rsidRPr="00292D54" w:rsidRDefault="00286CBD" w:rsidP="00286CBD">
      <w:r w:rsidRPr="00292D54">
        <w:t>Nebistvena kršitev je:</w:t>
      </w:r>
    </w:p>
    <w:p w14:paraId="64BF3CB8" w14:textId="68F6E2D5" w:rsidR="00286CBD" w:rsidRDefault="00286CBD" w:rsidP="006C3D49">
      <w:pPr>
        <w:numPr>
          <w:ilvl w:val="0"/>
          <w:numId w:val="25"/>
        </w:numPr>
        <w:suppressAutoHyphens w:val="0"/>
        <w:spacing w:line="240" w:lineRule="auto"/>
      </w:pPr>
      <w:r w:rsidRPr="00292D54">
        <w:t>izvajalec delo izvaja na način, da povzroča</w:t>
      </w:r>
      <w:r>
        <w:t xml:space="preserve"> škodo v gozdu in na gozdni infrastrukturi</w:t>
      </w:r>
      <w:r w:rsidR="00D41450">
        <w:t>;</w:t>
      </w:r>
    </w:p>
    <w:p w14:paraId="178951B6" w14:textId="62690042" w:rsidR="00286CBD" w:rsidRDefault="00286CBD" w:rsidP="006C3D49">
      <w:pPr>
        <w:numPr>
          <w:ilvl w:val="0"/>
          <w:numId w:val="25"/>
        </w:numPr>
        <w:suppressAutoHyphens w:val="0"/>
        <w:spacing w:line="240" w:lineRule="auto"/>
      </w:pPr>
      <w:r>
        <w:t>če izvajalec ne obvešča in pošilja vseh potrebnih informacij preko naročnikovega informacijskega sistema</w:t>
      </w:r>
      <w:r w:rsidR="00D41450">
        <w:t>;</w:t>
      </w:r>
    </w:p>
    <w:p w14:paraId="0A10780E" w14:textId="77777777" w:rsidR="00286CBD" w:rsidRPr="001478B0" w:rsidRDefault="00286CBD" w:rsidP="006C3D49">
      <w:pPr>
        <w:numPr>
          <w:ilvl w:val="0"/>
          <w:numId w:val="25"/>
        </w:numPr>
        <w:suppressAutoHyphens w:val="0"/>
        <w:spacing w:line="240" w:lineRule="auto"/>
      </w:pPr>
      <w:r>
        <w:t>izvajanje del v nasprotju z zahtevanimi pogoji in pogodbo, razen tistih, ki se štejejo kot bistvena kršitev iz prejšnjega odstavka tega člena.</w:t>
      </w:r>
    </w:p>
    <w:p w14:paraId="34DA68C2" w14:textId="77777777" w:rsidR="00286CBD" w:rsidRDefault="00286CBD" w:rsidP="00286CBD">
      <w:pPr>
        <w:suppressAutoHyphens w:val="0"/>
        <w:autoSpaceDE w:val="0"/>
        <w:autoSpaceDN w:val="0"/>
        <w:adjustRightInd w:val="0"/>
        <w:spacing w:line="240" w:lineRule="auto"/>
        <w:rPr>
          <w:rFonts w:eastAsia="Times New Roman"/>
          <w:color w:val="auto"/>
          <w:kern w:val="0"/>
          <w:lang w:eastAsia="sl-SI"/>
        </w:rPr>
      </w:pPr>
    </w:p>
    <w:p w14:paraId="39F1B2BE" w14:textId="77777777" w:rsidR="00286CBD" w:rsidRDefault="00286CBD" w:rsidP="00286CBD">
      <w:pPr>
        <w:autoSpaceDE w:val="0"/>
        <w:autoSpaceDN w:val="0"/>
        <w:adjustRightInd w:val="0"/>
      </w:pPr>
      <w:r>
        <w:t xml:space="preserve">V primeru nebistvenih kršitev te pogodbe, naročnik izvajalca pozove k odpravi pomanjkljivosti. V kolikor izvajalec v določenem roku pomanjkljivosti ne odpravi, se šteje ta kršitev za bistveno kršitev. </w:t>
      </w:r>
    </w:p>
    <w:p w14:paraId="0862FBD1" w14:textId="77777777" w:rsidR="00286CBD" w:rsidRDefault="00286CBD" w:rsidP="00286CBD">
      <w:pPr>
        <w:suppressAutoHyphens w:val="0"/>
        <w:autoSpaceDE w:val="0"/>
        <w:autoSpaceDN w:val="0"/>
        <w:adjustRightInd w:val="0"/>
        <w:spacing w:line="240" w:lineRule="auto"/>
        <w:rPr>
          <w:rFonts w:eastAsia="Times New Roman"/>
          <w:color w:val="auto"/>
          <w:kern w:val="0"/>
          <w:lang w:eastAsia="sl-SI"/>
        </w:rPr>
      </w:pPr>
    </w:p>
    <w:p w14:paraId="58633DC4" w14:textId="77777777" w:rsidR="00286CBD" w:rsidRPr="00E419E5" w:rsidRDefault="00286CBD" w:rsidP="00286CBD">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Izvajalec lahko brez posebnega utemeljevanja razlogov za odstop odstopi od pogodbe o  izvedbi posameznega javnega naročila brez odpovednega roka. V tem primeru ima naročnik pravico izvajalcu zaračunati vso nastalo škodo (višje stroške del, kazni zaradi kršenja roka itd.) ter zahtevati plačilo skesnine v višini 20 % ocenjene vrednosti del, kot je bilo predvideno s predmetnim javnim naročilom.</w:t>
      </w:r>
    </w:p>
    <w:p w14:paraId="724574EC" w14:textId="77777777" w:rsidR="00286CBD" w:rsidRPr="00E419E5" w:rsidRDefault="00286CBD" w:rsidP="00286CBD">
      <w:pPr>
        <w:suppressAutoHyphens w:val="0"/>
        <w:autoSpaceDE w:val="0"/>
        <w:autoSpaceDN w:val="0"/>
        <w:adjustRightInd w:val="0"/>
        <w:spacing w:line="240" w:lineRule="auto"/>
        <w:rPr>
          <w:rFonts w:eastAsia="Times New Roman"/>
          <w:color w:val="auto"/>
          <w:kern w:val="0"/>
          <w:lang w:eastAsia="sl-SI"/>
        </w:rPr>
      </w:pPr>
    </w:p>
    <w:p w14:paraId="6DA37113" w14:textId="77777777" w:rsidR="00286CBD" w:rsidRPr="00E419E5" w:rsidRDefault="00286CBD" w:rsidP="00286CBD">
      <w:pPr>
        <w:suppressAutoHyphens w:val="0"/>
        <w:spacing w:line="240" w:lineRule="auto"/>
        <w:rPr>
          <w:rFonts w:eastAsia="Times New Roman"/>
          <w:color w:val="auto"/>
          <w:kern w:val="0"/>
          <w:lang w:eastAsia="x-none"/>
        </w:rPr>
      </w:pPr>
      <w:r w:rsidRPr="00E419E5">
        <w:rPr>
          <w:rFonts w:eastAsia="Times New Roman"/>
          <w:color w:val="auto"/>
          <w:kern w:val="0"/>
          <w:lang w:eastAsia="x-none"/>
        </w:rPr>
        <w:t xml:space="preserve">Ne glede na odstop s strani katerekoli od pogodbenih strank je izvajalec dolžan opraviti tista nujna dela, ki jih določi naročnik, sicer mu odškodninsko odgovarja. </w:t>
      </w:r>
    </w:p>
    <w:p w14:paraId="3235E31C" w14:textId="77777777" w:rsidR="00286CBD" w:rsidRPr="00E419E5" w:rsidRDefault="00286CBD" w:rsidP="00286CBD">
      <w:pPr>
        <w:suppressAutoHyphens w:val="0"/>
        <w:spacing w:line="240" w:lineRule="auto"/>
        <w:rPr>
          <w:rFonts w:eastAsia="Times New Roman"/>
          <w:color w:val="auto"/>
          <w:kern w:val="0"/>
          <w:lang w:eastAsia="x-none"/>
        </w:rPr>
      </w:pPr>
    </w:p>
    <w:p w14:paraId="585670BA" w14:textId="77777777" w:rsidR="00286CBD" w:rsidRPr="00E419E5" w:rsidRDefault="00286CBD" w:rsidP="00286CBD">
      <w:pPr>
        <w:suppressAutoHyphens w:val="0"/>
        <w:spacing w:line="240" w:lineRule="auto"/>
        <w:rPr>
          <w:rFonts w:eastAsia="Times New Roman"/>
          <w:color w:val="auto"/>
          <w:kern w:val="0"/>
          <w:lang w:eastAsia="sl-SI"/>
        </w:rPr>
      </w:pPr>
      <w:r w:rsidRPr="00E419E5">
        <w:rPr>
          <w:rFonts w:eastAsia="Times New Roman"/>
          <w:color w:val="auto"/>
          <w:kern w:val="0"/>
          <w:lang w:eastAsia="sl-SI"/>
        </w:rPr>
        <w:lastRenderedPageBreak/>
        <w:t>V vseh primerih pošiljanja odstopnih izjav po tem členu, priporočeno po pošti, začne teči odpovedni rok naslednji dan od dneva prejema odstopne izjave. Če odstopne izjave ni mogoče vročiti, šteje, da je bila prejeta petnajsti dan po njenem pošiljanju.</w:t>
      </w:r>
    </w:p>
    <w:p w14:paraId="072F7B52" w14:textId="77777777" w:rsidR="00286CBD" w:rsidRPr="00E419E5" w:rsidRDefault="00286CBD" w:rsidP="00286CBD">
      <w:pPr>
        <w:suppressAutoHyphens w:val="0"/>
        <w:spacing w:line="240" w:lineRule="auto"/>
        <w:rPr>
          <w:rFonts w:eastAsia="Times New Roman"/>
          <w:color w:val="auto"/>
          <w:kern w:val="0"/>
          <w:lang w:eastAsia="x-none"/>
        </w:rPr>
      </w:pPr>
    </w:p>
    <w:p w14:paraId="439AB3E8" w14:textId="77777777" w:rsidR="00286CBD" w:rsidRPr="00E419E5" w:rsidRDefault="00286CBD" w:rsidP="00286CBD">
      <w:pPr>
        <w:suppressAutoHyphens w:val="0"/>
        <w:spacing w:line="240" w:lineRule="auto"/>
        <w:rPr>
          <w:rFonts w:eastAsia="Times New Roman"/>
          <w:color w:val="auto"/>
          <w:kern w:val="0"/>
          <w:lang w:eastAsia="x-none"/>
        </w:rPr>
      </w:pPr>
      <w:r w:rsidRPr="00E419E5">
        <w:rPr>
          <w:rFonts w:eastAsia="Times New Roman"/>
          <w:color w:val="auto"/>
          <w:kern w:val="0"/>
          <w:lang w:eastAsia="x-none"/>
        </w:rPr>
        <w:t>V primeru, da izvajalec ne bo odpravil vseh nepravilnosti, lahko naročnik v njegovem imenu in za njegov račun izvede odpravo napak, izvajalec se pa obvezuje plačati vse nastale stroške naročniku.</w:t>
      </w:r>
    </w:p>
    <w:p w14:paraId="20F4B130" w14:textId="77777777" w:rsidR="00286CBD" w:rsidRPr="00E419E5" w:rsidRDefault="00286CBD" w:rsidP="00286CBD">
      <w:pPr>
        <w:suppressAutoHyphens w:val="0"/>
        <w:spacing w:line="240" w:lineRule="auto"/>
        <w:rPr>
          <w:rFonts w:eastAsia="Times New Roman"/>
          <w:color w:val="auto"/>
          <w:kern w:val="0"/>
          <w:lang w:eastAsia="x-none"/>
        </w:rPr>
      </w:pPr>
    </w:p>
    <w:p w14:paraId="663E331C" w14:textId="77777777" w:rsidR="00286CBD" w:rsidRPr="00E419E5" w:rsidRDefault="00286CBD" w:rsidP="00286CBD">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Ta pogodba in pogodba o izvedbi posameznega javnega naročila lahko preneha sporazumno, na podlagi soglasja obeh pogodbenih strank.</w:t>
      </w:r>
    </w:p>
    <w:p w14:paraId="7B3BAD9B" w14:textId="77777777" w:rsidR="00286CBD" w:rsidRPr="00E419E5" w:rsidRDefault="00286CBD" w:rsidP="00286CBD">
      <w:pPr>
        <w:suppressAutoHyphens w:val="0"/>
        <w:autoSpaceDE w:val="0"/>
        <w:autoSpaceDN w:val="0"/>
        <w:adjustRightInd w:val="0"/>
        <w:spacing w:line="240" w:lineRule="auto"/>
        <w:rPr>
          <w:rFonts w:eastAsia="Times New Roman"/>
          <w:color w:val="auto"/>
          <w:kern w:val="0"/>
          <w:lang w:eastAsia="sl-SI"/>
        </w:rPr>
      </w:pPr>
    </w:p>
    <w:p w14:paraId="3B801DDA" w14:textId="77777777" w:rsidR="00286CBD" w:rsidRPr="00E419E5" w:rsidRDefault="00286CBD" w:rsidP="00286CBD">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Vse spremembe te pogodbe in vse spremembe pogodbe o izvedbi posameznega javnega naročila morajo biti sklenjene v pisni obliki. </w:t>
      </w:r>
    </w:p>
    <w:p w14:paraId="3D06087D" w14:textId="77777777" w:rsidR="00286CBD" w:rsidRPr="00E419E5" w:rsidRDefault="00286CBD" w:rsidP="00286CBD">
      <w:pPr>
        <w:suppressAutoHyphens w:val="0"/>
        <w:autoSpaceDE w:val="0"/>
        <w:autoSpaceDN w:val="0"/>
        <w:adjustRightInd w:val="0"/>
        <w:spacing w:line="240" w:lineRule="auto"/>
        <w:rPr>
          <w:rFonts w:eastAsia="Times New Roman"/>
          <w:color w:val="auto"/>
          <w:kern w:val="0"/>
          <w:lang w:eastAsia="sl-SI"/>
        </w:rPr>
      </w:pPr>
    </w:p>
    <w:p w14:paraId="2B808A83" w14:textId="77777777" w:rsidR="00286CBD" w:rsidRDefault="00286CBD" w:rsidP="00286CBD">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Naročnik si pridržuje možnost sprememb te pogodbe oz. pogodbe o izvedbi javnega naročila brez izvedbe novega postopka javnega naročanja, v katerem koli od primerov in pod pogoji iz 95. člena ZJN-3.</w:t>
      </w:r>
    </w:p>
    <w:p w14:paraId="7D4E9B07" w14:textId="77777777" w:rsidR="00286CBD" w:rsidRDefault="00286CBD" w:rsidP="00286CBD">
      <w:pPr>
        <w:suppressAutoHyphens w:val="0"/>
        <w:autoSpaceDE w:val="0"/>
        <w:autoSpaceDN w:val="0"/>
        <w:adjustRightInd w:val="0"/>
        <w:spacing w:line="240" w:lineRule="auto"/>
        <w:rPr>
          <w:rFonts w:eastAsia="Times New Roman"/>
          <w:color w:val="auto"/>
          <w:kern w:val="0"/>
          <w:lang w:eastAsia="sl-SI"/>
        </w:rPr>
      </w:pPr>
    </w:p>
    <w:p w14:paraId="4B9E5AC5" w14:textId="77777777" w:rsidR="00286CBD" w:rsidRDefault="00286CBD" w:rsidP="00286CBD">
      <w:r>
        <w:t>Naročnik odstopi od pogodbe</w:t>
      </w:r>
      <w:r w:rsidRPr="001C211E">
        <w:t xml:space="preserve"> </w:t>
      </w:r>
      <w:r>
        <w:t>tudi:</w:t>
      </w:r>
    </w:p>
    <w:p w14:paraId="150D21E5" w14:textId="713BDFFB" w:rsidR="00286CBD" w:rsidRDefault="00286CBD" w:rsidP="006C3D49">
      <w:pPr>
        <w:pStyle w:val="Odstavekseznama"/>
        <w:numPr>
          <w:ilvl w:val="0"/>
          <w:numId w:val="27"/>
        </w:numPr>
        <w:suppressAutoHyphens w:val="0"/>
        <w:spacing w:line="240" w:lineRule="auto"/>
        <w:contextualSpacing w:val="0"/>
      </w:pPr>
      <w:r w:rsidRPr="00004A4B">
        <w:t>v primeru, če izvajalec ne predloži novega zavarovanja za odgovornost, če mu je slednje poteklo med trajanjem te pogodbe ali če ne predloži dokazila o zavarovanju z veljavnostjo do 30. 4. 2031</w:t>
      </w:r>
      <w:r w:rsidR="00D41450">
        <w:t>;</w:t>
      </w:r>
    </w:p>
    <w:p w14:paraId="33D9F801" w14:textId="77777777" w:rsidR="00286CBD" w:rsidRPr="002D16FA" w:rsidRDefault="00286CBD" w:rsidP="006C3D49">
      <w:pPr>
        <w:numPr>
          <w:ilvl w:val="0"/>
          <w:numId w:val="27"/>
        </w:numPr>
        <w:tabs>
          <w:tab w:val="left" w:pos="720"/>
        </w:tabs>
        <w:suppressAutoHyphens w:val="0"/>
        <w:spacing w:line="240" w:lineRule="auto"/>
      </w:pPr>
      <w:r w:rsidRPr="00E77F12">
        <w:t>v primeru izrečene pravnomočne sodbe, ki ima elemente naslednjih kaznivih dejanj (</w:t>
      </w:r>
      <w:proofErr w:type="spellStart"/>
      <w:r w:rsidRPr="00E77F12">
        <w:t>kd</w:t>
      </w:r>
      <w:proofErr w:type="spellEnd"/>
      <w:r w:rsidRPr="00E77F12">
        <w:t xml:space="preserve">), ki so opredeljena v Kazenskem zakoniku (Uradni list RS, št. 50/12 – uradno prečiščeno besedilo, 6/16 – </w:t>
      </w:r>
      <w:proofErr w:type="spellStart"/>
      <w:r w:rsidRPr="00E77F12">
        <w:t>popr</w:t>
      </w:r>
      <w:proofErr w:type="spellEnd"/>
      <w:r w:rsidRPr="00E77F12">
        <w:t xml:space="preserve">., 54/15, 38/16, 27/17, 23/20, 91/20, 95/21 in 186/21): </w:t>
      </w:r>
      <w:proofErr w:type="spellStart"/>
      <w:r w:rsidRPr="00E77F12">
        <w:t>kd</w:t>
      </w:r>
      <w:proofErr w:type="spellEnd"/>
      <w:r w:rsidRPr="00E77F12">
        <w:t xml:space="preserve"> tatvine (204. člen),  </w:t>
      </w:r>
      <w:proofErr w:type="spellStart"/>
      <w:r w:rsidRPr="00E77F12">
        <w:t>kd</w:t>
      </w:r>
      <w:proofErr w:type="spellEnd"/>
      <w:r w:rsidRPr="00E77F12">
        <w:t xml:space="preserve"> velike tatvine (205. člen KZ-1), zaradi česar je omajana izvajalčeva integriteta</w:t>
      </w:r>
      <w:r w:rsidRPr="002D16FA">
        <w:t>.</w:t>
      </w:r>
    </w:p>
    <w:p w14:paraId="71B9FE50"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75E3BB3" w14:textId="77777777" w:rsidR="003A1B13" w:rsidRPr="00E419E5" w:rsidRDefault="003A1B13" w:rsidP="00585A49">
      <w:pPr>
        <w:suppressAutoHyphens w:val="0"/>
        <w:autoSpaceDE w:val="0"/>
        <w:autoSpaceDN w:val="0"/>
        <w:adjustRightInd w:val="0"/>
        <w:spacing w:line="240" w:lineRule="auto"/>
        <w:jc w:val="center"/>
        <w:rPr>
          <w:rFonts w:eastAsia="Times New Roman"/>
          <w:b/>
          <w:bCs/>
          <w:color w:val="auto"/>
          <w:kern w:val="0"/>
          <w:lang w:eastAsia="sl-SI"/>
        </w:rPr>
      </w:pPr>
      <w:r w:rsidRPr="00E419E5">
        <w:rPr>
          <w:rFonts w:eastAsia="Times New Roman"/>
          <w:b/>
          <w:bCs/>
          <w:color w:val="auto"/>
          <w:kern w:val="0"/>
          <w:lang w:eastAsia="sl-SI"/>
        </w:rPr>
        <w:t>13. člen</w:t>
      </w:r>
    </w:p>
    <w:p w14:paraId="45250696"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87A8A0D"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Pogodba je sklenjena pod razveznim pogojem, ki se uresniči, če je naročnik seznanjen, da je:</w:t>
      </w:r>
    </w:p>
    <w:p w14:paraId="500EDB3B" w14:textId="1A0186A7" w:rsidR="003A1B13" w:rsidRPr="00B17B82" w:rsidRDefault="003A1B13" w:rsidP="006C3D49">
      <w:pPr>
        <w:pStyle w:val="Odstavekseznama"/>
        <w:numPr>
          <w:ilvl w:val="0"/>
          <w:numId w:val="22"/>
        </w:numPr>
        <w:suppressAutoHyphens w:val="0"/>
        <w:autoSpaceDE w:val="0"/>
        <w:autoSpaceDN w:val="0"/>
        <w:adjustRightInd w:val="0"/>
        <w:spacing w:line="240" w:lineRule="auto"/>
        <w:rPr>
          <w:rFonts w:eastAsia="Times New Roman"/>
          <w:color w:val="auto"/>
          <w:kern w:val="0"/>
          <w:lang w:eastAsia="sl-SI"/>
        </w:rPr>
      </w:pPr>
      <w:r w:rsidRPr="00B17B82">
        <w:rPr>
          <w:rFonts w:eastAsia="Times New Roman"/>
          <w:color w:val="auto"/>
          <w:kern w:val="0"/>
          <w:lang w:eastAsia="sl-SI"/>
        </w:rPr>
        <w:t>sodišče s pravnomočno odločitvijo ugotovilo kršitev obveznosti iz drugega odstavka 3. člena ZJN-3 s strani izvajalca pogodbe o izvedbi javnega naročila ali njegovega podizvajalca;</w:t>
      </w:r>
    </w:p>
    <w:p w14:paraId="64FD3D59" w14:textId="47977601" w:rsidR="003A1B13" w:rsidRPr="00B17B82" w:rsidRDefault="003A1B13" w:rsidP="006C3D49">
      <w:pPr>
        <w:pStyle w:val="Odstavekseznama"/>
        <w:numPr>
          <w:ilvl w:val="0"/>
          <w:numId w:val="22"/>
        </w:numPr>
        <w:suppressAutoHyphens w:val="0"/>
        <w:autoSpaceDE w:val="0"/>
        <w:autoSpaceDN w:val="0"/>
        <w:adjustRightInd w:val="0"/>
        <w:spacing w:line="240" w:lineRule="auto"/>
        <w:rPr>
          <w:rFonts w:eastAsia="Times New Roman"/>
          <w:color w:val="auto"/>
          <w:kern w:val="0"/>
          <w:lang w:eastAsia="sl-SI"/>
        </w:rPr>
      </w:pPr>
      <w:r w:rsidRPr="00B17B82">
        <w:rPr>
          <w:rFonts w:eastAsia="Times New Roman"/>
          <w:color w:val="auto"/>
          <w:kern w:val="0"/>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2277425"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1E9F901A"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A67F50F"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1312275"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419E5">
        <w:rPr>
          <w:rFonts w:eastAsia="Times New Roman"/>
          <w:color w:val="auto"/>
          <w:kern w:val="0"/>
          <w:lang w:eastAsia="sl-SI"/>
        </w:rPr>
        <w:t>podizvajanje</w:t>
      </w:r>
      <w:proofErr w:type="spellEnd"/>
      <w:r w:rsidRPr="00E419E5">
        <w:rPr>
          <w:rFonts w:eastAsia="Times New Roman"/>
          <w:color w:val="auto"/>
          <w:kern w:val="0"/>
          <w:lang w:eastAsia="sl-SI"/>
        </w:rPr>
        <w:t xml:space="preserve"> temu podizvajalcu, če ta zamenjava ali prevzem ne pomeni bistvene spremembe pogodbe. </w:t>
      </w:r>
    </w:p>
    <w:p w14:paraId="4503AC75"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8FBE90F"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w:t>
      </w:r>
      <w:r w:rsidRPr="00E419E5">
        <w:rPr>
          <w:rFonts w:eastAsia="Times New Roman"/>
          <w:color w:val="auto"/>
          <w:kern w:val="0"/>
          <w:lang w:eastAsia="sl-SI"/>
        </w:rPr>
        <w:lastRenderedPageBreak/>
        <w:t xml:space="preserve">pri nemoteni izvedbi gradnje ali nesorazmerno časovno zamudo in pod pogojem, da naročnik izvajalca najkasneje v 20 dneh od seznanitve s kršitvijo obvesti, da se pogodba ne razveže. </w:t>
      </w:r>
    </w:p>
    <w:p w14:paraId="3328B526"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BBA3E55" w14:textId="77777777" w:rsidR="003A1B13"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V primeru izpolnitve razveznega pogoja se šteje, da je pogodba razvezana z dnem sklenitve nove pogodbe o izvedbi javnega naročila za predmetno naročilo. O datumu sklenitve nove pogodbe bo naročnik obvestil izvajalca.</w:t>
      </w:r>
    </w:p>
    <w:p w14:paraId="377FCBA0" w14:textId="77777777" w:rsidR="00B17B82" w:rsidRPr="00E419E5" w:rsidRDefault="00B17B82" w:rsidP="00585A49">
      <w:pPr>
        <w:suppressAutoHyphens w:val="0"/>
        <w:autoSpaceDE w:val="0"/>
        <w:autoSpaceDN w:val="0"/>
        <w:adjustRightInd w:val="0"/>
        <w:spacing w:line="240" w:lineRule="auto"/>
        <w:rPr>
          <w:rFonts w:eastAsia="Times New Roman"/>
          <w:color w:val="auto"/>
          <w:kern w:val="0"/>
          <w:lang w:eastAsia="sl-SI"/>
        </w:rPr>
      </w:pPr>
    </w:p>
    <w:p w14:paraId="72F62050"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Če naročnik v 60 dneh od seznanitve s kršitvijo ne začne novega postopka javnega naročila, se šteje, da je pogodba razvezana šestdeseti dan od seznanitve s kršitvijo.</w:t>
      </w:r>
    </w:p>
    <w:p w14:paraId="67428A4E"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7EC0CC3E"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V primeru predčasnega prenehanja pogodbe iz zgoraj navedenih razlogov, naročnik plača izvajalcu izvršena dela, istočasno pa ima pravico obračunati izvajalcu od situacij plačilo pogodbene kazni in plačilo za strojeno škodo zaradi razveze pogodbe in unovčiti dana zavarovanja.</w:t>
      </w:r>
    </w:p>
    <w:p w14:paraId="667BE025"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952E307" w14:textId="77777777" w:rsidR="003A1B13" w:rsidRPr="00E419E5" w:rsidRDefault="003A1B13" w:rsidP="00585A49">
      <w:pPr>
        <w:suppressAutoHyphens w:val="0"/>
        <w:spacing w:line="240" w:lineRule="auto"/>
        <w:jc w:val="center"/>
        <w:rPr>
          <w:rFonts w:eastAsia="Times New Roman"/>
          <w:b/>
          <w:color w:val="auto"/>
          <w:kern w:val="0"/>
          <w:lang w:eastAsia="sl-SI"/>
        </w:rPr>
      </w:pPr>
      <w:r w:rsidRPr="00E419E5">
        <w:rPr>
          <w:rFonts w:eastAsia="Times New Roman"/>
          <w:b/>
          <w:color w:val="000000"/>
          <w:kern w:val="0"/>
          <w:lang w:eastAsia="sl-SI"/>
        </w:rPr>
        <w:t>14. člen</w:t>
      </w:r>
    </w:p>
    <w:p w14:paraId="3BDC597C" w14:textId="77777777" w:rsidR="003A1B13" w:rsidRPr="00E419E5" w:rsidRDefault="003A1B13" w:rsidP="00585A49">
      <w:pPr>
        <w:suppressAutoHyphens w:val="0"/>
        <w:spacing w:line="240" w:lineRule="auto"/>
        <w:jc w:val="center"/>
        <w:rPr>
          <w:rFonts w:eastAsia="Times New Roman"/>
          <w:b/>
          <w:bCs/>
          <w:color w:val="auto"/>
          <w:kern w:val="0"/>
          <w:lang w:eastAsia="x-none"/>
        </w:rPr>
      </w:pPr>
      <w:r w:rsidRPr="00E419E5">
        <w:rPr>
          <w:rFonts w:eastAsia="Times New Roman"/>
          <w:b/>
          <w:bCs/>
          <w:color w:val="auto"/>
          <w:kern w:val="0"/>
          <w:lang w:eastAsia="x-none"/>
        </w:rPr>
        <w:t>Tolmačenje pogodbe in odprava neskladij</w:t>
      </w:r>
    </w:p>
    <w:p w14:paraId="0F61D100" w14:textId="77777777" w:rsidR="003A1B13" w:rsidRPr="00E419E5" w:rsidRDefault="003A1B13" w:rsidP="00585A49">
      <w:pPr>
        <w:suppressAutoHyphens w:val="0"/>
        <w:spacing w:line="240" w:lineRule="auto"/>
        <w:jc w:val="center"/>
        <w:rPr>
          <w:rFonts w:eastAsia="Times New Roman"/>
          <w:b/>
          <w:bCs/>
          <w:color w:val="auto"/>
          <w:kern w:val="0"/>
          <w:highlight w:val="yellow"/>
          <w:lang w:eastAsia="x-none"/>
        </w:rPr>
      </w:pPr>
    </w:p>
    <w:p w14:paraId="369BB681" w14:textId="00879DD3"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 xml:space="preserve">Za presojo pravic in obveznosti ter pri tolmačenju vsebine in pomena določil te pogodbe se kot njen sestavni del uporabljajo vsi dokumenti, pravila oz. predpisi in navodila oz. drugi dokumenti izdani s strani naročnika v postopku javnega in </w:t>
      </w:r>
      <w:r w:rsidR="00DB033A" w:rsidRPr="00E419E5">
        <w:rPr>
          <w:rFonts w:eastAsia="Times New Roman"/>
          <w:color w:val="auto"/>
          <w:kern w:val="0"/>
          <w:lang w:eastAsia="x-none"/>
        </w:rPr>
        <w:t xml:space="preserve">posameznega </w:t>
      </w:r>
      <w:r w:rsidRPr="00E419E5">
        <w:rPr>
          <w:rFonts w:eastAsia="Times New Roman"/>
          <w:color w:val="auto"/>
          <w:kern w:val="0"/>
          <w:lang w:eastAsia="x-none"/>
        </w:rPr>
        <w:t xml:space="preserve"> javnega naročila.</w:t>
      </w:r>
    </w:p>
    <w:p w14:paraId="0EB553F9" w14:textId="77777777" w:rsidR="003A1B13" w:rsidRPr="00E419E5" w:rsidRDefault="003A1B13" w:rsidP="00585A49">
      <w:pPr>
        <w:suppressAutoHyphens w:val="0"/>
        <w:spacing w:line="240" w:lineRule="auto"/>
        <w:rPr>
          <w:rFonts w:eastAsia="Times New Roman"/>
          <w:color w:val="auto"/>
          <w:kern w:val="0"/>
          <w:lang w:eastAsia="x-none"/>
        </w:rPr>
      </w:pPr>
    </w:p>
    <w:p w14:paraId="5D633A84" w14:textId="77777777" w:rsidR="003A1B13"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V primeru katerihkoli neskladij v okviru vsebine izpolnitev obveznosti izvajalca po tej pogodbi, naročnik določi katera vsebina izpolnitve obveznosti izvajalca prevlada oz. velja.</w:t>
      </w:r>
    </w:p>
    <w:p w14:paraId="11DAAAC2" w14:textId="77777777" w:rsidR="00B17B82" w:rsidRPr="00E419E5" w:rsidRDefault="00B17B82" w:rsidP="00585A49">
      <w:pPr>
        <w:suppressAutoHyphens w:val="0"/>
        <w:spacing w:line="240" w:lineRule="auto"/>
        <w:rPr>
          <w:rFonts w:eastAsia="Times New Roman"/>
          <w:color w:val="auto"/>
          <w:kern w:val="0"/>
          <w:lang w:eastAsia="x-none"/>
        </w:rPr>
      </w:pPr>
    </w:p>
    <w:p w14:paraId="42C8C999" w14:textId="77777777"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Za vsa vprašanja, ki niso urejena v tej pogodbi in njenih sestavnih delih, se uporabljajo splošno veljavni pravni predpisi s področja gradnje, gozdarstva in drugih relevantnih področij (obligacije, gradbeni zakon, javno-naročniška zakonodaja, itd.).</w:t>
      </w:r>
    </w:p>
    <w:p w14:paraId="2BEABEC9"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67A5F471" w14:textId="77777777" w:rsidR="003A1B13" w:rsidRPr="00E419E5" w:rsidRDefault="003A1B13" w:rsidP="00585A49">
      <w:pPr>
        <w:suppressAutoHyphens w:val="0"/>
        <w:spacing w:line="240" w:lineRule="auto"/>
        <w:jc w:val="center"/>
        <w:rPr>
          <w:rFonts w:eastAsia="Times New Roman"/>
          <w:b/>
          <w:color w:val="auto"/>
          <w:kern w:val="0"/>
          <w:lang w:eastAsia="sl-SI"/>
        </w:rPr>
      </w:pPr>
      <w:r w:rsidRPr="00E419E5">
        <w:rPr>
          <w:rFonts w:eastAsia="Times New Roman"/>
          <w:b/>
          <w:color w:val="000000"/>
          <w:kern w:val="0"/>
          <w:lang w:eastAsia="sl-SI"/>
        </w:rPr>
        <w:t>15. člen</w:t>
      </w:r>
    </w:p>
    <w:p w14:paraId="649F8191" w14:textId="77777777" w:rsidR="003A1B13" w:rsidRPr="00E419E5" w:rsidRDefault="003A1B13" w:rsidP="00585A49">
      <w:pPr>
        <w:suppressAutoHyphens w:val="0"/>
        <w:spacing w:line="240" w:lineRule="auto"/>
        <w:jc w:val="center"/>
        <w:rPr>
          <w:rFonts w:eastAsia="Times New Roman"/>
          <w:b/>
          <w:bCs/>
          <w:color w:val="auto"/>
          <w:kern w:val="0"/>
          <w:lang w:eastAsia="x-none"/>
        </w:rPr>
      </w:pPr>
      <w:r w:rsidRPr="00E419E5">
        <w:rPr>
          <w:rFonts w:eastAsia="Times New Roman"/>
          <w:b/>
          <w:bCs/>
          <w:color w:val="auto"/>
          <w:kern w:val="0"/>
          <w:lang w:eastAsia="x-none"/>
        </w:rPr>
        <w:t>Skrbniki pogodbe</w:t>
      </w:r>
    </w:p>
    <w:p w14:paraId="563A94CE"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3A81FACC" w14:textId="45BDBFDC" w:rsidR="008A50B8"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Skrbnik te pogodbe na strani naročnika je: _________________, mail:</w:t>
      </w:r>
      <w:r w:rsidR="008A50B8" w:rsidRPr="00E419E5">
        <w:rPr>
          <w:rFonts w:eastAsia="Times New Roman"/>
          <w:color w:val="auto"/>
          <w:kern w:val="0"/>
          <w:lang w:eastAsia="sl-SI"/>
        </w:rPr>
        <w:t>______________________</w:t>
      </w:r>
      <w:r w:rsidRPr="00E419E5">
        <w:rPr>
          <w:rFonts w:eastAsia="Times New Roman"/>
          <w:color w:val="auto"/>
          <w:kern w:val="0"/>
          <w:lang w:eastAsia="sl-SI"/>
        </w:rPr>
        <w:t xml:space="preserve">, </w:t>
      </w:r>
      <w:proofErr w:type="spellStart"/>
      <w:r w:rsidRPr="00E419E5">
        <w:rPr>
          <w:rFonts w:eastAsia="Times New Roman"/>
          <w:color w:val="auto"/>
          <w:kern w:val="0"/>
          <w:lang w:eastAsia="sl-SI"/>
        </w:rPr>
        <w:t>tel</w:t>
      </w:r>
      <w:proofErr w:type="spellEnd"/>
      <w:r w:rsidRPr="00E419E5">
        <w:rPr>
          <w:rFonts w:eastAsia="Times New Roman"/>
          <w:color w:val="auto"/>
          <w:kern w:val="0"/>
          <w:lang w:eastAsia="sl-SI"/>
        </w:rPr>
        <w:t>:  ________</w:t>
      </w:r>
      <w:r w:rsidR="008A50B8" w:rsidRPr="00E419E5">
        <w:rPr>
          <w:rFonts w:eastAsia="Times New Roman"/>
          <w:color w:val="auto"/>
          <w:kern w:val="0"/>
          <w:lang w:eastAsia="sl-SI"/>
        </w:rPr>
        <w:t>____________</w:t>
      </w:r>
      <w:r w:rsidRPr="00E419E5">
        <w:rPr>
          <w:rFonts w:eastAsia="Times New Roman"/>
          <w:color w:val="auto"/>
          <w:kern w:val="0"/>
          <w:lang w:eastAsia="sl-SI"/>
        </w:rPr>
        <w:t>_</w:t>
      </w:r>
      <w:r w:rsidR="008A50B8" w:rsidRPr="00E419E5">
        <w:rPr>
          <w:rFonts w:eastAsia="Times New Roman"/>
          <w:color w:val="auto"/>
          <w:kern w:val="0"/>
          <w:lang w:eastAsia="sl-SI"/>
        </w:rPr>
        <w:t>.</w:t>
      </w:r>
    </w:p>
    <w:p w14:paraId="461E5E43" w14:textId="77777777" w:rsidR="008A50B8" w:rsidRPr="00E419E5" w:rsidRDefault="008A50B8" w:rsidP="00585A49">
      <w:pPr>
        <w:suppressAutoHyphens w:val="0"/>
        <w:autoSpaceDE w:val="0"/>
        <w:autoSpaceDN w:val="0"/>
        <w:adjustRightInd w:val="0"/>
        <w:spacing w:line="240" w:lineRule="auto"/>
        <w:rPr>
          <w:rFonts w:eastAsia="Times New Roman"/>
          <w:color w:val="auto"/>
          <w:kern w:val="0"/>
          <w:lang w:eastAsia="sl-SI"/>
        </w:rPr>
      </w:pPr>
    </w:p>
    <w:p w14:paraId="206B89B7" w14:textId="22655C68" w:rsidR="003A1B13" w:rsidRPr="00E419E5" w:rsidRDefault="008A50B8"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S</w:t>
      </w:r>
      <w:r w:rsidR="003A1B13" w:rsidRPr="00E419E5">
        <w:rPr>
          <w:rFonts w:eastAsia="Times New Roman"/>
          <w:color w:val="auto"/>
          <w:kern w:val="0"/>
          <w:lang w:eastAsia="sl-SI"/>
        </w:rPr>
        <w:t>krbnik pogodbe na strani izvajalca je: __________________, mail: ________</w:t>
      </w:r>
      <w:r w:rsidRPr="00E419E5">
        <w:rPr>
          <w:rFonts w:eastAsia="Times New Roman"/>
          <w:color w:val="auto"/>
          <w:kern w:val="0"/>
          <w:lang w:eastAsia="sl-SI"/>
        </w:rPr>
        <w:t>_____________</w:t>
      </w:r>
      <w:r w:rsidR="003A1B13" w:rsidRPr="00E419E5">
        <w:rPr>
          <w:rFonts w:eastAsia="Times New Roman"/>
          <w:color w:val="auto"/>
          <w:kern w:val="0"/>
          <w:lang w:eastAsia="sl-SI"/>
        </w:rPr>
        <w:t xml:space="preserve">____, </w:t>
      </w:r>
      <w:proofErr w:type="spellStart"/>
      <w:r w:rsidR="003A1B13" w:rsidRPr="00E419E5">
        <w:rPr>
          <w:rFonts w:eastAsia="Times New Roman"/>
          <w:color w:val="auto"/>
          <w:kern w:val="0"/>
          <w:lang w:eastAsia="sl-SI"/>
        </w:rPr>
        <w:t>tel</w:t>
      </w:r>
      <w:proofErr w:type="spellEnd"/>
      <w:r w:rsidR="003A1B13" w:rsidRPr="00E419E5">
        <w:rPr>
          <w:rFonts w:eastAsia="Times New Roman"/>
          <w:color w:val="auto"/>
          <w:kern w:val="0"/>
          <w:lang w:eastAsia="sl-SI"/>
        </w:rPr>
        <w:t>: ___</w:t>
      </w:r>
      <w:r w:rsidRPr="00E419E5">
        <w:rPr>
          <w:rFonts w:eastAsia="Times New Roman"/>
          <w:color w:val="auto"/>
          <w:kern w:val="0"/>
          <w:lang w:eastAsia="sl-SI"/>
        </w:rPr>
        <w:t>____________</w:t>
      </w:r>
      <w:r w:rsidR="003A1B13" w:rsidRPr="00E419E5">
        <w:rPr>
          <w:rFonts w:eastAsia="Times New Roman"/>
          <w:color w:val="auto"/>
          <w:kern w:val="0"/>
          <w:lang w:eastAsia="sl-SI"/>
        </w:rPr>
        <w:t xml:space="preserve">______.  </w:t>
      </w:r>
    </w:p>
    <w:p w14:paraId="588EF404"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7F3422AD" w14:textId="013E49EF"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Vodja </w:t>
      </w:r>
      <w:r w:rsidR="00A454A3" w:rsidRPr="00E419E5">
        <w:rPr>
          <w:rFonts w:eastAsia="Times New Roman"/>
          <w:color w:val="auto"/>
          <w:kern w:val="0"/>
          <w:lang w:eastAsia="sl-SI"/>
        </w:rPr>
        <w:t xml:space="preserve">gradnje </w:t>
      </w:r>
      <w:r w:rsidRPr="00E419E5">
        <w:rPr>
          <w:rFonts w:eastAsia="Times New Roman"/>
          <w:color w:val="auto"/>
          <w:kern w:val="0"/>
          <w:lang w:eastAsia="sl-SI"/>
        </w:rPr>
        <w:t xml:space="preserve">pri izvajalcu po tej pogodbi  je: _________________, mail: </w:t>
      </w:r>
      <w:hyperlink r:id="rId17" w:history="1">
        <w:r w:rsidRPr="009B21D8">
          <w:rPr>
            <w:rFonts w:eastAsia="Times New Roman"/>
            <w:color w:val="auto"/>
            <w:kern w:val="0"/>
            <w:u w:val="single"/>
            <w:lang w:eastAsia="sl-SI"/>
          </w:rPr>
          <w:t>_____</w:t>
        </w:r>
        <w:r w:rsidR="008A50B8" w:rsidRPr="009B21D8">
          <w:rPr>
            <w:rFonts w:eastAsia="Times New Roman"/>
            <w:color w:val="auto"/>
            <w:kern w:val="0"/>
            <w:u w:val="single"/>
            <w:lang w:eastAsia="sl-SI"/>
          </w:rPr>
          <w:t>_______</w:t>
        </w:r>
        <w:r w:rsidRPr="009B21D8">
          <w:rPr>
            <w:rFonts w:eastAsia="Times New Roman"/>
            <w:color w:val="auto"/>
            <w:kern w:val="0"/>
            <w:u w:val="single"/>
            <w:lang w:eastAsia="sl-SI"/>
          </w:rPr>
          <w:t>______</w:t>
        </w:r>
      </w:hyperlink>
      <w:r w:rsidRPr="009B21D8">
        <w:rPr>
          <w:rFonts w:eastAsia="Times New Roman"/>
          <w:color w:val="auto"/>
          <w:kern w:val="0"/>
          <w:lang w:eastAsia="sl-SI"/>
        </w:rPr>
        <w:t xml:space="preserve"> </w:t>
      </w:r>
      <w:r w:rsidRPr="00E419E5">
        <w:rPr>
          <w:rFonts w:eastAsia="Times New Roman"/>
          <w:color w:val="auto"/>
          <w:kern w:val="0"/>
          <w:lang w:eastAsia="sl-SI"/>
        </w:rPr>
        <w:t xml:space="preserve">, </w:t>
      </w:r>
      <w:proofErr w:type="spellStart"/>
      <w:r w:rsidRPr="00E419E5">
        <w:rPr>
          <w:rFonts w:eastAsia="Times New Roman"/>
          <w:color w:val="auto"/>
          <w:kern w:val="0"/>
          <w:lang w:eastAsia="sl-SI"/>
        </w:rPr>
        <w:t>tel</w:t>
      </w:r>
      <w:proofErr w:type="spellEnd"/>
      <w:r w:rsidRPr="00E419E5">
        <w:rPr>
          <w:rFonts w:eastAsia="Times New Roman"/>
          <w:color w:val="auto"/>
          <w:kern w:val="0"/>
          <w:lang w:eastAsia="sl-SI"/>
        </w:rPr>
        <w:t>:  _____</w:t>
      </w:r>
      <w:r w:rsidR="008A50B8" w:rsidRPr="00E419E5">
        <w:rPr>
          <w:rFonts w:eastAsia="Times New Roman"/>
          <w:color w:val="auto"/>
          <w:kern w:val="0"/>
          <w:lang w:eastAsia="sl-SI"/>
        </w:rPr>
        <w:t>____________</w:t>
      </w:r>
      <w:r w:rsidRPr="00E419E5">
        <w:rPr>
          <w:rFonts w:eastAsia="Times New Roman"/>
          <w:color w:val="auto"/>
          <w:kern w:val="0"/>
          <w:lang w:eastAsia="sl-SI"/>
        </w:rPr>
        <w:t>____.</w:t>
      </w:r>
    </w:p>
    <w:p w14:paraId="0E235644"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7CB1154A" w14:textId="71050B28"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Pogodbeni stranki se strinjata, da komunikacija v zvezi z izvedbo te pogodbe poteka pisno, z uporabo elektronske pošte. Obvešča se skrbnika pogodbe</w:t>
      </w:r>
      <w:r w:rsidR="002A4AB8" w:rsidRPr="00E419E5">
        <w:rPr>
          <w:rFonts w:eastAsia="Times New Roman"/>
          <w:color w:val="auto"/>
          <w:kern w:val="0"/>
          <w:lang w:eastAsia="sl-SI"/>
        </w:rPr>
        <w:t>.</w:t>
      </w:r>
    </w:p>
    <w:p w14:paraId="308AA6A1"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p>
    <w:p w14:paraId="522733F2" w14:textId="77777777" w:rsidR="003A1B13" w:rsidRPr="00E419E5" w:rsidRDefault="003A1B13" w:rsidP="00585A49">
      <w:pPr>
        <w:suppressAutoHyphens w:val="0"/>
        <w:spacing w:line="240" w:lineRule="auto"/>
        <w:rPr>
          <w:rFonts w:eastAsia="Times New Roman"/>
          <w:color w:val="auto"/>
          <w:kern w:val="0"/>
          <w:lang w:eastAsia="x-none"/>
        </w:rPr>
      </w:pPr>
      <w:r w:rsidRPr="00E419E5">
        <w:rPr>
          <w:rFonts w:eastAsia="Times New Roman"/>
          <w:color w:val="auto"/>
          <w:kern w:val="0"/>
          <w:lang w:eastAsia="x-none"/>
        </w:rPr>
        <w:t>Vsaka pogodbena stranka lahko v času veljavnosti te pogodbe, nadomesti izbranega skrbnika pogodbe, pri čemer o tem nemudoma obvesti nasprotno pogodbeno stranko.</w:t>
      </w:r>
    </w:p>
    <w:p w14:paraId="55488438" w14:textId="77777777" w:rsidR="003A1B13" w:rsidRPr="00E419E5" w:rsidRDefault="003A1B13" w:rsidP="009B21D8">
      <w:pPr>
        <w:suppressAutoHyphens w:val="0"/>
        <w:autoSpaceDE w:val="0"/>
        <w:autoSpaceDN w:val="0"/>
        <w:adjustRightInd w:val="0"/>
        <w:spacing w:line="240" w:lineRule="auto"/>
        <w:rPr>
          <w:rFonts w:eastAsia="Times New Roman"/>
          <w:color w:val="auto"/>
          <w:kern w:val="0"/>
          <w:lang w:eastAsia="sl-SI"/>
        </w:rPr>
      </w:pPr>
    </w:p>
    <w:p w14:paraId="5A052E6F" w14:textId="77777777" w:rsidR="003A1B13" w:rsidRPr="00E419E5" w:rsidRDefault="003A1B13" w:rsidP="00585A49">
      <w:pPr>
        <w:suppressAutoHyphens w:val="0"/>
        <w:spacing w:line="240" w:lineRule="auto"/>
        <w:jc w:val="center"/>
        <w:rPr>
          <w:rFonts w:eastAsia="Times New Roman"/>
          <w:b/>
          <w:color w:val="auto"/>
          <w:kern w:val="0"/>
          <w:lang w:eastAsia="sl-SI"/>
        </w:rPr>
      </w:pPr>
      <w:r w:rsidRPr="00E419E5">
        <w:rPr>
          <w:rFonts w:eastAsia="Times New Roman"/>
          <w:b/>
          <w:color w:val="000000"/>
          <w:kern w:val="0"/>
          <w:lang w:eastAsia="sl-SI"/>
        </w:rPr>
        <w:t>16. člen</w:t>
      </w:r>
    </w:p>
    <w:p w14:paraId="13D34D37" w14:textId="77777777" w:rsidR="003A1B13" w:rsidRPr="00E419E5" w:rsidRDefault="003A1B13" w:rsidP="00585A49">
      <w:pPr>
        <w:suppressAutoHyphens w:val="0"/>
        <w:spacing w:line="240" w:lineRule="auto"/>
        <w:jc w:val="center"/>
        <w:rPr>
          <w:rFonts w:eastAsia="Times New Roman"/>
          <w:b/>
          <w:bCs/>
          <w:color w:val="auto"/>
          <w:kern w:val="0"/>
          <w:lang w:eastAsia="x-none"/>
        </w:rPr>
      </w:pPr>
      <w:r w:rsidRPr="00E419E5">
        <w:rPr>
          <w:rFonts w:eastAsia="Times New Roman"/>
          <w:b/>
          <w:bCs/>
          <w:color w:val="auto"/>
          <w:kern w:val="0"/>
          <w:lang w:eastAsia="x-none"/>
        </w:rPr>
        <w:t>Končne določbe</w:t>
      </w:r>
    </w:p>
    <w:p w14:paraId="2C45F83F" w14:textId="77777777" w:rsidR="003A1B13" w:rsidRPr="00E419E5" w:rsidRDefault="003A1B13" w:rsidP="00585A49">
      <w:pPr>
        <w:suppressAutoHyphens w:val="0"/>
        <w:spacing w:line="240" w:lineRule="auto"/>
        <w:rPr>
          <w:rFonts w:eastAsia="Times New Roman"/>
          <w:color w:val="auto"/>
          <w:kern w:val="0"/>
          <w:lang w:eastAsia="x-none"/>
        </w:rPr>
      </w:pPr>
    </w:p>
    <w:p w14:paraId="13514462" w14:textId="77777777" w:rsidR="003A1B13" w:rsidRPr="00E419E5" w:rsidRDefault="003A1B13" w:rsidP="00585A49">
      <w:pPr>
        <w:suppressAutoHyphens w:val="0"/>
        <w:spacing w:line="240" w:lineRule="auto"/>
        <w:rPr>
          <w:rFonts w:eastAsia="Times New Roman"/>
          <w:color w:val="auto"/>
          <w:kern w:val="0"/>
          <w:lang w:eastAsia="sl-SI"/>
        </w:rPr>
      </w:pPr>
      <w:r w:rsidRPr="00E419E5">
        <w:rPr>
          <w:rFonts w:eastAsia="Times New Roman"/>
          <w:color w:val="auto"/>
          <w:kern w:val="0"/>
          <w:lang w:eastAsia="sl-SI"/>
        </w:rPr>
        <w:t>Pogodbeni stranki soglašata, da bosta vse nesporazume v zvezi s to pogodbo reševale sporazumno, v primeru spora pa je pristojno sodišče v Ljubljani.</w:t>
      </w:r>
    </w:p>
    <w:p w14:paraId="2FB91F9F" w14:textId="77777777" w:rsidR="003A1B13" w:rsidRPr="00E419E5" w:rsidRDefault="003A1B13" w:rsidP="00585A49">
      <w:pPr>
        <w:suppressAutoHyphens w:val="0"/>
        <w:spacing w:line="240" w:lineRule="auto"/>
        <w:rPr>
          <w:rFonts w:eastAsia="Times New Roman"/>
          <w:color w:val="auto"/>
          <w:kern w:val="0"/>
          <w:lang w:eastAsia="sl-SI"/>
        </w:rPr>
      </w:pPr>
    </w:p>
    <w:p w14:paraId="2B78971D" w14:textId="77777777" w:rsidR="003A1B13" w:rsidRPr="00E419E5" w:rsidRDefault="003A1B13" w:rsidP="00585A49">
      <w:pPr>
        <w:suppressAutoHyphens w:val="0"/>
        <w:spacing w:line="240" w:lineRule="auto"/>
        <w:rPr>
          <w:rFonts w:eastAsia="Times New Roman"/>
          <w:color w:val="auto"/>
          <w:kern w:val="0"/>
          <w:lang w:eastAsia="en-US"/>
        </w:rPr>
      </w:pPr>
      <w:r w:rsidRPr="00E419E5">
        <w:rPr>
          <w:rFonts w:eastAsia="Times New Roman"/>
          <w:color w:val="auto"/>
          <w:kern w:val="0"/>
          <w:lang w:eastAsia="en-US"/>
        </w:rPr>
        <w:t>Ta pogodba je sestavljena v 4 enakih izvodih, od katerih vsaka pogodbena stranka prejme po dva izvoda.</w:t>
      </w:r>
    </w:p>
    <w:p w14:paraId="4C4A062E" w14:textId="77777777" w:rsidR="003A1B13" w:rsidRPr="00E419E5" w:rsidRDefault="003A1B13" w:rsidP="00585A49">
      <w:pPr>
        <w:suppressAutoHyphens w:val="0"/>
        <w:spacing w:line="240" w:lineRule="auto"/>
        <w:rPr>
          <w:rFonts w:eastAsia="Times New Roman"/>
          <w:color w:val="auto"/>
          <w:kern w:val="0"/>
          <w:lang w:eastAsia="x-none"/>
        </w:rPr>
      </w:pPr>
    </w:p>
    <w:p w14:paraId="1F0F9F04" w14:textId="77777777" w:rsidR="007749E9" w:rsidRPr="00E419E5" w:rsidRDefault="007749E9" w:rsidP="00585A49">
      <w:pPr>
        <w:suppressAutoHyphens w:val="0"/>
        <w:spacing w:line="240" w:lineRule="auto"/>
        <w:rPr>
          <w:rFonts w:eastAsia="Times New Roman"/>
          <w:color w:val="auto"/>
          <w:kern w:val="0"/>
          <w:lang w:eastAsia="x-none"/>
        </w:rPr>
      </w:pPr>
    </w:p>
    <w:p w14:paraId="3DFB6DEB" w14:textId="77777777" w:rsidR="007749E9" w:rsidRPr="00E419E5" w:rsidRDefault="007749E9" w:rsidP="00585A49">
      <w:pPr>
        <w:suppressAutoHyphens w:val="0"/>
        <w:spacing w:line="240" w:lineRule="auto"/>
        <w:rPr>
          <w:rFonts w:eastAsia="Times New Roman"/>
          <w:color w:val="auto"/>
          <w:kern w:val="0"/>
          <w:lang w:eastAsia="x-none"/>
        </w:rPr>
      </w:pPr>
    </w:p>
    <w:tbl>
      <w:tblPr>
        <w:tblW w:w="9243" w:type="dxa"/>
        <w:tblLook w:val="04A0" w:firstRow="1" w:lastRow="0" w:firstColumn="1" w:lastColumn="0" w:noHBand="0" w:noVBand="1"/>
      </w:tblPr>
      <w:tblGrid>
        <w:gridCol w:w="5478"/>
        <w:gridCol w:w="3765"/>
      </w:tblGrid>
      <w:tr w:rsidR="003A1B13" w:rsidRPr="00E419E5" w14:paraId="4842A0A3" w14:textId="77777777" w:rsidTr="7C855A0D">
        <w:tc>
          <w:tcPr>
            <w:tcW w:w="5478" w:type="dxa"/>
          </w:tcPr>
          <w:p w14:paraId="4EDBF9F6"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0DA6DFA8" w14:textId="77777777" w:rsidR="008E1F5E" w:rsidRDefault="008E1F5E" w:rsidP="00585A49">
            <w:pPr>
              <w:suppressAutoHyphens w:val="0"/>
              <w:autoSpaceDE w:val="0"/>
              <w:autoSpaceDN w:val="0"/>
              <w:adjustRightInd w:val="0"/>
              <w:spacing w:line="240" w:lineRule="auto"/>
              <w:rPr>
                <w:rFonts w:eastAsia="Times New Roman"/>
                <w:color w:val="auto"/>
                <w:kern w:val="0"/>
                <w:lang w:eastAsia="sl-SI"/>
              </w:rPr>
            </w:pPr>
          </w:p>
          <w:p w14:paraId="681137BE" w14:textId="0748C47F"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Podpisano dne: ______________</w:t>
            </w:r>
          </w:p>
          <w:p w14:paraId="77946B02" w14:textId="77777777" w:rsidR="003A1B13" w:rsidRPr="00E419E5" w:rsidRDefault="003A1B13" w:rsidP="00585A49">
            <w:pPr>
              <w:suppressAutoHyphens w:val="0"/>
              <w:spacing w:line="240" w:lineRule="auto"/>
              <w:rPr>
                <w:rFonts w:eastAsia="Times New Roman"/>
                <w:color w:val="auto"/>
                <w:kern w:val="0"/>
                <w:lang w:eastAsia="x-none"/>
              </w:rPr>
            </w:pPr>
          </w:p>
          <w:p w14:paraId="13DA16A7" w14:textId="77777777" w:rsidR="003A1B13" w:rsidRPr="007E28AA" w:rsidRDefault="003A1B13" w:rsidP="00585A49">
            <w:pPr>
              <w:suppressAutoHyphens w:val="0"/>
              <w:autoSpaceDE w:val="0"/>
              <w:autoSpaceDN w:val="0"/>
              <w:adjustRightInd w:val="0"/>
              <w:spacing w:line="240" w:lineRule="auto"/>
              <w:rPr>
                <w:rFonts w:eastAsia="Times New Roman"/>
                <w:b/>
                <w:bCs/>
                <w:color w:val="auto"/>
                <w:kern w:val="0"/>
                <w:lang w:eastAsia="sl-SI"/>
              </w:rPr>
            </w:pPr>
            <w:r w:rsidRPr="007E28AA">
              <w:rPr>
                <w:rFonts w:eastAsia="Times New Roman"/>
                <w:b/>
                <w:bCs/>
                <w:color w:val="auto"/>
                <w:kern w:val="0"/>
                <w:lang w:eastAsia="sl-SI"/>
              </w:rPr>
              <w:t>PONUDNIK V POSTOPKU</w:t>
            </w:r>
            <w:r w:rsidRPr="007E28AA">
              <w:rPr>
                <w:rFonts w:eastAsia="Times New Roman"/>
                <w:b/>
                <w:bCs/>
                <w:color w:val="auto"/>
                <w:kern w:val="0"/>
                <w:lang w:eastAsia="sl-SI"/>
              </w:rPr>
              <w:tab/>
            </w:r>
            <w:r w:rsidRPr="007E28AA">
              <w:rPr>
                <w:rFonts w:eastAsia="Times New Roman"/>
                <w:b/>
                <w:bCs/>
                <w:color w:val="auto"/>
                <w:kern w:val="0"/>
                <w:lang w:eastAsia="sl-SI"/>
              </w:rPr>
              <w:tab/>
            </w:r>
            <w:r w:rsidRPr="007E28AA">
              <w:rPr>
                <w:rFonts w:eastAsia="Times New Roman"/>
                <w:b/>
                <w:bCs/>
                <w:color w:val="auto"/>
                <w:kern w:val="0"/>
                <w:lang w:eastAsia="sl-SI"/>
              </w:rPr>
              <w:tab/>
            </w:r>
          </w:p>
          <w:p w14:paraId="30A3BFF0" w14:textId="0D25E801" w:rsidR="003A1B13" w:rsidRPr="007E28AA" w:rsidRDefault="003A1B13" w:rsidP="00585A49">
            <w:pPr>
              <w:suppressAutoHyphens w:val="0"/>
              <w:autoSpaceDE w:val="0"/>
              <w:autoSpaceDN w:val="0"/>
              <w:adjustRightInd w:val="0"/>
              <w:spacing w:line="240" w:lineRule="auto"/>
              <w:rPr>
                <w:rFonts w:eastAsia="Times New Roman"/>
                <w:b/>
                <w:bCs/>
                <w:color w:val="auto"/>
                <w:kern w:val="0"/>
                <w:lang w:eastAsia="sl-SI"/>
              </w:rPr>
            </w:pPr>
            <w:r w:rsidRPr="007E28AA">
              <w:rPr>
                <w:rFonts w:eastAsia="Times New Roman"/>
                <w:b/>
                <w:bCs/>
                <w:color w:val="auto"/>
                <w:kern w:val="0"/>
                <w:lang w:eastAsia="sl-SI"/>
              </w:rPr>
              <w:t>JAVNEGA NAROČILA GRA 202</w:t>
            </w:r>
            <w:r w:rsidR="6554D793" w:rsidRPr="007E28AA">
              <w:rPr>
                <w:rFonts w:eastAsia="Times New Roman"/>
                <w:b/>
                <w:bCs/>
                <w:color w:val="auto"/>
                <w:kern w:val="0"/>
                <w:lang w:eastAsia="sl-SI"/>
              </w:rPr>
              <w:t>6</w:t>
            </w:r>
          </w:p>
          <w:p w14:paraId="5BC74D67" w14:textId="77777777" w:rsidR="005932A5" w:rsidRDefault="005932A5" w:rsidP="00585A49">
            <w:pPr>
              <w:suppressAutoHyphens w:val="0"/>
              <w:autoSpaceDE w:val="0"/>
              <w:autoSpaceDN w:val="0"/>
              <w:adjustRightInd w:val="0"/>
              <w:spacing w:line="240" w:lineRule="auto"/>
              <w:rPr>
                <w:rFonts w:eastAsia="Times New Roman"/>
                <w:color w:val="auto"/>
                <w:kern w:val="0"/>
                <w:lang w:eastAsia="sl-SI"/>
              </w:rPr>
            </w:pPr>
          </w:p>
          <w:p w14:paraId="188F5D6E" w14:textId="37809B01" w:rsidR="008377B9"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______________________________________</w:t>
            </w:r>
          </w:p>
          <w:p w14:paraId="0ABC516A" w14:textId="1BBC0EC5"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(izpolniti ime/naziv ponudnika)    </w:t>
            </w:r>
          </w:p>
          <w:p w14:paraId="758C0647"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                     </w:t>
            </w:r>
          </w:p>
          <w:p w14:paraId="17D9C988"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_________________________________</w:t>
            </w:r>
          </w:p>
          <w:p w14:paraId="19152413"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r w:rsidRPr="00E419E5">
              <w:rPr>
                <w:rFonts w:eastAsia="Times New Roman"/>
                <w:color w:val="auto"/>
                <w:kern w:val="0"/>
                <w:lang w:eastAsia="sl-SI"/>
              </w:rPr>
              <w:t xml:space="preserve">(izpolniti ime zakonitega zastopnika/pooblaščenca </w:t>
            </w:r>
          </w:p>
          <w:p w14:paraId="5B15B32F"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za podpis pogodbe)                    </w:t>
            </w:r>
          </w:p>
          <w:p w14:paraId="6A87FA72"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p>
          <w:p w14:paraId="7D9FE896"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_________________________________</w:t>
            </w:r>
          </w:p>
          <w:p w14:paraId="7AAAC863"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(navesti funkcijo)    </w:t>
            </w:r>
          </w:p>
          <w:p w14:paraId="04D66E96" w14:textId="77777777" w:rsidR="003A1B13" w:rsidRPr="00E419E5" w:rsidRDefault="003A1B13" w:rsidP="00585A49">
            <w:pPr>
              <w:suppressAutoHyphens w:val="0"/>
              <w:spacing w:line="240" w:lineRule="auto"/>
              <w:rPr>
                <w:rFonts w:eastAsia="Times New Roman"/>
                <w:color w:val="auto"/>
                <w:kern w:val="0"/>
                <w:lang w:eastAsia="x-none"/>
              </w:rPr>
            </w:pPr>
          </w:p>
        </w:tc>
        <w:tc>
          <w:tcPr>
            <w:tcW w:w="3765" w:type="dxa"/>
          </w:tcPr>
          <w:p w14:paraId="315D2445" w14:textId="4D7DF878" w:rsidR="003A1B13" w:rsidRDefault="008E1F5E" w:rsidP="00585A49">
            <w:pPr>
              <w:suppressAutoHyphens w:val="0"/>
              <w:autoSpaceDE w:val="0"/>
              <w:autoSpaceDN w:val="0"/>
              <w:adjustRightInd w:val="0"/>
              <w:spacing w:line="240" w:lineRule="auto"/>
              <w:jc w:val="left"/>
              <w:rPr>
                <w:rFonts w:eastAsia="Times New Roman"/>
                <w:color w:val="auto"/>
                <w:kern w:val="0"/>
                <w:lang w:eastAsia="sl-SI"/>
              </w:rPr>
            </w:pPr>
            <w:r>
              <w:rPr>
                <w:rFonts w:eastAsia="Times New Roman"/>
                <w:color w:val="auto"/>
                <w:kern w:val="0"/>
                <w:lang w:eastAsia="sl-SI"/>
              </w:rPr>
              <w:t>Številka: GRA 2026 ZAH</w:t>
            </w:r>
          </w:p>
          <w:p w14:paraId="67A6DBBD" w14:textId="77777777" w:rsidR="008E1F5E" w:rsidRPr="00E419E5" w:rsidRDefault="008E1F5E" w:rsidP="00585A49">
            <w:pPr>
              <w:suppressAutoHyphens w:val="0"/>
              <w:autoSpaceDE w:val="0"/>
              <w:autoSpaceDN w:val="0"/>
              <w:adjustRightInd w:val="0"/>
              <w:spacing w:line="240" w:lineRule="auto"/>
              <w:jc w:val="left"/>
              <w:rPr>
                <w:rFonts w:eastAsia="Times New Roman"/>
                <w:color w:val="auto"/>
                <w:kern w:val="0"/>
                <w:lang w:eastAsia="sl-SI"/>
              </w:rPr>
            </w:pPr>
          </w:p>
          <w:p w14:paraId="5D45323F"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r w:rsidRPr="00E419E5">
              <w:rPr>
                <w:rFonts w:eastAsia="Times New Roman"/>
                <w:color w:val="auto"/>
                <w:kern w:val="0"/>
                <w:lang w:eastAsia="sl-SI"/>
              </w:rPr>
              <w:t>Podpisano dne: _______________</w:t>
            </w:r>
          </w:p>
          <w:p w14:paraId="42A58A28"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p>
          <w:p w14:paraId="63B1F041" w14:textId="77777777" w:rsidR="003A1B13" w:rsidRPr="007E28AA" w:rsidRDefault="003A1B13" w:rsidP="00585A49">
            <w:pPr>
              <w:suppressAutoHyphens w:val="0"/>
              <w:autoSpaceDE w:val="0"/>
              <w:autoSpaceDN w:val="0"/>
              <w:adjustRightInd w:val="0"/>
              <w:spacing w:line="240" w:lineRule="auto"/>
              <w:jc w:val="left"/>
              <w:rPr>
                <w:rFonts w:eastAsia="Times New Roman"/>
                <w:b/>
                <w:bCs/>
                <w:color w:val="auto"/>
                <w:kern w:val="0"/>
                <w:lang w:eastAsia="sl-SI"/>
              </w:rPr>
            </w:pPr>
            <w:r w:rsidRPr="007E28AA">
              <w:rPr>
                <w:rFonts w:eastAsia="Times New Roman"/>
                <w:b/>
                <w:bCs/>
                <w:color w:val="auto"/>
                <w:kern w:val="0"/>
                <w:lang w:eastAsia="sl-SI"/>
              </w:rPr>
              <w:t xml:space="preserve">NAROČNIK:    </w:t>
            </w:r>
          </w:p>
          <w:p w14:paraId="3C5AD1A5" w14:textId="77777777" w:rsidR="003A1B13" w:rsidRPr="00E419E5" w:rsidRDefault="003A1B13" w:rsidP="00585A49">
            <w:pPr>
              <w:suppressAutoHyphens w:val="0"/>
              <w:autoSpaceDE w:val="0"/>
              <w:autoSpaceDN w:val="0"/>
              <w:adjustRightInd w:val="0"/>
              <w:spacing w:line="240" w:lineRule="auto"/>
              <w:jc w:val="left"/>
              <w:rPr>
                <w:rFonts w:eastAsia="Times New Roman"/>
                <w:color w:val="00B050"/>
                <w:kern w:val="0"/>
                <w:lang w:eastAsia="sl-SI"/>
              </w:rPr>
            </w:pPr>
          </w:p>
          <w:p w14:paraId="03296D3A"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r w:rsidRPr="00E419E5">
              <w:rPr>
                <w:rFonts w:eastAsia="Times New Roman"/>
                <w:color w:val="auto"/>
                <w:kern w:val="0"/>
                <w:lang w:eastAsia="sl-SI"/>
              </w:rPr>
              <w:t xml:space="preserve">Slovenski državni gozdovi, </w:t>
            </w:r>
            <w:proofErr w:type="spellStart"/>
            <w:r w:rsidRPr="00E419E5">
              <w:rPr>
                <w:rFonts w:eastAsia="Times New Roman"/>
                <w:color w:val="auto"/>
                <w:kern w:val="0"/>
                <w:lang w:eastAsia="sl-SI"/>
              </w:rPr>
              <w:t>d.o.o</w:t>
            </w:r>
            <w:proofErr w:type="spellEnd"/>
            <w:r w:rsidRPr="00E419E5">
              <w:rPr>
                <w:rFonts w:eastAsia="Times New Roman"/>
                <w:color w:val="auto"/>
                <w:kern w:val="0"/>
                <w:lang w:eastAsia="sl-SI"/>
              </w:rPr>
              <w:t>.</w:t>
            </w:r>
          </w:p>
          <w:p w14:paraId="67500C14"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p>
          <w:p w14:paraId="04EC5C73"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r w:rsidRPr="00E419E5">
              <w:rPr>
                <w:rFonts w:eastAsia="Times New Roman"/>
                <w:color w:val="auto"/>
                <w:kern w:val="0"/>
                <w:lang w:eastAsia="sl-SI"/>
              </w:rPr>
              <w:t xml:space="preserve">_____________________________   </w:t>
            </w:r>
          </w:p>
          <w:p w14:paraId="7AA35196" w14:textId="77777777" w:rsidR="003A1B13" w:rsidRPr="00E419E5" w:rsidRDefault="003A1B13" w:rsidP="00585A49">
            <w:pPr>
              <w:tabs>
                <w:tab w:val="left" w:pos="5084"/>
              </w:tabs>
              <w:suppressAutoHyphens w:val="0"/>
              <w:autoSpaceDE w:val="0"/>
              <w:autoSpaceDN w:val="0"/>
              <w:adjustRightInd w:val="0"/>
              <w:spacing w:line="240" w:lineRule="auto"/>
              <w:jc w:val="left"/>
              <w:rPr>
                <w:rFonts w:eastAsia="Times New Roman"/>
                <w:color w:val="auto"/>
                <w:kern w:val="0"/>
                <w:lang w:eastAsia="sl-SI"/>
              </w:rPr>
            </w:pPr>
          </w:p>
          <w:p w14:paraId="24EB1782" w14:textId="77777777" w:rsidR="00724EA3" w:rsidRPr="00E419E5" w:rsidRDefault="00724EA3" w:rsidP="00585A49">
            <w:pPr>
              <w:suppressAutoHyphens w:val="0"/>
              <w:spacing w:line="240" w:lineRule="auto"/>
              <w:jc w:val="left"/>
              <w:rPr>
                <w:rFonts w:eastAsia="Times New Roman"/>
                <w:color w:val="auto"/>
                <w:kern w:val="0"/>
                <w:lang w:eastAsia="sl-SI"/>
              </w:rPr>
            </w:pPr>
            <w:r w:rsidRPr="00E419E5">
              <w:rPr>
                <w:rFonts w:eastAsia="Times New Roman"/>
                <w:color w:val="auto"/>
                <w:kern w:val="0"/>
                <w:lang w:eastAsia="sl-SI"/>
              </w:rPr>
              <w:t xml:space="preserve">mag. Marko Matjašič </w:t>
            </w:r>
          </w:p>
          <w:p w14:paraId="6410A296" w14:textId="77777777" w:rsidR="008377B9" w:rsidRDefault="00724EA3" w:rsidP="00585A49">
            <w:pPr>
              <w:suppressAutoHyphens w:val="0"/>
              <w:spacing w:line="240" w:lineRule="auto"/>
              <w:rPr>
                <w:rFonts w:eastAsia="Times New Roman"/>
                <w:color w:val="auto"/>
                <w:lang w:eastAsia="zh-CN"/>
              </w:rPr>
            </w:pPr>
            <w:r w:rsidRPr="00E419E5">
              <w:rPr>
                <w:rFonts w:eastAsia="Times New Roman"/>
                <w:bCs/>
                <w:color w:val="auto"/>
                <w:kern w:val="0"/>
                <w:lang w:eastAsia="zh-CN"/>
              </w:rPr>
              <w:t>glavni direktor</w:t>
            </w:r>
            <w:r w:rsidRPr="00E419E5" w:rsidDel="04729004">
              <w:rPr>
                <w:rFonts w:eastAsia="Times New Roman"/>
                <w:color w:val="auto"/>
                <w:lang w:eastAsia="zh-CN"/>
              </w:rPr>
              <w:t xml:space="preserve"> </w:t>
            </w:r>
          </w:p>
          <w:p w14:paraId="7131E972" w14:textId="77777777" w:rsidR="008377B9" w:rsidRDefault="008377B9" w:rsidP="00585A49">
            <w:pPr>
              <w:suppressAutoHyphens w:val="0"/>
              <w:spacing w:line="240" w:lineRule="auto"/>
              <w:rPr>
                <w:rFonts w:eastAsia="Times New Roman"/>
                <w:color w:val="auto"/>
                <w:lang w:eastAsia="zh-CN"/>
              </w:rPr>
            </w:pPr>
          </w:p>
          <w:p w14:paraId="7BCF97DE" w14:textId="77777777" w:rsidR="008377B9" w:rsidRDefault="008377B9" w:rsidP="00585A49">
            <w:pPr>
              <w:suppressAutoHyphens w:val="0"/>
              <w:spacing w:line="240" w:lineRule="auto"/>
              <w:rPr>
                <w:rFonts w:eastAsia="Times New Roman"/>
                <w:color w:val="auto"/>
                <w:lang w:eastAsia="zh-CN"/>
              </w:rPr>
            </w:pPr>
          </w:p>
          <w:p w14:paraId="60DDDDDD" w14:textId="22D5B6B9" w:rsidR="00724EA3" w:rsidRPr="00E419E5" w:rsidRDefault="00724EA3" w:rsidP="00585A49">
            <w:pPr>
              <w:suppressAutoHyphens w:val="0"/>
              <w:spacing w:line="240" w:lineRule="auto"/>
              <w:rPr>
                <w:rFonts w:eastAsia="Times New Roman"/>
                <w:color w:val="auto"/>
                <w:kern w:val="0"/>
                <w:lang w:eastAsia="sl-SI"/>
              </w:rPr>
            </w:pPr>
            <w:r w:rsidRPr="00E419E5">
              <w:rPr>
                <w:rFonts w:eastAsia="Times New Roman"/>
                <w:color w:val="auto"/>
                <w:kern w:val="0"/>
                <w:lang w:eastAsia="sl-SI"/>
              </w:rPr>
              <w:t>dr. Aleš Kadunc</w:t>
            </w:r>
          </w:p>
          <w:p w14:paraId="3A955CB3" w14:textId="77777777" w:rsidR="00724EA3" w:rsidRPr="00E419E5" w:rsidRDefault="00724EA3" w:rsidP="00585A49">
            <w:pPr>
              <w:suppressAutoHyphens w:val="0"/>
              <w:spacing w:line="240" w:lineRule="auto"/>
              <w:rPr>
                <w:rFonts w:eastAsia="Times New Roman"/>
                <w:color w:val="auto"/>
                <w:kern w:val="0"/>
                <w:lang w:eastAsia="sl-SI"/>
              </w:rPr>
            </w:pPr>
            <w:r w:rsidRPr="00E419E5">
              <w:rPr>
                <w:rFonts w:eastAsia="Times New Roman"/>
                <w:color w:val="auto"/>
                <w:kern w:val="0"/>
                <w:lang w:eastAsia="sl-SI"/>
              </w:rPr>
              <w:t>direktor</w:t>
            </w:r>
          </w:p>
          <w:p w14:paraId="3FC6429B" w14:textId="2544FC25" w:rsidR="003A1B13" w:rsidRPr="00E419E5" w:rsidRDefault="04729004" w:rsidP="00585A49">
            <w:pPr>
              <w:suppressAutoHyphens w:val="0"/>
              <w:spacing w:line="240" w:lineRule="auto"/>
              <w:rPr>
                <w:rFonts w:eastAsia="Times New Roman"/>
                <w:color w:val="auto"/>
                <w:kern w:val="0"/>
                <w:lang w:eastAsia="sl-SI"/>
              </w:rPr>
            </w:pPr>
            <w:r w:rsidRPr="00E419E5">
              <w:rPr>
                <w:rFonts w:eastAsia="Times New Roman"/>
                <w:color w:val="auto"/>
                <w:kern w:val="0"/>
                <w:lang w:eastAsia="zh-CN"/>
              </w:rPr>
              <w:t xml:space="preserve">                                         </w:t>
            </w:r>
          </w:p>
          <w:p w14:paraId="6CC36109" w14:textId="77777777" w:rsidR="008377B9" w:rsidRDefault="008377B9" w:rsidP="00585A49">
            <w:pPr>
              <w:suppressAutoHyphens w:val="0"/>
              <w:spacing w:line="240" w:lineRule="auto"/>
              <w:rPr>
                <w:rFonts w:eastAsia="Times New Roman"/>
                <w:color w:val="auto"/>
                <w:kern w:val="0"/>
                <w:lang w:eastAsia="sl-SI"/>
              </w:rPr>
            </w:pPr>
          </w:p>
          <w:p w14:paraId="05565AD1" w14:textId="65363CB2" w:rsidR="003A1B13" w:rsidRPr="00E419E5" w:rsidRDefault="003A1B13" w:rsidP="00585A49">
            <w:pPr>
              <w:suppressAutoHyphens w:val="0"/>
              <w:spacing w:line="240" w:lineRule="auto"/>
              <w:rPr>
                <w:rFonts w:eastAsia="Times New Roman"/>
                <w:color w:val="auto"/>
                <w:kern w:val="0"/>
                <w:lang w:eastAsia="sl-SI"/>
              </w:rPr>
            </w:pPr>
            <w:r w:rsidRPr="00E419E5">
              <w:rPr>
                <w:rFonts w:eastAsia="Times New Roman"/>
                <w:color w:val="auto"/>
                <w:kern w:val="0"/>
                <w:lang w:eastAsia="sl-SI"/>
              </w:rPr>
              <w:t>____________________________</w:t>
            </w:r>
          </w:p>
          <w:p w14:paraId="5CE6C82F"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p>
          <w:p w14:paraId="1C9AACC7" w14:textId="77777777" w:rsidR="003A1B13" w:rsidRPr="00E419E5" w:rsidRDefault="003A1B13" w:rsidP="00585A49">
            <w:pPr>
              <w:suppressAutoHyphens w:val="0"/>
              <w:autoSpaceDE w:val="0"/>
              <w:autoSpaceDN w:val="0"/>
              <w:adjustRightInd w:val="0"/>
              <w:spacing w:line="240" w:lineRule="auto"/>
              <w:jc w:val="left"/>
              <w:rPr>
                <w:rFonts w:eastAsia="Times New Roman"/>
                <w:color w:val="auto"/>
                <w:kern w:val="0"/>
                <w:lang w:eastAsia="sl-SI"/>
              </w:rPr>
            </w:pPr>
          </w:p>
          <w:p w14:paraId="74E31FAA" w14:textId="77777777" w:rsidR="003A1B13" w:rsidRPr="00E419E5" w:rsidRDefault="003A1B13" w:rsidP="00585A49">
            <w:pPr>
              <w:suppressAutoHyphens w:val="0"/>
              <w:autoSpaceDE w:val="0"/>
              <w:autoSpaceDN w:val="0"/>
              <w:adjustRightInd w:val="0"/>
              <w:spacing w:line="240" w:lineRule="auto"/>
              <w:jc w:val="left"/>
              <w:rPr>
                <w:rFonts w:eastAsia="Times New Roman"/>
                <w:color w:val="000000"/>
                <w:kern w:val="0"/>
                <w:lang w:eastAsia="sl-SI"/>
              </w:rPr>
            </w:pPr>
          </w:p>
        </w:tc>
      </w:tr>
    </w:tbl>
    <w:p w14:paraId="3F196C00" w14:textId="77777777" w:rsidR="003A1B13" w:rsidRPr="00E419E5" w:rsidRDefault="003A1B13" w:rsidP="00585A49">
      <w:pPr>
        <w:suppressAutoHyphens w:val="0"/>
        <w:spacing w:line="240" w:lineRule="auto"/>
        <w:rPr>
          <w:rFonts w:eastAsia="Times New Roman"/>
          <w:color w:val="auto"/>
          <w:kern w:val="0"/>
          <w:lang w:eastAsia="x-none"/>
        </w:rPr>
      </w:pPr>
    </w:p>
    <w:p w14:paraId="4D510D39" w14:textId="77777777" w:rsidR="003A1B13" w:rsidRPr="00E419E5" w:rsidRDefault="003A1B13" w:rsidP="00585A49">
      <w:pPr>
        <w:suppressAutoHyphens w:val="0"/>
        <w:spacing w:line="240" w:lineRule="auto"/>
        <w:rPr>
          <w:rFonts w:eastAsia="Times New Roman"/>
          <w:color w:val="auto"/>
          <w:kern w:val="0"/>
          <w:lang w:eastAsia="x-none"/>
        </w:rPr>
      </w:pPr>
    </w:p>
    <w:p w14:paraId="397519A7" w14:textId="77777777" w:rsidR="003A1B13" w:rsidRPr="00E419E5" w:rsidRDefault="003A1B13" w:rsidP="00585A49">
      <w:pPr>
        <w:suppressAutoHyphens w:val="0"/>
        <w:spacing w:line="240" w:lineRule="auto"/>
        <w:rPr>
          <w:rFonts w:eastAsia="Times New Roman"/>
          <w:color w:val="auto"/>
          <w:kern w:val="0"/>
          <w:lang w:eastAsia="x-none"/>
        </w:rPr>
      </w:pPr>
    </w:p>
    <w:p w14:paraId="5C65DC41" w14:textId="77777777" w:rsidR="003A1B13" w:rsidRPr="00E419E5" w:rsidRDefault="003A1B13" w:rsidP="00585A49">
      <w:pPr>
        <w:suppressAutoHyphens w:val="0"/>
        <w:spacing w:line="240" w:lineRule="auto"/>
        <w:rPr>
          <w:rFonts w:eastAsia="Times New Roman"/>
          <w:color w:val="auto"/>
          <w:kern w:val="0"/>
          <w:lang w:eastAsia="x-none"/>
        </w:rPr>
      </w:pPr>
    </w:p>
    <w:p w14:paraId="4ABF997B" w14:textId="77777777" w:rsidR="003A1B13" w:rsidRPr="00E419E5" w:rsidRDefault="003A1B13" w:rsidP="00585A49">
      <w:pPr>
        <w:suppressAutoHyphens w:val="0"/>
        <w:autoSpaceDE w:val="0"/>
        <w:autoSpaceDN w:val="0"/>
        <w:adjustRightInd w:val="0"/>
        <w:spacing w:line="240" w:lineRule="auto"/>
        <w:rPr>
          <w:rFonts w:eastAsia="Times New Roman"/>
          <w:color w:val="auto"/>
          <w:kern w:val="0"/>
          <w:lang w:eastAsia="sl-SI"/>
        </w:rPr>
      </w:pPr>
      <w:r w:rsidRPr="00E419E5">
        <w:rPr>
          <w:rFonts w:eastAsia="Times New Roman"/>
          <w:color w:val="auto"/>
          <w:kern w:val="0"/>
          <w:lang w:eastAsia="sl-SI"/>
        </w:rPr>
        <w:t xml:space="preserve">                     </w:t>
      </w:r>
    </w:p>
    <w:p w14:paraId="336FE4CB" w14:textId="77777777" w:rsidR="003A1B13" w:rsidRPr="00E419E5" w:rsidRDefault="003A1B13" w:rsidP="00585A49">
      <w:pPr>
        <w:spacing w:line="240" w:lineRule="auto"/>
        <w:rPr>
          <w:b/>
        </w:rPr>
      </w:pPr>
    </w:p>
    <w:p w14:paraId="091D2069" w14:textId="77777777" w:rsidR="0003521A" w:rsidRPr="00E419E5" w:rsidRDefault="0003521A" w:rsidP="00585A49">
      <w:pPr>
        <w:spacing w:line="240" w:lineRule="auto"/>
        <w:rPr>
          <w:b/>
        </w:rPr>
      </w:pPr>
    </w:p>
    <w:p w14:paraId="37768128" w14:textId="77777777" w:rsidR="0003521A" w:rsidRPr="00E419E5" w:rsidRDefault="0003521A" w:rsidP="00585A49">
      <w:pPr>
        <w:spacing w:line="240" w:lineRule="auto"/>
        <w:rPr>
          <w:b/>
        </w:rPr>
      </w:pPr>
    </w:p>
    <w:p w14:paraId="034C2635" w14:textId="77777777" w:rsidR="0003521A" w:rsidRPr="00E419E5" w:rsidRDefault="0003521A" w:rsidP="00585A49">
      <w:pPr>
        <w:spacing w:line="240" w:lineRule="auto"/>
        <w:rPr>
          <w:b/>
        </w:rPr>
      </w:pPr>
    </w:p>
    <w:p w14:paraId="2B793A5E" w14:textId="77777777" w:rsidR="0003521A" w:rsidRPr="00E419E5" w:rsidRDefault="0003521A" w:rsidP="00585A49">
      <w:pPr>
        <w:spacing w:line="240" w:lineRule="auto"/>
        <w:rPr>
          <w:b/>
        </w:rPr>
      </w:pPr>
    </w:p>
    <w:p w14:paraId="590094E7" w14:textId="77777777" w:rsidR="0003521A" w:rsidRPr="00E419E5" w:rsidRDefault="0003521A" w:rsidP="00585A49">
      <w:pPr>
        <w:spacing w:line="240" w:lineRule="auto"/>
        <w:rPr>
          <w:b/>
        </w:rPr>
      </w:pPr>
    </w:p>
    <w:p w14:paraId="44BE5123" w14:textId="77777777" w:rsidR="0003521A" w:rsidRPr="00E419E5" w:rsidRDefault="0003521A" w:rsidP="00585A49">
      <w:pPr>
        <w:spacing w:line="240" w:lineRule="auto"/>
        <w:rPr>
          <w:b/>
        </w:rPr>
      </w:pPr>
    </w:p>
    <w:p w14:paraId="08FB5BB8" w14:textId="77777777" w:rsidR="0003521A" w:rsidRPr="00E419E5" w:rsidRDefault="0003521A" w:rsidP="00585A49">
      <w:pPr>
        <w:spacing w:line="240" w:lineRule="auto"/>
        <w:rPr>
          <w:b/>
        </w:rPr>
      </w:pPr>
    </w:p>
    <w:p w14:paraId="7A797BFF" w14:textId="77777777" w:rsidR="0003521A" w:rsidRPr="00E419E5" w:rsidRDefault="0003521A" w:rsidP="00585A49">
      <w:pPr>
        <w:spacing w:line="240" w:lineRule="auto"/>
        <w:rPr>
          <w:b/>
        </w:rPr>
      </w:pPr>
    </w:p>
    <w:p w14:paraId="35219919" w14:textId="77777777" w:rsidR="0003521A" w:rsidRPr="00E419E5" w:rsidRDefault="0003521A" w:rsidP="00585A49">
      <w:pPr>
        <w:spacing w:line="240" w:lineRule="auto"/>
        <w:rPr>
          <w:b/>
        </w:rPr>
      </w:pPr>
    </w:p>
    <w:p w14:paraId="10C4C370" w14:textId="77777777" w:rsidR="0003521A" w:rsidRPr="00E419E5" w:rsidRDefault="0003521A" w:rsidP="00585A49">
      <w:pPr>
        <w:spacing w:line="240" w:lineRule="auto"/>
        <w:rPr>
          <w:b/>
        </w:rPr>
      </w:pPr>
    </w:p>
    <w:p w14:paraId="432C06D5" w14:textId="77777777" w:rsidR="0003521A" w:rsidRPr="00E419E5" w:rsidRDefault="0003521A" w:rsidP="00585A49">
      <w:pPr>
        <w:spacing w:line="240" w:lineRule="auto"/>
        <w:rPr>
          <w:b/>
        </w:rPr>
      </w:pPr>
    </w:p>
    <w:p w14:paraId="568A290B" w14:textId="77777777" w:rsidR="0003521A" w:rsidRPr="00E419E5" w:rsidRDefault="0003521A" w:rsidP="00585A49">
      <w:pPr>
        <w:spacing w:line="240" w:lineRule="auto"/>
        <w:rPr>
          <w:b/>
        </w:rPr>
      </w:pPr>
    </w:p>
    <w:p w14:paraId="1FEA98D7" w14:textId="77777777" w:rsidR="0003521A" w:rsidRPr="00E419E5" w:rsidRDefault="0003521A" w:rsidP="00585A49">
      <w:pPr>
        <w:spacing w:line="240" w:lineRule="auto"/>
        <w:rPr>
          <w:b/>
        </w:rPr>
      </w:pPr>
    </w:p>
    <w:p w14:paraId="4FB9F18C" w14:textId="77777777" w:rsidR="0003521A" w:rsidRPr="00E419E5" w:rsidRDefault="0003521A" w:rsidP="00585A49">
      <w:pPr>
        <w:spacing w:line="240" w:lineRule="auto"/>
        <w:rPr>
          <w:b/>
        </w:rPr>
      </w:pPr>
    </w:p>
    <w:p w14:paraId="2E869727" w14:textId="77777777" w:rsidR="0003521A" w:rsidRPr="00E419E5" w:rsidRDefault="0003521A" w:rsidP="00585A49">
      <w:pPr>
        <w:spacing w:line="240" w:lineRule="auto"/>
        <w:rPr>
          <w:b/>
        </w:rPr>
      </w:pPr>
    </w:p>
    <w:p w14:paraId="43630ECE" w14:textId="77777777" w:rsidR="0003521A" w:rsidRPr="00E419E5" w:rsidRDefault="0003521A" w:rsidP="00585A49">
      <w:pPr>
        <w:spacing w:line="240" w:lineRule="auto"/>
        <w:rPr>
          <w:b/>
        </w:rPr>
      </w:pPr>
    </w:p>
    <w:p w14:paraId="75F2B7CE" w14:textId="77777777" w:rsidR="0003521A" w:rsidRPr="00E419E5" w:rsidRDefault="0003521A" w:rsidP="00585A49">
      <w:pPr>
        <w:spacing w:line="240" w:lineRule="auto"/>
        <w:rPr>
          <w:b/>
        </w:rPr>
      </w:pPr>
    </w:p>
    <w:p w14:paraId="5393FA11" w14:textId="77777777" w:rsidR="0003521A" w:rsidRPr="00E419E5" w:rsidRDefault="0003521A" w:rsidP="00585A49">
      <w:pPr>
        <w:spacing w:line="240" w:lineRule="auto"/>
        <w:rPr>
          <w:b/>
        </w:rPr>
      </w:pPr>
    </w:p>
    <w:p w14:paraId="200EA629" w14:textId="77777777" w:rsidR="0003521A" w:rsidRPr="00E419E5" w:rsidRDefault="0003521A" w:rsidP="00585A49">
      <w:pPr>
        <w:spacing w:line="240" w:lineRule="auto"/>
        <w:rPr>
          <w:b/>
        </w:rPr>
      </w:pPr>
    </w:p>
    <w:p w14:paraId="12AA60D8" w14:textId="77777777" w:rsidR="0003521A" w:rsidRPr="00E419E5" w:rsidRDefault="0003521A" w:rsidP="00585A49">
      <w:pPr>
        <w:spacing w:line="240" w:lineRule="auto"/>
        <w:rPr>
          <w:b/>
        </w:rPr>
      </w:pPr>
    </w:p>
    <w:p w14:paraId="3AECABE6" w14:textId="77777777" w:rsidR="0003521A" w:rsidRPr="00E419E5" w:rsidRDefault="0003521A" w:rsidP="00585A49">
      <w:pPr>
        <w:spacing w:line="240" w:lineRule="auto"/>
        <w:rPr>
          <w:b/>
        </w:rPr>
      </w:pPr>
    </w:p>
    <w:p w14:paraId="12CB76BB" w14:textId="77777777" w:rsidR="0003521A" w:rsidRPr="00E419E5" w:rsidRDefault="0003521A" w:rsidP="00585A49">
      <w:pPr>
        <w:spacing w:line="240" w:lineRule="auto"/>
        <w:rPr>
          <w:b/>
        </w:rPr>
      </w:pPr>
    </w:p>
    <w:p w14:paraId="079FD8C9" w14:textId="77777777" w:rsidR="0003521A" w:rsidRPr="00E419E5" w:rsidRDefault="0003521A" w:rsidP="00585A49">
      <w:pPr>
        <w:spacing w:line="240" w:lineRule="auto"/>
        <w:rPr>
          <w:b/>
        </w:rPr>
      </w:pPr>
    </w:p>
    <w:p w14:paraId="79EA11CA" w14:textId="77777777" w:rsidR="0003521A" w:rsidRPr="00E419E5" w:rsidRDefault="0003521A" w:rsidP="00585A49">
      <w:pPr>
        <w:spacing w:line="240" w:lineRule="auto"/>
        <w:rPr>
          <w:b/>
        </w:rPr>
      </w:pPr>
    </w:p>
    <w:p w14:paraId="1DDDA5B0" w14:textId="77777777" w:rsidR="0003521A" w:rsidRPr="00E419E5" w:rsidRDefault="0003521A" w:rsidP="00585A49">
      <w:pPr>
        <w:spacing w:line="240" w:lineRule="auto"/>
        <w:rPr>
          <w:b/>
        </w:rPr>
      </w:pPr>
    </w:p>
    <w:p w14:paraId="694FECC7" w14:textId="03DE8D81" w:rsidR="00023F7D" w:rsidRPr="004F6D27" w:rsidRDefault="00023F7D" w:rsidP="00023F7D">
      <w:pPr>
        <w:pStyle w:val="Naslov3"/>
        <w:jc w:val="center"/>
        <w:rPr>
          <w:rFonts w:cs="Arial"/>
          <w:i/>
        </w:rPr>
      </w:pPr>
      <w:bookmarkStart w:id="173" w:name="_Toc204945846"/>
      <w:bookmarkStart w:id="174" w:name="_Toc210218376"/>
      <w:r w:rsidRPr="3DF3F329">
        <w:rPr>
          <w:rFonts w:cs="Arial"/>
        </w:rPr>
        <w:lastRenderedPageBreak/>
        <w:t xml:space="preserve">IZVRŠNICA 1 - ZAVAROVANJE ZA </w:t>
      </w:r>
      <w:bookmarkEnd w:id="173"/>
      <w:r>
        <w:rPr>
          <w:rFonts w:cs="Arial"/>
        </w:rPr>
        <w:t>DOBRO IZVEDBO POGODBENIH OBVEZNOSTI</w:t>
      </w:r>
      <w:bookmarkEnd w:id="174"/>
    </w:p>
    <w:p w14:paraId="169AA2B2" w14:textId="77777777" w:rsidR="00023F7D" w:rsidRDefault="00023F7D" w:rsidP="00023F7D"/>
    <w:p w14:paraId="4560398A" w14:textId="77777777" w:rsidR="00023F7D" w:rsidRDefault="00023F7D" w:rsidP="00023F7D">
      <w:pPr>
        <w:rPr>
          <w:b/>
          <w:bCs/>
          <w:lang w:eastAsia="sl-SI"/>
        </w:rPr>
      </w:pPr>
      <w:r>
        <w:rPr>
          <w:b/>
          <w:bCs/>
        </w:rPr>
        <w:t>DOLŽNIK:</w:t>
      </w:r>
    </w:p>
    <w:p w14:paraId="178C49CA" w14:textId="77777777" w:rsidR="00023F7D" w:rsidRDefault="00023F7D" w:rsidP="00023F7D"/>
    <w:p w14:paraId="7BF77803" w14:textId="77777777" w:rsidR="00023F7D" w:rsidRDefault="00023F7D" w:rsidP="00023F7D">
      <w:r>
        <w:t xml:space="preserve">Ime ali firma: </w:t>
      </w:r>
      <w:r>
        <w:fldChar w:fldCharType="begin">
          <w:ffData>
            <w:name w:val="Besedilo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FC3FCAE" w14:textId="77777777" w:rsidR="00023F7D" w:rsidRDefault="00023F7D" w:rsidP="00023F7D">
      <w:r>
        <w:t xml:space="preserve">Sedež ali poslovni naslov: </w:t>
      </w:r>
      <w:r>
        <w:fldChar w:fldCharType="begin">
          <w:ffData>
            <w:name w:val="Besedilo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CC18722" w14:textId="77777777" w:rsidR="00023F7D" w:rsidRDefault="00023F7D" w:rsidP="00023F7D">
      <w:r>
        <w:t xml:space="preserve">Davčna številka: </w:t>
      </w:r>
      <w:r>
        <w:fldChar w:fldCharType="begin">
          <w:ffData>
            <w:name w:val="Besedilo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D83F4AD" w14:textId="77777777" w:rsidR="00023F7D" w:rsidRDefault="00023F7D" w:rsidP="00023F7D"/>
    <w:p w14:paraId="3A4E66B7" w14:textId="77777777" w:rsidR="00023F7D" w:rsidRDefault="00023F7D" w:rsidP="00023F7D">
      <w:r>
        <w:t>se zavezujem plačati</w:t>
      </w:r>
    </w:p>
    <w:p w14:paraId="6CC75A76" w14:textId="77777777" w:rsidR="00023F7D" w:rsidRDefault="00023F7D" w:rsidP="00023F7D"/>
    <w:p w14:paraId="36E654DB" w14:textId="77777777" w:rsidR="00023F7D" w:rsidRDefault="00023F7D" w:rsidP="00023F7D">
      <w:pPr>
        <w:rPr>
          <w:b/>
          <w:bCs/>
        </w:rPr>
      </w:pPr>
      <w:r>
        <w:rPr>
          <w:b/>
          <w:bCs/>
        </w:rPr>
        <w:t>UPNIKU:</w:t>
      </w:r>
    </w:p>
    <w:p w14:paraId="3D52364B" w14:textId="77777777" w:rsidR="00023F7D" w:rsidRDefault="00023F7D" w:rsidP="00023F7D"/>
    <w:p w14:paraId="15F9A1D5" w14:textId="77777777" w:rsidR="00023F7D" w:rsidRDefault="00023F7D" w:rsidP="00023F7D">
      <w:r>
        <w:rPr>
          <w:b/>
        </w:rPr>
        <w:t xml:space="preserve">Slovenski državni gozdovi, </w:t>
      </w:r>
      <w:proofErr w:type="spellStart"/>
      <w:r>
        <w:rPr>
          <w:b/>
        </w:rPr>
        <w:t>d.o.o</w:t>
      </w:r>
      <w:proofErr w:type="spellEnd"/>
      <w:r>
        <w:rPr>
          <w:b/>
        </w:rPr>
        <w:t>.</w:t>
      </w:r>
      <w:r>
        <w:t>,</w:t>
      </w:r>
    </w:p>
    <w:p w14:paraId="24C21FE7" w14:textId="77777777" w:rsidR="00023F7D" w:rsidRDefault="00023F7D" w:rsidP="00023F7D">
      <w:pPr>
        <w:rPr>
          <w:b/>
          <w:bCs/>
        </w:rPr>
      </w:pPr>
      <w:r>
        <w:rPr>
          <w:b/>
          <w:bCs/>
        </w:rPr>
        <w:t>Rožna ulica 39, 1330 Kočevje</w:t>
      </w:r>
    </w:p>
    <w:p w14:paraId="464EAB3F" w14:textId="77777777" w:rsidR="00023F7D" w:rsidRDefault="00023F7D" w:rsidP="00023F7D">
      <w:pPr>
        <w:rPr>
          <w:b/>
          <w:bCs/>
        </w:rPr>
      </w:pPr>
      <w:r>
        <w:rPr>
          <w:b/>
          <w:bCs/>
        </w:rPr>
        <w:t>ID za DDV: SI 75204878</w:t>
      </w:r>
    </w:p>
    <w:p w14:paraId="530C70EB" w14:textId="77777777" w:rsidR="00023F7D" w:rsidRDefault="00023F7D" w:rsidP="00023F7D"/>
    <w:p w14:paraId="1F54C9D4" w14:textId="77777777" w:rsidR="00023F7D" w:rsidRDefault="00023F7D" w:rsidP="00023F7D"/>
    <w:p w14:paraId="12CF976B" w14:textId="0E9B0A20" w:rsidR="00023F7D" w:rsidRDefault="00023F7D" w:rsidP="00023F7D">
      <w:r w:rsidRPr="3DF3F329">
        <w:rPr>
          <w:b/>
          <w:bCs/>
        </w:rPr>
        <w:t xml:space="preserve">NEPOGOJNO DENARNO OBVEZNOST </w:t>
      </w:r>
      <w:r w:rsidRPr="3DF3F329">
        <w:t xml:space="preserve">(v denarnem znesku v EUR): </w:t>
      </w:r>
      <w:r w:rsidR="00DE33A2">
        <w:rPr>
          <w:b/>
          <w:bCs/>
        </w:rPr>
        <w:t>10.000,00</w:t>
      </w:r>
      <w:r w:rsidRPr="3DF3F329">
        <w:rPr>
          <w:b/>
          <w:bCs/>
        </w:rPr>
        <w:t xml:space="preserve"> EUR</w:t>
      </w:r>
      <w:r w:rsidRPr="3DF3F329">
        <w:t xml:space="preserve"> (z besedo</w:t>
      </w:r>
      <w:r w:rsidR="00DE33A2">
        <w:t xml:space="preserve">: deset tisoč </w:t>
      </w:r>
      <w:r w:rsidRPr="3DF3F329">
        <w:t>eurov)</w:t>
      </w:r>
      <w:r w:rsidRPr="3DF3F329">
        <w:rPr>
          <w:i/>
          <w:iCs/>
        </w:rPr>
        <w:t xml:space="preserve">, </w:t>
      </w:r>
      <w:r w:rsidRPr="3DF3F329">
        <w:t xml:space="preserve">na podlagi finančnega zavarovanja </w:t>
      </w:r>
      <w:r w:rsidR="00D63BB6">
        <w:t xml:space="preserve">za dobro izvedbo pogodbenih </w:t>
      </w:r>
      <w:proofErr w:type="spellStart"/>
      <w:r w:rsidR="00D63BB6">
        <w:t>obvezosti</w:t>
      </w:r>
      <w:proofErr w:type="spellEnd"/>
      <w:r w:rsidRPr="3DF3F329">
        <w:t xml:space="preserve"> za javno naročilo z oznako </w:t>
      </w:r>
      <w:r>
        <w:t>GRA</w:t>
      </w:r>
      <w:r w:rsidRPr="3DF3F329">
        <w:t xml:space="preserve"> 2026</w:t>
      </w:r>
      <w:r>
        <w:t xml:space="preserve"> </w:t>
      </w:r>
      <w:r w:rsidRPr="00E419E5">
        <w:t xml:space="preserve">OSN </w:t>
      </w:r>
      <w:r w:rsidRPr="00E419E5">
        <w:rPr>
          <w:bCs/>
          <w:i/>
          <w:iCs/>
        </w:rPr>
        <w:t xml:space="preserve">Storitve gradnje in vzdrževanje gozdne infrastrukture, razen vzdrževanja gozdnih cest </w:t>
      </w:r>
      <w:r w:rsidRPr="3DF3F329">
        <w:t>se sme izplačati od _____</w:t>
      </w:r>
      <w:r w:rsidRPr="3DF3F329">
        <w:rPr>
          <w:rStyle w:val="Sprotnaopomba-sklic"/>
          <w:rFonts w:eastAsia="Arial"/>
        </w:rPr>
        <w:footnoteReference w:id="4"/>
      </w:r>
      <w:r w:rsidRPr="3DF3F329">
        <w:rPr>
          <w:rFonts w:eastAsia="Arial"/>
        </w:rPr>
        <w:t xml:space="preserve"> </w:t>
      </w:r>
      <w:r w:rsidRPr="3DF3F329">
        <w:t xml:space="preserve"> do ______</w:t>
      </w:r>
      <w:r w:rsidRPr="3DF3F329">
        <w:rPr>
          <w:rStyle w:val="Sprotnaopomba-sklic"/>
        </w:rPr>
        <w:footnoteReference w:id="5"/>
      </w:r>
      <w:r w:rsidRPr="3DF3F329">
        <w:t>.</w:t>
      </w:r>
    </w:p>
    <w:p w14:paraId="40F0AFB3" w14:textId="77777777" w:rsidR="00023F7D" w:rsidRDefault="00023F7D" w:rsidP="00023F7D">
      <w:pPr>
        <w:rPr>
          <w:color w:val="FF0000"/>
        </w:rPr>
      </w:pPr>
    </w:p>
    <w:p w14:paraId="6C9138F8" w14:textId="77777777" w:rsidR="00023F7D" w:rsidRDefault="00023F7D" w:rsidP="00023F7D">
      <w:r>
        <w:t>Dolžnik nepreklicno pooblaščam upnika, da zahteva izvršitev plačilne transakcije v breme mojih denarnih sredstev pri ponudnikih plačilnih storitev.</w:t>
      </w:r>
    </w:p>
    <w:p w14:paraId="1A438539" w14:textId="77777777" w:rsidR="00023F7D" w:rsidRDefault="00023F7D" w:rsidP="00023F7D"/>
    <w:p w14:paraId="4B7BD806" w14:textId="77777777" w:rsidR="00023F7D" w:rsidRDefault="00023F7D" w:rsidP="00023F7D">
      <w:r>
        <w:t xml:space="preserve">Kraj in datum izdaje: </w:t>
      </w:r>
      <w:r>
        <w:fldChar w:fldCharType="begin">
          <w:ffData>
            <w:name w:val="Besedilo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377B28A" w14:textId="77777777" w:rsidR="00023F7D" w:rsidRDefault="00023F7D" w:rsidP="00023F7D"/>
    <w:p w14:paraId="32094574" w14:textId="77777777" w:rsidR="00023F7D" w:rsidRDefault="00023F7D" w:rsidP="00023F7D">
      <w:r>
        <w:t xml:space="preserve">Ime in priimek ter podpis zakonitega zastopnika dolžnika*: </w:t>
      </w:r>
      <w:r>
        <w:fldChar w:fldCharType="begin">
          <w:ffData>
            <w:name w:val="Besedilo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E3C29F4" w14:textId="77777777" w:rsidR="00023F7D" w:rsidRDefault="00023F7D" w:rsidP="00023F7D"/>
    <w:p w14:paraId="3522322F" w14:textId="77777777" w:rsidR="00023F7D" w:rsidRDefault="00023F7D" w:rsidP="00023F7D">
      <w:r>
        <w:t xml:space="preserve">Žig: </w:t>
      </w:r>
      <w:r>
        <w:fldChar w:fldCharType="begin">
          <w:ffData>
            <w:name w:val="Besedilo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BEC05EB" w14:textId="77777777" w:rsidR="00023F7D" w:rsidRDefault="00023F7D" w:rsidP="00023F7D"/>
    <w:p w14:paraId="6AC361DE" w14:textId="77777777" w:rsidR="00023F7D" w:rsidRDefault="00023F7D" w:rsidP="00023F7D">
      <w:pPr>
        <w:rPr>
          <w:color w:val="FF0000"/>
        </w:rPr>
      </w:pPr>
    </w:p>
    <w:p w14:paraId="648E7D94" w14:textId="77777777" w:rsidR="00023F7D" w:rsidRDefault="00023F7D" w:rsidP="00023F7D">
      <w:r>
        <w:t>Dolžnik podeljujem nepreklicno soglasje vsem svojim ponudnikom plačilnih storitev, da v breme mojih denarnih sredstev izvršijo plačilno transakcijo, ki jo zahteva upnik.</w:t>
      </w:r>
    </w:p>
    <w:p w14:paraId="4974813D" w14:textId="77777777" w:rsidR="00023F7D" w:rsidRDefault="00023F7D" w:rsidP="00023F7D"/>
    <w:p w14:paraId="158EDF46" w14:textId="77777777" w:rsidR="00023F7D" w:rsidRDefault="00023F7D" w:rsidP="00023F7D"/>
    <w:p w14:paraId="2518394D" w14:textId="77777777" w:rsidR="00023F7D" w:rsidRDefault="00023F7D" w:rsidP="00023F7D">
      <w:pPr>
        <w:rPr>
          <w:b/>
          <w:bCs/>
        </w:rPr>
      </w:pPr>
      <w:r>
        <w:rPr>
          <w:b/>
          <w:bCs/>
        </w:rPr>
        <w:t>OVERITEV NOTARJA/UPRAVNE ENOTE:</w:t>
      </w:r>
    </w:p>
    <w:p w14:paraId="2D5B13A5" w14:textId="77777777" w:rsidR="00023F7D" w:rsidRDefault="00023F7D" w:rsidP="00023F7D">
      <w:r w:rsidRPr="3DF3F329">
        <w:t>*Opomba: V primeru podpisa s strani pooblaščenca je potrebno priložiti overjeno pooblastilo zakonitega zastopnika</w:t>
      </w:r>
      <w:r>
        <w:t>.</w:t>
      </w:r>
    </w:p>
    <w:p w14:paraId="2BFD4A8B" w14:textId="77777777" w:rsidR="00B3291D" w:rsidRDefault="00B3291D" w:rsidP="00023F7D"/>
    <w:p w14:paraId="5BC8C230" w14:textId="77777777" w:rsidR="00B3291D" w:rsidRDefault="00B3291D" w:rsidP="00023F7D"/>
    <w:p w14:paraId="74F21763" w14:textId="77777777" w:rsidR="00B3291D" w:rsidRDefault="00B3291D" w:rsidP="00023F7D"/>
    <w:p w14:paraId="1A0D5E29" w14:textId="77777777" w:rsidR="00023F7D" w:rsidRDefault="00023F7D" w:rsidP="00023F7D"/>
    <w:p w14:paraId="0DE20DBC" w14:textId="1DF0478F" w:rsidR="00023F7D" w:rsidRDefault="00023F7D" w:rsidP="00023F7D">
      <w:pPr>
        <w:pStyle w:val="Naslov3"/>
        <w:jc w:val="center"/>
        <w:rPr>
          <w:rFonts w:cs="Arial"/>
          <w:i/>
        </w:rPr>
      </w:pPr>
      <w:bookmarkStart w:id="175" w:name="_Toc204945847"/>
      <w:bookmarkStart w:id="176" w:name="_Toc210218377"/>
      <w:r w:rsidRPr="3DF3F329">
        <w:rPr>
          <w:rFonts w:cs="Arial"/>
        </w:rPr>
        <w:lastRenderedPageBreak/>
        <w:t xml:space="preserve">IZVRŠNICA 2 - ZAVAROVANJE ZA </w:t>
      </w:r>
      <w:bookmarkEnd w:id="175"/>
      <w:r w:rsidR="00D63BB6">
        <w:rPr>
          <w:rFonts w:cs="Arial"/>
        </w:rPr>
        <w:t>DOBRO IZVEDBO POGODBENIH OBVEZNOSTI</w:t>
      </w:r>
      <w:bookmarkEnd w:id="176"/>
    </w:p>
    <w:p w14:paraId="0755340E" w14:textId="77777777" w:rsidR="00023F7D" w:rsidRDefault="00023F7D" w:rsidP="00023F7D"/>
    <w:p w14:paraId="6ABAA505" w14:textId="77777777" w:rsidR="00023F7D" w:rsidRDefault="00023F7D" w:rsidP="00023F7D">
      <w:pPr>
        <w:rPr>
          <w:b/>
          <w:bCs/>
          <w:lang w:eastAsia="sl-SI"/>
        </w:rPr>
      </w:pPr>
      <w:r w:rsidRPr="3DF3F329">
        <w:rPr>
          <w:b/>
          <w:bCs/>
        </w:rPr>
        <w:t>DOLŽNIK:</w:t>
      </w:r>
    </w:p>
    <w:p w14:paraId="1559A9E7" w14:textId="77777777" w:rsidR="00023F7D" w:rsidRDefault="00023F7D" w:rsidP="00023F7D"/>
    <w:p w14:paraId="2BD7CAC7" w14:textId="77777777" w:rsidR="00023F7D" w:rsidRDefault="00023F7D" w:rsidP="00023F7D">
      <w:r w:rsidRPr="3DF3F329">
        <w:t xml:space="preserve">Ime ali firma: </w:t>
      </w:r>
      <w:fldSimple w:instr=" FORMTEXT ">
        <w:r w:rsidRPr="3DF3F329">
          <w:rPr>
            <w:noProof/>
          </w:rPr>
          <w:t>     </w:t>
        </w:r>
      </w:fldSimple>
    </w:p>
    <w:p w14:paraId="108AEF31" w14:textId="77777777" w:rsidR="00023F7D" w:rsidRDefault="00023F7D" w:rsidP="00023F7D">
      <w:r w:rsidRPr="3DF3F329">
        <w:t xml:space="preserve">Sedež ali poslovni naslov: </w:t>
      </w:r>
      <w:fldSimple w:instr=" FORMTEXT ">
        <w:r w:rsidRPr="3DF3F329">
          <w:rPr>
            <w:noProof/>
          </w:rPr>
          <w:t>     </w:t>
        </w:r>
      </w:fldSimple>
    </w:p>
    <w:p w14:paraId="3D06D56F" w14:textId="77777777" w:rsidR="00023F7D" w:rsidRDefault="00023F7D" w:rsidP="00023F7D">
      <w:r w:rsidRPr="3DF3F329">
        <w:t xml:space="preserve">Davčna številka: </w:t>
      </w:r>
      <w:fldSimple w:instr=" FORMTEXT ">
        <w:r w:rsidRPr="3DF3F329">
          <w:rPr>
            <w:noProof/>
          </w:rPr>
          <w:t>     </w:t>
        </w:r>
      </w:fldSimple>
    </w:p>
    <w:p w14:paraId="4A36EABA" w14:textId="77777777" w:rsidR="00023F7D" w:rsidRDefault="00023F7D" w:rsidP="00023F7D"/>
    <w:p w14:paraId="684F130F" w14:textId="77777777" w:rsidR="00023F7D" w:rsidRDefault="00023F7D" w:rsidP="00023F7D">
      <w:r w:rsidRPr="3DF3F329">
        <w:t>se zavezujem plačati</w:t>
      </w:r>
    </w:p>
    <w:p w14:paraId="3C9B121F" w14:textId="77777777" w:rsidR="00023F7D" w:rsidRDefault="00023F7D" w:rsidP="00023F7D"/>
    <w:p w14:paraId="241309C7" w14:textId="77777777" w:rsidR="00023F7D" w:rsidRDefault="00023F7D" w:rsidP="00023F7D">
      <w:pPr>
        <w:rPr>
          <w:b/>
          <w:bCs/>
        </w:rPr>
      </w:pPr>
      <w:r w:rsidRPr="3DF3F329">
        <w:rPr>
          <w:b/>
          <w:bCs/>
        </w:rPr>
        <w:t>UPNIKU:</w:t>
      </w:r>
    </w:p>
    <w:p w14:paraId="096ADAF5" w14:textId="77777777" w:rsidR="00023F7D" w:rsidRDefault="00023F7D" w:rsidP="00023F7D"/>
    <w:p w14:paraId="635E9D4D" w14:textId="77777777" w:rsidR="00023F7D" w:rsidRDefault="00023F7D" w:rsidP="00023F7D">
      <w:r w:rsidRPr="3DF3F329">
        <w:rPr>
          <w:b/>
          <w:bCs/>
        </w:rPr>
        <w:t xml:space="preserve">Slovenski državni gozdovi, </w:t>
      </w:r>
      <w:proofErr w:type="spellStart"/>
      <w:r w:rsidRPr="3DF3F329">
        <w:rPr>
          <w:b/>
          <w:bCs/>
        </w:rPr>
        <w:t>d.o.o</w:t>
      </w:r>
      <w:proofErr w:type="spellEnd"/>
      <w:r w:rsidRPr="3DF3F329">
        <w:rPr>
          <w:b/>
          <w:bCs/>
        </w:rPr>
        <w:t>.</w:t>
      </w:r>
      <w:r w:rsidRPr="3DF3F329">
        <w:t>,</w:t>
      </w:r>
    </w:p>
    <w:p w14:paraId="3FC58AEF" w14:textId="77777777" w:rsidR="00023F7D" w:rsidRDefault="00023F7D" w:rsidP="00023F7D">
      <w:pPr>
        <w:rPr>
          <w:b/>
          <w:bCs/>
        </w:rPr>
      </w:pPr>
      <w:r w:rsidRPr="3DF3F329">
        <w:rPr>
          <w:b/>
          <w:bCs/>
        </w:rPr>
        <w:t>Rožna ulica 39, 1330 Kočevje</w:t>
      </w:r>
    </w:p>
    <w:p w14:paraId="186FC540" w14:textId="77777777" w:rsidR="00023F7D" w:rsidRDefault="00023F7D" w:rsidP="00023F7D">
      <w:pPr>
        <w:rPr>
          <w:b/>
          <w:bCs/>
        </w:rPr>
      </w:pPr>
      <w:r w:rsidRPr="3DF3F329">
        <w:rPr>
          <w:b/>
          <w:bCs/>
        </w:rPr>
        <w:t>ID za DDV: SI 75204878</w:t>
      </w:r>
    </w:p>
    <w:p w14:paraId="12EED43C" w14:textId="77777777" w:rsidR="00023F7D" w:rsidRDefault="00023F7D" w:rsidP="00023F7D"/>
    <w:p w14:paraId="6F50CD2C" w14:textId="77777777" w:rsidR="00023F7D" w:rsidRDefault="00023F7D" w:rsidP="00023F7D"/>
    <w:p w14:paraId="09DC06DA" w14:textId="5920CF39" w:rsidR="00023F7D" w:rsidRDefault="00023F7D" w:rsidP="00023F7D">
      <w:r w:rsidRPr="3DF3F329">
        <w:rPr>
          <w:b/>
          <w:bCs/>
        </w:rPr>
        <w:t xml:space="preserve">NEPOGOJNO DENARNO OBVEZNOST </w:t>
      </w:r>
      <w:r w:rsidRPr="3DF3F329">
        <w:t xml:space="preserve">(v denarnem znesku v EUR): </w:t>
      </w:r>
      <w:r w:rsidR="004A36E8">
        <w:rPr>
          <w:b/>
          <w:bCs/>
        </w:rPr>
        <w:t>10.000,00</w:t>
      </w:r>
      <w:r w:rsidRPr="3DF3F329">
        <w:rPr>
          <w:b/>
          <w:bCs/>
        </w:rPr>
        <w:t xml:space="preserve"> EUR</w:t>
      </w:r>
      <w:r w:rsidRPr="3DF3F329">
        <w:t xml:space="preserve"> (z besedo</w:t>
      </w:r>
      <w:r w:rsidR="004A36E8">
        <w:t xml:space="preserve"> deset tisoč </w:t>
      </w:r>
      <w:r w:rsidRPr="3DF3F329">
        <w:t>eurov)</w:t>
      </w:r>
      <w:r w:rsidRPr="3DF3F329">
        <w:rPr>
          <w:i/>
          <w:iCs/>
        </w:rPr>
        <w:t xml:space="preserve">, </w:t>
      </w:r>
      <w:r w:rsidR="00D63BB6" w:rsidRPr="3DF3F329">
        <w:t xml:space="preserve">na podlagi finančnega zavarovanja </w:t>
      </w:r>
      <w:r w:rsidR="00D63BB6">
        <w:t xml:space="preserve">za dobro izvedbo pogodbenih </w:t>
      </w:r>
      <w:proofErr w:type="spellStart"/>
      <w:r w:rsidR="00D63BB6">
        <w:t>obvezosti</w:t>
      </w:r>
      <w:proofErr w:type="spellEnd"/>
      <w:r w:rsidR="00D63BB6" w:rsidRPr="3DF3F329">
        <w:t xml:space="preserve"> za javno naročilo z oznako </w:t>
      </w:r>
      <w:r w:rsidR="00D63BB6">
        <w:t>GRA</w:t>
      </w:r>
      <w:r w:rsidR="00D63BB6" w:rsidRPr="3DF3F329">
        <w:t xml:space="preserve"> 2026</w:t>
      </w:r>
      <w:r w:rsidR="00D63BB6">
        <w:t xml:space="preserve"> </w:t>
      </w:r>
      <w:r w:rsidR="00D63BB6" w:rsidRPr="00E419E5">
        <w:t xml:space="preserve">OSN </w:t>
      </w:r>
      <w:r w:rsidR="00D63BB6" w:rsidRPr="00E419E5">
        <w:rPr>
          <w:bCs/>
          <w:i/>
          <w:iCs/>
        </w:rPr>
        <w:t xml:space="preserve">Storitve gradnje in vzdrževanje gozdne infrastrukture, razen vzdrževanja gozdnih cest </w:t>
      </w:r>
      <w:r w:rsidR="00D63BB6" w:rsidRPr="3DF3F329">
        <w:t xml:space="preserve">se sme izplačati od </w:t>
      </w:r>
      <w:r w:rsidRPr="3DF3F329">
        <w:t xml:space="preserve"> _____</w:t>
      </w:r>
      <w:r w:rsidRPr="3DF3F329">
        <w:rPr>
          <w:rStyle w:val="Sprotnaopomba-sklic"/>
          <w:rFonts w:eastAsia="Arial"/>
        </w:rPr>
        <w:footnoteReference w:id="6"/>
      </w:r>
      <w:r w:rsidRPr="3DF3F329">
        <w:rPr>
          <w:rFonts w:eastAsia="Arial"/>
        </w:rPr>
        <w:t xml:space="preserve"> </w:t>
      </w:r>
      <w:r w:rsidRPr="3DF3F329">
        <w:t xml:space="preserve"> do </w:t>
      </w:r>
      <w:r w:rsidR="00B745F9">
        <w:t>30.4.2031</w:t>
      </w:r>
      <w:r w:rsidRPr="3DF3F329">
        <w:t>.</w:t>
      </w:r>
    </w:p>
    <w:p w14:paraId="58FF8208" w14:textId="77777777" w:rsidR="00023F7D" w:rsidRDefault="00023F7D" w:rsidP="00023F7D">
      <w:pPr>
        <w:rPr>
          <w:color w:val="FF0000"/>
        </w:rPr>
      </w:pPr>
    </w:p>
    <w:p w14:paraId="5D2C4685" w14:textId="77777777" w:rsidR="00023F7D" w:rsidRDefault="00023F7D" w:rsidP="00023F7D">
      <w:r w:rsidRPr="3DF3F329">
        <w:t>Dolžnik nepreklicno pooblaščam upnika, da zahteva izvršitev plačilne transakcije v breme mojih denarnih sredstev pri ponudnikih plačilnih storitev.</w:t>
      </w:r>
    </w:p>
    <w:p w14:paraId="6680DE2A" w14:textId="77777777" w:rsidR="00023F7D" w:rsidRDefault="00023F7D" w:rsidP="00023F7D"/>
    <w:p w14:paraId="78D7E4B8" w14:textId="77777777" w:rsidR="00023F7D" w:rsidRDefault="00023F7D" w:rsidP="00023F7D">
      <w:r w:rsidRPr="3DF3F329">
        <w:t xml:space="preserve">Kraj in datum izdaje: </w:t>
      </w:r>
      <w:fldSimple w:instr=" FORMTEXT ">
        <w:r w:rsidRPr="3DF3F329">
          <w:rPr>
            <w:noProof/>
          </w:rPr>
          <w:t>     </w:t>
        </w:r>
      </w:fldSimple>
    </w:p>
    <w:p w14:paraId="5EECEF1C" w14:textId="77777777" w:rsidR="00023F7D" w:rsidRDefault="00023F7D" w:rsidP="00023F7D"/>
    <w:p w14:paraId="429DE06F" w14:textId="77777777" w:rsidR="00023F7D" w:rsidRDefault="00023F7D" w:rsidP="00023F7D">
      <w:r w:rsidRPr="3DF3F329">
        <w:t xml:space="preserve">Ime in priimek ter podpis zakonitega zastopnika dolžnika*: </w:t>
      </w:r>
      <w:fldSimple w:instr=" FORMTEXT ">
        <w:r w:rsidRPr="3DF3F329">
          <w:rPr>
            <w:noProof/>
          </w:rPr>
          <w:t>     </w:t>
        </w:r>
      </w:fldSimple>
    </w:p>
    <w:p w14:paraId="52E4B927" w14:textId="77777777" w:rsidR="00023F7D" w:rsidRDefault="00023F7D" w:rsidP="00023F7D"/>
    <w:p w14:paraId="2B9FE283" w14:textId="77777777" w:rsidR="00023F7D" w:rsidRDefault="00023F7D" w:rsidP="00023F7D">
      <w:r w:rsidRPr="3DF3F329">
        <w:t xml:space="preserve">Žig: </w:t>
      </w:r>
      <w:fldSimple w:instr=" FORMTEXT ">
        <w:r w:rsidRPr="3DF3F329">
          <w:rPr>
            <w:noProof/>
          </w:rPr>
          <w:t>     </w:t>
        </w:r>
      </w:fldSimple>
    </w:p>
    <w:p w14:paraId="2FC19129" w14:textId="77777777" w:rsidR="00023F7D" w:rsidRDefault="00023F7D" w:rsidP="00023F7D"/>
    <w:p w14:paraId="55898279" w14:textId="77777777" w:rsidR="00023F7D" w:rsidRDefault="00023F7D" w:rsidP="00023F7D">
      <w:pPr>
        <w:rPr>
          <w:color w:val="FF0000"/>
        </w:rPr>
      </w:pPr>
    </w:p>
    <w:p w14:paraId="175F3B32" w14:textId="77777777" w:rsidR="00023F7D" w:rsidRDefault="00023F7D" w:rsidP="00023F7D">
      <w:r w:rsidRPr="3DF3F329">
        <w:t>Dolžnik podeljujem nepreklicno soglasje vsem svojim ponudnikom plačilnih storitev, da v breme mojih denarnih sredstev izvršijo plačilno transakcijo, ki jo zahteva upnik.</w:t>
      </w:r>
    </w:p>
    <w:p w14:paraId="3B6E9B78" w14:textId="77777777" w:rsidR="00023F7D" w:rsidRDefault="00023F7D" w:rsidP="00023F7D"/>
    <w:p w14:paraId="1D4F2E2D" w14:textId="77777777" w:rsidR="00023F7D" w:rsidRDefault="00023F7D" w:rsidP="00023F7D"/>
    <w:p w14:paraId="01AB3730" w14:textId="77777777" w:rsidR="00023F7D" w:rsidRDefault="00023F7D" w:rsidP="00023F7D">
      <w:pPr>
        <w:rPr>
          <w:b/>
          <w:bCs/>
        </w:rPr>
      </w:pPr>
      <w:r w:rsidRPr="3DF3F329">
        <w:rPr>
          <w:b/>
          <w:bCs/>
        </w:rPr>
        <w:t>OVERITEV NOTARJA/UPRAVNE ENOTE:</w:t>
      </w:r>
    </w:p>
    <w:p w14:paraId="2070E0D1" w14:textId="77777777" w:rsidR="00023F7D" w:rsidRDefault="00023F7D" w:rsidP="00023F7D">
      <w:r w:rsidRPr="3DF3F329">
        <w:t>*Opomba: V primeru podpisa s strani pooblaščenca je potrebno priložiti overjeno pooblastilo zakonitega zastopnika</w:t>
      </w:r>
    </w:p>
    <w:p w14:paraId="256D6422" w14:textId="77777777" w:rsidR="00023F7D" w:rsidRDefault="00023F7D" w:rsidP="00023F7D"/>
    <w:p w14:paraId="70A72B4A" w14:textId="77777777" w:rsidR="00023F7D" w:rsidRDefault="00023F7D" w:rsidP="00023F7D"/>
    <w:p w14:paraId="7D252F18" w14:textId="77777777" w:rsidR="00715100" w:rsidRDefault="00715100" w:rsidP="00023F7D"/>
    <w:p w14:paraId="2D72D112" w14:textId="77777777" w:rsidR="00715100" w:rsidRDefault="00715100" w:rsidP="00023F7D"/>
    <w:p w14:paraId="3EA949A3" w14:textId="77777777" w:rsidR="00023F7D" w:rsidRPr="00685E2B" w:rsidRDefault="00023F7D" w:rsidP="00023F7D">
      <w:pPr>
        <w:keepNext/>
        <w:keepLines/>
        <w:spacing w:before="120"/>
        <w:jc w:val="center"/>
        <w:outlineLvl w:val="2"/>
        <w:rPr>
          <w:b/>
          <w:bCs/>
          <w:kern w:val="28"/>
          <w:lang w:eastAsia="sl-SI"/>
        </w:rPr>
      </w:pPr>
      <w:bookmarkStart w:id="177" w:name="_Toc204945848"/>
      <w:bookmarkStart w:id="178" w:name="_Toc210218378"/>
      <w:r w:rsidRPr="00685E2B">
        <w:rPr>
          <w:b/>
          <w:bCs/>
          <w:kern w:val="28"/>
          <w:lang w:eastAsia="sl-SI"/>
        </w:rPr>
        <w:lastRenderedPageBreak/>
        <w:t>VZOREC ZAVAROVANJA ZA DOBRO IZVEDBO POGODBENIH OBVEZNOSTI - po EPGP-758</w:t>
      </w:r>
      <w:bookmarkEnd w:id="177"/>
      <w:bookmarkEnd w:id="178"/>
    </w:p>
    <w:p w14:paraId="7F7AB845" w14:textId="77777777" w:rsidR="00023F7D" w:rsidRPr="001C260C" w:rsidRDefault="00023F7D" w:rsidP="00023F7D">
      <w:pPr>
        <w:rPr>
          <w:lang w:eastAsia="sl-SI"/>
        </w:rPr>
      </w:pPr>
    </w:p>
    <w:p w14:paraId="21FC28E7"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sl-SI"/>
        </w:rPr>
      </w:pPr>
    </w:p>
    <w:p w14:paraId="61B9E6E1"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sl-SI"/>
        </w:rPr>
      </w:pPr>
      <w:r w:rsidRPr="001C260C">
        <w:rPr>
          <w:i/>
          <w:lang w:eastAsia="sl-SI"/>
        </w:rPr>
        <w:t>Glava s podatki o garantu (zavarovalnici/banki) ali SWIFT ključ</w:t>
      </w:r>
    </w:p>
    <w:p w14:paraId="33DB3216"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lang w:eastAsia="sl-SI"/>
        </w:rPr>
      </w:pPr>
    </w:p>
    <w:p w14:paraId="7B1D427E"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sl-SI"/>
        </w:rPr>
      </w:pPr>
      <w:r w:rsidRPr="001C260C">
        <w:rPr>
          <w:lang w:eastAsia="sl-SI"/>
        </w:rPr>
        <w:t xml:space="preserve">Za: Slovenski državni gozdovi </w:t>
      </w:r>
      <w:proofErr w:type="spellStart"/>
      <w:r w:rsidRPr="001C260C">
        <w:rPr>
          <w:lang w:eastAsia="sl-SI"/>
        </w:rPr>
        <w:t>d.o.o</w:t>
      </w:r>
      <w:proofErr w:type="spellEnd"/>
      <w:r w:rsidRPr="001C260C">
        <w:rPr>
          <w:lang w:eastAsia="sl-SI"/>
        </w:rPr>
        <w:t>.</w:t>
      </w:r>
      <w:r w:rsidRPr="001C260C">
        <w:rPr>
          <w:i/>
          <w:lang w:eastAsia="sl-SI"/>
        </w:rPr>
        <w:t>, Rožna ulica 39, 1330 Kočevje</w:t>
      </w:r>
      <w:r w:rsidRPr="001C260C">
        <w:rPr>
          <w:lang w:eastAsia="sl-SI"/>
        </w:rPr>
        <w:t xml:space="preserve"> </w:t>
      </w:r>
      <w:r w:rsidRPr="001C260C">
        <w:rPr>
          <w:i/>
          <w:lang w:eastAsia="sl-SI"/>
        </w:rPr>
        <w:t>(vpiše se upravičenca tj. naročnika javnega naročila)</w:t>
      </w:r>
    </w:p>
    <w:p w14:paraId="2C8CC712"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p>
    <w:p w14:paraId="2FBDDB93"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sl-SI"/>
        </w:rPr>
      </w:pPr>
      <w:r w:rsidRPr="001C260C">
        <w:rPr>
          <w:lang w:eastAsia="sl-SI"/>
        </w:rPr>
        <w:t xml:space="preserve">Datum: </w:t>
      </w:r>
      <w:r w:rsidRPr="001C260C">
        <w:rPr>
          <w:lang w:eastAsia="sl-SI"/>
        </w:rPr>
        <w:fldChar w:fldCharType="begin">
          <w:ffData>
            <w:name w:val="Besedilo2"/>
            <w:enabled/>
            <w:calcOnExit w:val="0"/>
            <w:textInput/>
          </w:ffData>
        </w:fldChar>
      </w:r>
      <w:r w:rsidRPr="001C260C">
        <w:rPr>
          <w:lang w:eastAsia="sl-SI"/>
        </w:rPr>
        <w:instrText xml:space="preserve"> FORMTEXT </w:instrText>
      </w:r>
      <w:r w:rsidRPr="001C260C">
        <w:rPr>
          <w:lang w:eastAsia="sl-SI"/>
        </w:rPr>
      </w:r>
      <w:r w:rsidRPr="001C260C">
        <w:rPr>
          <w:lang w:eastAsia="sl-SI"/>
        </w:rPr>
        <w:fldChar w:fldCharType="separate"/>
      </w:r>
      <w:r w:rsidRPr="001C260C">
        <w:rPr>
          <w:noProof/>
          <w:lang w:eastAsia="sl-SI"/>
        </w:rPr>
        <w:t> </w:t>
      </w:r>
      <w:r w:rsidRPr="001C260C">
        <w:rPr>
          <w:noProof/>
          <w:lang w:eastAsia="sl-SI"/>
        </w:rPr>
        <w:t> </w:t>
      </w:r>
      <w:r w:rsidRPr="001C260C">
        <w:rPr>
          <w:noProof/>
          <w:lang w:eastAsia="sl-SI"/>
        </w:rPr>
        <w:t> </w:t>
      </w:r>
      <w:r w:rsidRPr="001C260C">
        <w:rPr>
          <w:noProof/>
          <w:lang w:eastAsia="sl-SI"/>
        </w:rPr>
        <w:t> </w:t>
      </w:r>
      <w:r w:rsidRPr="001C260C">
        <w:rPr>
          <w:noProof/>
          <w:lang w:eastAsia="sl-SI"/>
        </w:rPr>
        <w:t> </w:t>
      </w:r>
      <w:r w:rsidRPr="001C260C">
        <w:rPr>
          <w:lang w:eastAsia="sl-SI"/>
        </w:rPr>
        <w:fldChar w:fldCharType="end"/>
      </w:r>
      <w:r w:rsidRPr="001C260C">
        <w:rPr>
          <w:lang w:eastAsia="sl-SI"/>
        </w:rPr>
        <w:t xml:space="preserve"> </w:t>
      </w:r>
      <w:r w:rsidRPr="001C260C">
        <w:rPr>
          <w:i/>
          <w:lang w:eastAsia="sl-SI"/>
        </w:rPr>
        <w:t>(vpiše se datum izdaje)</w:t>
      </w:r>
    </w:p>
    <w:p w14:paraId="219D6EAC"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p>
    <w:p w14:paraId="2FAB6EEA"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sl-SI"/>
        </w:rPr>
      </w:pPr>
      <w:r w:rsidRPr="001C260C">
        <w:rPr>
          <w:b/>
          <w:lang w:eastAsia="sl-SI"/>
        </w:rPr>
        <w:t>VRSTA ZAVAROVANJA:</w:t>
      </w:r>
      <w:r w:rsidRPr="001C260C">
        <w:rPr>
          <w:lang w:eastAsia="sl-SI"/>
        </w:rPr>
        <w:t xml:space="preserve"> </w:t>
      </w:r>
      <w:r w:rsidRPr="001C260C">
        <w:rPr>
          <w:lang w:eastAsia="sl-SI"/>
        </w:rPr>
        <w:fldChar w:fldCharType="begin">
          <w:ffData>
            <w:name w:val="Besedilo2"/>
            <w:enabled/>
            <w:calcOnExit w:val="0"/>
            <w:textInput/>
          </w:ffData>
        </w:fldChar>
      </w:r>
      <w:r w:rsidRPr="001C260C">
        <w:rPr>
          <w:lang w:eastAsia="sl-SI"/>
        </w:rPr>
        <w:instrText xml:space="preserve"> FORMTEXT </w:instrText>
      </w:r>
      <w:r w:rsidRPr="001C260C">
        <w:rPr>
          <w:lang w:eastAsia="sl-SI"/>
        </w:rPr>
      </w:r>
      <w:r w:rsidRPr="001C260C">
        <w:rPr>
          <w:lang w:eastAsia="sl-SI"/>
        </w:rPr>
        <w:fldChar w:fldCharType="separate"/>
      </w:r>
      <w:r w:rsidRPr="001C260C">
        <w:rPr>
          <w:lang w:eastAsia="sl-SI"/>
        </w:rPr>
        <w:t> </w:t>
      </w:r>
      <w:r w:rsidRPr="001C260C">
        <w:rPr>
          <w:lang w:eastAsia="sl-SI"/>
        </w:rPr>
        <w:t> </w:t>
      </w:r>
      <w:r w:rsidRPr="001C260C">
        <w:rPr>
          <w:lang w:eastAsia="sl-SI"/>
        </w:rPr>
        <w:t> </w:t>
      </w:r>
      <w:r w:rsidRPr="001C260C">
        <w:rPr>
          <w:lang w:eastAsia="sl-SI"/>
        </w:rPr>
        <w:t> </w:t>
      </w:r>
      <w:r w:rsidRPr="001C260C">
        <w:rPr>
          <w:lang w:eastAsia="sl-SI"/>
        </w:rPr>
        <w:t> </w:t>
      </w:r>
      <w:r w:rsidRPr="001C260C">
        <w:rPr>
          <w:lang w:eastAsia="sl-SI"/>
        </w:rPr>
        <w:fldChar w:fldCharType="end"/>
      </w:r>
      <w:r w:rsidRPr="001C260C">
        <w:rPr>
          <w:i/>
          <w:lang w:eastAsia="sl-SI"/>
        </w:rPr>
        <w:t xml:space="preserve"> (vpiše se vrsta zavarovanja: kavcijsko zavarovanje/bančna garancija)</w:t>
      </w:r>
    </w:p>
    <w:p w14:paraId="5ECAC3D9"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p>
    <w:p w14:paraId="23C8488E"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r w:rsidRPr="001C260C">
        <w:rPr>
          <w:b/>
          <w:lang w:eastAsia="sl-SI"/>
        </w:rPr>
        <w:t xml:space="preserve">ŠTEVILKA: </w:t>
      </w:r>
      <w:r w:rsidRPr="001C260C">
        <w:rPr>
          <w:lang w:eastAsia="sl-SI"/>
        </w:rPr>
        <w:fldChar w:fldCharType="begin">
          <w:ffData>
            <w:name w:val="Besedilo2"/>
            <w:enabled/>
            <w:calcOnExit w:val="0"/>
            <w:textInput/>
          </w:ffData>
        </w:fldChar>
      </w:r>
      <w:r w:rsidRPr="001C260C">
        <w:rPr>
          <w:lang w:eastAsia="sl-SI"/>
        </w:rPr>
        <w:instrText xml:space="preserve"> FORMTEXT </w:instrText>
      </w:r>
      <w:r w:rsidRPr="001C260C">
        <w:rPr>
          <w:lang w:eastAsia="sl-SI"/>
        </w:rPr>
      </w:r>
      <w:r w:rsidRPr="001C260C">
        <w:rPr>
          <w:lang w:eastAsia="sl-SI"/>
        </w:rPr>
        <w:fldChar w:fldCharType="separate"/>
      </w:r>
      <w:r w:rsidRPr="001C260C">
        <w:rPr>
          <w:noProof/>
          <w:lang w:eastAsia="sl-SI"/>
        </w:rPr>
        <w:t> </w:t>
      </w:r>
      <w:r w:rsidRPr="001C260C">
        <w:rPr>
          <w:noProof/>
          <w:lang w:eastAsia="sl-SI"/>
        </w:rPr>
        <w:t> </w:t>
      </w:r>
      <w:r w:rsidRPr="001C260C">
        <w:rPr>
          <w:noProof/>
          <w:lang w:eastAsia="sl-SI"/>
        </w:rPr>
        <w:t> </w:t>
      </w:r>
      <w:r w:rsidRPr="001C260C">
        <w:rPr>
          <w:noProof/>
          <w:lang w:eastAsia="sl-SI"/>
        </w:rPr>
        <w:t> </w:t>
      </w:r>
      <w:r w:rsidRPr="001C260C">
        <w:rPr>
          <w:noProof/>
          <w:lang w:eastAsia="sl-SI"/>
        </w:rPr>
        <w:t> </w:t>
      </w:r>
      <w:r w:rsidRPr="001C260C">
        <w:rPr>
          <w:lang w:eastAsia="sl-SI"/>
        </w:rPr>
        <w:fldChar w:fldCharType="end"/>
      </w:r>
      <w:r w:rsidRPr="001C260C">
        <w:rPr>
          <w:lang w:eastAsia="sl-SI"/>
        </w:rPr>
        <w:t xml:space="preserve"> </w:t>
      </w:r>
      <w:r w:rsidRPr="001C260C">
        <w:rPr>
          <w:i/>
          <w:lang w:eastAsia="sl-SI"/>
        </w:rPr>
        <w:t>(vpiše se številka zavarovanja)</w:t>
      </w:r>
    </w:p>
    <w:p w14:paraId="55943891"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p>
    <w:p w14:paraId="324AE95E"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r w:rsidRPr="001C260C">
        <w:rPr>
          <w:b/>
          <w:lang w:eastAsia="sl-SI"/>
        </w:rPr>
        <w:t>GARANT:</w:t>
      </w:r>
      <w:r w:rsidRPr="001C260C">
        <w:rPr>
          <w:lang w:eastAsia="sl-SI"/>
        </w:rPr>
        <w:t xml:space="preserve"> </w:t>
      </w:r>
      <w:r w:rsidRPr="001C260C">
        <w:rPr>
          <w:lang w:eastAsia="sl-SI"/>
        </w:rPr>
        <w:fldChar w:fldCharType="begin">
          <w:ffData>
            <w:name w:val="Besedilo2"/>
            <w:enabled/>
            <w:calcOnExit w:val="0"/>
            <w:textInput/>
          </w:ffData>
        </w:fldChar>
      </w:r>
      <w:r w:rsidRPr="001C260C">
        <w:rPr>
          <w:lang w:eastAsia="sl-SI"/>
        </w:rPr>
        <w:instrText xml:space="preserve"> FORMTEXT </w:instrText>
      </w:r>
      <w:r w:rsidRPr="001C260C">
        <w:rPr>
          <w:lang w:eastAsia="sl-SI"/>
        </w:rPr>
      </w:r>
      <w:r w:rsidRPr="001C260C">
        <w:rPr>
          <w:lang w:eastAsia="sl-SI"/>
        </w:rPr>
        <w:fldChar w:fldCharType="separate"/>
      </w:r>
      <w:r w:rsidRPr="001C260C">
        <w:rPr>
          <w:noProof/>
          <w:lang w:eastAsia="sl-SI"/>
        </w:rPr>
        <w:t> </w:t>
      </w:r>
      <w:r w:rsidRPr="001C260C">
        <w:rPr>
          <w:noProof/>
          <w:lang w:eastAsia="sl-SI"/>
        </w:rPr>
        <w:t> </w:t>
      </w:r>
      <w:r w:rsidRPr="001C260C">
        <w:rPr>
          <w:noProof/>
          <w:lang w:eastAsia="sl-SI"/>
        </w:rPr>
        <w:t> </w:t>
      </w:r>
      <w:r w:rsidRPr="001C260C">
        <w:rPr>
          <w:noProof/>
          <w:lang w:eastAsia="sl-SI"/>
        </w:rPr>
        <w:t> </w:t>
      </w:r>
      <w:r w:rsidRPr="001C260C">
        <w:rPr>
          <w:noProof/>
          <w:lang w:eastAsia="sl-SI"/>
        </w:rPr>
        <w:t> </w:t>
      </w:r>
      <w:r w:rsidRPr="001C260C">
        <w:rPr>
          <w:lang w:eastAsia="sl-SI"/>
        </w:rPr>
        <w:fldChar w:fldCharType="end"/>
      </w:r>
      <w:r w:rsidRPr="001C260C">
        <w:rPr>
          <w:lang w:eastAsia="sl-SI"/>
        </w:rPr>
        <w:t xml:space="preserve"> </w:t>
      </w:r>
      <w:r w:rsidRPr="001C260C">
        <w:rPr>
          <w:i/>
          <w:lang w:eastAsia="sl-SI"/>
        </w:rPr>
        <w:t>(vpiše se ime in naslov zavarovalnice/banke v kraju izdaje)</w:t>
      </w:r>
    </w:p>
    <w:p w14:paraId="7EE79B0E"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p>
    <w:p w14:paraId="1634551C"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r w:rsidRPr="001C260C">
        <w:rPr>
          <w:b/>
          <w:lang w:eastAsia="sl-SI"/>
        </w:rPr>
        <w:t xml:space="preserve">NAROČNIK: </w:t>
      </w:r>
      <w:r w:rsidRPr="001C260C">
        <w:rPr>
          <w:lang w:eastAsia="sl-SI"/>
        </w:rPr>
        <w:fldChar w:fldCharType="begin">
          <w:ffData>
            <w:name w:val="Besedilo2"/>
            <w:enabled/>
            <w:calcOnExit w:val="0"/>
            <w:textInput/>
          </w:ffData>
        </w:fldChar>
      </w:r>
      <w:r w:rsidRPr="001C260C">
        <w:rPr>
          <w:lang w:eastAsia="sl-SI"/>
        </w:rPr>
        <w:instrText xml:space="preserve"> FORMTEXT </w:instrText>
      </w:r>
      <w:r w:rsidRPr="001C260C">
        <w:rPr>
          <w:lang w:eastAsia="sl-SI"/>
        </w:rPr>
      </w:r>
      <w:r w:rsidRPr="001C260C">
        <w:rPr>
          <w:lang w:eastAsia="sl-SI"/>
        </w:rPr>
        <w:fldChar w:fldCharType="separate"/>
      </w:r>
      <w:r w:rsidRPr="001C260C">
        <w:rPr>
          <w:noProof/>
          <w:lang w:eastAsia="sl-SI"/>
        </w:rPr>
        <w:t> </w:t>
      </w:r>
      <w:r w:rsidRPr="001C260C">
        <w:rPr>
          <w:noProof/>
          <w:lang w:eastAsia="sl-SI"/>
        </w:rPr>
        <w:t> </w:t>
      </w:r>
      <w:r w:rsidRPr="001C260C">
        <w:rPr>
          <w:noProof/>
          <w:lang w:eastAsia="sl-SI"/>
        </w:rPr>
        <w:t> </w:t>
      </w:r>
      <w:r w:rsidRPr="001C260C">
        <w:rPr>
          <w:noProof/>
          <w:lang w:eastAsia="sl-SI"/>
        </w:rPr>
        <w:t> </w:t>
      </w:r>
      <w:r w:rsidRPr="001C260C">
        <w:rPr>
          <w:noProof/>
          <w:lang w:eastAsia="sl-SI"/>
        </w:rPr>
        <w:t> </w:t>
      </w:r>
      <w:r w:rsidRPr="001C260C">
        <w:rPr>
          <w:lang w:eastAsia="sl-SI"/>
        </w:rPr>
        <w:fldChar w:fldCharType="end"/>
      </w:r>
      <w:r w:rsidRPr="001C260C">
        <w:rPr>
          <w:lang w:eastAsia="sl-SI"/>
        </w:rPr>
        <w:t xml:space="preserve"> </w:t>
      </w:r>
      <w:r w:rsidRPr="001C260C">
        <w:rPr>
          <w:i/>
          <w:lang w:eastAsia="sl-SI"/>
        </w:rPr>
        <w:t>(vpišeta se ime in naslov naročnika zavarovanja, tj. v postopku javnega naročanja izbranega ponudnika)</w:t>
      </w:r>
    </w:p>
    <w:p w14:paraId="70B1D1BC"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p>
    <w:p w14:paraId="70C80CD5"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r w:rsidRPr="001C260C">
        <w:rPr>
          <w:b/>
          <w:lang w:eastAsia="sl-SI"/>
        </w:rPr>
        <w:t>UPRAVIČENEC:</w:t>
      </w:r>
      <w:r w:rsidRPr="001C260C">
        <w:rPr>
          <w:lang w:eastAsia="sl-SI"/>
        </w:rPr>
        <w:t xml:space="preserve"> Slovenski državni gozdovi </w:t>
      </w:r>
      <w:proofErr w:type="spellStart"/>
      <w:r w:rsidRPr="001C260C">
        <w:rPr>
          <w:lang w:eastAsia="sl-SI"/>
        </w:rPr>
        <w:t>d.o.o</w:t>
      </w:r>
      <w:proofErr w:type="spellEnd"/>
      <w:r w:rsidRPr="001C260C">
        <w:rPr>
          <w:lang w:eastAsia="sl-SI"/>
        </w:rPr>
        <w:t>.</w:t>
      </w:r>
      <w:r w:rsidRPr="001C260C">
        <w:rPr>
          <w:i/>
          <w:lang w:eastAsia="sl-SI"/>
        </w:rPr>
        <w:t xml:space="preserve"> (vpiše se naročnik javnega naročila)</w:t>
      </w:r>
    </w:p>
    <w:p w14:paraId="45A14B2E"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p>
    <w:p w14:paraId="57CDEAAB" w14:textId="177B0E13" w:rsidR="00023F7D" w:rsidRPr="001C260C" w:rsidRDefault="00023F7D" w:rsidP="00023F7D">
      <w:pPr>
        <w:pStyle w:val="Noga"/>
        <w:spacing w:line="0" w:lineRule="atLeast"/>
      </w:pPr>
      <w:r w:rsidRPr="3DF3F329">
        <w:rPr>
          <w:b/>
          <w:bCs/>
          <w:lang w:eastAsia="sl-SI"/>
        </w:rPr>
        <w:t xml:space="preserve">OSNOVNI POSEL: </w:t>
      </w:r>
      <w:r w:rsidRPr="3DF3F329">
        <w:rPr>
          <w:lang w:eastAsia="sl-SI"/>
        </w:rPr>
        <w:t xml:space="preserve">obveznost naročnika zavarovanja za dobro izvedbo njegovih pogodbenih </w:t>
      </w:r>
      <w:r w:rsidRPr="00715100">
        <w:rPr>
          <w:lang w:eastAsia="sl-SI"/>
        </w:rPr>
        <w:t xml:space="preserve">obveznosti iz </w:t>
      </w:r>
      <w:r w:rsidR="00715100" w:rsidRPr="00715100">
        <w:rPr>
          <w:lang w:eastAsia="sl-SI"/>
        </w:rPr>
        <w:t xml:space="preserve">pogodbe </w:t>
      </w:r>
      <w:r w:rsidR="00715100" w:rsidRPr="00715100">
        <w:t>GRA</w:t>
      </w:r>
      <w:r w:rsidR="00715100" w:rsidRPr="3DF3F329">
        <w:t xml:space="preserve"> 2026</w:t>
      </w:r>
      <w:r w:rsidR="00715100">
        <w:t xml:space="preserve"> </w:t>
      </w:r>
      <w:r w:rsidR="00887851">
        <w:t xml:space="preserve">ZAH </w:t>
      </w:r>
      <w:r w:rsidR="00715100" w:rsidRPr="00E419E5">
        <w:rPr>
          <w:bCs/>
          <w:i/>
          <w:iCs/>
        </w:rPr>
        <w:t xml:space="preserve">Storitve gradnje in vzdrževanje gozdne infrastrukture, razen vzdrževanja gozdnih cest </w:t>
      </w:r>
    </w:p>
    <w:p w14:paraId="11B07C7D" w14:textId="77777777" w:rsidR="00023F7D" w:rsidRPr="001C260C" w:rsidRDefault="00023F7D" w:rsidP="00023F7D">
      <w:pPr>
        <w:pStyle w:val="Noga"/>
        <w:spacing w:line="0" w:lineRule="atLeast"/>
        <w:rPr>
          <w:lang w:eastAsia="sl-SI"/>
        </w:rPr>
      </w:pPr>
    </w:p>
    <w:p w14:paraId="3AA47D22"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r w:rsidRPr="3DF3F329">
        <w:rPr>
          <w:b/>
          <w:bCs/>
          <w:lang w:eastAsia="sl-SI"/>
        </w:rPr>
        <w:t>ZNESEK  V EUR</w:t>
      </w:r>
      <w:r w:rsidRPr="3DF3F329">
        <w:rPr>
          <w:rStyle w:val="Sprotnaopomba-sklic"/>
          <w:b/>
          <w:bCs/>
          <w:lang w:eastAsia="sl-SI"/>
        </w:rPr>
        <w:footnoteReference w:id="7"/>
      </w:r>
      <w:r w:rsidRPr="3DF3F329">
        <w:rPr>
          <w:b/>
          <w:bCs/>
          <w:lang w:eastAsia="sl-SI"/>
        </w:rPr>
        <w:t>: __________ EUR</w:t>
      </w:r>
      <w:r w:rsidRPr="3DF3F329">
        <w:rPr>
          <w:lang w:eastAsia="sl-SI"/>
        </w:rPr>
        <w:t xml:space="preserve"> </w:t>
      </w:r>
      <w:r w:rsidRPr="3DF3F329">
        <w:rPr>
          <w:i/>
          <w:iCs/>
          <w:lang w:eastAsia="sl-SI"/>
        </w:rPr>
        <w:t>( tisoč 00/100 EUR)</w:t>
      </w:r>
    </w:p>
    <w:p w14:paraId="53616442"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p>
    <w:p w14:paraId="5A5008D3"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r w:rsidRPr="001C260C">
        <w:rPr>
          <w:b/>
          <w:lang w:eastAsia="sl-SI"/>
        </w:rPr>
        <w:t>LISTINE, KI JIH JE POLEG IZJAVE TREBA PRILOŽITI ZAHTEVI ZA PLAČILO IN SE IZRECNO ZAHTEVAJO V SPODNJEM BESEDILU:</w:t>
      </w:r>
      <w:r w:rsidRPr="001C260C">
        <w:rPr>
          <w:bCs/>
          <w:lang w:eastAsia="sl-SI"/>
        </w:rPr>
        <w:t xml:space="preserve"> (</w:t>
      </w:r>
      <w:r w:rsidRPr="001C260C">
        <w:rPr>
          <w:lang w:eastAsia="sl-SI"/>
        </w:rPr>
        <w:t>nobena)</w:t>
      </w:r>
    </w:p>
    <w:p w14:paraId="4B6F601E"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p>
    <w:p w14:paraId="0AC73418"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r w:rsidRPr="001C260C">
        <w:rPr>
          <w:b/>
          <w:lang w:eastAsia="sl-SI"/>
        </w:rPr>
        <w:t>JEZIK V ZAHTEVANIH LISTINAH:</w:t>
      </w:r>
      <w:r w:rsidRPr="001C260C">
        <w:rPr>
          <w:lang w:eastAsia="sl-SI"/>
        </w:rPr>
        <w:t xml:space="preserve"> slovenski</w:t>
      </w:r>
    </w:p>
    <w:p w14:paraId="1726445A"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p>
    <w:p w14:paraId="3218FD0C"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1C260C">
        <w:rPr>
          <w:b/>
          <w:lang w:eastAsia="sl-SI"/>
        </w:rPr>
        <w:t>OBLIKA PREDLOŽITVE:</w:t>
      </w:r>
      <w:r w:rsidRPr="001C260C">
        <w:rPr>
          <w:lang w:eastAsia="sl-SI"/>
        </w:rPr>
        <w:t xml:space="preserve"> </w:t>
      </w:r>
      <w:r w:rsidRPr="001C260C">
        <w:t xml:space="preserve">papirni obliki s priporočeno pošto ali katerokoli obliko hitre pošte ali osebno ali v elektronski obliki po SWIFT sistemu na naslov </w:t>
      </w:r>
      <w:r w:rsidRPr="001C260C">
        <w:fldChar w:fldCharType="begin">
          <w:ffData>
            <w:name w:val="Besedilo2"/>
            <w:enabled/>
            <w:calcOnExit w:val="0"/>
            <w:textInput/>
          </w:ffData>
        </w:fldChar>
      </w:r>
      <w:r w:rsidRPr="001C260C">
        <w:instrText xml:space="preserve"> FORMTEXT </w:instrText>
      </w:r>
      <w:r w:rsidRPr="001C260C">
        <w:fldChar w:fldCharType="separate"/>
      </w:r>
      <w:r w:rsidRPr="001C260C">
        <w:t> </w:t>
      </w:r>
      <w:r w:rsidRPr="001C260C">
        <w:t> </w:t>
      </w:r>
      <w:r w:rsidRPr="001C260C">
        <w:t> </w:t>
      </w:r>
      <w:r w:rsidRPr="001C260C">
        <w:t> </w:t>
      </w:r>
      <w:r w:rsidRPr="001C260C">
        <w:t> </w:t>
      </w:r>
      <w:r w:rsidRPr="001C260C">
        <w:fldChar w:fldCharType="end"/>
      </w:r>
      <w:r w:rsidRPr="001C260C">
        <w:t xml:space="preserve"> (navede se SWIFT naslova garanta)</w:t>
      </w:r>
    </w:p>
    <w:p w14:paraId="03B092B9"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p>
    <w:p w14:paraId="27F9831F"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r w:rsidRPr="001C260C">
        <w:rPr>
          <w:b/>
          <w:lang w:eastAsia="sl-SI"/>
        </w:rPr>
        <w:t>KRAJ PREDLOŽITVE:</w:t>
      </w:r>
      <w:r w:rsidRPr="001C260C">
        <w:rPr>
          <w:lang w:eastAsia="sl-SI"/>
        </w:rPr>
        <w:t xml:space="preserve"> </w:t>
      </w:r>
      <w:r w:rsidRPr="001C260C">
        <w:rPr>
          <w:lang w:eastAsia="sl-SI"/>
        </w:rPr>
        <w:fldChar w:fldCharType="begin">
          <w:ffData>
            <w:name w:val="Besedilo2"/>
            <w:enabled/>
            <w:calcOnExit w:val="0"/>
            <w:textInput/>
          </w:ffData>
        </w:fldChar>
      </w:r>
      <w:r w:rsidRPr="001C260C">
        <w:rPr>
          <w:lang w:eastAsia="sl-SI"/>
        </w:rPr>
        <w:instrText xml:space="preserve"> FORMTEXT </w:instrText>
      </w:r>
      <w:r w:rsidRPr="001C260C">
        <w:rPr>
          <w:lang w:eastAsia="sl-SI"/>
        </w:rPr>
      </w:r>
      <w:r w:rsidRPr="001C260C">
        <w:rPr>
          <w:lang w:eastAsia="sl-SI"/>
        </w:rPr>
        <w:fldChar w:fldCharType="separate"/>
      </w:r>
      <w:r w:rsidRPr="001C260C">
        <w:rPr>
          <w:noProof/>
          <w:lang w:eastAsia="sl-SI"/>
        </w:rPr>
        <w:t> </w:t>
      </w:r>
      <w:r w:rsidRPr="001C260C">
        <w:rPr>
          <w:noProof/>
          <w:lang w:eastAsia="sl-SI"/>
        </w:rPr>
        <w:t> </w:t>
      </w:r>
      <w:r w:rsidRPr="001C260C">
        <w:rPr>
          <w:noProof/>
          <w:lang w:eastAsia="sl-SI"/>
        </w:rPr>
        <w:t> </w:t>
      </w:r>
      <w:r w:rsidRPr="001C260C">
        <w:rPr>
          <w:noProof/>
          <w:lang w:eastAsia="sl-SI"/>
        </w:rPr>
        <w:t> </w:t>
      </w:r>
      <w:r w:rsidRPr="001C260C">
        <w:rPr>
          <w:noProof/>
          <w:lang w:eastAsia="sl-SI"/>
        </w:rPr>
        <w:t> </w:t>
      </w:r>
      <w:r w:rsidRPr="001C260C">
        <w:rPr>
          <w:lang w:eastAsia="sl-SI"/>
        </w:rPr>
        <w:fldChar w:fldCharType="end"/>
      </w:r>
      <w:r w:rsidRPr="001C260C">
        <w:rPr>
          <w:lang w:eastAsia="sl-SI"/>
        </w:rPr>
        <w:t xml:space="preserve"> </w:t>
      </w:r>
      <w:r w:rsidRPr="001C260C">
        <w:rPr>
          <w:i/>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A2813C8"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r w:rsidRPr="001C260C">
        <w:rPr>
          <w:lang w:eastAsia="sl-SI"/>
        </w:rPr>
        <w:t xml:space="preserve">  </w:t>
      </w:r>
    </w:p>
    <w:p w14:paraId="5E8B9920" w14:textId="2E22D398"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r w:rsidRPr="001C260C">
        <w:rPr>
          <w:b/>
          <w:lang w:eastAsia="sl-SI"/>
        </w:rPr>
        <w:t xml:space="preserve">DATUM VELJAVNOSTI: do </w:t>
      </w:r>
      <w:r w:rsidR="00AD7DF4">
        <w:rPr>
          <w:b/>
          <w:lang w:eastAsia="sl-SI"/>
        </w:rPr>
        <w:t>30.4</w:t>
      </w:r>
      <w:r w:rsidRPr="001C260C">
        <w:rPr>
          <w:b/>
          <w:lang w:eastAsia="sl-SI"/>
        </w:rPr>
        <w:t>.20</w:t>
      </w:r>
      <w:r>
        <w:rPr>
          <w:b/>
          <w:lang w:eastAsia="sl-SI"/>
        </w:rPr>
        <w:t>31</w:t>
      </w:r>
      <w:r w:rsidRPr="001C260C">
        <w:rPr>
          <w:lang w:eastAsia="sl-SI"/>
        </w:rPr>
        <w:t xml:space="preserve"> </w:t>
      </w:r>
      <w:r w:rsidRPr="001C260C">
        <w:rPr>
          <w:i/>
          <w:lang w:eastAsia="sl-SI"/>
        </w:rPr>
        <w:t>(vpiše se datum zapadlosti zavarovanja)</w:t>
      </w:r>
    </w:p>
    <w:p w14:paraId="2C7E46AE"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sl-SI"/>
        </w:rPr>
      </w:pPr>
    </w:p>
    <w:p w14:paraId="036A43D4"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sl-SI"/>
        </w:rPr>
      </w:pPr>
      <w:r w:rsidRPr="001C260C">
        <w:rPr>
          <w:b/>
          <w:lang w:eastAsia="sl-SI"/>
        </w:rPr>
        <w:t>STRANKA, KI MORA PLAČATI STROŠKE:</w:t>
      </w:r>
      <w:r w:rsidRPr="001C260C">
        <w:rPr>
          <w:lang w:eastAsia="sl-SI"/>
        </w:rPr>
        <w:t xml:space="preserve"> </w:t>
      </w:r>
      <w:r w:rsidRPr="001C260C">
        <w:rPr>
          <w:lang w:eastAsia="sl-SI"/>
        </w:rPr>
        <w:fldChar w:fldCharType="begin">
          <w:ffData>
            <w:name w:val="Besedilo2"/>
            <w:enabled/>
            <w:calcOnExit w:val="0"/>
            <w:textInput/>
          </w:ffData>
        </w:fldChar>
      </w:r>
      <w:r w:rsidRPr="001C260C">
        <w:rPr>
          <w:lang w:eastAsia="sl-SI"/>
        </w:rPr>
        <w:instrText xml:space="preserve"> FORMTEXT </w:instrText>
      </w:r>
      <w:r w:rsidRPr="001C260C">
        <w:rPr>
          <w:lang w:eastAsia="sl-SI"/>
        </w:rPr>
      </w:r>
      <w:r w:rsidRPr="001C260C">
        <w:rPr>
          <w:lang w:eastAsia="sl-SI"/>
        </w:rPr>
        <w:fldChar w:fldCharType="separate"/>
      </w:r>
      <w:r w:rsidRPr="001C260C">
        <w:rPr>
          <w:noProof/>
          <w:lang w:eastAsia="sl-SI"/>
        </w:rPr>
        <w:t> </w:t>
      </w:r>
      <w:r w:rsidRPr="001C260C">
        <w:rPr>
          <w:noProof/>
          <w:lang w:eastAsia="sl-SI"/>
        </w:rPr>
        <w:t> </w:t>
      </w:r>
      <w:r w:rsidRPr="001C260C">
        <w:rPr>
          <w:noProof/>
          <w:lang w:eastAsia="sl-SI"/>
        </w:rPr>
        <w:t> </w:t>
      </w:r>
      <w:r w:rsidRPr="001C260C">
        <w:rPr>
          <w:noProof/>
          <w:lang w:eastAsia="sl-SI"/>
        </w:rPr>
        <w:t> </w:t>
      </w:r>
      <w:r w:rsidRPr="001C260C">
        <w:rPr>
          <w:noProof/>
          <w:lang w:eastAsia="sl-SI"/>
        </w:rPr>
        <w:t> </w:t>
      </w:r>
      <w:r w:rsidRPr="001C260C">
        <w:rPr>
          <w:lang w:eastAsia="sl-SI"/>
        </w:rPr>
        <w:fldChar w:fldCharType="end"/>
      </w:r>
      <w:r w:rsidRPr="001C260C">
        <w:rPr>
          <w:lang w:eastAsia="sl-SI"/>
        </w:rPr>
        <w:t xml:space="preserve"> </w:t>
      </w:r>
      <w:r w:rsidRPr="001C260C">
        <w:rPr>
          <w:i/>
          <w:lang w:eastAsia="sl-SI"/>
        </w:rPr>
        <w:t>(vpiše se ime naročnika zavarovanja, tj. ponudnika v postopku javnega naročanja)</w:t>
      </w:r>
    </w:p>
    <w:p w14:paraId="1EB8BB7D" w14:textId="77777777" w:rsidR="00023F7D" w:rsidRPr="001C260C" w:rsidRDefault="00023F7D" w:rsidP="00023F7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sl-SI"/>
        </w:rPr>
      </w:pPr>
    </w:p>
    <w:p w14:paraId="2FFD68FA" w14:textId="77777777" w:rsidR="00023F7D" w:rsidRPr="001C260C" w:rsidRDefault="00023F7D" w:rsidP="00023F7D">
      <w:pPr>
        <w:spacing w:line="0" w:lineRule="atLeast"/>
        <w:rPr>
          <w:lang w:eastAsia="sl-SI"/>
        </w:rPr>
      </w:pPr>
      <w:r w:rsidRPr="001C260C">
        <w:rPr>
          <w:lang w:eastAsia="sl-SI"/>
        </w:rPr>
        <w:t xml:space="preserve">Kot garant se s tem zavarovanjem nepreklicno zavezujemo, da bomo brezpogojno, na prvi pisni poziv upravičenca, in ne glede na kakršen koli ugovor naročnika, upravičencu izplačali katerikoli znesek do </w:t>
      </w:r>
      <w:r w:rsidRPr="001C260C">
        <w:rPr>
          <w:lang w:eastAsia="sl-SI"/>
        </w:rPr>
        <w:lastRenderedPageBreak/>
        <w:t>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(navedba konkretnih kršitev pogodbenih obveznosti).</w:t>
      </w:r>
    </w:p>
    <w:p w14:paraId="27B10C00" w14:textId="77777777" w:rsidR="00023F7D" w:rsidRPr="001C260C" w:rsidRDefault="00023F7D" w:rsidP="00023F7D">
      <w:pPr>
        <w:spacing w:line="0" w:lineRule="atLeast"/>
        <w:rPr>
          <w:lang w:eastAsia="sl-SI"/>
        </w:rPr>
      </w:pPr>
    </w:p>
    <w:p w14:paraId="4E2612EC" w14:textId="77777777" w:rsidR="00023F7D" w:rsidRPr="001C260C" w:rsidRDefault="00023F7D" w:rsidP="00023F7D">
      <w:pPr>
        <w:spacing w:line="0" w:lineRule="atLeast"/>
        <w:rPr>
          <w:lang w:eastAsia="sl-SI"/>
        </w:rPr>
      </w:pPr>
      <w:r w:rsidRPr="001C260C">
        <w:rPr>
          <w:lang w:eastAsia="sl-SI"/>
        </w:rPr>
        <w:t>Zavarovanje/garancija se unovči v višini, kot bo upravičencu nastala terjatev, škoda, regresna terjatev, pogodbena kazen ali druga terjatev (torej lahko tudi le v delnem znesku od celotn</w:t>
      </w:r>
      <w:r>
        <w:rPr>
          <w:lang w:eastAsia="sl-SI"/>
        </w:rPr>
        <w:t>ega zneska zavarovanja</w:t>
      </w:r>
      <w:r w:rsidRPr="001C260C">
        <w:rPr>
          <w:lang w:eastAsia="sl-SI"/>
        </w:rPr>
        <w:t>).</w:t>
      </w:r>
    </w:p>
    <w:p w14:paraId="25B0C70C" w14:textId="77777777" w:rsidR="00023F7D" w:rsidRPr="001C260C" w:rsidRDefault="00023F7D" w:rsidP="00023F7D">
      <w:pPr>
        <w:spacing w:line="0" w:lineRule="atLeast"/>
        <w:rPr>
          <w:lang w:eastAsia="sl-SI"/>
        </w:rPr>
      </w:pPr>
    </w:p>
    <w:p w14:paraId="09D0CCA3" w14:textId="77777777" w:rsidR="00023F7D" w:rsidRPr="001C260C" w:rsidRDefault="00023F7D" w:rsidP="00023F7D">
      <w:pPr>
        <w:rPr>
          <w:lang w:eastAsia="sl-SI"/>
        </w:rPr>
      </w:pPr>
      <w:r w:rsidRPr="001C260C">
        <w:rPr>
          <w:lang w:eastAsia="sl-SI"/>
        </w:rPr>
        <w:t>Katerokoli zahtevo za plačilo na osnovi tega zavarovanja moramo prejeti znotraj obdobja veljavnosti zavarovanja v zgoraj navedenem kraju predložitve.</w:t>
      </w:r>
    </w:p>
    <w:p w14:paraId="2A474250" w14:textId="77777777" w:rsidR="00023F7D" w:rsidRPr="001C260C" w:rsidRDefault="00023F7D" w:rsidP="00023F7D">
      <w:pPr>
        <w:rPr>
          <w:lang w:eastAsia="sl-SI"/>
        </w:rPr>
      </w:pPr>
    </w:p>
    <w:p w14:paraId="0AC7BA47" w14:textId="77777777" w:rsidR="00023F7D" w:rsidRPr="001C260C" w:rsidRDefault="00023F7D" w:rsidP="00023F7D">
      <w:pPr>
        <w:rPr>
          <w:lang w:eastAsia="sl-SI"/>
        </w:rPr>
      </w:pPr>
      <w:r w:rsidRPr="001C260C">
        <w:rPr>
          <w:lang w:eastAsia="sl-SI"/>
        </w:rPr>
        <w:t>Morebitne spore v zvezi s tem zavarovanjem rešuje stvarno pristojno sodišče v Ljubljani po slovenskem pravu.</w:t>
      </w:r>
    </w:p>
    <w:p w14:paraId="2B41E6A6" w14:textId="77777777" w:rsidR="00023F7D" w:rsidRPr="001C260C" w:rsidRDefault="00023F7D" w:rsidP="00023F7D">
      <w:pPr>
        <w:rPr>
          <w:lang w:eastAsia="sl-SI"/>
        </w:rPr>
      </w:pPr>
    </w:p>
    <w:p w14:paraId="1A3A3244" w14:textId="77777777" w:rsidR="00023F7D" w:rsidRPr="001C260C" w:rsidRDefault="00023F7D" w:rsidP="00023F7D">
      <w:pPr>
        <w:rPr>
          <w:lang w:eastAsia="sl-SI"/>
        </w:rPr>
      </w:pPr>
      <w:r w:rsidRPr="001C260C">
        <w:rPr>
          <w:lang w:eastAsia="sl-SI"/>
        </w:rPr>
        <w:t>Za to zavarovanje veljajo Enotna pravila za garancije na poziv (EPGP) revizija iz leta 2010, izdana pri MTZ pod št. 758.</w:t>
      </w:r>
    </w:p>
    <w:p w14:paraId="45A72AE0" w14:textId="77777777" w:rsidR="00023F7D" w:rsidRPr="001C260C" w:rsidRDefault="00023F7D" w:rsidP="00023F7D">
      <w:pPr>
        <w:rPr>
          <w:lang w:eastAsia="sl-SI"/>
        </w:rPr>
      </w:pPr>
    </w:p>
    <w:p w14:paraId="3924BADA" w14:textId="77777777" w:rsidR="00023F7D" w:rsidRPr="001C260C" w:rsidRDefault="00023F7D" w:rsidP="00023F7D">
      <w:pPr>
        <w:spacing w:line="0" w:lineRule="atLeast"/>
        <w:rPr>
          <w:lang w:eastAsia="sl-SI"/>
        </w:rPr>
      </w:pPr>
    </w:p>
    <w:p w14:paraId="4ED63E09" w14:textId="77777777" w:rsidR="00CB38CC" w:rsidRDefault="00CB38CC" w:rsidP="00023F7D">
      <w:pPr>
        <w:spacing w:line="0" w:lineRule="atLeast"/>
        <w:rPr>
          <w:lang w:eastAsia="sl-SI"/>
        </w:rPr>
      </w:pPr>
    </w:p>
    <w:p w14:paraId="38E8700D" w14:textId="77777777" w:rsidR="00AB1DC6" w:rsidRDefault="00AB1DC6" w:rsidP="00023F7D">
      <w:pPr>
        <w:spacing w:line="0" w:lineRule="atLeast"/>
        <w:rPr>
          <w:lang w:eastAsia="sl-SI"/>
        </w:rPr>
      </w:pPr>
    </w:p>
    <w:p w14:paraId="7C68F188" w14:textId="77777777" w:rsidR="00AB1DC6" w:rsidRDefault="00AB1DC6" w:rsidP="00023F7D">
      <w:pPr>
        <w:spacing w:line="0" w:lineRule="atLeast"/>
        <w:rPr>
          <w:lang w:eastAsia="sl-SI"/>
        </w:rPr>
      </w:pPr>
    </w:p>
    <w:p w14:paraId="5E705149" w14:textId="77777777" w:rsidR="00AB1DC6" w:rsidRDefault="00AB1DC6" w:rsidP="00023F7D">
      <w:pPr>
        <w:spacing w:line="0" w:lineRule="atLeast"/>
        <w:rPr>
          <w:lang w:eastAsia="sl-SI"/>
        </w:rPr>
      </w:pPr>
    </w:p>
    <w:p w14:paraId="7C612E76" w14:textId="77777777" w:rsidR="00AB1DC6" w:rsidRDefault="00AB1DC6" w:rsidP="00023F7D">
      <w:pPr>
        <w:spacing w:line="0" w:lineRule="atLeast"/>
        <w:rPr>
          <w:lang w:eastAsia="sl-SI"/>
        </w:rPr>
      </w:pPr>
    </w:p>
    <w:p w14:paraId="3A6FAC5C" w14:textId="77777777" w:rsidR="00AB1DC6" w:rsidRDefault="00AB1DC6" w:rsidP="00023F7D">
      <w:pPr>
        <w:spacing w:line="0" w:lineRule="atLeast"/>
        <w:rPr>
          <w:lang w:eastAsia="sl-SI"/>
        </w:rPr>
      </w:pPr>
    </w:p>
    <w:p w14:paraId="10DF30A9" w14:textId="77777777" w:rsidR="00AB1DC6" w:rsidRDefault="00AB1DC6" w:rsidP="00023F7D">
      <w:pPr>
        <w:spacing w:line="0" w:lineRule="atLeast"/>
        <w:rPr>
          <w:lang w:eastAsia="sl-SI"/>
        </w:rPr>
      </w:pPr>
    </w:p>
    <w:p w14:paraId="72EDF66A" w14:textId="77777777" w:rsidR="00AB1DC6" w:rsidRDefault="00AB1DC6" w:rsidP="00023F7D">
      <w:pPr>
        <w:spacing w:line="0" w:lineRule="atLeast"/>
        <w:rPr>
          <w:lang w:eastAsia="sl-SI"/>
        </w:rPr>
      </w:pPr>
    </w:p>
    <w:p w14:paraId="30731CCC" w14:textId="77777777" w:rsidR="00AB1DC6" w:rsidRDefault="00AB1DC6" w:rsidP="00023F7D">
      <w:pPr>
        <w:spacing w:line="0" w:lineRule="atLeast"/>
        <w:rPr>
          <w:lang w:eastAsia="sl-SI"/>
        </w:rPr>
      </w:pPr>
    </w:p>
    <w:p w14:paraId="55B53926" w14:textId="77777777" w:rsidR="00AB1DC6" w:rsidRDefault="00AB1DC6" w:rsidP="00023F7D">
      <w:pPr>
        <w:spacing w:line="0" w:lineRule="atLeast"/>
        <w:rPr>
          <w:lang w:eastAsia="sl-SI"/>
        </w:rPr>
      </w:pPr>
    </w:p>
    <w:p w14:paraId="4DD1B7E6" w14:textId="77777777" w:rsidR="00AB1DC6" w:rsidRDefault="00AB1DC6" w:rsidP="00023F7D">
      <w:pPr>
        <w:spacing w:line="0" w:lineRule="atLeast"/>
        <w:rPr>
          <w:lang w:eastAsia="sl-SI"/>
        </w:rPr>
      </w:pPr>
    </w:p>
    <w:p w14:paraId="7932A38F" w14:textId="77777777" w:rsidR="00AB1DC6" w:rsidRDefault="00AB1DC6" w:rsidP="00023F7D">
      <w:pPr>
        <w:spacing w:line="0" w:lineRule="atLeast"/>
        <w:rPr>
          <w:lang w:eastAsia="sl-SI"/>
        </w:rPr>
      </w:pPr>
    </w:p>
    <w:p w14:paraId="374A3130" w14:textId="77777777" w:rsidR="00AB1DC6" w:rsidRDefault="00AB1DC6" w:rsidP="00023F7D">
      <w:pPr>
        <w:spacing w:line="0" w:lineRule="atLeast"/>
        <w:rPr>
          <w:lang w:eastAsia="sl-SI"/>
        </w:rPr>
      </w:pPr>
    </w:p>
    <w:p w14:paraId="26A8ED69" w14:textId="77777777" w:rsidR="00AB1DC6" w:rsidRDefault="00AB1DC6" w:rsidP="00023F7D">
      <w:pPr>
        <w:spacing w:line="0" w:lineRule="atLeast"/>
        <w:rPr>
          <w:lang w:eastAsia="sl-SI"/>
        </w:rPr>
      </w:pPr>
    </w:p>
    <w:p w14:paraId="148D8AE8" w14:textId="77777777" w:rsidR="00AB1DC6" w:rsidRDefault="00AB1DC6" w:rsidP="00023F7D">
      <w:pPr>
        <w:spacing w:line="0" w:lineRule="atLeast"/>
        <w:rPr>
          <w:lang w:eastAsia="sl-SI"/>
        </w:rPr>
      </w:pPr>
    </w:p>
    <w:p w14:paraId="20D8C4D9" w14:textId="77777777" w:rsidR="00AB1DC6" w:rsidRDefault="00AB1DC6" w:rsidP="00023F7D">
      <w:pPr>
        <w:spacing w:line="0" w:lineRule="atLeast"/>
        <w:rPr>
          <w:lang w:eastAsia="sl-SI"/>
        </w:rPr>
      </w:pPr>
    </w:p>
    <w:p w14:paraId="4070FC39" w14:textId="77777777" w:rsidR="00AB1DC6" w:rsidRDefault="00AB1DC6" w:rsidP="00023F7D">
      <w:pPr>
        <w:spacing w:line="0" w:lineRule="atLeast"/>
        <w:rPr>
          <w:lang w:eastAsia="sl-SI"/>
        </w:rPr>
      </w:pPr>
    </w:p>
    <w:p w14:paraId="5E695D1C" w14:textId="77777777" w:rsidR="00CB38CC" w:rsidRDefault="00CB38CC" w:rsidP="00023F7D">
      <w:pPr>
        <w:spacing w:line="0" w:lineRule="atLeast"/>
        <w:rPr>
          <w:lang w:eastAsia="sl-SI"/>
        </w:rPr>
      </w:pPr>
    </w:p>
    <w:p w14:paraId="487A6275" w14:textId="77777777" w:rsidR="00CB38CC" w:rsidRDefault="00CB38CC" w:rsidP="00023F7D">
      <w:pPr>
        <w:spacing w:line="0" w:lineRule="atLeast"/>
        <w:rPr>
          <w:lang w:eastAsia="sl-SI"/>
        </w:rPr>
      </w:pPr>
    </w:p>
    <w:p w14:paraId="562F4403" w14:textId="77777777" w:rsidR="00CB38CC" w:rsidRDefault="00CB38CC" w:rsidP="00023F7D">
      <w:pPr>
        <w:spacing w:line="0" w:lineRule="atLeast"/>
        <w:rPr>
          <w:lang w:eastAsia="sl-SI"/>
        </w:rPr>
      </w:pPr>
    </w:p>
    <w:p w14:paraId="37E7B63E" w14:textId="77777777" w:rsidR="00CB38CC" w:rsidRDefault="00CB38CC" w:rsidP="00023F7D">
      <w:pPr>
        <w:spacing w:line="0" w:lineRule="atLeast"/>
        <w:rPr>
          <w:lang w:eastAsia="sl-SI"/>
        </w:rPr>
      </w:pPr>
    </w:p>
    <w:p w14:paraId="7900DB87" w14:textId="77777777" w:rsidR="00CB38CC" w:rsidRDefault="00CB38CC" w:rsidP="00023F7D">
      <w:pPr>
        <w:spacing w:line="0" w:lineRule="atLeast"/>
        <w:rPr>
          <w:lang w:eastAsia="sl-SI"/>
        </w:rPr>
      </w:pPr>
    </w:p>
    <w:p w14:paraId="6B237D34" w14:textId="77777777" w:rsidR="00CB38CC" w:rsidRDefault="00CB38CC" w:rsidP="00023F7D">
      <w:pPr>
        <w:spacing w:line="0" w:lineRule="atLeast"/>
        <w:rPr>
          <w:lang w:eastAsia="sl-SI"/>
        </w:rPr>
      </w:pPr>
    </w:p>
    <w:p w14:paraId="1A7C4A33" w14:textId="77777777" w:rsidR="00CB38CC" w:rsidRDefault="00CB38CC" w:rsidP="00023F7D">
      <w:pPr>
        <w:spacing w:line="0" w:lineRule="atLeast"/>
        <w:rPr>
          <w:lang w:eastAsia="sl-SI"/>
        </w:rPr>
      </w:pPr>
    </w:p>
    <w:p w14:paraId="3B34A47A" w14:textId="77777777" w:rsidR="00CB38CC" w:rsidRDefault="00CB38CC" w:rsidP="00023F7D">
      <w:pPr>
        <w:spacing w:line="0" w:lineRule="atLeast"/>
        <w:rPr>
          <w:lang w:eastAsia="sl-SI"/>
        </w:rPr>
      </w:pPr>
    </w:p>
    <w:p w14:paraId="46369E57" w14:textId="77777777" w:rsidR="00CB38CC" w:rsidRDefault="00CB38CC" w:rsidP="00023F7D">
      <w:pPr>
        <w:spacing w:line="0" w:lineRule="atLeast"/>
        <w:rPr>
          <w:lang w:eastAsia="sl-SI"/>
        </w:rPr>
      </w:pPr>
    </w:p>
    <w:p w14:paraId="1EF380C8" w14:textId="77777777" w:rsidR="00CB38CC" w:rsidRDefault="00CB38CC" w:rsidP="00023F7D">
      <w:pPr>
        <w:spacing w:line="0" w:lineRule="atLeast"/>
        <w:rPr>
          <w:lang w:eastAsia="sl-SI"/>
        </w:rPr>
      </w:pPr>
    </w:p>
    <w:p w14:paraId="62CC9A62" w14:textId="77777777" w:rsidR="00CB38CC" w:rsidRDefault="00CB38CC" w:rsidP="00023F7D">
      <w:pPr>
        <w:spacing w:line="0" w:lineRule="atLeast"/>
        <w:rPr>
          <w:lang w:eastAsia="sl-SI"/>
        </w:rPr>
      </w:pPr>
    </w:p>
    <w:p w14:paraId="12A2DA84" w14:textId="77777777" w:rsidR="00CB38CC" w:rsidRDefault="00CB38CC" w:rsidP="00023F7D">
      <w:pPr>
        <w:spacing w:line="0" w:lineRule="atLeast"/>
        <w:rPr>
          <w:lang w:eastAsia="sl-SI"/>
        </w:rPr>
      </w:pPr>
    </w:p>
    <w:p w14:paraId="4D1D4E0F" w14:textId="77777777" w:rsidR="00CB38CC" w:rsidRDefault="00CB38CC" w:rsidP="00023F7D">
      <w:pPr>
        <w:spacing w:line="0" w:lineRule="atLeast"/>
        <w:rPr>
          <w:lang w:eastAsia="sl-SI"/>
        </w:rPr>
      </w:pPr>
    </w:p>
    <w:p w14:paraId="11351547" w14:textId="77777777" w:rsidR="00CB38CC" w:rsidRDefault="00CB38CC" w:rsidP="00023F7D">
      <w:pPr>
        <w:spacing w:line="0" w:lineRule="atLeast"/>
        <w:rPr>
          <w:lang w:eastAsia="sl-SI"/>
        </w:rPr>
      </w:pPr>
    </w:p>
    <w:p w14:paraId="033C4B6B" w14:textId="77777777" w:rsidR="00CB38CC" w:rsidRDefault="00CB38CC" w:rsidP="006C3D49">
      <w:pPr>
        <w:numPr>
          <w:ilvl w:val="0"/>
          <w:numId w:val="28"/>
        </w:numPr>
        <w:suppressAutoHyphens w:val="0"/>
        <w:spacing w:line="216" w:lineRule="auto"/>
        <w:ind w:right="14" w:hanging="360"/>
        <w:rPr>
          <w:noProof/>
          <w:color w:val="000000"/>
          <w:sz w:val="18"/>
          <w:szCs w:val="18"/>
          <w:lang w:eastAsia="sl-SI"/>
        </w:rPr>
      </w:pPr>
      <w:r w:rsidRPr="00876D70">
        <w:rPr>
          <w:b/>
          <w:color w:val="000000"/>
          <w:sz w:val="18"/>
          <w:szCs w:val="18"/>
          <w:lang w:eastAsia="sl-SI"/>
        </w:rPr>
        <w:lastRenderedPageBreak/>
        <w:t xml:space="preserve">Slovenski državni gozdovi </w:t>
      </w:r>
      <w:proofErr w:type="spellStart"/>
      <w:r w:rsidRPr="00876D70">
        <w:rPr>
          <w:b/>
          <w:color w:val="000000"/>
          <w:sz w:val="18"/>
          <w:szCs w:val="18"/>
          <w:lang w:eastAsia="sl-SI"/>
        </w:rPr>
        <w:t>d.o.o</w:t>
      </w:r>
      <w:proofErr w:type="spellEnd"/>
      <w:r w:rsidRPr="00876D70">
        <w:rPr>
          <w:b/>
          <w:color w:val="000000"/>
          <w:sz w:val="18"/>
          <w:szCs w:val="18"/>
          <w:lang w:eastAsia="sl-SI"/>
        </w:rPr>
        <w:t xml:space="preserve">. (SIDG </w:t>
      </w:r>
      <w:proofErr w:type="spellStart"/>
      <w:r w:rsidRPr="00876D70">
        <w:rPr>
          <w:b/>
          <w:color w:val="000000"/>
          <w:sz w:val="18"/>
          <w:szCs w:val="18"/>
          <w:lang w:eastAsia="sl-SI"/>
        </w:rPr>
        <w:t>d.o.o</w:t>
      </w:r>
      <w:proofErr w:type="spellEnd"/>
      <w:r w:rsidRPr="00876D70">
        <w:rPr>
          <w:b/>
          <w:color w:val="000000"/>
          <w:sz w:val="18"/>
          <w:szCs w:val="18"/>
          <w:lang w:eastAsia="sl-SI"/>
        </w:rPr>
        <w:t>.), Rožna ulica 39, 1330 Kočevje</w:t>
      </w:r>
      <w:r w:rsidRPr="00876D70">
        <w:rPr>
          <w:color w:val="000000"/>
          <w:sz w:val="18"/>
          <w:szCs w:val="18"/>
          <w:lang w:eastAsia="sl-SI"/>
        </w:rPr>
        <w:t xml:space="preserve">, matična številka: 7035845, ID za DDV: SI75204878, TRR: SI56 0292 2026 1894 466, ki jo zastopata mag. Marko Matjašič, glavni direktor, ter dr. Aleš Kadunc, direktor (v nadaljevanju: naročnik </w:t>
      </w:r>
    </w:p>
    <w:p w14:paraId="3B25F25B" w14:textId="77777777" w:rsidR="00CB38CC" w:rsidRPr="00876D70" w:rsidRDefault="00CB38CC" w:rsidP="00CB38CC">
      <w:pPr>
        <w:spacing w:line="216" w:lineRule="auto"/>
        <w:ind w:left="14" w:right="14"/>
        <w:rPr>
          <w:noProof/>
          <w:color w:val="000000"/>
          <w:sz w:val="18"/>
          <w:szCs w:val="18"/>
          <w:lang w:eastAsia="sl-SI"/>
        </w:rPr>
      </w:pPr>
    </w:p>
    <w:p w14:paraId="39CF6687" w14:textId="77777777" w:rsidR="00CB38CC" w:rsidRDefault="00CB38CC" w:rsidP="006C3D49">
      <w:pPr>
        <w:numPr>
          <w:ilvl w:val="0"/>
          <w:numId w:val="28"/>
        </w:numPr>
        <w:suppressAutoHyphens w:val="0"/>
        <w:spacing w:line="216" w:lineRule="auto"/>
        <w:ind w:right="14" w:hanging="360"/>
        <w:rPr>
          <w:color w:val="000000"/>
          <w:sz w:val="18"/>
          <w:szCs w:val="18"/>
          <w:lang w:eastAsia="sl-SI"/>
        </w:rPr>
      </w:pPr>
      <w:r w:rsidRPr="5A454648">
        <w:rPr>
          <w:b/>
          <w:color w:val="000000" w:themeColor="text1"/>
          <w:sz w:val="18"/>
          <w:szCs w:val="18"/>
          <w:lang w:eastAsia="sl-SI"/>
        </w:rPr>
        <w:t xml:space="preserve">Izvajalec gojitvenih, varstvenih in drugih del, ki so potrebna za zagotavljanje ekoloških funkcij v gozdovih </w:t>
      </w:r>
      <w:r w:rsidRPr="5A454648">
        <w:rPr>
          <w:color w:val="000000" w:themeColor="text1"/>
          <w:sz w:val="18"/>
          <w:szCs w:val="18"/>
          <w:lang w:eastAsia="sl-SI"/>
        </w:rPr>
        <w:t>(dalje: izvajalec sečnje)</w:t>
      </w:r>
    </w:p>
    <w:p w14:paraId="649D0EE0" w14:textId="77777777" w:rsidR="00CB38CC" w:rsidRPr="00876D70" w:rsidRDefault="00CB38CC" w:rsidP="00CB38CC">
      <w:pPr>
        <w:spacing w:line="216" w:lineRule="auto"/>
        <w:ind w:right="14"/>
        <w:rPr>
          <w:color w:val="000000"/>
          <w:sz w:val="18"/>
          <w:szCs w:val="18"/>
          <w:lang w:eastAsia="sl-SI"/>
        </w:rPr>
      </w:pPr>
    </w:p>
    <w:p w14:paraId="78508C4D" w14:textId="77777777" w:rsidR="00CB38CC" w:rsidRDefault="00CB38CC" w:rsidP="006C3D49">
      <w:pPr>
        <w:numPr>
          <w:ilvl w:val="0"/>
          <w:numId w:val="28"/>
        </w:numPr>
        <w:suppressAutoHyphens w:val="0"/>
        <w:spacing w:line="216" w:lineRule="auto"/>
        <w:ind w:right="14" w:hanging="360"/>
        <w:rPr>
          <w:color w:val="000000"/>
          <w:sz w:val="18"/>
          <w:szCs w:val="18"/>
          <w:lang w:eastAsia="sl-SI"/>
        </w:rPr>
      </w:pPr>
      <w:r w:rsidRPr="00876D70">
        <w:rPr>
          <w:b/>
          <w:color w:val="000000"/>
          <w:sz w:val="18"/>
          <w:szCs w:val="18"/>
          <w:lang w:eastAsia="sl-SI"/>
        </w:rPr>
        <w:t>Izvajalec gojitvenih in varstvenih del ter vseh drugih del, ki so potrebna za zagotavljanje socialnih in ekoloških funkcij</w:t>
      </w:r>
      <w:r w:rsidRPr="00876D70">
        <w:rPr>
          <w:color w:val="000000"/>
          <w:sz w:val="18"/>
          <w:szCs w:val="18"/>
          <w:lang w:eastAsia="sl-SI"/>
        </w:rPr>
        <w:t xml:space="preserve"> (dalje: izvajalec drugih del)</w:t>
      </w:r>
    </w:p>
    <w:p w14:paraId="45235983" w14:textId="77777777" w:rsidR="00CB38CC" w:rsidRPr="00876D70" w:rsidRDefault="00CB38CC" w:rsidP="00CB38CC">
      <w:pPr>
        <w:spacing w:line="216" w:lineRule="auto"/>
        <w:ind w:right="14"/>
        <w:rPr>
          <w:color w:val="000000"/>
          <w:sz w:val="18"/>
          <w:szCs w:val="18"/>
          <w:lang w:eastAsia="sl-SI"/>
        </w:rPr>
      </w:pPr>
    </w:p>
    <w:p w14:paraId="782DD406" w14:textId="77777777" w:rsidR="00CB38CC" w:rsidRDefault="00CB38CC" w:rsidP="006C3D49">
      <w:pPr>
        <w:numPr>
          <w:ilvl w:val="0"/>
          <w:numId w:val="28"/>
        </w:numPr>
        <w:suppressAutoHyphens w:val="0"/>
        <w:spacing w:line="216" w:lineRule="auto"/>
        <w:ind w:right="14" w:hanging="360"/>
        <w:rPr>
          <w:color w:val="000000"/>
          <w:sz w:val="18"/>
          <w:szCs w:val="18"/>
          <w:lang w:eastAsia="sl-SI"/>
        </w:rPr>
      </w:pPr>
      <w:r w:rsidRPr="00876D70">
        <w:rPr>
          <w:b/>
          <w:color w:val="000000"/>
          <w:sz w:val="18"/>
          <w:szCs w:val="18"/>
          <w:lang w:eastAsia="sl-SI"/>
        </w:rPr>
        <w:t>Izvajalec gradnje in vzdrževanja gozdne infrastrukture</w:t>
      </w:r>
      <w:r w:rsidRPr="00876D70">
        <w:rPr>
          <w:color w:val="000000"/>
          <w:sz w:val="18"/>
          <w:szCs w:val="18"/>
          <w:lang w:eastAsia="sl-SI"/>
        </w:rPr>
        <w:t xml:space="preserve"> (dalje: izvajalec gradnje)</w:t>
      </w:r>
    </w:p>
    <w:p w14:paraId="112BD76E" w14:textId="77777777" w:rsidR="00CB38CC" w:rsidRPr="00876D70" w:rsidRDefault="00CB38CC" w:rsidP="00CB38CC">
      <w:pPr>
        <w:spacing w:line="216" w:lineRule="auto"/>
        <w:ind w:right="14"/>
        <w:rPr>
          <w:color w:val="000000"/>
          <w:sz w:val="18"/>
          <w:szCs w:val="18"/>
          <w:lang w:eastAsia="sl-SI"/>
        </w:rPr>
      </w:pPr>
    </w:p>
    <w:p w14:paraId="59F44424" w14:textId="77777777" w:rsidR="00CB38CC" w:rsidRPr="00876D70" w:rsidRDefault="00CB38CC" w:rsidP="006C3D49">
      <w:pPr>
        <w:numPr>
          <w:ilvl w:val="0"/>
          <w:numId w:val="28"/>
        </w:numPr>
        <w:suppressAutoHyphens w:val="0"/>
        <w:spacing w:after="462" w:line="216" w:lineRule="auto"/>
        <w:ind w:right="14" w:hanging="360"/>
        <w:rPr>
          <w:color w:val="000000"/>
          <w:sz w:val="18"/>
          <w:szCs w:val="18"/>
          <w:lang w:eastAsia="sl-SI"/>
        </w:rPr>
      </w:pPr>
      <w:r w:rsidRPr="00876D70">
        <w:rPr>
          <w:b/>
          <w:color w:val="000000"/>
          <w:sz w:val="18"/>
          <w:szCs w:val="18"/>
          <w:lang w:eastAsia="sl-SI"/>
        </w:rPr>
        <w:t xml:space="preserve">Izvajalec nakladanja, prevoza in raztovora </w:t>
      </w:r>
      <w:r w:rsidRPr="00876D70">
        <w:rPr>
          <w:color w:val="000000"/>
          <w:sz w:val="18"/>
          <w:szCs w:val="18"/>
          <w:lang w:eastAsia="sl-SI"/>
        </w:rPr>
        <w:t>(dalje: izvajalec prevoza)</w:t>
      </w:r>
    </w:p>
    <w:p w14:paraId="0AE7073A" w14:textId="77777777" w:rsidR="00CB38CC" w:rsidRPr="00876D70" w:rsidRDefault="00CB38CC" w:rsidP="00CB38CC">
      <w:pPr>
        <w:spacing w:after="462" w:line="216" w:lineRule="auto"/>
        <w:ind w:left="14" w:right="14"/>
        <w:rPr>
          <w:color w:val="000000"/>
          <w:sz w:val="18"/>
          <w:szCs w:val="18"/>
          <w:lang w:eastAsia="sl-SI"/>
        </w:rPr>
      </w:pPr>
      <w:r w:rsidRPr="00876D70">
        <w:rPr>
          <w:color w:val="000000"/>
          <w:sz w:val="18"/>
          <w:szCs w:val="18"/>
          <w:lang w:eastAsia="sl-SI"/>
        </w:rPr>
        <w:t xml:space="preserve">Osebe pod točkami 2., 3., 4. in 5. skupaj tudi: </w:t>
      </w:r>
      <w:r w:rsidRPr="00876D70">
        <w:rPr>
          <w:b/>
          <w:sz w:val="18"/>
          <w:szCs w:val="18"/>
          <w:lang w:eastAsia="sl-SI"/>
        </w:rPr>
        <w:t>izvajalci</w:t>
      </w:r>
    </w:p>
    <w:p w14:paraId="5C0CEFFF" w14:textId="77777777" w:rsidR="00CB38CC" w:rsidRPr="00876D70" w:rsidRDefault="00CB38CC" w:rsidP="00CB38CC">
      <w:pPr>
        <w:spacing w:after="368" w:line="265" w:lineRule="auto"/>
        <w:ind w:left="188" w:right="235" w:hanging="10"/>
        <w:jc w:val="center"/>
        <w:rPr>
          <w:color w:val="000000"/>
          <w:sz w:val="18"/>
          <w:szCs w:val="18"/>
          <w:lang w:eastAsia="sl-SI"/>
        </w:rPr>
      </w:pPr>
      <w:r w:rsidRPr="00876D70">
        <w:rPr>
          <w:color w:val="000000"/>
          <w:sz w:val="18"/>
          <w:szCs w:val="18"/>
          <w:lang w:eastAsia="sl-SI"/>
        </w:rPr>
        <w:t>sklepajo naslednji</w:t>
      </w:r>
    </w:p>
    <w:p w14:paraId="775FDEC1" w14:textId="77777777" w:rsidR="00CB38CC" w:rsidRPr="00097A72" w:rsidRDefault="00CB38CC" w:rsidP="00CB38CC">
      <w:pPr>
        <w:keepNext/>
        <w:keepLines/>
        <w:ind w:right="24"/>
        <w:jc w:val="center"/>
        <w:outlineLvl w:val="0"/>
        <w:rPr>
          <w:b/>
          <w:color w:val="000000"/>
          <w:szCs w:val="20"/>
          <w:lang w:eastAsia="sl-SI"/>
        </w:rPr>
      </w:pPr>
      <w:r>
        <w:rPr>
          <w:b/>
          <w:color w:val="000000"/>
          <w:szCs w:val="20"/>
          <w:lang w:eastAsia="sl-SI"/>
        </w:rPr>
        <w:t xml:space="preserve">    </w:t>
      </w:r>
      <w:bookmarkStart w:id="179" w:name="_Toc204945851"/>
      <w:bookmarkStart w:id="180" w:name="_Toc210218379"/>
      <w:r w:rsidRPr="00097A72">
        <w:rPr>
          <w:b/>
          <w:color w:val="000000"/>
          <w:szCs w:val="20"/>
          <w:lang w:eastAsia="sl-SI"/>
        </w:rPr>
        <w:t>PISNI SPORAZUM</w:t>
      </w:r>
      <w:bookmarkEnd w:id="179"/>
      <w:bookmarkEnd w:id="180"/>
    </w:p>
    <w:p w14:paraId="33F17924" w14:textId="77777777" w:rsidR="00CB38CC" w:rsidRPr="00876D70" w:rsidRDefault="00CB38CC" w:rsidP="00CB38CC">
      <w:pPr>
        <w:spacing w:after="473" w:line="216" w:lineRule="auto"/>
        <w:ind w:right="14"/>
        <w:jc w:val="center"/>
        <w:rPr>
          <w:b/>
          <w:color w:val="000000"/>
          <w:sz w:val="18"/>
          <w:szCs w:val="18"/>
          <w:lang w:eastAsia="sl-SI"/>
        </w:rPr>
      </w:pPr>
      <w:r w:rsidRPr="00876D70">
        <w:rPr>
          <w:b/>
          <w:color w:val="000000"/>
          <w:sz w:val="18"/>
          <w:szCs w:val="18"/>
          <w:lang w:eastAsia="sl-SI"/>
        </w:rPr>
        <w:t>o skupnih ukrepih za zagotavljanje varnosti in zdravja pri delu na skupnih deloviščih pogodbeni</w:t>
      </w:r>
      <w:r>
        <w:rPr>
          <w:b/>
          <w:color w:val="000000"/>
          <w:sz w:val="18"/>
          <w:szCs w:val="18"/>
          <w:lang w:eastAsia="sl-SI"/>
        </w:rPr>
        <w:t xml:space="preserve"> </w:t>
      </w:r>
      <w:r w:rsidRPr="00876D70">
        <w:rPr>
          <w:b/>
          <w:color w:val="000000"/>
          <w:sz w:val="18"/>
          <w:szCs w:val="18"/>
          <w:lang w:eastAsia="sl-SI"/>
        </w:rPr>
        <w:t>strank</w:t>
      </w:r>
    </w:p>
    <w:p w14:paraId="51C12AA0" w14:textId="77777777" w:rsidR="00CB38CC" w:rsidRPr="00876D70" w:rsidRDefault="00CB38CC" w:rsidP="006C3D49">
      <w:pPr>
        <w:numPr>
          <w:ilvl w:val="1"/>
          <w:numId w:val="29"/>
        </w:numPr>
        <w:suppressAutoHyphens w:val="0"/>
        <w:spacing w:after="150" w:line="265" w:lineRule="auto"/>
        <w:ind w:right="650" w:hanging="714"/>
        <w:jc w:val="center"/>
        <w:rPr>
          <w:b/>
          <w:color w:val="000000"/>
          <w:sz w:val="18"/>
          <w:szCs w:val="18"/>
          <w:lang w:eastAsia="sl-SI"/>
        </w:rPr>
      </w:pPr>
      <w:r w:rsidRPr="00876D70">
        <w:rPr>
          <w:b/>
          <w:color w:val="000000"/>
          <w:sz w:val="18"/>
          <w:szCs w:val="18"/>
          <w:lang w:eastAsia="sl-SI"/>
        </w:rPr>
        <w:t>člen</w:t>
      </w:r>
    </w:p>
    <w:p w14:paraId="7A8D2013" w14:textId="77777777" w:rsidR="00CB38CC" w:rsidRPr="00876D70" w:rsidRDefault="00CB38CC" w:rsidP="00CB38CC">
      <w:pPr>
        <w:spacing w:after="50" w:line="216" w:lineRule="auto"/>
        <w:ind w:left="19" w:right="14" w:hanging="5"/>
        <w:rPr>
          <w:color w:val="000000"/>
          <w:sz w:val="18"/>
          <w:szCs w:val="18"/>
          <w:lang w:eastAsia="sl-SI"/>
        </w:rPr>
      </w:pPr>
      <w:r w:rsidRPr="00876D70">
        <w:rPr>
          <w:color w:val="000000"/>
          <w:sz w:val="18"/>
          <w:szCs w:val="18"/>
          <w:lang w:eastAsia="sl-SI"/>
        </w:rPr>
        <w:t>Pogodbene stranke so sporazumne da:</w:t>
      </w:r>
    </w:p>
    <w:p w14:paraId="131484F2" w14:textId="77777777" w:rsidR="00CB38CC" w:rsidRPr="00876D70" w:rsidRDefault="00CB38CC" w:rsidP="006C3D49">
      <w:pPr>
        <w:numPr>
          <w:ilvl w:val="0"/>
          <w:numId w:val="29"/>
        </w:numPr>
        <w:suppressAutoHyphens w:val="0"/>
        <w:spacing w:after="17" w:line="219" w:lineRule="auto"/>
        <w:ind w:right="14" w:hanging="360"/>
        <w:rPr>
          <w:color w:val="000000"/>
          <w:sz w:val="18"/>
          <w:szCs w:val="18"/>
          <w:lang w:eastAsia="sl-SI"/>
        </w:rPr>
      </w:pPr>
      <w:r w:rsidRPr="00876D70">
        <w:rPr>
          <w:color w:val="000000"/>
          <w:sz w:val="18"/>
          <w:szCs w:val="18"/>
          <w:lang w:eastAsia="sl-SI"/>
        </w:rPr>
        <w:t>vsaka izmed njih izvaja svoje storitve na območju posameznih skupnih delovišč, ki so/bodo organizirana v gozdovih in drugih ne gozdnih površinah, pri čemer:</w:t>
      </w:r>
    </w:p>
    <w:p w14:paraId="153CFE20" w14:textId="77777777" w:rsidR="00CB38CC" w:rsidRPr="00876D70" w:rsidRDefault="00CB38CC" w:rsidP="006C3D49">
      <w:pPr>
        <w:numPr>
          <w:ilvl w:val="0"/>
          <w:numId w:val="29"/>
        </w:numPr>
        <w:suppressAutoHyphens w:val="0"/>
        <w:spacing w:after="50" w:line="216" w:lineRule="auto"/>
        <w:ind w:right="14" w:hanging="360"/>
        <w:rPr>
          <w:noProof/>
          <w:color w:val="000000"/>
          <w:sz w:val="18"/>
          <w:szCs w:val="18"/>
          <w:lang w:eastAsia="sl-SI"/>
        </w:rPr>
      </w:pPr>
      <w:r w:rsidRPr="00876D70">
        <w:rPr>
          <w:color w:val="000000"/>
          <w:sz w:val="18"/>
          <w:szCs w:val="18"/>
          <w:lang w:eastAsia="sl-SI"/>
        </w:rPr>
        <w:t xml:space="preserve">naročnik izvaja nadzor nad izvajanjem del vseh ostalih pogodbenih strank kot njegovih izvajalcev v postopkih oddaje posameznega javnega naročila in dejavnost izmere ter </w:t>
      </w:r>
      <w:r w:rsidRPr="00876D70">
        <w:rPr>
          <w:noProof/>
          <w:color w:val="000000"/>
          <w:sz w:val="18"/>
          <w:szCs w:val="18"/>
          <w:lang w:eastAsia="sl-SI"/>
        </w:rPr>
        <w:t xml:space="preserve">razvrščanja gozdno lesnih sortimentov v kakovostne razrede (dalje: klasiranje) posekanih gozdno lesnih sortimentov (dalje: GLS); </w:t>
      </w:r>
    </w:p>
    <w:p w14:paraId="5FEDCCAB" w14:textId="17A66CF6" w:rsidR="00CB38CC" w:rsidRPr="00876D70" w:rsidRDefault="00CB38CC" w:rsidP="006C3D49">
      <w:pPr>
        <w:numPr>
          <w:ilvl w:val="0"/>
          <w:numId w:val="29"/>
        </w:numPr>
        <w:suppressAutoHyphens w:val="0"/>
        <w:spacing w:after="50" w:line="216" w:lineRule="auto"/>
        <w:ind w:right="14" w:hanging="360"/>
        <w:rPr>
          <w:color w:val="000000"/>
          <w:sz w:val="18"/>
          <w:szCs w:val="18"/>
          <w:lang w:eastAsia="sl-SI"/>
        </w:rPr>
      </w:pPr>
      <w:r w:rsidRPr="00876D70">
        <w:rPr>
          <w:noProof/>
          <w:color w:val="000000"/>
          <w:sz w:val="18"/>
          <w:szCs w:val="18"/>
          <w:lang w:eastAsia="sl-SI"/>
        </w:rPr>
        <w:t xml:space="preserve">izvajalec </w:t>
      </w:r>
      <w:r w:rsidR="00357174">
        <w:rPr>
          <w:noProof/>
          <w:color w:val="000000"/>
          <w:sz w:val="18"/>
          <w:szCs w:val="18"/>
          <w:lang w:eastAsia="sl-SI"/>
        </w:rPr>
        <w:t>sečn</w:t>
      </w:r>
      <w:r w:rsidRPr="00876D70">
        <w:rPr>
          <w:noProof/>
          <w:color w:val="000000"/>
          <w:sz w:val="18"/>
          <w:szCs w:val="18"/>
          <w:lang w:eastAsia="sl-SI"/>
        </w:rPr>
        <w:t>je za naročnika izvaja storitve sečnje, spravila, ureditve sečišča in</w:t>
      </w:r>
      <w:r w:rsidRPr="00876D70">
        <w:rPr>
          <w:color w:val="000000"/>
          <w:sz w:val="18"/>
          <w:szCs w:val="18"/>
          <w:lang w:eastAsia="sl-SI"/>
        </w:rPr>
        <w:t xml:space="preserve"> izdelave gozdnega reda; </w:t>
      </w:r>
    </w:p>
    <w:p w14:paraId="40D19B0E" w14:textId="77777777" w:rsidR="00CB38CC" w:rsidRPr="00876D70" w:rsidRDefault="00CB38CC" w:rsidP="006C3D49">
      <w:pPr>
        <w:numPr>
          <w:ilvl w:val="0"/>
          <w:numId w:val="29"/>
        </w:numPr>
        <w:suppressAutoHyphens w:val="0"/>
        <w:spacing w:after="50" w:line="216" w:lineRule="auto"/>
        <w:ind w:right="14" w:hanging="360"/>
        <w:rPr>
          <w:color w:val="000000"/>
          <w:sz w:val="18"/>
          <w:szCs w:val="18"/>
          <w:lang w:eastAsia="sl-SI"/>
        </w:rPr>
      </w:pPr>
      <w:r w:rsidRPr="00876D70">
        <w:rPr>
          <w:color w:val="000000"/>
          <w:sz w:val="18"/>
          <w:szCs w:val="18"/>
          <w:lang w:eastAsia="sl-SI"/>
        </w:rPr>
        <w:t xml:space="preserve">izvajalec drugih del za naročnika izvaja storitve gojitvenih in varstvenih del ter vseh drugih del, ki so potrebna za zagotavljanje socialnih in ekoloških funkcij; </w:t>
      </w:r>
    </w:p>
    <w:p w14:paraId="4436473F" w14:textId="77777777" w:rsidR="00CB38CC" w:rsidRPr="00876D70" w:rsidRDefault="00CB38CC" w:rsidP="006C3D49">
      <w:pPr>
        <w:numPr>
          <w:ilvl w:val="0"/>
          <w:numId w:val="29"/>
        </w:numPr>
        <w:suppressAutoHyphens w:val="0"/>
        <w:spacing w:after="50" w:line="216" w:lineRule="auto"/>
        <w:ind w:right="14" w:hanging="360"/>
        <w:rPr>
          <w:color w:val="000000"/>
          <w:sz w:val="18"/>
          <w:szCs w:val="18"/>
          <w:lang w:eastAsia="sl-SI"/>
        </w:rPr>
      </w:pPr>
      <w:r w:rsidRPr="00876D70">
        <w:rPr>
          <w:color w:val="000000"/>
          <w:sz w:val="18"/>
          <w:szCs w:val="18"/>
          <w:lang w:eastAsia="sl-SI"/>
        </w:rPr>
        <w:t>izvajalec gradnje za naročnika izvaja storitve gradnje in vzdrževanja gozdnih prometnic, razen vzdrževanja gozdnih cest;</w:t>
      </w:r>
    </w:p>
    <w:p w14:paraId="71580996" w14:textId="77777777" w:rsidR="00CB38CC" w:rsidRPr="00876D70" w:rsidRDefault="00CB38CC" w:rsidP="006C3D49">
      <w:pPr>
        <w:numPr>
          <w:ilvl w:val="0"/>
          <w:numId w:val="29"/>
        </w:numPr>
        <w:suppressAutoHyphens w:val="0"/>
        <w:spacing w:after="50" w:line="216" w:lineRule="auto"/>
        <w:ind w:right="14" w:hanging="360"/>
        <w:rPr>
          <w:color w:val="000000"/>
          <w:sz w:val="18"/>
          <w:szCs w:val="18"/>
          <w:lang w:eastAsia="sl-SI"/>
        </w:rPr>
      </w:pPr>
      <w:bookmarkStart w:id="181" w:name="_Hlk172551412"/>
      <w:r w:rsidRPr="00876D70">
        <w:rPr>
          <w:color w:val="000000"/>
          <w:sz w:val="18"/>
          <w:szCs w:val="18"/>
          <w:lang w:eastAsia="sl-SI"/>
        </w:rPr>
        <w:t>izvajalec cestnega prevoza za naročnika izvaja storitve nakladanja posekanih gozdno lesnih sortimentov na prevozno sredstvo, prevoz in raztovor le teh, izvajalec železniškega prevoza pa za naročnika izvaja storitve prevoza gozdno lesnih sortimentov;</w:t>
      </w:r>
      <w:bookmarkEnd w:id="181"/>
    </w:p>
    <w:p w14:paraId="5974A731" w14:textId="77777777" w:rsidR="00CB38CC" w:rsidRPr="00876D70" w:rsidRDefault="00CB38CC" w:rsidP="006C3D49">
      <w:pPr>
        <w:numPr>
          <w:ilvl w:val="0"/>
          <w:numId w:val="29"/>
        </w:numPr>
        <w:suppressAutoHyphens w:val="0"/>
        <w:spacing w:after="50" w:line="216" w:lineRule="auto"/>
        <w:ind w:right="14" w:hanging="360"/>
        <w:rPr>
          <w:color w:val="000000"/>
          <w:sz w:val="18"/>
          <w:szCs w:val="18"/>
          <w:lang w:eastAsia="sl-SI"/>
        </w:rPr>
      </w:pPr>
      <w:r w:rsidRPr="00876D70">
        <w:rPr>
          <w:color w:val="000000"/>
          <w:sz w:val="18"/>
          <w:szCs w:val="18"/>
          <w:lang w:eastAsia="sl-SI"/>
        </w:rPr>
        <w:t>vsaka izmed pogodbenih strank poleg navedenih izvaja tudi druge naloge, ki so med naročnikom in vsako izmed ostalih pogodbenih strank opredeljene v pogodbi o izvedbi javnega naročila;</w:t>
      </w:r>
    </w:p>
    <w:p w14:paraId="6B3EEBA0" w14:textId="77777777" w:rsidR="00CB38CC" w:rsidRPr="00876D70" w:rsidRDefault="00CB38CC" w:rsidP="006C3D49">
      <w:pPr>
        <w:numPr>
          <w:ilvl w:val="0"/>
          <w:numId w:val="29"/>
        </w:numPr>
        <w:suppressAutoHyphens w:val="0"/>
        <w:spacing w:after="50" w:line="216" w:lineRule="auto"/>
        <w:ind w:right="14" w:hanging="360"/>
        <w:rPr>
          <w:color w:val="000000"/>
          <w:sz w:val="18"/>
          <w:szCs w:val="18"/>
          <w:lang w:eastAsia="sl-SI"/>
        </w:rPr>
      </w:pPr>
      <w:r w:rsidRPr="00876D70">
        <w:rPr>
          <w:color w:val="000000"/>
          <w:sz w:val="18"/>
          <w:szCs w:val="18"/>
          <w:lang w:eastAsia="sl-SI"/>
        </w:rPr>
        <w:t>da se ta sporazum sklepa na podlagi 39. člena Zakona o varnosti in zdravju pri delu (Ur. l. RS, št. 43/11-dalje: ZVZD-1), saj morajo pogodbene stranke zaradi narave opravljanja navedenih dejavnosti na skupnem delovišču skleniti pisni sporazum, v katerem dogovorijo skupne ukrepe za zagotavljanje varnosti in zdravja pri delu.</w:t>
      </w:r>
    </w:p>
    <w:p w14:paraId="67E23762" w14:textId="77777777" w:rsidR="00CB38CC" w:rsidRPr="00BF737E" w:rsidRDefault="00CB38CC" w:rsidP="006C3D49">
      <w:pPr>
        <w:numPr>
          <w:ilvl w:val="1"/>
          <w:numId w:val="29"/>
        </w:numPr>
        <w:suppressAutoHyphens w:val="0"/>
        <w:spacing w:line="265" w:lineRule="auto"/>
        <w:ind w:right="650" w:hanging="714"/>
        <w:jc w:val="center"/>
        <w:rPr>
          <w:b/>
          <w:color w:val="000000"/>
          <w:sz w:val="18"/>
          <w:szCs w:val="18"/>
          <w:lang w:eastAsia="sl-SI"/>
        </w:rPr>
      </w:pPr>
      <w:r w:rsidRPr="00BF737E">
        <w:rPr>
          <w:b/>
          <w:color w:val="000000"/>
          <w:sz w:val="18"/>
          <w:szCs w:val="18"/>
          <w:lang w:eastAsia="sl-SI"/>
        </w:rPr>
        <w:t>člen</w:t>
      </w:r>
    </w:p>
    <w:p w14:paraId="6C7397EB" w14:textId="77777777" w:rsidR="00CB38CC" w:rsidRPr="00BF737E" w:rsidRDefault="00CB38CC" w:rsidP="00CB38CC">
      <w:pPr>
        <w:spacing w:after="199" w:line="265" w:lineRule="auto"/>
        <w:ind w:left="188" w:right="168" w:hanging="10"/>
        <w:jc w:val="center"/>
        <w:rPr>
          <w:b/>
          <w:color w:val="000000"/>
          <w:sz w:val="18"/>
          <w:szCs w:val="18"/>
          <w:lang w:eastAsia="sl-SI"/>
        </w:rPr>
      </w:pPr>
      <w:r w:rsidRPr="00BF737E">
        <w:rPr>
          <w:b/>
          <w:color w:val="000000"/>
          <w:sz w:val="18"/>
          <w:szCs w:val="18"/>
          <w:lang w:eastAsia="sl-SI"/>
        </w:rPr>
        <w:t>Opredelitev osnovnih pojmov</w:t>
      </w:r>
    </w:p>
    <w:p w14:paraId="29981319" w14:textId="77777777" w:rsidR="00CB38CC" w:rsidRPr="00876D70" w:rsidRDefault="00CB38CC" w:rsidP="00CB38CC">
      <w:pPr>
        <w:spacing w:after="259" w:line="219" w:lineRule="auto"/>
        <w:ind w:left="14" w:right="14" w:firstLine="4"/>
        <w:rPr>
          <w:color w:val="000000"/>
          <w:sz w:val="18"/>
          <w:szCs w:val="18"/>
          <w:lang w:eastAsia="sl-SI"/>
        </w:rPr>
      </w:pPr>
      <w:r w:rsidRPr="00876D70">
        <w:rPr>
          <w:color w:val="000000"/>
          <w:sz w:val="18"/>
          <w:szCs w:val="18"/>
          <w:lang w:eastAsia="sl-SI"/>
        </w:rPr>
        <w:t>Delovišče po tem sporazumu je vsakokratno delovišče, definirano z GGO/GGE/oddelek/odsek/lokacija, ki je opredeljeno v pogodbi med naročnikom in vsako izmed pogodbenih strank, sklenjeno v postopku javnega naročanja ali v aneksu k tej pogodbi.</w:t>
      </w:r>
    </w:p>
    <w:p w14:paraId="4A218252" w14:textId="77777777" w:rsidR="00CB38CC" w:rsidRPr="00876D70" w:rsidRDefault="00CB38CC" w:rsidP="00CB38CC">
      <w:pPr>
        <w:spacing w:after="19" w:line="216" w:lineRule="auto"/>
        <w:ind w:left="19" w:right="14" w:hanging="5"/>
        <w:rPr>
          <w:color w:val="000000"/>
          <w:sz w:val="18"/>
          <w:szCs w:val="18"/>
          <w:lang w:eastAsia="sl-SI"/>
        </w:rPr>
      </w:pPr>
      <w:r w:rsidRPr="00876D70">
        <w:rPr>
          <w:color w:val="000000"/>
          <w:sz w:val="18"/>
          <w:szCs w:val="18"/>
          <w:lang w:eastAsia="sl-SI"/>
        </w:rPr>
        <w:t>Pogodbene stranke so dolžne vsaka zase svoje evidence iz prejšnjega odstavka voditi tako, da bo iz podatkov razvidno najmanj:</w:t>
      </w:r>
    </w:p>
    <w:p w14:paraId="02914E46" w14:textId="77777777" w:rsidR="00CB38CC" w:rsidRPr="00876D70" w:rsidRDefault="00CB38CC" w:rsidP="006C3D49">
      <w:pPr>
        <w:numPr>
          <w:ilvl w:val="0"/>
          <w:numId w:val="29"/>
        </w:numPr>
        <w:suppressAutoHyphens w:val="0"/>
        <w:spacing w:line="216" w:lineRule="auto"/>
        <w:ind w:right="14" w:hanging="360"/>
        <w:rPr>
          <w:color w:val="000000"/>
          <w:sz w:val="18"/>
          <w:szCs w:val="18"/>
          <w:lang w:eastAsia="sl-SI"/>
        </w:rPr>
      </w:pPr>
      <w:r w:rsidRPr="00876D70">
        <w:rPr>
          <w:color w:val="000000"/>
          <w:sz w:val="18"/>
          <w:szCs w:val="18"/>
          <w:lang w:eastAsia="sl-SI"/>
        </w:rPr>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1B7475AD" w14:textId="77777777" w:rsidR="00CB38CC" w:rsidRDefault="00CB38CC" w:rsidP="006C3D49">
      <w:pPr>
        <w:numPr>
          <w:ilvl w:val="0"/>
          <w:numId w:val="29"/>
        </w:numPr>
        <w:suppressAutoHyphens w:val="0"/>
        <w:spacing w:line="216" w:lineRule="auto"/>
        <w:ind w:right="14" w:hanging="360"/>
        <w:rPr>
          <w:color w:val="000000"/>
          <w:sz w:val="18"/>
          <w:szCs w:val="18"/>
          <w:lang w:eastAsia="sl-SI"/>
        </w:rPr>
      </w:pPr>
      <w:r w:rsidRPr="00876D70">
        <w:rPr>
          <w:color w:val="000000"/>
          <w:sz w:val="18"/>
          <w:szCs w:val="18"/>
          <w:lang w:eastAsia="sl-SI"/>
        </w:rPr>
        <w:t>čas pričetka, zaključka in morebitne prekinitve izvajanja storitev na tem delovišču za vsako izmed pogodbenih strank.</w:t>
      </w:r>
    </w:p>
    <w:p w14:paraId="5DD321B3" w14:textId="77777777" w:rsidR="00CB38CC" w:rsidRPr="00876D70" w:rsidRDefault="00CB38CC" w:rsidP="00CB38CC">
      <w:pPr>
        <w:spacing w:line="216" w:lineRule="auto"/>
        <w:ind w:left="718" w:right="14"/>
        <w:rPr>
          <w:color w:val="000000"/>
          <w:sz w:val="18"/>
          <w:szCs w:val="18"/>
          <w:lang w:eastAsia="sl-SI"/>
        </w:rPr>
      </w:pPr>
    </w:p>
    <w:p w14:paraId="07C0B52F" w14:textId="77777777" w:rsidR="00CB38CC" w:rsidRPr="00876D70" w:rsidRDefault="00CB38CC" w:rsidP="00CB38CC">
      <w:pPr>
        <w:spacing w:after="207" w:line="219" w:lineRule="auto"/>
        <w:ind w:right="14"/>
        <w:rPr>
          <w:color w:val="000000"/>
          <w:sz w:val="18"/>
          <w:szCs w:val="18"/>
          <w:lang w:eastAsia="sl-SI"/>
        </w:rPr>
      </w:pPr>
      <w:r w:rsidRPr="00876D70">
        <w:rPr>
          <w:color w:val="000000"/>
          <w:sz w:val="18"/>
          <w:szCs w:val="18"/>
          <w:lang w:eastAsia="sl-SI"/>
        </w:rPr>
        <w:lastRenderedPageBreak/>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delovnemu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06F387CC" w14:textId="77777777" w:rsidR="00CB38CC" w:rsidRPr="00876D70" w:rsidRDefault="00CB38CC" w:rsidP="00CB38CC">
      <w:pPr>
        <w:spacing w:after="231" w:line="219" w:lineRule="auto"/>
        <w:ind w:right="14" w:firstLine="4"/>
        <w:rPr>
          <w:color w:val="000000"/>
          <w:sz w:val="18"/>
          <w:szCs w:val="18"/>
          <w:lang w:eastAsia="sl-SI"/>
        </w:rPr>
      </w:pPr>
      <w:r w:rsidRPr="00876D70">
        <w:rPr>
          <w:color w:val="000000"/>
          <w:sz w:val="18"/>
          <w:szCs w:val="18"/>
          <w:lang w:eastAsia="sl-SI"/>
        </w:rPr>
        <w:t xml:space="preserve">Termin »delovno osebje« zajema vse osebe, za katere je vsaka izmed pogodbenih strank po splošno veljavnih predpisih dolžna zagotavljati varnost in zdravje pri delu ( 1. točka 3. člena ZVZD-1). </w:t>
      </w:r>
    </w:p>
    <w:p w14:paraId="47AD47AB" w14:textId="77777777" w:rsidR="00CB38CC" w:rsidRPr="00876D70" w:rsidRDefault="00CB38CC" w:rsidP="00CB38CC">
      <w:pPr>
        <w:spacing w:after="216" w:line="219" w:lineRule="auto"/>
        <w:ind w:right="14" w:firstLine="4"/>
        <w:rPr>
          <w:color w:val="000000"/>
          <w:sz w:val="18"/>
          <w:szCs w:val="18"/>
          <w:lang w:eastAsia="sl-SI"/>
        </w:rPr>
      </w:pPr>
      <w:r w:rsidRPr="00876D70">
        <w:rPr>
          <w:color w:val="000000"/>
          <w:sz w:val="18"/>
          <w:szCs w:val="18"/>
          <w:lang w:eastAsia="sl-SI"/>
        </w:rPr>
        <w:t xml:space="preserve">Pogodbene stranke storitve po tem sporazumu na skupnem delovišču lahko (v kolikor je to skladno s pogodbo o izvedbi posameznega javnega naročila) opravljajo s pomočjo drugih pravnih oz. fizičnih oseb (dalje: podizvajalci). Ti podizvajalci so skladno s splošno veljavnimi predpisi </w:t>
      </w:r>
      <w:r w:rsidRPr="00876D70">
        <w:rPr>
          <w:sz w:val="18"/>
          <w:szCs w:val="18"/>
          <w:lang w:eastAsia="sl-SI"/>
        </w:rPr>
        <w:t xml:space="preserve">iz naslova delovno pravne zakonodaje sami zavezani zagotavljati varne in zdrave razmere pri delu za svoje delovno osebje, ter so za to tudi v celoti odgovorni. Zaradi same narave dela morajo na skupnem delovišču vse ukrepe za zagotavljanje varnosti in zdravja pri delu po temu sporazumu izvajati vse pogodbene stranke oz. vsi prisotni na vseh delovnih mestih usklajeno in koordinirano. Pogodbene stranke izrecno prevzamejo obveznost, da bodo s svojimi podizvajalci sklenile ustrezne pogodbe oz. sporazume, s katerimi jih bodo zavezale k spoštovanju obveznosti glede varnosti in zdravja pri delu ter smiselno celotne vsebine tega sporazuma. Za opustitev te dolžnosti so pogodbene stranke same neposredno </w:t>
      </w:r>
      <w:r w:rsidRPr="00876D70">
        <w:rPr>
          <w:color w:val="000000"/>
          <w:sz w:val="18"/>
          <w:szCs w:val="18"/>
          <w:lang w:eastAsia="sl-SI"/>
        </w:rPr>
        <w:t>odgovorne za vse posledice, ki iz tega izvirajo.</w:t>
      </w:r>
    </w:p>
    <w:p w14:paraId="5DA34B8D" w14:textId="77777777" w:rsidR="00CB38CC" w:rsidRPr="00876D70" w:rsidRDefault="00CB38CC" w:rsidP="00CB38CC">
      <w:pPr>
        <w:spacing w:after="323" w:line="216" w:lineRule="auto"/>
        <w:ind w:right="14" w:hanging="5"/>
        <w:rPr>
          <w:color w:val="000000"/>
          <w:sz w:val="18"/>
          <w:szCs w:val="18"/>
          <w:lang w:eastAsia="sl-SI"/>
        </w:rPr>
      </w:pPr>
      <w:r w:rsidRPr="00876D70">
        <w:rPr>
          <w:color w:val="000000"/>
          <w:sz w:val="18"/>
          <w:szCs w:val="18"/>
          <w:lang w:eastAsia="sl-SI"/>
        </w:rPr>
        <w:t>Ta sporazum se sklepa in velja za vsa skupna delovišča, opredeljena v 1., 2. in 3. odstavku tega člena.</w:t>
      </w:r>
    </w:p>
    <w:p w14:paraId="5C9657A8" w14:textId="77777777" w:rsidR="00CB38CC" w:rsidRPr="00876D70" w:rsidRDefault="00CB38CC" w:rsidP="00CB38CC">
      <w:pPr>
        <w:spacing w:after="50" w:line="216" w:lineRule="auto"/>
        <w:ind w:right="14" w:hanging="5"/>
        <w:rPr>
          <w:color w:val="000000"/>
          <w:sz w:val="18"/>
          <w:szCs w:val="18"/>
          <w:lang w:eastAsia="sl-SI"/>
        </w:rPr>
      </w:pPr>
      <w:r w:rsidRPr="00876D70">
        <w:rPr>
          <w:sz w:val="18"/>
          <w:szCs w:val="18"/>
        </w:rPr>
        <w:t>Š</w:t>
      </w:r>
      <w:r w:rsidRPr="00876D70">
        <w:rPr>
          <w:color w:val="000000"/>
          <w:sz w:val="18"/>
          <w:szCs w:val="18"/>
          <w:lang w:eastAsia="sl-SI"/>
        </w:rPr>
        <w:t>teje se, da so pogodbene stranke prisotne na skupnem delovišču tedaj, ko je na skupnem delovišču njihovo delovno osebje, ko na tem delovišču izvajajo delo in / ali imajo na tem delovišču sredstva za delo in drug material, zaradi česar so v tem času dolžne spoštovati določila tega sporazuma.</w:t>
      </w:r>
    </w:p>
    <w:p w14:paraId="0EADB667" w14:textId="77777777" w:rsidR="00CB38CC" w:rsidRPr="00876D70" w:rsidRDefault="00CB38CC" w:rsidP="00CB38CC">
      <w:pPr>
        <w:spacing w:after="50" w:line="216" w:lineRule="auto"/>
        <w:ind w:right="14" w:hanging="5"/>
        <w:rPr>
          <w:color w:val="000000"/>
          <w:sz w:val="18"/>
          <w:szCs w:val="18"/>
          <w:lang w:eastAsia="sl-SI"/>
        </w:rPr>
      </w:pPr>
    </w:p>
    <w:p w14:paraId="393B5640" w14:textId="77777777" w:rsidR="00CB38CC" w:rsidRPr="00876D70" w:rsidRDefault="00CB38CC" w:rsidP="00CB38CC">
      <w:pPr>
        <w:spacing w:after="50" w:line="216" w:lineRule="auto"/>
        <w:ind w:right="14" w:hanging="5"/>
        <w:rPr>
          <w:color w:val="000000"/>
          <w:sz w:val="18"/>
          <w:szCs w:val="18"/>
          <w:lang w:eastAsia="sl-SI"/>
        </w:rPr>
      </w:pPr>
    </w:p>
    <w:p w14:paraId="34689E02" w14:textId="77777777" w:rsidR="00CB38CC" w:rsidRDefault="00CB38CC" w:rsidP="00CB38CC">
      <w:pPr>
        <w:spacing w:line="265" w:lineRule="auto"/>
        <w:ind w:left="466" w:right="509" w:hanging="10"/>
        <w:jc w:val="center"/>
        <w:rPr>
          <w:b/>
          <w:color w:val="000000"/>
          <w:sz w:val="18"/>
          <w:szCs w:val="18"/>
          <w:lang w:eastAsia="sl-SI"/>
        </w:rPr>
      </w:pPr>
      <w:r w:rsidRPr="00876D70">
        <w:rPr>
          <w:b/>
          <w:color w:val="000000"/>
          <w:sz w:val="18"/>
          <w:szCs w:val="18"/>
          <w:lang w:eastAsia="sl-SI"/>
        </w:rPr>
        <w:t>3. člen</w:t>
      </w:r>
    </w:p>
    <w:p w14:paraId="2C827484" w14:textId="77777777" w:rsidR="00CB38CC" w:rsidRPr="00876D70" w:rsidRDefault="00CB38CC" w:rsidP="00CB38CC">
      <w:pPr>
        <w:spacing w:line="265" w:lineRule="auto"/>
        <w:ind w:left="466" w:right="509" w:hanging="10"/>
        <w:jc w:val="center"/>
        <w:rPr>
          <w:b/>
          <w:color w:val="000000"/>
          <w:sz w:val="18"/>
          <w:szCs w:val="18"/>
          <w:lang w:eastAsia="sl-SI"/>
        </w:rPr>
      </w:pPr>
    </w:p>
    <w:p w14:paraId="23BCB1DD" w14:textId="77777777" w:rsidR="00CB38CC" w:rsidRPr="00876D70" w:rsidRDefault="00CB38CC" w:rsidP="00CB38CC">
      <w:pPr>
        <w:spacing w:line="219" w:lineRule="auto"/>
        <w:ind w:left="14" w:right="14" w:firstLine="4"/>
        <w:rPr>
          <w:sz w:val="18"/>
          <w:szCs w:val="18"/>
          <w:lang w:eastAsia="sl-SI"/>
        </w:rPr>
      </w:pPr>
      <w:r w:rsidRPr="00876D70">
        <w:rPr>
          <w:color w:val="000000"/>
          <w:sz w:val="18"/>
          <w:szCs w:val="18"/>
          <w:lang w:eastAsia="sl-SI"/>
        </w:rPr>
        <w:t xml:space="preserve">Pogodbene stranke so sporazumne, da je vsaka izmed njih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w:t>
      </w:r>
      <w:r w:rsidRPr="00876D70">
        <w:rPr>
          <w:sz w:val="18"/>
          <w:szCs w:val="18"/>
          <w:lang w:eastAsia="sl-SI"/>
        </w:rPr>
        <w:t>da je na skupnem delovišču zagotovljeno varno delo tedaj, ko so dosledno izvajana določila tega sporazuma, ZVZD-1 in vseh ostalih veljavnih predpisov izdanih na njegovi podlagi, ter so upoštevani normativi, standardi in tehnični predpisi, ter ko delovno osebje ob ustrezni strokovni usposobljenosti, delovni in zdravstveni sposobnosti pri opravljanju dela dosledno uporablja predpisano in brezhibno osebno varovalno opremo ter izvaja delo na pravilen in varen način. Pri izvrševanju obveznosti po tem sporazumu so si pogodbene stranke dolžne medsebojno pomagati.</w:t>
      </w:r>
    </w:p>
    <w:p w14:paraId="190030D2" w14:textId="77777777" w:rsidR="00CB38CC" w:rsidRPr="00876D70" w:rsidRDefault="00CB38CC" w:rsidP="00CB38CC">
      <w:pPr>
        <w:spacing w:after="259" w:line="219" w:lineRule="auto"/>
        <w:ind w:left="14" w:right="14" w:firstLine="4"/>
        <w:rPr>
          <w:sz w:val="18"/>
          <w:szCs w:val="18"/>
          <w:lang w:eastAsia="sl-SI"/>
        </w:rPr>
      </w:pPr>
      <w:r w:rsidRPr="00876D70">
        <w:rPr>
          <w:sz w:val="18"/>
          <w:szCs w:val="18"/>
          <w:lang w:eastAsia="sl-SI"/>
        </w:rPr>
        <w:t>Pod domet obveznosti po tem sporazumu vsake izmed pogodbenih strank spadajo vse osebe, ki so v 4. odstavku 2. člena tega sporazuma opredeljene kot delovno osebje in njihova delovna oprema - mehanizacija ter delovni pripomočki (dalje: sredstva za delo). V zvezi s podizvajalci ali drugimi pogodbenimi partnerji je vsaka izmed pogodbenih strank odgovorna tako za njihovo izbiro, kot tudi za kvaliteto opravljenih storitev, zato je vsaka izmed pogodbenih strank neposredno odgovorna tudi za spoštovanje zahtev veljavnih predpisov s področja varnosti in zdravja pri delu in zahtev tega sporazuma.</w:t>
      </w:r>
    </w:p>
    <w:p w14:paraId="375DB158" w14:textId="77777777" w:rsidR="00CB38CC" w:rsidRPr="00876D70" w:rsidRDefault="00CB38CC" w:rsidP="00CB38CC">
      <w:pPr>
        <w:spacing w:after="139" w:line="219" w:lineRule="auto"/>
        <w:ind w:left="14" w:right="14" w:firstLine="4"/>
        <w:rPr>
          <w:sz w:val="18"/>
          <w:szCs w:val="18"/>
          <w:lang w:eastAsia="sl-SI"/>
        </w:rPr>
      </w:pPr>
      <w:r w:rsidRPr="00876D70">
        <w:rPr>
          <w:sz w:val="18"/>
          <w:szCs w:val="18"/>
          <w:lang w:eastAsia="sl-SI"/>
        </w:rPr>
        <w:t xml:space="preserve">Delovno osebje vsake izmed pogodbenih strank, ki dejansko izvaja dela na skupnem delovišču, mora biti strokovno usposobljeno za delo, ki ga opravlja, kot to zahteva veljavna zakonodaja. </w:t>
      </w:r>
    </w:p>
    <w:p w14:paraId="20695AA2" w14:textId="77777777" w:rsidR="00CB38CC" w:rsidRPr="00876D70" w:rsidRDefault="00CB38CC" w:rsidP="00CB38CC">
      <w:pPr>
        <w:spacing w:after="139" w:line="219" w:lineRule="auto"/>
        <w:ind w:left="14" w:right="14" w:firstLine="4"/>
        <w:rPr>
          <w:strike/>
          <w:sz w:val="18"/>
          <w:szCs w:val="18"/>
          <w:lang w:eastAsia="sl-SI"/>
        </w:rPr>
      </w:pPr>
      <w:r w:rsidRPr="00876D70">
        <w:rPr>
          <w:sz w:val="18"/>
          <w:szCs w:val="18"/>
          <w:lang w:eastAsia="sl-SI"/>
        </w:rPr>
        <w:t>V primeru pojava večjega tveganja za varnost in zdravje pri delu, morajo biti izpostavljene osebe še dodatno poučene o nevarnostih in tveganjih ter posebnih varnostnih ukrepih na posameznem skupnem delovišču, pri čemer je za izvedbo vseh aktivnosti v ta namen za svoje delovno osebje odgovorna posamezna pogodbena stranka.</w:t>
      </w:r>
    </w:p>
    <w:p w14:paraId="04C6AE48" w14:textId="77777777" w:rsidR="00CB38CC" w:rsidRPr="00876D70" w:rsidRDefault="00CB38CC" w:rsidP="00CB38CC">
      <w:pPr>
        <w:spacing w:after="190" w:line="265" w:lineRule="auto"/>
        <w:ind w:left="466" w:right="480" w:hanging="10"/>
        <w:jc w:val="center"/>
        <w:rPr>
          <w:b/>
          <w:sz w:val="18"/>
          <w:szCs w:val="18"/>
          <w:lang w:eastAsia="sl-SI"/>
        </w:rPr>
      </w:pPr>
    </w:p>
    <w:p w14:paraId="5518A0D3" w14:textId="77777777" w:rsidR="00CB38CC" w:rsidRDefault="00CB38CC" w:rsidP="00CB38CC">
      <w:pPr>
        <w:spacing w:line="265" w:lineRule="auto"/>
        <w:ind w:left="466" w:right="480" w:hanging="10"/>
        <w:jc w:val="center"/>
        <w:rPr>
          <w:b/>
          <w:sz w:val="18"/>
          <w:szCs w:val="18"/>
          <w:lang w:eastAsia="sl-SI"/>
        </w:rPr>
      </w:pPr>
      <w:r w:rsidRPr="00876D70">
        <w:rPr>
          <w:b/>
          <w:sz w:val="18"/>
          <w:szCs w:val="18"/>
          <w:lang w:eastAsia="sl-SI"/>
        </w:rPr>
        <w:t>4. člen</w:t>
      </w:r>
    </w:p>
    <w:p w14:paraId="2CDE9FFC" w14:textId="77777777" w:rsidR="00CB38CC" w:rsidRPr="00876D70" w:rsidRDefault="00CB38CC" w:rsidP="00CB38CC">
      <w:pPr>
        <w:spacing w:line="265" w:lineRule="auto"/>
        <w:ind w:left="466" w:right="480" w:hanging="10"/>
        <w:jc w:val="center"/>
        <w:rPr>
          <w:b/>
          <w:sz w:val="18"/>
          <w:szCs w:val="18"/>
          <w:lang w:eastAsia="sl-SI"/>
        </w:rPr>
      </w:pPr>
    </w:p>
    <w:p w14:paraId="73AC5E83" w14:textId="211F0487" w:rsidR="00CB38CC" w:rsidRPr="00954D58" w:rsidRDefault="00CB38CC" w:rsidP="00CB38CC">
      <w:pPr>
        <w:spacing w:line="216" w:lineRule="auto"/>
        <w:ind w:left="19" w:right="14" w:hanging="5"/>
        <w:rPr>
          <w:sz w:val="18"/>
          <w:szCs w:val="18"/>
          <w:lang w:eastAsia="sl-SI"/>
        </w:rPr>
      </w:pPr>
      <w:r w:rsidRPr="3DF3F329">
        <w:rPr>
          <w:sz w:val="18"/>
          <w:szCs w:val="18"/>
          <w:lang w:eastAsia="sl-SI"/>
        </w:rPr>
        <w:t xml:space="preserve">Izvajalec sečnje je </w:t>
      </w:r>
      <w:r w:rsidRPr="00954D58">
        <w:rPr>
          <w:sz w:val="18"/>
          <w:szCs w:val="18"/>
          <w:lang w:eastAsia="sl-SI"/>
        </w:rPr>
        <w:t>praviloma večino časa izvajanja svojih storitev na delovišču sam, prav tako kot izvajalec drugih del, izvajalec gradnje in izvajalec prevoza. V primerih, kot jih določa dokumentacija javnih naročil SEC, GRA, GOJ in PRE</w:t>
      </w:r>
      <w:r w:rsidRPr="00796354">
        <w:rPr>
          <w:sz w:val="18"/>
          <w:szCs w:val="18"/>
          <w:lang w:eastAsia="sl-SI"/>
        </w:rPr>
        <w:t>, ki so v veljavi sočasno s tem sporazumom</w:t>
      </w:r>
      <w:r w:rsidRPr="00954D58">
        <w:rPr>
          <w:sz w:val="18"/>
          <w:szCs w:val="18"/>
          <w:lang w:eastAsia="sl-SI"/>
        </w:rPr>
        <w:t>, so lahko na delovišču prisotni različni izvajalci sečnje, izvajalci drugih del ali izvajalci gradnje ali pa več od naštetih pogodbenih strank.</w:t>
      </w:r>
    </w:p>
    <w:p w14:paraId="36B2AADF" w14:textId="77777777" w:rsidR="00CB38CC" w:rsidRPr="00876D70" w:rsidRDefault="00CB38CC" w:rsidP="00CB38CC">
      <w:pPr>
        <w:spacing w:after="50" w:line="216" w:lineRule="auto"/>
        <w:ind w:left="19" w:right="14" w:hanging="5"/>
        <w:rPr>
          <w:sz w:val="18"/>
          <w:szCs w:val="18"/>
          <w:lang w:eastAsia="sl-SI"/>
        </w:rPr>
      </w:pPr>
      <w:r w:rsidRPr="00954D58">
        <w:rPr>
          <w:sz w:val="18"/>
          <w:szCs w:val="18"/>
          <w:lang w:eastAsia="sl-SI"/>
        </w:rPr>
        <w:t>V kolikor se z deli, ki jih izvaja izvajalec gradnje ter z deli, ki jih izvaja izvajalec sečnje z vidika naročnika zelo mudi, je možna tudi istočasna prisotnost izvajalca gradnje</w:t>
      </w:r>
      <w:r w:rsidRPr="00876D70">
        <w:rPr>
          <w:sz w:val="18"/>
          <w:szCs w:val="18"/>
          <w:lang w:eastAsia="sl-SI"/>
        </w:rPr>
        <w:t xml:space="preserve"> in izvajalca sečnje na skupnem delovišču, vendar se praviloma dejavnost izvajalca gradnje zaključi še preden svojo dejavnost na istem delovišču prične izvajalec sečnje.</w:t>
      </w:r>
    </w:p>
    <w:p w14:paraId="7F51FA69" w14:textId="77777777" w:rsidR="00CB38CC" w:rsidRPr="00876D70" w:rsidRDefault="00CB38CC" w:rsidP="00CB38CC">
      <w:pPr>
        <w:spacing w:after="50" w:line="216" w:lineRule="auto"/>
        <w:ind w:left="19" w:right="14" w:hanging="5"/>
        <w:rPr>
          <w:sz w:val="18"/>
          <w:szCs w:val="18"/>
          <w:lang w:eastAsia="sl-SI"/>
        </w:rPr>
      </w:pPr>
    </w:p>
    <w:p w14:paraId="07008057" w14:textId="77777777" w:rsidR="00CB38CC" w:rsidRPr="00876D70" w:rsidRDefault="00CB38CC" w:rsidP="00CB38CC">
      <w:pPr>
        <w:spacing w:after="239" w:line="216" w:lineRule="auto"/>
        <w:ind w:left="19" w:right="14" w:hanging="5"/>
        <w:rPr>
          <w:rFonts w:eastAsia="Aptos"/>
          <w:sz w:val="18"/>
          <w:szCs w:val="18"/>
        </w:rPr>
      </w:pPr>
      <w:r w:rsidRPr="00876D70">
        <w:rPr>
          <w:sz w:val="18"/>
          <w:szCs w:val="18"/>
          <w:lang w:eastAsia="sl-SI"/>
        </w:rPr>
        <w:t xml:space="preserve">Izvajalec cestnega prevoza svojo dejavnost opravlja ob in na kamionski cesti oz. na mestu, kjer so začasno skladiščeni GLS, začasnih in stalnih skladiščih, ter na železniškem območju. Izvajalec prevoza se v delovni proces na skupnem delovišču vključuje neprestano, ko za naročnika obstaja potreba po storitvah, ki jih izvaja. V primerih, ko se prodaja GLS vrši na kamionski cesti, se v proces nakladanja in prevoza vključujejo tudi kupci GLS. </w:t>
      </w:r>
      <w:r w:rsidRPr="00876D70">
        <w:rPr>
          <w:rFonts w:eastAsia="Aptos"/>
          <w:sz w:val="18"/>
          <w:szCs w:val="18"/>
        </w:rPr>
        <w:t>Izvajalec del na železniškem območju, je s svojimi delavci dolžan svoje storitve izvajati na varen način, brez ogrožanja drugih izvajalcev ali zaposlenih v Skupini SŽ. Pri tem je potrebno upoštevati naslednje zahteve:</w:t>
      </w:r>
    </w:p>
    <w:p w14:paraId="39483630" w14:textId="77777777" w:rsidR="00CB38CC" w:rsidRPr="00876D70" w:rsidRDefault="00CB38CC" w:rsidP="006C3D49">
      <w:pPr>
        <w:numPr>
          <w:ilvl w:val="0"/>
          <w:numId w:val="34"/>
        </w:numPr>
        <w:suppressAutoHyphens w:val="0"/>
        <w:spacing w:line="240" w:lineRule="auto"/>
        <w:jc w:val="left"/>
        <w:rPr>
          <w:rFonts w:eastAsia="Times New Roman"/>
          <w:sz w:val="18"/>
          <w:szCs w:val="18"/>
        </w:rPr>
      </w:pPr>
      <w:r w:rsidRPr="00876D70">
        <w:rPr>
          <w:rFonts w:eastAsia="Times New Roman"/>
          <w:sz w:val="18"/>
          <w:szCs w:val="18"/>
        </w:rPr>
        <w:lastRenderedPageBreak/>
        <w:t>dosledno mora upoštevati veljavne predpise in ukrepe zakonodaje s področja varnega in zdravega dela,</w:t>
      </w:r>
    </w:p>
    <w:p w14:paraId="2253AC33" w14:textId="77777777" w:rsidR="00CB38CC" w:rsidRPr="00876D70" w:rsidRDefault="00CB38CC" w:rsidP="006C3D49">
      <w:pPr>
        <w:numPr>
          <w:ilvl w:val="0"/>
          <w:numId w:val="34"/>
        </w:numPr>
        <w:suppressAutoHyphens w:val="0"/>
        <w:spacing w:line="240" w:lineRule="auto"/>
        <w:jc w:val="left"/>
        <w:rPr>
          <w:rFonts w:eastAsia="Times New Roman"/>
          <w:sz w:val="18"/>
          <w:szCs w:val="18"/>
        </w:rPr>
      </w:pPr>
      <w:r w:rsidRPr="00876D70">
        <w:rPr>
          <w:rFonts w:eastAsia="Times New Roman"/>
          <w:sz w:val="18"/>
          <w:szCs w:val="18"/>
        </w:rPr>
        <w:t>upoštevati predpise notranjega transporta, omejitve hitrosti, prometne znake, transportne poti in določena mesta za parkiranje (vsaj 2,5 m od osi tira),</w:t>
      </w:r>
    </w:p>
    <w:p w14:paraId="7F01F56B" w14:textId="77777777" w:rsidR="00CB38CC" w:rsidRPr="00876D70" w:rsidRDefault="00CB38CC" w:rsidP="006C3D49">
      <w:pPr>
        <w:numPr>
          <w:ilvl w:val="0"/>
          <w:numId w:val="34"/>
        </w:numPr>
        <w:suppressAutoHyphens w:val="0"/>
        <w:spacing w:line="240" w:lineRule="auto"/>
        <w:jc w:val="left"/>
        <w:rPr>
          <w:rFonts w:eastAsia="Times New Roman"/>
          <w:sz w:val="18"/>
          <w:szCs w:val="18"/>
        </w:rPr>
      </w:pPr>
      <w:r w:rsidRPr="00876D70">
        <w:rPr>
          <w:rFonts w:eastAsia="Times New Roman"/>
          <w:sz w:val="18"/>
          <w:szCs w:val="18"/>
        </w:rPr>
        <w:t>upoštevati označbe in morebitne ovire zaradi drugih vzdrževalnih del pri dostopu na železniško območje,</w:t>
      </w:r>
    </w:p>
    <w:p w14:paraId="0931025C" w14:textId="77777777" w:rsidR="00CB38CC" w:rsidRPr="00876D70" w:rsidRDefault="00CB38CC" w:rsidP="006C3D49">
      <w:pPr>
        <w:numPr>
          <w:ilvl w:val="0"/>
          <w:numId w:val="34"/>
        </w:numPr>
        <w:suppressAutoHyphens w:val="0"/>
        <w:spacing w:line="240" w:lineRule="auto"/>
        <w:rPr>
          <w:rFonts w:eastAsia="Times New Roman"/>
          <w:sz w:val="18"/>
          <w:szCs w:val="18"/>
          <w:lang w:eastAsia="sl-SI"/>
        </w:rPr>
      </w:pPr>
      <w:r w:rsidRPr="00876D70">
        <w:rPr>
          <w:sz w:val="18"/>
          <w:szCs w:val="18"/>
          <w:lang w:eastAsia="sl-SI"/>
        </w:rPr>
        <w:t xml:space="preserve">pri nakladanju, razkladanju vagonov je prepovedano poseganje v normalni svetli profil sosednjega tira (dovoljeno do stranice oz. ročic vagona), </w:t>
      </w:r>
    </w:p>
    <w:p w14:paraId="383439E5" w14:textId="77777777" w:rsidR="00CB38CC" w:rsidRPr="00876D70" w:rsidRDefault="00CB38CC" w:rsidP="006C3D49">
      <w:pPr>
        <w:numPr>
          <w:ilvl w:val="0"/>
          <w:numId w:val="34"/>
        </w:numPr>
        <w:suppressAutoHyphens w:val="0"/>
        <w:spacing w:line="240" w:lineRule="auto"/>
        <w:jc w:val="left"/>
        <w:rPr>
          <w:rFonts w:eastAsia="Times New Roman"/>
          <w:sz w:val="18"/>
          <w:szCs w:val="18"/>
        </w:rPr>
      </w:pPr>
      <w:r w:rsidRPr="00876D70">
        <w:rPr>
          <w:rFonts w:eastAsia="Times New Roman"/>
          <w:sz w:val="18"/>
          <w:szCs w:val="18"/>
        </w:rPr>
        <w:t xml:space="preserve">upoštevati prepoved gibanja po območjih, ki niso v delokrogu izvajanja njegovih storitev, </w:t>
      </w:r>
    </w:p>
    <w:p w14:paraId="469DE20E" w14:textId="77777777" w:rsidR="00CB38CC" w:rsidRPr="00876D70" w:rsidRDefault="00CB38CC" w:rsidP="006C3D49">
      <w:pPr>
        <w:numPr>
          <w:ilvl w:val="0"/>
          <w:numId w:val="34"/>
        </w:numPr>
        <w:suppressAutoHyphens w:val="0"/>
        <w:spacing w:line="240" w:lineRule="auto"/>
        <w:jc w:val="left"/>
        <w:rPr>
          <w:rFonts w:eastAsia="Times New Roman"/>
          <w:sz w:val="18"/>
          <w:szCs w:val="18"/>
        </w:rPr>
      </w:pPr>
      <w:r w:rsidRPr="00876D70">
        <w:rPr>
          <w:rFonts w:eastAsia="Times New Roman"/>
          <w:sz w:val="18"/>
          <w:szCs w:val="18"/>
        </w:rPr>
        <w:t>delavcem je prepovedano vsakršno poseganje v objekte, delovne naprave in instalacije, ki niso predmet njihovega  dela,</w:t>
      </w:r>
    </w:p>
    <w:p w14:paraId="31F60116" w14:textId="77777777" w:rsidR="00CB38CC" w:rsidRPr="00876D70" w:rsidRDefault="00CB38CC" w:rsidP="006C3D49">
      <w:pPr>
        <w:numPr>
          <w:ilvl w:val="0"/>
          <w:numId w:val="34"/>
        </w:numPr>
        <w:suppressAutoHyphens w:val="0"/>
        <w:spacing w:line="240" w:lineRule="auto"/>
        <w:jc w:val="left"/>
        <w:rPr>
          <w:rFonts w:eastAsia="Times New Roman"/>
          <w:sz w:val="18"/>
          <w:szCs w:val="18"/>
        </w:rPr>
      </w:pPr>
      <w:r w:rsidRPr="00876D70">
        <w:rPr>
          <w:rFonts w:eastAsia="Times New Roman"/>
          <w:sz w:val="18"/>
          <w:szCs w:val="18"/>
        </w:rPr>
        <w:t>uporabljati osebno varovalno opremo, ki je potrebna pri opravljanju dela oz. je za to območje predpisana (</w:t>
      </w:r>
      <w:r>
        <w:rPr>
          <w:rFonts w:eastAsia="Times New Roman"/>
          <w:sz w:val="18"/>
          <w:szCs w:val="18"/>
        </w:rPr>
        <w:t>varovalna obutev</w:t>
      </w:r>
      <w:r w:rsidRPr="00876D70">
        <w:rPr>
          <w:rFonts w:eastAsia="Times New Roman"/>
          <w:sz w:val="18"/>
          <w:szCs w:val="18"/>
        </w:rPr>
        <w:t>, visoko vidna oblačila).</w:t>
      </w:r>
    </w:p>
    <w:p w14:paraId="45948634" w14:textId="77777777" w:rsidR="00CB38CC" w:rsidRPr="00876D70" w:rsidRDefault="00CB38CC" w:rsidP="00CB38CC">
      <w:pPr>
        <w:spacing w:line="240" w:lineRule="auto"/>
        <w:ind w:left="360"/>
        <w:rPr>
          <w:rFonts w:eastAsia="Aptos"/>
          <w:sz w:val="18"/>
          <w:szCs w:val="18"/>
        </w:rPr>
      </w:pPr>
    </w:p>
    <w:p w14:paraId="6DED513B" w14:textId="77777777" w:rsidR="00CB38CC" w:rsidRPr="00876D70" w:rsidRDefault="00CB38CC" w:rsidP="00CB38CC">
      <w:pPr>
        <w:spacing w:line="240" w:lineRule="auto"/>
        <w:rPr>
          <w:rFonts w:eastAsia="Aptos"/>
          <w:sz w:val="18"/>
          <w:szCs w:val="18"/>
        </w:rPr>
      </w:pPr>
      <w:r w:rsidRPr="00876D70">
        <w:rPr>
          <w:rFonts w:eastAsia="Aptos"/>
          <w:sz w:val="18"/>
          <w:szCs w:val="18"/>
        </w:rPr>
        <w:t xml:space="preserve">PREPOVEDANO IN  SMRTNO NEVARNO je približevanje delom voznega omrežja (VO) pod napetostjo 3000 V na razdaljo, manjšo od 1250 mm! </w:t>
      </w:r>
    </w:p>
    <w:p w14:paraId="44522431" w14:textId="77777777" w:rsidR="00CB38CC" w:rsidRDefault="00CB38CC" w:rsidP="00CB38CC">
      <w:pPr>
        <w:spacing w:line="240" w:lineRule="auto"/>
        <w:rPr>
          <w:rFonts w:eastAsia="Aptos"/>
          <w:sz w:val="18"/>
          <w:szCs w:val="18"/>
        </w:rPr>
      </w:pPr>
    </w:p>
    <w:p w14:paraId="1E434B09" w14:textId="1C615AD0" w:rsidR="00CB38CC" w:rsidRPr="00876D70" w:rsidRDefault="00CB38CC" w:rsidP="00CB38CC">
      <w:pPr>
        <w:spacing w:line="240" w:lineRule="auto"/>
        <w:rPr>
          <w:rFonts w:eastAsia="Aptos"/>
          <w:sz w:val="18"/>
          <w:szCs w:val="18"/>
        </w:rPr>
      </w:pPr>
      <w:r w:rsidRPr="00876D70">
        <w:rPr>
          <w:rFonts w:eastAsia="Aptos"/>
          <w:sz w:val="18"/>
          <w:szCs w:val="18"/>
        </w:rPr>
        <w:t>Delovni stroji (dvigala, bagri) se ne smejo približati vodnikom pod napetostjo 3000 V na razdaljo, ki je manjša od</w:t>
      </w:r>
      <w:r>
        <w:rPr>
          <w:rFonts w:eastAsia="Aptos"/>
          <w:sz w:val="18"/>
          <w:szCs w:val="18"/>
        </w:rPr>
        <w:t xml:space="preserve"> </w:t>
      </w:r>
      <w:r w:rsidRPr="00876D70">
        <w:rPr>
          <w:rFonts w:eastAsia="Aptos"/>
          <w:sz w:val="18"/>
          <w:szCs w:val="18"/>
        </w:rPr>
        <w:t>3</w:t>
      </w:r>
      <w:r w:rsidR="00801CE4">
        <w:rPr>
          <w:rFonts w:eastAsia="Aptos"/>
          <w:sz w:val="18"/>
          <w:szCs w:val="18"/>
        </w:rPr>
        <w:t xml:space="preserve"> </w:t>
      </w:r>
      <w:r w:rsidRPr="00876D70">
        <w:rPr>
          <w:rFonts w:eastAsia="Aptos"/>
          <w:sz w:val="18"/>
          <w:szCs w:val="18"/>
        </w:rPr>
        <w:t>m.</w:t>
      </w:r>
    </w:p>
    <w:p w14:paraId="16A26CF1" w14:textId="77777777" w:rsidR="00CB38CC" w:rsidRPr="00876D70" w:rsidRDefault="00CB38CC" w:rsidP="00CB38CC">
      <w:pPr>
        <w:spacing w:after="239" w:line="216" w:lineRule="auto"/>
        <w:ind w:left="19" w:right="14" w:hanging="5"/>
        <w:rPr>
          <w:sz w:val="18"/>
          <w:szCs w:val="18"/>
          <w:lang w:eastAsia="sl-SI"/>
        </w:rPr>
      </w:pPr>
    </w:p>
    <w:p w14:paraId="703A16C4" w14:textId="3DFD7C98" w:rsidR="00CB38CC" w:rsidRPr="00876D70" w:rsidRDefault="00CB38CC" w:rsidP="00CB38CC">
      <w:pPr>
        <w:spacing w:after="498" w:line="219" w:lineRule="auto"/>
        <w:ind w:left="14" w:right="14" w:firstLine="4"/>
        <w:rPr>
          <w:strike/>
          <w:noProof/>
          <w:sz w:val="18"/>
          <w:szCs w:val="18"/>
          <w:lang w:eastAsia="sl-SI"/>
        </w:rPr>
      </w:pPr>
      <w:r w:rsidRPr="00876D70">
        <w:rPr>
          <w:sz w:val="18"/>
          <w:szCs w:val="18"/>
          <w:lang w:eastAsia="sl-SI"/>
        </w:rPr>
        <w:t xml:space="preserve">Naročnik vseh storitev, ki jih izvajajo ostale pogodbene stranke je na delovišču lahko občasno prisoten zaradi kontrole nad izvajanjem pogodbenih dejavnosti, zaradi </w:t>
      </w:r>
      <w:r w:rsidRPr="00876D70">
        <w:rPr>
          <w:noProof/>
          <w:sz w:val="18"/>
          <w:szCs w:val="18"/>
          <w:lang w:eastAsia="sl-SI"/>
        </w:rPr>
        <w:t xml:space="preserve">prevzemov delovišč ter tudi zaradi izvajanja izmere in vrednotenja GLS ter sledenja drugih s pogodbo določenih medsebojnih obveznosti. </w:t>
      </w:r>
    </w:p>
    <w:p w14:paraId="7F884666" w14:textId="77777777" w:rsidR="00CB38CC" w:rsidRPr="00876D70" w:rsidRDefault="00CB38CC" w:rsidP="00CB38CC">
      <w:pPr>
        <w:spacing w:line="265" w:lineRule="auto"/>
        <w:ind w:left="466" w:right="461" w:hanging="10"/>
        <w:jc w:val="center"/>
        <w:rPr>
          <w:b/>
          <w:sz w:val="18"/>
          <w:szCs w:val="18"/>
          <w:lang w:eastAsia="sl-SI"/>
        </w:rPr>
      </w:pPr>
      <w:r w:rsidRPr="00876D70">
        <w:rPr>
          <w:b/>
          <w:sz w:val="18"/>
          <w:szCs w:val="18"/>
          <w:lang w:eastAsia="sl-SI"/>
        </w:rPr>
        <w:t>5. člen</w:t>
      </w:r>
    </w:p>
    <w:p w14:paraId="2A01B828" w14:textId="77777777" w:rsidR="00CB38CC" w:rsidRPr="00876D70" w:rsidRDefault="00CB38CC" w:rsidP="00CB38CC">
      <w:pPr>
        <w:spacing w:after="154" w:line="265" w:lineRule="auto"/>
        <w:ind w:left="466" w:right="456" w:hanging="10"/>
        <w:jc w:val="center"/>
        <w:rPr>
          <w:b/>
          <w:sz w:val="18"/>
          <w:szCs w:val="18"/>
          <w:lang w:eastAsia="sl-SI"/>
        </w:rPr>
      </w:pPr>
      <w:r w:rsidRPr="00876D70">
        <w:rPr>
          <w:b/>
          <w:sz w:val="18"/>
          <w:szCs w:val="18"/>
          <w:lang w:eastAsia="sl-SI"/>
        </w:rPr>
        <w:t>SPLOŠNE OBVEZNOSTI</w:t>
      </w:r>
    </w:p>
    <w:p w14:paraId="1F02AF2C" w14:textId="77777777" w:rsidR="00CB38CC" w:rsidRPr="00876D70" w:rsidRDefault="00CB38CC" w:rsidP="00CB38CC">
      <w:pPr>
        <w:spacing w:after="259" w:line="219" w:lineRule="auto"/>
        <w:ind w:left="14" w:right="14" w:firstLine="4"/>
        <w:rPr>
          <w:sz w:val="18"/>
          <w:szCs w:val="18"/>
          <w:lang w:eastAsia="sl-SI"/>
        </w:rPr>
      </w:pPr>
      <w:r w:rsidRPr="00876D70">
        <w:rPr>
          <w:sz w:val="18"/>
          <w:szCs w:val="18"/>
          <w:lang w:eastAsia="sl-SI"/>
        </w:rPr>
        <w:t>Izvajanje pogodbenih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45070041" w14:textId="77777777" w:rsidR="00CB38CC" w:rsidRPr="00876D70" w:rsidRDefault="00CB38CC" w:rsidP="00CB38CC">
      <w:pPr>
        <w:spacing w:after="259" w:line="219" w:lineRule="auto"/>
        <w:ind w:left="14" w:right="14" w:firstLine="4"/>
        <w:rPr>
          <w:sz w:val="18"/>
          <w:szCs w:val="18"/>
          <w:lang w:eastAsia="sl-SI"/>
        </w:rPr>
      </w:pPr>
      <w:r w:rsidRPr="00876D70">
        <w:rPr>
          <w:sz w:val="18"/>
          <w:szCs w:val="18"/>
          <w:lang w:eastAsia="sl-SI"/>
        </w:rPr>
        <w:t>Ukrepe za zagotavljanje varnosti in zdravja pri delu po tem sporazumu je na skupnem delovišču dolžno izvrševati vse delovno osebje vsake izmed pogodbenih strank in vsi sodelujoči podizvajalci ali drugi pogodbeni partnerji vsake izmed pogodbenih strank.</w:t>
      </w:r>
    </w:p>
    <w:p w14:paraId="38A18C37" w14:textId="77777777" w:rsidR="00CB38CC" w:rsidRPr="00876D70" w:rsidRDefault="00CB38CC" w:rsidP="00CB38CC">
      <w:pPr>
        <w:spacing w:after="220" w:line="216" w:lineRule="auto"/>
        <w:ind w:left="19" w:right="14" w:hanging="5"/>
        <w:rPr>
          <w:sz w:val="18"/>
          <w:szCs w:val="18"/>
          <w:lang w:eastAsia="sl-SI"/>
        </w:rPr>
      </w:pPr>
      <w:r w:rsidRPr="00876D70">
        <w:rPr>
          <w:sz w:val="18"/>
          <w:szCs w:val="18"/>
          <w:lang w:eastAsia="sl-SI"/>
        </w:rPr>
        <w:t>Vsa potrebna komunikacija na skupnem delovišču poteka v slovenskem jeziku.</w:t>
      </w:r>
    </w:p>
    <w:p w14:paraId="288CE237" w14:textId="77777777" w:rsidR="00CB38CC" w:rsidRPr="00876D70" w:rsidRDefault="00CB38CC" w:rsidP="00CB38CC">
      <w:pPr>
        <w:spacing w:after="448" w:line="219" w:lineRule="auto"/>
        <w:ind w:left="14" w:right="14"/>
        <w:rPr>
          <w:sz w:val="18"/>
          <w:szCs w:val="18"/>
          <w:lang w:eastAsia="sl-SI"/>
        </w:rPr>
      </w:pPr>
      <w:r w:rsidRPr="00876D70">
        <w:rPr>
          <w:sz w:val="18"/>
          <w:szCs w:val="18"/>
          <w:lang w:eastAsia="sl-SI"/>
        </w:rPr>
        <w:t>Pogodbene stranke so dolžne varovati osebne podatke o osebah, ki so po tem sporazumu dolžne izvajati naloge v zvezi z varnostjo in zdravjem pri delu.</w:t>
      </w:r>
    </w:p>
    <w:p w14:paraId="3FCF0F5A" w14:textId="77777777" w:rsidR="00CB38CC" w:rsidRPr="00876D70" w:rsidRDefault="00CB38CC" w:rsidP="00CB38CC">
      <w:pPr>
        <w:spacing w:line="265" w:lineRule="auto"/>
        <w:ind w:left="466" w:right="485" w:hanging="10"/>
        <w:jc w:val="center"/>
        <w:rPr>
          <w:b/>
          <w:sz w:val="18"/>
          <w:szCs w:val="18"/>
          <w:lang w:eastAsia="sl-SI"/>
        </w:rPr>
      </w:pPr>
      <w:r w:rsidRPr="00876D70">
        <w:rPr>
          <w:b/>
          <w:sz w:val="18"/>
          <w:szCs w:val="18"/>
          <w:lang w:eastAsia="sl-SI"/>
        </w:rPr>
        <w:t>6. člen</w:t>
      </w:r>
    </w:p>
    <w:p w14:paraId="058CD274" w14:textId="77777777" w:rsidR="00CB38CC" w:rsidRPr="001570D2" w:rsidRDefault="00CB38CC" w:rsidP="00CB38CC">
      <w:pPr>
        <w:jc w:val="center"/>
        <w:rPr>
          <w:b/>
          <w:bCs/>
          <w:lang w:eastAsia="sl-SI"/>
        </w:rPr>
      </w:pPr>
      <w:r w:rsidRPr="001570D2">
        <w:rPr>
          <w:b/>
          <w:bCs/>
          <w:lang w:eastAsia="sl-SI"/>
        </w:rPr>
        <w:t>VODJA DEL - NOTRANJE RAZMERJE</w:t>
      </w:r>
    </w:p>
    <w:p w14:paraId="06726F0E" w14:textId="77777777" w:rsidR="00CB38CC" w:rsidRPr="00876D70" w:rsidRDefault="00CB38CC" w:rsidP="00CB38CC">
      <w:pPr>
        <w:rPr>
          <w:lang w:eastAsia="sl-SI"/>
        </w:rPr>
      </w:pPr>
    </w:p>
    <w:p w14:paraId="6F1B276D" w14:textId="77777777" w:rsidR="00CB38CC" w:rsidRPr="00876D70" w:rsidRDefault="00CB38CC" w:rsidP="00CB38CC">
      <w:pPr>
        <w:spacing w:after="283" w:line="219" w:lineRule="auto"/>
        <w:ind w:left="14" w:right="14" w:firstLine="4"/>
        <w:rPr>
          <w:sz w:val="18"/>
          <w:szCs w:val="18"/>
          <w:lang w:eastAsia="sl-SI"/>
        </w:rPr>
      </w:pPr>
      <w:r w:rsidRPr="00876D70">
        <w:rPr>
          <w:sz w:val="18"/>
          <w:szCs w:val="18"/>
          <w:lang w:eastAsia="sl-SI"/>
        </w:rPr>
        <w:t>Za nadzor nad izvrševanjem ukrepov za zagotavljanje varnosti in zdravja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7FC47B67" w14:textId="77777777" w:rsidR="00CB38CC" w:rsidRPr="00876D70" w:rsidRDefault="00CB38CC" w:rsidP="00CB38CC">
      <w:pPr>
        <w:spacing w:after="176" w:line="219" w:lineRule="auto"/>
        <w:ind w:left="14" w:right="14" w:firstLine="4"/>
        <w:rPr>
          <w:sz w:val="18"/>
          <w:szCs w:val="18"/>
          <w:lang w:eastAsia="sl-SI"/>
        </w:rPr>
      </w:pPr>
      <w:r w:rsidRPr="00876D70">
        <w:rPr>
          <w:sz w:val="18"/>
          <w:szCs w:val="18"/>
          <w:lang w:eastAsia="sl-SI"/>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 .</w:t>
      </w:r>
    </w:p>
    <w:p w14:paraId="2FBF1388" w14:textId="77777777" w:rsidR="00CB38CC" w:rsidRPr="00876D70" w:rsidRDefault="00CB38CC" w:rsidP="00CB38CC">
      <w:pPr>
        <w:spacing w:after="259" w:line="219" w:lineRule="auto"/>
        <w:ind w:left="14" w:right="14" w:firstLine="4"/>
        <w:rPr>
          <w:strike/>
          <w:sz w:val="18"/>
          <w:szCs w:val="18"/>
          <w:lang w:eastAsia="sl-SI"/>
        </w:rPr>
      </w:pPr>
      <w:r w:rsidRPr="00876D70">
        <w:rPr>
          <w:sz w:val="18"/>
          <w:szCs w:val="18"/>
          <w:lang w:eastAsia="sl-SI"/>
        </w:rPr>
        <w:t>Vodja del vsake izmed pogodbenih strank je na skupnem delovišču osebno prisoten praviloma občasno, zaradi izvajanja kontrolnih ogledov, lahko pa tudi stalno, vse v odvisnosti od organizacije delovnega procesa posamezne pogodbene stranke. Delovno osebje vsake izmed pogodbenih strank mora biti seznanjeno s pristojnim in odgovornim vodjem del ter mora imeti z njim vzpostavljen nedvoumen kontakt. Slednji pa mora biti  delovnemu osebju na razpolago za nudenje strokovnega svetovanja in podpore, morebitnih usmeritvenih navodil ter v namene reševanja vseh operativnih vprašanj iz naslova načrtovanja, organizacije in izvajanja nalog delovnega osebja.</w:t>
      </w:r>
    </w:p>
    <w:p w14:paraId="505D1EA6" w14:textId="77777777" w:rsidR="00CB38CC" w:rsidRPr="00876D70" w:rsidRDefault="00CB38CC" w:rsidP="00CB38CC">
      <w:pPr>
        <w:spacing w:line="216" w:lineRule="auto"/>
        <w:ind w:left="19" w:right="14" w:hanging="5"/>
        <w:rPr>
          <w:sz w:val="18"/>
          <w:szCs w:val="18"/>
          <w:lang w:eastAsia="sl-SI"/>
        </w:rPr>
      </w:pPr>
      <w:r w:rsidRPr="00876D70">
        <w:rPr>
          <w:sz w:val="18"/>
          <w:szCs w:val="18"/>
          <w:lang w:eastAsia="sl-SI"/>
        </w:rPr>
        <w:t>Vodja del vsake izmed pogodbenih strank je dolžan svojega delodajalca pred začetkom delovnega procesa, pri katerem obstajajo večje nevarnosti za nezgode in poklicne bolezni, o teh delih obvestiti z namenom, da delodajalec lahko po presoji konkretnih okoliščin izpolni svojo zakonsko dolžnost obveščanja inšpekcije dela, skladno z ZVZD-1</w:t>
      </w:r>
      <w:r w:rsidRPr="00876D70">
        <w:rPr>
          <w:noProof/>
          <w:sz w:val="18"/>
          <w:szCs w:val="18"/>
          <w:lang w:eastAsia="sl-SI"/>
        </w:rPr>
        <w:drawing>
          <wp:inline distT="0" distB="0" distL="0" distR="0" wp14:anchorId="6363B74E" wp14:editId="3E098AEE">
            <wp:extent cx="19050" cy="19050"/>
            <wp:effectExtent l="0" t="0" r="0" b="0"/>
            <wp:docPr id="1" name="Picture 1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14:paraId="1F6DA2C5" w14:textId="77777777" w:rsidR="00CB38CC" w:rsidRPr="00954D58" w:rsidRDefault="00CB38CC" w:rsidP="00CB38CC">
      <w:pPr>
        <w:spacing w:after="257" w:line="216" w:lineRule="auto"/>
        <w:ind w:left="-5" w:hanging="5"/>
        <w:rPr>
          <w:sz w:val="18"/>
          <w:szCs w:val="18"/>
          <w:lang w:eastAsia="sl-SI"/>
        </w:rPr>
      </w:pPr>
      <w:r w:rsidRPr="00876D70">
        <w:rPr>
          <w:sz w:val="18"/>
          <w:szCs w:val="18"/>
          <w:lang w:eastAsia="sl-SI"/>
        </w:rPr>
        <w:t xml:space="preserve">Vsaka izmed pogodbenih strank mora svoje evidence voditi na način, da bo iz podatkov v vsakem trenutku poimensko razvidno, kateri vodja del je </w:t>
      </w:r>
      <w:r w:rsidRPr="00954D58">
        <w:rPr>
          <w:sz w:val="18"/>
          <w:szCs w:val="18"/>
          <w:lang w:eastAsia="sl-SI"/>
        </w:rPr>
        <w:t>odgovoren za konkretno skupno delovišče.</w:t>
      </w:r>
    </w:p>
    <w:p w14:paraId="4C0A1896" w14:textId="77777777" w:rsidR="00CB38CC" w:rsidRPr="00954D58" w:rsidRDefault="00CB38CC" w:rsidP="00CB38CC">
      <w:pPr>
        <w:spacing w:after="519" w:line="219" w:lineRule="auto"/>
        <w:ind w:left="14" w:right="14" w:firstLine="4"/>
        <w:rPr>
          <w:sz w:val="18"/>
          <w:szCs w:val="18"/>
          <w:lang w:eastAsia="sl-SI"/>
        </w:rPr>
      </w:pPr>
      <w:r w:rsidRPr="00954D58">
        <w:rPr>
          <w:sz w:val="18"/>
          <w:szCs w:val="18"/>
          <w:lang w:eastAsia="sl-SI"/>
        </w:rPr>
        <w:lastRenderedPageBreak/>
        <w:t>Vodje del so za vsako izmed pogodbenih strank razvidni iz seznama, ki je kot priloga sestavni del tega sporazuma oz. iz dokumentacije posameznega javnega naročila, ki se oddaja v drugi fazi javnih naročil SEC, GRA, GOJ in PRE</w:t>
      </w:r>
      <w:r w:rsidRPr="00796354">
        <w:rPr>
          <w:sz w:val="18"/>
          <w:szCs w:val="18"/>
          <w:lang w:eastAsia="sl-SI"/>
        </w:rPr>
        <w:t xml:space="preserve">, ki so v veljavi sočasno  s tem sporazumom </w:t>
      </w:r>
      <w:r w:rsidRPr="00954D58">
        <w:rPr>
          <w:sz w:val="18"/>
          <w:szCs w:val="18"/>
          <w:lang w:eastAsia="sl-SI"/>
        </w:rPr>
        <w:t>. Morebitne spremembe v zvezi s tem so pogodbene stranke dolžne naročniku sporočati kontinuirano in nemudoma po spremembi.</w:t>
      </w:r>
    </w:p>
    <w:p w14:paraId="3A5E1519" w14:textId="77777777" w:rsidR="00CB38CC" w:rsidRPr="00876D70" w:rsidRDefault="00CB38CC" w:rsidP="00CB38CC">
      <w:pPr>
        <w:spacing w:line="265" w:lineRule="auto"/>
        <w:ind w:left="466" w:right="480" w:hanging="10"/>
        <w:jc w:val="center"/>
        <w:rPr>
          <w:b/>
          <w:sz w:val="18"/>
          <w:szCs w:val="18"/>
          <w:lang w:eastAsia="sl-SI"/>
        </w:rPr>
      </w:pPr>
      <w:r w:rsidRPr="00954D58">
        <w:rPr>
          <w:b/>
          <w:sz w:val="18"/>
          <w:szCs w:val="18"/>
          <w:lang w:eastAsia="sl-SI"/>
        </w:rPr>
        <w:t>7. člen</w:t>
      </w:r>
    </w:p>
    <w:p w14:paraId="465C3B6B" w14:textId="77777777" w:rsidR="00CB38CC" w:rsidRPr="006714F1" w:rsidRDefault="00CB38CC" w:rsidP="00CB38CC">
      <w:pPr>
        <w:jc w:val="center"/>
        <w:rPr>
          <w:b/>
          <w:bCs/>
          <w:lang w:eastAsia="sl-SI"/>
        </w:rPr>
      </w:pPr>
      <w:r w:rsidRPr="006714F1">
        <w:rPr>
          <w:b/>
          <w:bCs/>
          <w:lang w:eastAsia="sl-SI"/>
        </w:rPr>
        <w:t>VODJA DEL - ZUNANJE RAZMERJE</w:t>
      </w:r>
    </w:p>
    <w:p w14:paraId="5B6061D1" w14:textId="77777777" w:rsidR="00CB38CC" w:rsidRPr="00876D70" w:rsidRDefault="00CB38CC" w:rsidP="00CB38CC">
      <w:pPr>
        <w:spacing w:after="240" w:line="216" w:lineRule="auto"/>
        <w:ind w:left="19" w:right="14" w:hanging="5"/>
        <w:rPr>
          <w:sz w:val="18"/>
          <w:szCs w:val="18"/>
          <w:lang w:eastAsia="sl-SI"/>
        </w:rPr>
      </w:pPr>
      <w:r w:rsidRPr="00876D70">
        <w:rPr>
          <w:sz w:val="18"/>
          <w:szCs w:val="18"/>
          <w:lang w:eastAsia="sl-SI"/>
        </w:rPr>
        <w:t xml:space="preserve">Vodje del vsake izmed pogodbenih strank so pred pričetkom in v teku izvajanja del na skupnem delovišču dolžni </w:t>
      </w:r>
      <w:r w:rsidRPr="00876D70">
        <w:rPr>
          <w:color w:val="000000"/>
          <w:sz w:val="18"/>
          <w:szCs w:val="18"/>
          <w:lang w:eastAsia="sl-SI"/>
        </w:rPr>
        <w:t xml:space="preserve">med seboj (torej na nivoju vodij del) in z osebo iz 1. odstavka 8. člena tega </w:t>
      </w:r>
      <w:r w:rsidRPr="00876D70">
        <w:rPr>
          <w:sz w:val="18"/>
          <w:szCs w:val="18"/>
          <w:lang w:eastAsia="sl-SI"/>
        </w:rPr>
        <w:t>sporazuma medsebojno usklajevati potrebne ukrepe za zagotavljanje varnosti in zdravja pri delu na skupnem delovišču in na mejah delovišča.</w:t>
      </w:r>
    </w:p>
    <w:p w14:paraId="1B9588FD" w14:textId="77777777" w:rsidR="00CB38CC" w:rsidRPr="00876D70" w:rsidRDefault="00CB38CC" w:rsidP="00CB38CC">
      <w:pPr>
        <w:spacing w:after="475" w:line="219" w:lineRule="auto"/>
        <w:ind w:left="14" w:right="14" w:firstLine="4"/>
        <w:rPr>
          <w:sz w:val="18"/>
          <w:szCs w:val="18"/>
          <w:lang w:eastAsia="sl-SI"/>
        </w:rPr>
      </w:pPr>
      <w:r w:rsidRPr="00876D70">
        <w:rPr>
          <w:sz w:val="18"/>
          <w:szCs w:val="18"/>
          <w:lang w:eastAsia="sl-SI"/>
        </w:rPr>
        <w:t>V ta namen se vodje del pred pričetkom del na skupnemu delovišču po potrebi usklajujejo z osebo iz 5. odstavka 8. člena, ter tej osebi tudi predstavijo svoj program ukrepov oz. navodil za dosego varnosti in zdravja pri delu.</w:t>
      </w:r>
    </w:p>
    <w:p w14:paraId="52B50144" w14:textId="77777777" w:rsidR="00CB38CC" w:rsidRPr="00876D70" w:rsidRDefault="00CB38CC" w:rsidP="00CB38CC">
      <w:pPr>
        <w:spacing w:line="265" w:lineRule="auto"/>
        <w:ind w:left="466" w:right="451" w:hanging="10"/>
        <w:jc w:val="center"/>
        <w:rPr>
          <w:b/>
          <w:sz w:val="18"/>
          <w:szCs w:val="18"/>
          <w:lang w:eastAsia="sl-SI"/>
        </w:rPr>
      </w:pPr>
      <w:r w:rsidRPr="00876D70">
        <w:rPr>
          <w:b/>
          <w:sz w:val="18"/>
          <w:szCs w:val="18"/>
          <w:lang w:eastAsia="sl-SI"/>
        </w:rPr>
        <w:t>8. člen</w:t>
      </w:r>
    </w:p>
    <w:p w14:paraId="04FE5FC1" w14:textId="77777777" w:rsidR="00CB38CC" w:rsidRPr="006714F1" w:rsidRDefault="00CB38CC" w:rsidP="00CB38CC">
      <w:pPr>
        <w:jc w:val="center"/>
        <w:rPr>
          <w:b/>
          <w:bCs/>
          <w:lang w:eastAsia="sl-SI"/>
        </w:rPr>
      </w:pPr>
      <w:r w:rsidRPr="006714F1">
        <w:rPr>
          <w:b/>
          <w:bCs/>
          <w:lang w:eastAsia="sl-SI"/>
        </w:rPr>
        <w:t>OSEBA ZA USKLAJENO IZVAJANJE UKREPOV DOLOČENIH S PISNIM SPORAZUMOM IN POOBLAŠČENI STROKOVNI DELAVEC ZA VARNOST PRI DELU</w:t>
      </w:r>
    </w:p>
    <w:p w14:paraId="2DAC1E9F" w14:textId="77777777" w:rsidR="00CB38CC" w:rsidRPr="00876D70" w:rsidRDefault="00CB38CC" w:rsidP="00CB38CC">
      <w:pPr>
        <w:rPr>
          <w:lang w:eastAsia="sl-SI"/>
        </w:rPr>
      </w:pPr>
    </w:p>
    <w:p w14:paraId="3F1F7362" w14:textId="77777777" w:rsidR="00CB38CC" w:rsidRPr="00876D70" w:rsidRDefault="00CB38CC" w:rsidP="00CB38CC">
      <w:pPr>
        <w:spacing w:after="228" w:line="216" w:lineRule="auto"/>
        <w:ind w:right="14"/>
        <w:rPr>
          <w:sz w:val="18"/>
          <w:szCs w:val="18"/>
          <w:lang w:eastAsia="sl-SI"/>
        </w:rPr>
      </w:pPr>
      <w:r w:rsidRPr="00876D70">
        <w:rPr>
          <w:sz w:val="18"/>
          <w:szCs w:val="18"/>
          <w:lang w:eastAsia="sl-SI"/>
        </w:rPr>
        <w:t>Na podlagi 3. odstavka 39. člena ZVZD-1 so pogodbene stranke dolžne sporazumno določiti delavca, ki zagotavlja usklajeno izvajanje ukrepov določenih s pisnim sporazumom.  (dalje: oseba za usklajeno izvajanje ukrepov). Pogodbene stranke se na osnovi navedenega dogovorijo, da bo predmetno funkcijo za skupno delovišče venomer opravljal delavec naročnika.</w:t>
      </w:r>
    </w:p>
    <w:p w14:paraId="349A443A" w14:textId="77777777" w:rsidR="00CB38CC" w:rsidRPr="00876D70" w:rsidRDefault="00CB38CC" w:rsidP="00CB38CC">
      <w:pPr>
        <w:spacing w:after="259" w:line="219" w:lineRule="auto"/>
        <w:ind w:left="14" w:right="14" w:firstLine="4"/>
        <w:rPr>
          <w:sz w:val="18"/>
          <w:szCs w:val="18"/>
          <w:lang w:eastAsia="sl-SI"/>
        </w:rPr>
      </w:pPr>
      <w:r w:rsidRPr="00876D70">
        <w:rPr>
          <w:sz w:val="18"/>
          <w:szCs w:val="18"/>
          <w:lang w:eastAsia="sl-SI"/>
        </w:rPr>
        <w:t xml:space="preserve">Oseba za usklajeno izvajanje ukrepov je na terenu prisotna praviloma občasno, v neodvisnosti od organizacije delovnega procesa naročnika. Delovno osebje in vodje del vsake izmed pogodbenih strank morajo biti seznanjeni s pristojno in odgovorno osebo za usklajeno izvajanje ukrepov ter morajo imeti z njim vzpostavljen nedvoumen kontakt.  </w:t>
      </w:r>
    </w:p>
    <w:p w14:paraId="1D3845CE" w14:textId="77777777" w:rsidR="00CB38CC" w:rsidRPr="00876D70" w:rsidRDefault="00CB38CC" w:rsidP="00CB38CC">
      <w:pPr>
        <w:spacing w:after="259" w:line="219" w:lineRule="auto"/>
        <w:ind w:left="14" w:right="14" w:firstLine="4"/>
        <w:rPr>
          <w:sz w:val="18"/>
          <w:szCs w:val="18"/>
          <w:lang w:eastAsia="sl-SI"/>
        </w:rPr>
      </w:pPr>
      <w:r w:rsidRPr="00876D70">
        <w:rPr>
          <w:sz w:val="18"/>
          <w:szCs w:val="18"/>
          <w:lang w:eastAsia="sl-SI"/>
        </w:rPr>
        <w:t>Oseba za usklajeno izvajanje ukrepov določenih s pisnim sporazumom na skupnem delovišču praviloma ni oseba v vlogi strokovnega delavca</w:t>
      </w:r>
      <w:r>
        <w:rPr>
          <w:sz w:val="18"/>
          <w:szCs w:val="18"/>
          <w:lang w:eastAsia="sl-SI"/>
        </w:rPr>
        <w:t xml:space="preserve"> za varnost pri delu</w:t>
      </w:r>
      <w:r w:rsidRPr="00876D70">
        <w:rPr>
          <w:sz w:val="18"/>
          <w:szCs w:val="18"/>
          <w:lang w:eastAsia="sl-SI"/>
        </w:rPr>
        <w:t>.</w:t>
      </w:r>
    </w:p>
    <w:p w14:paraId="12DAB66C" w14:textId="77777777" w:rsidR="00CB38CC" w:rsidRPr="00876D70" w:rsidRDefault="00CB38CC" w:rsidP="00CB38CC">
      <w:pPr>
        <w:spacing w:after="259" w:line="219" w:lineRule="auto"/>
        <w:ind w:left="14" w:right="14" w:firstLine="4"/>
        <w:rPr>
          <w:sz w:val="18"/>
          <w:szCs w:val="18"/>
          <w:lang w:eastAsia="sl-SI"/>
        </w:rPr>
      </w:pPr>
      <w:r w:rsidRPr="00876D70">
        <w:rPr>
          <w:sz w:val="18"/>
          <w:szCs w:val="18"/>
          <w:lang w:eastAsia="sl-SI"/>
        </w:rPr>
        <w:t>Naročnik mora svoje evidence voditi na način, da bo iz podatkov v vsakem trenutku nedvoumno razvidno katera oseba za predmetno skupno delovišče izvaja naloge usklajenega izvajanja ukrepov določenih s pisnim sporazumom.</w:t>
      </w:r>
    </w:p>
    <w:p w14:paraId="6B9504C1" w14:textId="77777777" w:rsidR="00CB38CC" w:rsidRPr="00954D58" w:rsidRDefault="00CB38CC" w:rsidP="00CB38CC">
      <w:pPr>
        <w:spacing w:after="208" w:line="219" w:lineRule="auto"/>
        <w:ind w:left="14" w:right="14" w:firstLine="4"/>
        <w:rPr>
          <w:strike/>
          <w:sz w:val="18"/>
          <w:szCs w:val="18"/>
          <w:lang w:eastAsia="sl-SI"/>
        </w:rPr>
      </w:pPr>
      <w:r w:rsidRPr="00876D70">
        <w:rPr>
          <w:sz w:val="18"/>
          <w:szCs w:val="18"/>
          <w:lang w:eastAsia="sl-SI"/>
        </w:rPr>
        <w:t xml:space="preserve">Pogodbene stranke so sporazumne, da lahko vsaka zase strokovne naloge v zvezi z varnostjo in zdravjem pri delu prenese tudi na zunanje strokovne službe, ki imajo dovoljenje za delo po ZVZD-1 (dalje: pooblaščeni strokovni delavci za varnost pri delu). Strokovni delavci za varnost pri delu po vsebini posameznega pisnega sporazuma izvajajo usmerjevalne in svetovalne funkcije, pri čemer so vodjem del in osebam za usklajeno izvajanje ukrepov v pomoč </w:t>
      </w:r>
      <w:r w:rsidRPr="00876D70">
        <w:rPr>
          <w:rFonts w:eastAsia="Times New Roman"/>
          <w:sz w:val="18"/>
          <w:szCs w:val="18"/>
          <w:lang w:eastAsia="sl-SI"/>
        </w:rPr>
        <w:t xml:space="preserve">v vseh primerih, ko to potrebo vodje del in osebe za usklajeno izvajanje ukrepov izrazijo same ali jo strokovni delavci za varnost pri delu </w:t>
      </w:r>
      <w:r w:rsidRPr="00954D58">
        <w:rPr>
          <w:rFonts w:eastAsia="Times New Roman"/>
          <w:sz w:val="18"/>
          <w:szCs w:val="18"/>
          <w:lang w:eastAsia="sl-SI"/>
        </w:rPr>
        <w:t xml:space="preserve">prepoznajo ob kontrolah na delovišču. </w:t>
      </w:r>
      <w:r w:rsidRPr="00954D58">
        <w:rPr>
          <w:sz w:val="18"/>
          <w:szCs w:val="18"/>
          <w:lang w:eastAsia="sl-SI"/>
        </w:rPr>
        <w:t xml:space="preserve"> </w:t>
      </w:r>
    </w:p>
    <w:p w14:paraId="4EE450CE" w14:textId="77777777" w:rsidR="00CB38CC" w:rsidRPr="00876D70" w:rsidRDefault="00CB38CC" w:rsidP="00CB38CC">
      <w:pPr>
        <w:spacing w:after="541" w:line="219" w:lineRule="auto"/>
        <w:ind w:left="14" w:right="14" w:firstLine="4"/>
        <w:rPr>
          <w:sz w:val="18"/>
          <w:szCs w:val="18"/>
          <w:lang w:eastAsia="sl-SI"/>
        </w:rPr>
      </w:pPr>
      <w:r w:rsidRPr="00954D58">
        <w:rPr>
          <w:sz w:val="18"/>
          <w:szCs w:val="18"/>
          <w:lang w:eastAsia="sl-SI"/>
        </w:rPr>
        <w:t>Oseba za usklajeno izvajanje ukrepov in pooblaščeni strokovni delavec za varnost pri delu so za vsako izmed pogodbenih strank razvidni iz seznama, ki je kot priloga sestavni del tega sporazuma oz. iz dokumentacije posameznega javnega naročila, ki se oddaja v drugi fazi javnih naročil SEC, GRA, GOJ in PRE</w:t>
      </w:r>
      <w:r w:rsidRPr="00796354">
        <w:rPr>
          <w:sz w:val="18"/>
          <w:szCs w:val="18"/>
          <w:lang w:eastAsia="sl-SI"/>
        </w:rPr>
        <w:t>, ki so v veljavi sočasno  s tem sporazumom</w:t>
      </w:r>
      <w:r w:rsidRPr="00954D58">
        <w:rPr>
          <w:sz w:val="18"/>
          <w:szCs w:val="18"/>
          <w:lang w:eastAsia="sl-SI"/>
        </w:rPr>
        <w:t>. Morebitne spremembe v zvezi s tem, so pogodbene stranke dolžne naročniku javljati kontinuirano nemudoma po spremembi.</w:t>
      </w:r>
    </w:p>
    <w:p w14:paraId="27FCCFDF" w14:textId="77777777" w:rsidR="00CB38CC" w:rsidRDefault="00CB38CC" w:rsidP="00CB38CC">
      <w:pPr>
        <w:spacing w:line="265" w:lineRule="auto"/>
        <w:ind w:left="466" w:right="317" w:hanging="10"/>
        <w:jc w:val="center"/>
        <w:rPr>
          <w:b/>
          <w:sz w:val="18"/>
          <w:szCs w:val="18"/>
          <w:lang w:eastAsia="sl-SI"/>
        </w:rPr>
      </w:pPr>
      <w:r w:rsidRPr="00876D70">
        <w:rPr>
          <w:b/>
          <w:sz w:val="18"/>
          <w:szCs w:val="18"/>
          <w:lang w:eastAsia="sl-SI"/>
        </w:rPr>
        <w:t>9. člen</w:t>
      </w:r>
    </w:p>
    <w:p w14:paraId="28BF5A1B" w14:textId="77777777" w:rsidR="00CB38CC" w:rsidRPr="00876D70" w:rsidRDefault="00CB38CC" w:rsidP="00CB38CC">
      <w:pPr>
        <w:spacing w:line="265" w:lineRule="auto"/>
        <w:ind w:left="466" w:right="317" w:hanging="10"/>
        <w:jc w:val="center"/>
        <w:rPr>
          <w:b/>
          <w:sz w:val="18"/>
          <w:szCs w:val="18"/>
          <w:lang w:eastAsia="sl-SI"/>
        </w:rPr>
      </w:pPr>
    </w:p>
    <w:p w14:paraId="4FF08B35" w14:textId="77777777" w:rsidR="00CB38CC" w:rsidRPr="00876D70" w:rsidRDefault="00CB38CC" w:rsidP="00CB38CC">
      <w:pPr>
        <w:spacing w:line="219" w:lineRule="auto"/>
        <w:ind w:left="14" w:right="14" w:firstLine="4"/>
        <w:rPr>
          <w:sz w:val="18"/>
          <w:szCs w:val="18"/>
          <w:lang w:eastAsia="sl-SI"/>
        </w:rPr>
      </w:pPr>
      <w:r w:rsidRPr="00876D70">
        <w:rPr>
          <w:sz w:val="18"/>
          <w:szCs w:val="18"/>
          <w:lang w:eastAsia="sl-SI"/>
        </w:rPr>
        <w:t>Delovno osebje vsake izmed pogodbenih strank je dolžno spoštovati usmerjevalna navodila svojega vodje del, vodje del vsake izmed pogodbenih strank pa so dolžni spoštovati usmerjevalna navodila osebe za usklajeno izvajanje ukrepov.</w:t>
      </w:r>
    </w:p>
    <w:p w14:paraId="5A196271" w14:textId="77777777" w:rsidR="00CB38CC" w:rsidRPr="00876D70" w:rsidRDefault="00CB38CC" w:rsidP="00CB38CC">
      <w:pPr>
        <w:spacing w:after="50" w:line="216" w:lineRule="auto"/>
        <w:ind w:left="19" w:right="14" w:hanging="5"/>
        <w:rPr>
          <w:sz w:val="18"/>
          <w:szCs w:val="18"/>
          <w:lang w:eastAsia="sl-SI"/>
        </w:rPr>
      </w:pPr>
      <w:r w:rsidRPr="00876D70">
        <w:rPr>
          <w:sz w:val="18"/>
          <w:szCs w:val="18"/>
          <w:lang w:eastAsia="sl-SI"/>
        </w:rPr>
        <w:t>Naloge vodje del vsake izmed pogodbenih strank zajemajo zlasti:</w:t>
      </w:r>
    </w:p>
    <w:p w14:paraId="1AE2825D" w14:textId="77777777" w:rsidR="00CB38CC" w:rsidRPr="00876D70" w:rsidRDefault="00CB38CC" w:rsidP="006C3D49">
      <w:pPr>
        <w:pStyle w:val="Odstavekseznama"/>
        <w:numPr>
          <w:ilvl w:val="0"/>
          <w:numId w:val="31"/>
        </w:numPr>
        <w:suppressAutoHyphens w:val="0"/>
        <w:spacing w:after="259" w:line="219" w:lineRule="auto"/>
        <w:ind w:right="14"/>
        <w:rPr>
          <w:sz w:val="18"/>
          <w:szCs w:val="18"/>
          <w:lang w:eastAsia="sl-SI"/>
        </w:rPr>
      </w:pPr>
      <w:r w:rsidRPr="00876D70">
        <w:rPr>
          <w:sz w:val="18"/>
          <w:szCs w:val="18"/>
          <w:lang w:eastAsia="sl-SI"/>
        </w:rPr>
        <w:t xml:space="preserve">izvajanje stalnega poostrenega nadzora nad opravljanjem dela s strani delovnega osebja na skupnem delovišču, </w:t>
      </w:r>
    </w:p>
    <w:p w14:paraId="7EAFE02E" w14:textId="77777777" w:rsidR="00CB38CC" w:rsidRPr="00876D70" w:rsidRDefault="00CB38CC" w:rsidP="006C3D49">
      <w:pPr>
        <w:pStyle w:val="Odstavekseznama"/>
        <w:numPr>
          <w:ilvl w:val="0"/>
          <w:numId w:val="31"/>
        </w:numPr>
        <w:suppressAutoHyphens w:val="0"/>
        <w:spacing w:after="259" w:line="219" w:lineRule="auto"/>
        <w:ind w:right="14"/>
        <w:rPr>
          <w:sz w:val="18"/>
          <w:szCs w:val="18"/>
          <w:lang w:eastAsia="sl-SI"/>
        </w:rPr>
      </w:pPr>
      <w:r w:rsidRPr="00876D70">
        <w:rPr>
          <w:sz w:val="18"/>
          <w:szCs w:val="18"/>
          <w:lang w:eastAsia="sl-SI"/>
        </w:rPr>
        <w:t>seznanjanje delovnega osebja z ukrepi za zagotavljanje varnosti in zdravja pri delu na skupnem delovišču,</w:t>
      </w:r>
    </w:p>
    <w:p w14:paraId="3C383FF8" w14:textId="77777777" w:rsidR="00CB38CC" w:rsidRPr="00876D70" w:rsidRDefault="00CB38CC" w:rsidP="006C3D49">
      <w:pPr>
        <w:pStyle w:val="Odstavekseznama"/>
        <w:numPr>
          <w:ilvl w:val="0"/>
          <w:numId w:val="31"/>
        </w:numPr>
        <w:suppressAutoHyphens w:val="0"/>
        <w:spacing w:after="259" w:line="219" w:lineRule="auto"/>
        <w:ind w:right="14"/>
        <w:rPr>
          <w:sz w:val="18"/>
          <w:szCs w:val="18"/>
          <w:lang w:eastAsia="sl-SI"/>
        </w:rPr>
      </w:pPr>
      <w:r w:rsidRPr="00876D70">
        <w:rPr>
          <w:sz w:val="18"/>
          <w:szCs w:val="18"/>
          <w:lang w:eastAsia="sl-SI"/>
        </w:rPr>
        <w:t xml:space="preserve">takojšne ukrepanje v razmerju do svojega delovnega osebja v primeru, da se dogovorjeni ukrepi ne upoštevajo (zahteva po takojšni odpravi nepravilnosti oz. pomanjkljivosti, odstranitev z delovišča in sicer tistega delovnega osebja, ki krši predpisane in dogovorjene varnostne ukrepe, v primeru ogrožanja varnosti prepoved nadaljevanja dela) ter </w:t>
      </w:r>
    </w:p>
    <w:p w14:paraId="54FADF4A" w14:textId="77777777" w:rsidR="00CB38CC" w:rsidRPr="00876D70" w:rsidRDefault="00CB38CC" w:rsidP="006C3D49">
      <w:pPr>
        <w:pStyle w:val="Odstavekseznama"/>
        <w:numPr>
          <w:ilvl w:val="0"/>
          <w:numId w:val="31"/>
        </w:numPr>
        <w:suppressAutoHyphens w:val="0"/>
        <w:spacing w:after="259" w:line="219" w:lineRule="auto"/>
        <w:ind w:right="14"/>
        <w:rPr>
          <w:sz w:val="18"/>
          <w:szCs w:val="18"/>
          <w:lang w:eastAsia="sl-SI"/>
        </w:rPr>
      </w:pPr>
      <w:r w:rsidRPr="00876D70">
        <w:rPr>
          <w:sz w:val="18"/>
          <w:szCs w:val="18"/>
          <w:lang w:eastAsia="sl-SI"/>
        </w:rPr>
        <w:t>skrb za odpravo nepravilnosti in pomanjkljivosti.</w:t>
      </w:r>
    </w:p>
    <w:p w14:paraId="3754FDB0" w14:textId="77777777" w:rsidR="00CB38CC" w:rsidRPr="00876D70" w:rsidRDefault="00CB38CC" w:rsidP="00CB38CC">
      <w:pPr>
        <w:spacing w:after="243" w:line="216" w:lineRule="auto"/>
        <w:ind w:left="19" w:right="14" w:hanging="5"/>
        <w:rPr>
          <w:sz w:val="18"/>
          <w:szCs w:val="18"/>
          <w:lang w:eastAsia="sl-SI"/>
        </w:rPr>
      </w:pPr>
      <w:r w:rsidRPr="00876D70">
        <w:rPr>
          <w:sz w:val="18"/>
          <w:szCs w:val="18"/>
          <w:lang w:eastAsia="sl-SI"/>
        </w:rPr>
        <w:t>Vodja del mora o izvršenih ukrepih iz prejšnjega odstavka nemudoma oz. najkasneje naslednji delovni dan obvestiti svojega delodajalca in osebo za usklajeno izvajanje ukrepov.</w:t>
      </w:r>
    </w:p>
    <w:p w14:paraId="529520AD" w14:textId="77777777" w:rsidR="00CB38CC" w:rsidRPr="00876D70" w:rsidRDefault="00CB38CC" w:rsidP="00CB38CC">
      <w:pPr>
        <w:spacing w:after="236" w:line="219" w:lineRule="auto"/>
        <w:ind w:left="14" w:right="14" w:firstLine="4"/>
        <w:rPr>
          <w:sz w:val="18"/>
          <w:szCs w:val="18"/>
          <w:lang w:eastAsia="sl-SI"/>
        </w:rPr>
      </w:pPr>
      <w:r w:rsidRPr="00876D70">
        <w:rPr>
          <w:sz w:val="18"/>
          <w:szCs w:val="18"/>
          <w:lang w:eastAsia="sl-SI"/>
        </w:rPr>
        <w:lastRenderedPageBreak/>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vodje del. Vodja del v takem primeru o prekinitvi delovnega procesa takoj obvesti osebo za usklajeno izvajanje ukrepov.</w:t>
      </w:r>
    </w:p>
    <w:p w14:paraId="3E138196" w14:textId="77777777" w:rsidR="00CB38CC" w:rsidRPr="00876D70" w:rsidRDefault="00CB38CC" w:rsidP="00CB38CC">
      <w:pPr>
        <w:spacing w:after="236" w:line="219" w:lineRule="auto"/>
        <w:ind w:left="14" w:right="14" w:firstLine="4"/>
        <w:rPr>
          <w:sz w:val="18"/>
          <w:szCs w:val="18"/>
          <w:lang w:eastAsia="sl-SI"/>
        </w:rPr>
      </w:pPr>
      <w:r w:rsidRPr="00876D70">
        <w:rPr>
          <w:sz w:val="18"/>
          <w:szCs w:val="18"/>
          <w:lang w:eastAsia="sl-SI"/>
        </w:rPr>
        <w:t xml:space="preserve">V kolikor vodja del opazi tretjo osebo, ki se zadržuje na ali ob delovišču je nemudoma dolžan osebo opozoriti na nevarnost, </w:t>
      </w:r>
      <w:r w:rsidRPr="00876D70">
        <w:rPr>
          <w:strike/>
          <w:sz w:val="18"/>
          <w:szCs w:val="18"/>
          <w:lang w:eastAsia="sl-SI"/>
        </w:rPr>
        <w:t xml:space="preserve"> </w:t>
      </w:r>
      <w:r w:rsidRPr="00876D70">
        <w:rPr>
          <w:sz w:val="18"/>
          <w:szCs w:val="18"/>
          <w:lang w:eastAsia="sl-SI"/>
        </w:rPr>
        <w:t>ter zagotoviti, da se oseba umakne iz nevarnega območja</w:t>
      </w:r>
      <w:r>
        <w:rPr>
          <w:sz w:val="18"/>
          <w:szCs w:val="18"/>
          <w:lang w:eastAsia="sl-SI"/>
        </w:rPr>
        <w:t xml:space="preserve"> </w:t>
      </w:r>
      <w:r w:rsidRPr="00876D70">
        <w:rPr>
          <w:sz w:val="18"/>
          <w:szCs w:val="18"/>
          <w:lang w:eastAsia="sl-SI"/>
        </w:rPr>
        <w:t xml:space="preserve">! </w:t>
      </w:r>
    </w:p>
    <w:p w14:paraId="0D5F312F" w14:textId="77777777" w:rsidR="00CB38CC" w:rsidRPr="00876D70" w:rsidRDefault="00CB38CC" w:rsidP="00CB38CC">
      <w:pPr>
        <w:spacing w:after="455" w:line="219" w:lineRule="auto"/>
        <w:ind w:left="14" w:right="14" w:firstLine="4"/>
        <w:rPr>
          <w:sz w:val="18"/>
          <w:szCs w:val="18"/>
          <w:lang w:eastAsia="sl-SI"/>
        </w:rPr>
      </w:pPr>
      <w:r w:rsidRPr="00876D70">
        <w:rPr>
          <w:sz w:val="18"/>
          <w:szCs w:val="18"/>
          <w:lang w:eastAsia="sl-SI"/>
        </w:rPr>
        <w:t>Izvajalec sečnje in izvajalec gradnje sta dolžna opravljanje storitev po tem sporazumu na skupnem delovišču ustrezno označiti skladno z določili veljavnih predpisov.</w:t>
      </w:r>
    </w:p>
    <w:p w14:paraId="17EE9BD0" w14:textId="77777777" w:rsidR="00CB38CC" w:rsidRDefault="00CB38CC" w:rsidP="00CB38CC">
      <w:pPr>
        <w:spacing w:line="265" w:lineRule="auto"/>
        <w:ind w:left="188" w:right="106" w:hanging="10"/>
        <w:jc w:val="center"/>
        <w:rPr>
          <w:b/>
          <w:sz w:val="18"/>
          <w:szCs w:val="18"/>
          <w:lang w:eastAsia="sl-SI"/>
        </w:rPr>
      </w:pPr>
      <w:r w:rsidRPr="00876D70">
        <w:rPr>
          <w:b/>
          <w:sz w:val="18"/>
          <w:szCs w:val="18"/>
          <w:lang w:eastAsia="sl-SI"/>
        </w:rPr>
        <w:t>10. člen</w:t>
      </w:r>
    </w:p>
    <w:p w14:paraId="37DC35D5" w14:textId="77777777" w:rsidR="00CB38CC" w:rsidRDefault="00CB38CC" w:rsidP="00CB38CC">
      <w:pPr>
        <w:spacing w:line="265" w:lineRule="auto"/>
        <w:ind w:left="188" w:right="106" w:hanging="10"/>
        <w:jc w:val="center"/>
        <w:rPr>
          <w:b/>
          <w:sz w:val="18"/>
          <w:szCs w:val="18"/>
          <w:lang w:eastAsia="sl-SI"/>
        </w:rPr>
      </w:pPr>
    </w:p>
    <w:p w14:paraId="1609F9DC" w14:textId="77777777" w:rsidR="00CB38CC" w:rsidRPr="00DF509F" w:rsidRDefault="00CB38CC" w:rsidP="00CB38CC">
      <w:pPr>
        <w:spacing w:line="265" w:lineRule="auto"/>
        <w:ind w:left="188" w:right="106" w:hanging="10"/>
        <w:rPr>
          <w:b/>
          <w:sz w:val="18"/>
          <w:szCs w:val="18"/>
          <w:lang w:eastAsia="sl-SI"/>
        </w:rPr>
      </w:pPr>
      <w:r w:rsidRPr="00876D70">
        <w:rPr>
          <w:sz w:val="18"/>
          <w:szCs w:val="18"/>
          <w:lang w:eastAsia="sl-SI"/>
        </w:rPr>
        <w:t>Naloge osebe za usklajeno izvajanje ukrepov na skupnem delovišču vključujejo zlasti:</w:t>
      </w:r>
    </w:p>
    <w:p w14:paraId="17C3195B" w14:textId="77777777" w:rsidR="00CB38CC" w:rsidRPr="00876D70" w:rsidRDefault="00CB38CC" w:rsidP="006C3D49">
      <w:pPr>
        <w:pStyle w:val="Odstavekseznama"/>
        <w:numPr>
          <w:ilvl w:val="0"/>
          <w:numId w:val="32"/>
        </w:numPr>
        <w:suppressAutoHyphens w:val="0"/>
        <w:spacing w:after="236" w:line="219" w:lineRule="auto"/>
        <w:ind w:right="14"/>
        <w:rPr>
          <w:noProof/>
          <w:sz w:val="18"/>
          <w:szCs w:val="18"/>
          <w:lang w:eastAsia="sl-SI"/>
        </w:rPr>
      </w:pPr>
      <w:r w:rsidRPr="00876D70">
        <w:rPr>
          <w:sz w:val="18"/>
          <w:szCs w:val="18"/>
          <w:lang w:eastAsia="sl-SI"/>
        </w:rPr>
        <w:t>občasen nadzor skupnega delovišča, ter kontrolo izvajanja predpisanih in dogovorjenih ukrepov za zagotavljanje varnosti in zdravja pri delu;</w:t>
      </w:r>
    </w:p>
    <w:p w14:paraId="32B086E2" w14:textId="77777777" w:rsidR="00CB38CC" w:rsidRPr="00876D70" w:rsidRDefault="00CB38CC" w:rsidP="006C3D49">
      <w:pPr>
        <w:pStyle w:val="Odstavekseznama"/>
        <w:numPr>
          <w:ilvl w:val="0"/>
          <w:numId w:val="32"/>
        </w:numPr>
        <w:suppressAutoHyphens w:val="0"/>
        <w:spacing w:after="236" w:line="219" w:lineRule="auto"/>
        <w:ind w:right="14"/>
        <w:rPr>
          <w:noProof/>
          <w:sz w:val="18"/>
          <w:szCs w:val="18"/>
          <w:lang w:eastAsia="sl-SI"/>
        </w:rPr>
      </w:pPr>
      <w:r w:rsidRPr="00876D70">
        <w:rPr>
          <w:sz w:val="18"/>
          <w:szCs w:val="18"/>
          <w:lang w:eastAsia="sl-SI"/>
        </w:rPr>
        <w:t>usklajevanje in seznanjane vodij del vsake izmed pogodbenih strank glede varnostih ukrepov in sprememb le teh;</w:t>
      </w:r>
    </w:p>
    <w:p w14:paraId="3933693D" w14:textId="77777777" w:rsidR="00CB38CC" w:rsidRPr="00876D70" w:rsidRDefault="00CB38CC" w:rsidP="006C3D49">
      <w:pPr>
        <w:pStyle w:val="Odstavekseznama"/>
        <w:numPr>
          <w:ilvl w:val="0"/>
          <w:numId w:val="32"/>
        </w:numPr>
        <w:suppressAutoHyphens w:val="0"/>
        <w:spacing w:after="236" w:line="219" w:lineRule="auto"/>
        <w:ind w:right="14"/>
        <w:rPr>
          <w:noProof/>
          <w:sz w:val="18"/>
          <w:szCs w:val="18"/>
          <w:lang w:eastAsia="sl-SI"/>
        </w:rPr>
      </w:pPr>
      <w:r w:rsidRPr="00876D70">
        <w:rPr>
          <w:sz w:val="18"/>
          <w:szCs w:val="18"/>
          <w:lang w:eastAsia="sl-SI"/>
        </w:rPr>
        <w:t xml:space="preserve">sodelovanje z vodji del, ter po potrebi s pooblaščenimi strokovnimi delavci vsake izmed pogodbenih strank; </w:t>
      </w:r>
    </w:p>
    <w:p w14:paraId="04591A89" w14:textId="77777777" w:rsidR="00CB38CC" w:rsidRPr="00876D70" w:rsidRDefault="00CB38CC" w:rsidP="006C3D49">
      <w:pPr>
        <w:pStyle w:val="Odstavekseznama"/>
        <w:numPr>
          <w:ilvl w:val="0"/>
          <w:numId w:val="32"/>
        </w:numPr>
        <w:suppressAutoHyphens w:val="0"/>
        <w:spacing w:after="236" w:line="219" w:lineRule="auto"/>
        <w:ind w:right="14"/>
        <w:rPr>
          <w:noProof/>
          <w:sz w:val="18"/>
          <w:szCs w:val="18"/>
          <w:lang w:eastAsia="sl-SI"/>
        </w:rPr>
      </w:pPr>
      <w:r w:rsidRPr="00876D70">
        <w:rPr>
          <w:sz w:val="18"/>
          <w:szCs w:val="18"/>
          <w:lang w:eastAsia="sl-SI"/>
        </w:rPr>
        <w:t>izvajanje logistične podpore pri medsebojnem obveščanju in informiranju vsega delovnega osebja, ki opravljajo dela na skupnem delovišču.</w:t>
      </w:r>
    </w:p>
    <w:p w14:paraId="695BB749" w14:textId="77777777" w:rsidR="00CB38CC" w:rsidRPr="00876D70" w:rsidRDefault="00CB38CC" w:rsidP="00CB38CC">
      <w:pPr>
        <w:spacing w:after="252" w:line="216" w:lineRule="auto"/>
        <w:ind w:left="19" w:right="14" w:hanging="5"/>
        <w:rPr>
          <w:sz w:val="18"/>
          <w:szCs w:val="18"/>
          <w:lang w:eastAsia="sl-SI"/>
        </w:rPr>
      </w:pPr>
      <w:r w:rsidRPr="00876D70">
        <w:rPr>
          <w:sz w:val="18"/>
          <w:szCs w:val="18"/>
          <w:lang w:eastAsia="sl-SI"/>
        </w:rPr>
        <w:t>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w:t>
      </w:r>
    </w:p>
    <w:p w14:paraId="7E934A3A" w14:textId="77777777" w:rsidR="00CB38CC" w:rsidRPr="00876D70" w:rsidRDefault="00CB38CC" w:rsidP="00CB38CC">
      <w:pPr>
        <w:spacing w:line="240" w:lineRule="auto"/>
        <w:rPr>
          <w:sz w:val="18"/>
          <w:szCs w:val="18"/>
          <w:lang w:eastAsia="sl-SI"/>
        </w:rPr>
      </w:pPr>
      <w:r w:rsidRPr="00876D70">
        <w:rPr>
          <w:sz w:val="18"/>
          <w:szCs w:val="18"/>
          <w:lang w:eastAsia="sl-SI"/>
        </w:rPr>
        <w:t xml:space="preserve">Oseba za usklajeno izvajanje ukrepov ima tudi pooblastilo, da odloča v primeru spora oziroma nejasnosti </w:t>
      </w:r>
      <w:r w:rsidRPr="00876D70">
        <w:rPr>
          <w:rFonts w:eastAsia="Times New Roman"/>
          <w:sz w:val="18"/>
          <w:szCs w:val="18"/>
          <w:lang w:eastAsia="sl-SI"/>
        </w:rPr>
        <w:t xml:space="preserve">v zvezi z vsebino pisnega sporazuma </w:t>
      </w:r>
      <w:r w:rsidRPr="00876D70">
        <w:rPr>
          <w:sz w:val="18"/>
          <w:szCs w:val="18"/>
          <w:lang w:eastAsia="sl-SI"/>
        </w:rPr>
        <w:t>med vodji del oz. med delovnim osebjem pogodbenih strank.</w:t>
      </w:r>
    </w:p>
    <w:p w14:paraId="739383AF" w14:textId="77777777" w:rsidR="00CB38CC" w:rsidRPr="00876D70" w:rsidRDefault="00CB38CC" w:rsidP="00CB38CC">
      <w:pPr>
        <w:spacing w:line="240" w:lineRule="auto"/>
        <w:rPr>
          <w:sz w:val="18"/>
          <w:szCs w:val="18"/>
          <w:lang w:eastAsia="sl-SI"/>
        </w:rPr>
      </w:pPr>
    </w:p>
    <w:p w14:paraId="7D2FD113" w14:textId="77777777" w:rsidR="00CB38CC" w:rsidRPr="00876D70" w:rsidRDefault="00CB38CC" w:rsidP="00CB38CC">
      <w:pPr>
        <w:spacing w:after="239" w:line="216" w:lineRule="auto"/>
        <w:ind w:left="19" w:right="14" w:hanging="5"/>
        <w:rPr>
          <w:sz w:val="18"/>
          <w:szCs w:val="18"/>
          <w:lang w:eastAsia="sl-SI"/>
        </w:rPr>
      </w:pPr>
      <w:r w:rsidRPr="00876D70">
        <w:rPr>
          <w:sz w:val="18"/>
          <w:szCs w:val="18"/>
          <w:lang w:eastAsia="sl-SI"/>
        </w:rPr>
        <w:t>V kolikor oseba za usklajeno izvajanje ukrepov opazi tretjo osebo, ki se zadržuje na ali ob delovišču je nemudoma dolžna to tretjo osebo opozoriti na nevarnost ter zagotoviti, da se oseba umakne iz nevarnega območja.</w:t>
      </w:r>
    </w:p>
    <w:p w14:paraId="2E74B386" w14:textId="77777777" w:rsidR="00CB38CC" w:rsidRPr="00876D70" w:rsidRDefault="00CB38CC" w:rsidP="00CB38CC">
      <w:pPr>
        <w:spacing w:line="219" w:lineRule="auto"/>
        <w:ind w:left="14" w:right="14" w:firstLine="4"/>
        <w:rPr>
          <w:sz w:val="18"/>
          <w:szCs w:val="18"/>
          <w:lang w:eastAsia="sl-SI"/>
        </w:rPr>
      </w:pPr>
      <w:r w:rsidRPr="00876D70">
        <w:rPr>
          <w:sz w:val="18"/>
          <w:szCs w:val="18"/>
          <w:lang w:eastAsia="sl-SI"/>
        </w:rPr>
        <w:t>Oseba za usklajeno izvajanje ukrepov mora o okoliščinah, ki so privedle do ukrepanja posameznega vodje del po 2. in 4. odstavku 9. člena tega sporazuma ustno obvestiti vodjo del pogodbene stranke, katere delovno osebje ali sredstva za delo so povzročili te okoliščine, ter te okoliščine opisati in predstaviti tudi izrečene ukrepe. Takoj, ko je to mogoče mora temu vodji del poslati tudi pisno obvestilo.</w:t>
      </w:r>
    </w:p>
    <w:p w14:paraId="4E17EBA1" w14:textId="77777777" w:rsidR="00CB38CC" w:rsidRDefault="00CB38CC" w:rsidP="00CB38CC">
      <w:pPr>
        <w:spacing w:after="159" w:line="265" w:lineRule="auto"/>
        <w:ind w:left="600" w:right="38"/>
        <w:rPr>
          <w:b/>
          <w:color w:val="000000"/>
          <w:sz w:val="18"/>
          <w:szCs w:val="18"/>
          <w:lang w:eastAsia="sl-SI"/>
        </w:rPr>
      </w:pPr>
    </w:p>
    <w:p w14:paraId="06B75210" w14:textId="77777777" w:rsidR="00CB38CC" w:rsidRPr="00876D70" w:rsidRDefault="00CB38CC" w:rsidP="006C3D49">
      <w:pPr>
        <w:numPr>
          <w:ilvl w:val="0"/>
          <w:numId w:val="30"/>
        </w:numPr>
        <w:suppressAutoHyphens w:val="0"/>
        <w:spacing w:after="159" w:line="265" w:lineRule="auto"/>
        <w:ind w:right="38" w:hanging="360"/>
        <w:jc w:val="center"/>
        <w:rPr>
          <w:b/>
          <w:color w:val="000000"/>
          <w:sz w:val="18"/>
          <w:szCs w:val="18"/>
          <w:lang w:eastAsia="sl-SI"/>
        </w:rPr>
      </w:pPr>
      <w:r w:rsidRPr="00876D70">
        <w:rPr>
          <w:b/>
          <w:color w:val="000000"/>
          <w:sz w:val="18"/>
          <w:szCs w:val="18"/>
          <w:lang w:eastAsia="sl-SI"/>
        </w:rPr>
        <w:t>člen</w:t>
      </w:r>
    </w:p>
    <w:p w14:paraId="41D3E9BB" w14:textId="77777777" w:rsidR="00CB38CC" w:rsidRPr="00876D70" w:rsidRDefault="00CB38CC" w:rsidP="00CB38CC">
      <w:pPr>
        <w:spacing w:after="257" w:line="216" w:lineRule="auto"/>
        <w:rPr>
          <w:sz w:val="18"/>
          <w:szCs w:val="18"/>
          <w:lang w:eastAsia="sl-SI"/>
        </w:rPr>
      </w:pPr>
      <w:r w:rsidRPr="00876D70">
        <w:rPr>
          <w:color w:val="000000"/>
          <w:sz w:val="18"/>
          <w:szCs w:val="18"/>
          <w:lang w:eastAsia="sl-SI"/>
        </w:rPr>
        <w:t xml:space="preserve">Naloge pooblaščenih strokovnih delavcev </w:t>
      </w:r>
      <w:r w:rsidRPr="00876D70">
        <w:rPr>
          <w:sz w:val="18"/>
          <w:szCs w:val="18"/>
          <w:lang w:eastAsia="sl-SI"/>
        </w:rPr>
        <w:t>za varnost pri delu vsake izmed pogodbenih strank, zajemajo predvsem:</w:t>
      </w:r>
    </w:p>
    <w:p w14:paraId="79BA946E" w14:textId="77777777" w:rsidR="00CB38CC" w:rsidRPr="00876D70" w:rsidRDefault="00CB38CC" w:rsidP="006C3D49">
      <w:pPr>
        <w:pStyle w:val="Odstavekseznama"/>
        <w:numPr>
          <w:ilvl w:val="0"/>
          <w:numId w:val="33"/>
        </w:numPr>
        <w:suppressAutoHyphens w:val="0"/>
        <w:spacing w:after="257" w:line="216" w:lineRule="auto"/>
        <w:jc w:val="left"/>
        <w:rPr>
          <w:color w:val="000000"/>
          <w:sz w:val="18"/>
          <w:szCs w:val="18"/>
          <w:lang w:eastAsia="sl-SI"/>
        </w:rPr>
      </w:pPr>
      <w:r w:rsidRPr="00876D70">
        <w:rPr>
          <w:color w:val="000000"/>
          <w:sz w:val="18"/>
          <w:szCs w:val="18"/>
          <w:lang w:eastAsia="sl-SI"/>
        </w:rPr>
        <w:t>izvajanje občasnih kontrol skupnega delovišča;</w:t>
      </w:r>
    </w:p>
    <w:p w14:paraId="05DD3694" w14:textId="77777777" w:rsidR="00CB38CC" w:rsidRPr="00876D70" w:rsidRDefault="00CB38CC" w:rsidP="006C3D49">
      <w:pPr>
        <w:pStyle w:val="Odstavekseznama"/>
        <w:numPr>
          <w:ilvl w:val="0"/>
          <w:numId w:val="33"/>
        </w:numPr>
        <w:suppressAutoHyphens w:val="0"/>
        <w:spacing w:after="257" w:line="216" w:lineRule="auto"/>
        <w:jc w:val="left"/>
        <w:rPr>
          <w:color w:val="000000"/>
          <w:sz w:val="18"/>
          <w:szCs w:val="18"/>
          <w:lang w:eastAsia="sl-SI"/>
        </w:rPr>
      </w:pPr>
      <w:r w:rsidRPr="00876D70">
        <w:rPr>
          <w:color w:val="000000"/>
          <w:sz w:val="18"/>
          <w:szCs w:val="18"/>
          <w:lang w:eastAsia="sl-SI"/>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strokovni delavec samodejno prepozna.</w:t>
      </w:r>
    </w:p>
    <w:p w14:paraId="12836D90" w14:textId="77777777" w:rsidR="00CB38CC" w:rsidRDefault="00CB38CC" w:rsidP="006C3D49">
      <w:pPr>
        <w:numPr>
          <w:ilvl w:val="0"/>
          <w:numId w:val="30"/>
        </w:numPr>
        <w:suppressAutoHyphens w:val="0"/>
        <w:spacing w:line="265" w:lineRule="auto"/>
        <w:ind w:right="38" w:hanging="360"/>
        <w:jc w:val="center"/>
        <w:rPr>
          <w:b/>
          <w:color w:val="000000"/>
          <w:sz w:val="18"/>
          <w:szCs w:val="18"/>
          <w:lang w:eastAsia="sl-SI"/>
        </w:rPr>
      </w:pPr>
      <w:r w:rsidRPr="00876D70">
        <w:rPr>
          <w:b/>
          <w:color w:val="000000"/>
          <w:sz w:val="18"/>
          <w:szCs w:val="18"/>
          <w:lang w:eastAsia="sl-SI"/>
        </w:rPr>
        <w:t>Člen</w:t>
      </w:r>
    </w:p>
    <w:p w14:paraId="570EDDB7" w14:textId="77777777" w:rsidR="00CB38CC" w:rsidRDefault="00CB38CC" w:rsidP="00CB38CC">
      <w:pPr>
        <w:spacing w:line="265" w:lineRule="auto"/>
        <w:ind w:left="600" w:right="38"/>
        <w:rPr>
          <w:b/>
          <w:color w:val="000000"/>
          <w:sz w:val="18"/>
          <w:szCs w:val="18"/>
          <w:lang w:eastAsia="sl-SI"/>
        </w:rPr>
      </w:pPr>
    </w:p>
    <w:p w14:paraId="705C9C5B" w14:textId="77777777" w:rsidR="00CB38CC" w:rsidRPr="00DD74DC" w:rsidRDefault="00CB38CC" w:rsidP="00CB38CC">
      <w:pPr>
        <w:spacing w:line="265" w:lineRule="auto"/>
        <w:ind w:right="38"/>
        <w:rPr>
          <w:b/>
          <w:color w:val="000000"/>
          <w:sz w:val="18"/>
          <w:szCs w:val="18"/>
          <w:lang w:eastAsia="sl-SI"/>
        </w:rPr>
      </w:pPr>
      <w:r w:rsidRPr="00DD74DC">
        <w:rPr>
          <w:rFonts w:eastAsia="Times New Roman"/>
          <w:sz w:val="18"/>
          <w:szCs w:val="18"/>
          <w:lang w:eastAsia="sl-SI"/>
        </w:rPr>
        <w:t>Vodje del, oseba za usklajeno izvajanje ukrepov določenih s pisnim sporazumom ter strokovni delavec za varnost in zdravje o svojih ugotovitvah sestavljajo zapise, ki predstavljajo dokazno gradivo.</w:t>
      </w:r>
    </w:p>
    <w:p w14:paraId="2BE737F6" w14:textId="77777777" w:rsidR="00CB38CC" w:rsidRPr="00876D70" w:rsidRDefault="00CB38CC" w:rsidP="00CB38CC">
      <w:pPr>
        <w:spacing w:before="100" w:beforeAutospacing="1" w:line="240" w:lineRule="auto"/>
        <w:rPr>
          <w:rFonts w:eastAsia="Times New Roman"/>
          <w:sz w:val="18"/>
          <w:szCs w:val="18"/>
          <w:lang w:eastAsia="sl-SI"/>
        </w:rPr>
      </w:pPr>
    </w:p>
    <w:p w14:paraId="605A973B" w14:textId="77777777" w:rsidR="00CB38CC" w:rsidRPr="00DD74DC" w:rsidRDefault="00CB38CC" w:rsidP="006C3D49">
      <w:pPr>
        <w:numPr>
          <w:ilvl w:val="0"/>
          <w:numId w:val="30"/>
        </w:numPr>
        <w:suppressAutoHyphens w:val="0"/>
        <w:spacing w:line="240" w:lineRule="auto"/>
        <w:ind w:right="38" w:hanging="360"/>
        <w:jc w:val="center"/>
        <w:rPr>
          <w:b/>
          <w:color w:val="000000"/>
          <w:sz w:val="18"/>
          <w:szCs w:val="18"/>
          <w:lang w:eastAsia="sl-SI"/>
        </w:rPr>
      </w:pPr>
      <w:r>
        <w:rPr>
          <w:b/>
          <w:color w:val="000000"/>
          <w:sz w:val="18"/>
          <w:szCs w:val="18"/>
          <w:lang w:eastAsia="sl-SI"/>
        </w:rPr>
        <w:t>č</w:t>
      </w:r>
      <w:r w:rsidRPr="00876D70">
        <w:rPr>
          <w:b/>
          <w:color w:val="000000"/>
          <w:sz w:val="18"/>
          <w:szCs w:val="18"/>
          <w:lang w:eastAsia="sl-SI"/>
        </w:rPr>
        <w:t>len</w:t>
      </w:r>
    </w:p>
    <w:p w14:paraId="0E689B7D" w14:textId="77777777" w:rsidR="00CB38CC" w:rsidRPr="00876D70" w:rsidRDefault="00CB38CC" w:rsidP="00CB38CC">
      <w:pPr>
        <w:spacing w:after="148" w:line="240" w:lineRule="auto"/>
        <w:ind w:left="466" w:right="178" w:hanging="10"/>
        <w:jc w:val="center"/>
        <w:rPr>
          <w:b/>
          <w:color w:val="000000"/>
          <w:sz w:val="18"/>
          <w:szCs w:val="18"/>
          <w:lang w:eastAsia="sl-SI"/>
        </w:rPr>
      </w:pPr>
      <w:r w:rsidRPr="00876D70">
        <w:rPr>
          <w:b/>
          <w:color w:val="000000"/>
          <w:sz w:val="18"/>
          <w:szCs w:val="18"/>
          <w:lang w:eastAsia="sl-SI"/>
        </w:rPr>
        <w:t>POŽARNO VARSTVO</w:t>
      </w:r>
    </w:p>
    <w:p w14:paraId="5E21B0D9" w14:textId="77777777" w:rsidR="00CB38CC" w:rsidRPr="00876D70" w:rsidRDefault="00CB38CC" w:rsidP="00CB38CC">
      <w:pPr>
        <w:spacing w:after="178" w:line="216" w:lineRule="auto"/>
        <w:ind w:left="19" w:right="14" w:hanging="5"/>
        <w:rPr>
          <w:color w:val="000000"/>
          <w:sz w:val="18"/>
          <w:szCs w:val="18"/>
          <w:lang w:eastAsia="sl-SI"/>
        </w:rPr>
      </w:pPr>
      <w:r w:rsidRPr="00876D70">
        <w:rPr>
          <w:color w:val="000000"/>
          <w:sz w:val="18"/>
          <w:szCs w:val="18"/>
          <w:lang w:eastAsia="sl-SI"/>
        </w:rPr>
        <w:t>Vodja del vsake izmed pogodbenih strank je dolžan delovno osebje svojega delodajalca seznaniti z vsemi ukrepi varstva pred požarom na skupnem delovišču.</w:t>
      </w:r>
    </w:p>
    <w:p w14:paraId="4D8A55A4" w14:textId="77777777" w:rsidR="00CB38CC" w:rsidRDefault="00CB38CC" w:rsidP="00CB38CC">
      <w:pPr>
        <w:spacing w:after="545" w:line="216" w:lineRule="auto"/>
        <w:ind w:left="19" w:right="14" w:hanging="5"/>
        <w:rPr>
          <w:rFonts w:eastAsia="Times New Roman"/>
          <w:noProof/>
          <w:color w:val="000000"/>
          <w:sz w:val="18"/>
          <w:szCs w:val="18"/>
          <w:lang w:eastAsia="sl-SI"/>
        </w:rPr>
      </w:pPr>
      <w:r w:rsidRPr="00876D70">
        <w:rPr>
          <w:rFonts w:eastAsia="Times New Roman"/>
          <w:noProof/>
          <w:color w:val="000000"/>
          <w:sz w:val="18"/>
          <w:szCs w:val="18"/>
          <w:lang w:eastAsia="sl-SI"/>
        </w:rPr>
        <w:drawing>
          <wp:anchor distT="0" distB="0" distL="114300" distR="114300" simplePos="0" relativeHeight="251658241" behindDoc="1" locked="0" layoutInCell="1" allowOverlap="1" wp14:anchorId="485DDB54" wp14:editId="53B40965">
            <wp:simplePos x="0" y="0"/>
            <wp:positionH relativeFrom="column">
              <wp:posOffset>2306320</wp:posOffset>
            </wp:positionH>
            <wp:positionV relativeFrom="paragraph">
              <wp:posOffset>692150</wp:posOffset>
            </wp:positionV>
            <wp:extent cx="518795" cy="496570"/>
            <wp:effectExtent l="0" t="0" r="0" b="0"/>
            <wp:wrapTight wrapText="bothSides">
              <wp:wrapPolygon edited="0">
                <wp:start x="0" y="0"/>
                <wp:lineTo x="0" y="20716"/>
                <wp:lineTo x="20622" y="20716"/>
                <wp:lineTo x="20622" y="0"/>
                <wp:lineTo x="0" y="0"/>
              </wp:wrapPolygon>
            </wp:wrapTight>
            <wp:docPr id="2" name="Slika 2" descr="Slika, ki vsebuje besede grafika, rdeča, simbol,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grafika, rdeča, simbol, oblikovanje&#10;&#10;Vsebina, ustvarjena z umetno inteligenco, morda ni praviln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795" cy="496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76D70">
        <w:rPr>
          <w:color w:val="000000"/>
          <w:sz w:val="18"/>
          <w:szCs w:val="18"/>
          <w:lang w:eastAsia="sl-SI"/>
        </w:rPr>
        <w:t xml:space="preserve">Vse delovno osebje na območju skupnega delovišča mora brezpogojno upoštevati in izvajati predpisana pravila protipožarne preventive v smislu požarne ogroženosti naravnega okolja ter določila veljavne zakonodaje s področja varstva pred požarom. </w:t>
      </w:r>
      <w:r w:rsidRPr="00876D70">
        <w:rPr>
          <w:b/>
          <w:color w:val="000000"/>
          <w:sz w:val="18"/>
          <w:szCs w:val="18"/>
          <w:lang w:eastAsia="sl-SI"/>
        </w:rPr>
        <w:t>Javljanje požara</w:t>
      </w:r>
      <w:r w:rsidRPr="00876D70">
        <w:rPr>
          <w:color w:val="000000"/>
          <w:sz w:val="18"/>
          <w:szCs w:val="18"/>
          <w:lang w:eastAsia="sl-SI"/>
        </w:rPr>
        <w:t xml:space="preserve"> je dolžan izvesti vsakdo izmed delovnega osebja </w:t>
      </w:r>
      <w:r w:rsidRPr="00876D70">
        <w:rPr>
          <w:sz w:val="18"/>
          <w:szCs w:val="18"/>
          <w:lang w:eastAsia="sl-SI"/>
        </w:rPr>
        <w:t>oz. kdorkoli izmed drugih prisotnih oseb na delovišču, ki prvi opazi požar in sicer nemudoma</w:t>
      </w:r>
      <w:r w:rsidRPr="00876D70">
        <w:rPr>
          <w:strike/>
          <w:sz w:val="18"/>
          <w:szCs w:val="18"/>
          <w:lang w:eastAsia="sl-SI"/>
        </w:rPr>
        <w:t>,</w:t>
      </w:r>
      <w:r w:rsidRPr="00876D70">
        <w:rPr>
          <w:sz w:val="18"/>
          <w:szCs w:val="18"/>
          <w:lang w:eastAsia="sl-SI"/>
        </w:rPr>
        <w:t xml:space="preserve"> na center za obveščanje </w:t>
      </w:r>
      <w:r w:rsidRPr="00876D70">
        <w:rPr>
          <w:color w:val="000000"/>
          <w:sz w:val="18"/>
          <w:szCs w:val="18"/>
          <w:lang w:eastAsia="sl-SI"/>
        </w:rPr>
        <w:t>na številko:</w:t>
      </w:r>
      <w:r w:rsidRPr="00DD74DC">
        <w:rPr>
          <w:rFonts w:eastAsia="Times New Roman"/>
          <w:noProof/>
          <w:color w:val="000000"/>
          <w:sz w:val="18"/>
          <w:szCs w:val="18"/>
          <w:lang w:eastAsia="sl-SI"/>
        </w:rPr>
        <w:t xml:space="preserve"> </w:t>
      </w:r>
    </w:p>
    <w:p w14:paraId="4F044221" w14:textId="77777777" w:rsidR="00CB38CC" w:rsidRDefault="00CB38CC" w:rsidP="00CB38CC">
      <w:pPr>
        <w:rPr>
          <w:lang w:eastAsia="sl-SI"/>
        </w:rPr>
      </w:pPr>
      <w:r>
        <w:rPr>
          <w:lang w:eastAsia="sl-SI"/>
        </w:rPr>
        <w:lastRenderedPageBreak/>
        <w:t xml:space="preserve">                                                       </w:t>
      </w:r>
    </w:p>
    <w:p w14:paraId="7169C5C0" w14:textId="77777777" w:rsidR="00CB38CC" w:rsidRPr="00C35039" w:rsidRDefault="00CB38CC" w:rsidP="00CB38CC">
      <w:pPr>
        <w:jc w:val="center"/>
        <w:rPr>
          <w:b/>
          <w:bCs/>
          <w:color w:val="4EA72E" w:themeColor="accent6"/>
          <w:lang w:eastAsia="sl-SI"/>
        </w:rPr>
      </w:pPr>
      <w:r w:rsidRPr="00C35039">
        <w:rPr>
          <w:b/>
          <w:bCs/>
          <w:color w:val="4EA72E" w:themeColor="accent6"/>
          <w:lang w:eastAsia="sl-SI"/>
        </w:rPr>
        <w:t xml:space="preserve">                                                      112</w:t>
      </w:r>
      <w:r w:rsidRPr="00C35039">
        <w:rPr>
          <w:b/>
          <w:bCs/>
          <w:noProof/>
          <w:color w:val="4EA72E" w:themeColor="accent6"/>
          <w:lang w:eastAsia="sl-SI"/>
        </w:rPr>
        <w:drawing>
          <wp:inline distT="0" distB="0" distL="0" distR="0" wp14:anchorId="3CD94667" wp14:editId="766EA7AB">
            <wp:extent cx="9525" cy="9525"/>
            <wp:effectExtent l="0" t="0" r="0" b="0"/>
            <wp:docPr id="3" name="Picture 2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01D447D2" w14:textId="77777777" w:rsidR="00CB38CC" w:rsidRPr="00876D70" w:rsidRDefault="00CB38CC" w:rsidP="00CB38CC">
      <w:pPr>
        <w:spacing w:after="259" w:line="219" w:lineRule="auto"/>
        <w:ind w:right="14"/>
        <w:rPr>
          <w:color w:val="000000"/>
          <w:sz w:val="18"/>
          <w:szCs w:val="18"/>
          <w:lang w:eastAsia="sl-SI"/>
        </w:rPr>
      </w:pPr>
      <w:r w:rsidRPr="00876D70">
        <w:rPr>
          <w:color w:val="000000"/>
          <w:sz w:val="18"/>
          <w:szCs w:val="18"/>
          <w:lang w:eastAsia="sl-SI"/>
        </w:rPr>
        <w:t>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w:t>
      </w:r>
    </w:p>
    <w:p w14:paraId="47D3FA83" w14:textId="77777777" w:rsidR="00CB38CC" w:rsidRPr="00876D70" w:rsidRDefault="00CB38CC" w:rsidP="00CB38CC">
      <w:pPr>
        <w:spacing w:after="259" w:line="219" w:lineRule="auto"/>
        <w:ind w:left="14" w:right="14" w:firstLine="4"/>
        <w:rPr>
          <w:color w:val="000000"/>
          <w:sz w:val="18"/>
          <w:szCs w:val="18"/>
          <w:lang w:eastAsia="sl-SI"/>
        </w:rPr>
      </w:pPr>
      <w:r w:rsidRPr="00876D70">
        <w:rPr>
          <w:color w:val="000000"/>
          <w:sz w:val="18"/>
          <w:szCs w:val="18"/>
          <w:lang w:eastAsia="sl-SI"/>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za odstranitev </w:t>
      </w:r>
      <w:r w:rsidRPr="00876D70">
        <w:rPr>
          <w:sz w:val="18"/>
          <w:szCs w:val="18"/>
          <w:lang w:eastAsia="sl-SI"/>
        </w:rPr>
        <w:t>predmetnih s</w:t>
      </w:r>
      <w:r w:rsidRPr="00876D70">
        <w:rPr>
          <w:color w:val="000000"/>
          <w:sz w:val="18"/>
          <w:szCs w:val="18"/>
          <w:lang w:eastAsia="sl-SI"/>
        </w:rPr>
        <w:t>novi in materiala (tudi embalaže), ki ga  uporabljalo za opravljanje svojih delovnih nalog, sicer pa za red in ustrezno zavarovanje navedenega.</w:t>
      </w:r>
    </w:p>
    <w:p w14:paraId="2A3E486A" w14:textId="77777777" w:rsidR="00CB38CC" w:rsidRPr="00876D70" w:rsidRDefault="00CB38CC" w:rsidP="00CB38CC">
      <w:pPr>
        <w:spacing w:line="240" w:lineRule="auto"/>
        <w:ind w:left="188" w:right="82" w:hanging="10"/>
        <w:jc w:val="center"/>
        <w:rPr>
          <w:b/>
          <w:color w:val="000000"/>
          <w:sz w:val="18"/>
          <w:szCs w:val="18"/>
          <w:lang w:eastAsia="sl-SI"/>
        </w:rPr>
      </w:pPr>
      <w:r w:rsidRPr="00876D70">
        <w:rPr>
          <w:b/>
          <w:color w:val="000000"/>
          <w:sz w:val="18"/>
          <w:szCs w:val="18"/>
          <w:lang w:eastAsia="sl-SI"/>
        </w:rPr>
        <w:t>14. člen</w:t>
      </w:r>
    </w:p>
    <w:p w14:paraId="326CC64D" w14:textId="77777777" w:rsidR="00CB38CC" w:rsidRPr="00876D70" w:rsidRDefault="00CB38CC" w:rsidP="00CB38CC">
      <w:pPr>
        <w:spacing w:line="240" w:lineRule="auto"/>
        <w:jc w:val="center"/>
        <w:rPr>
          <w:b/>
          <w:color w:val="000000"/>
          <w:sz w:val="18"/>
          <w:szCs w:val="18"/>
          <w:lang w:eastAsia="sl-SI"/>
        </w:rPr>
      </w:pPr>
      <w:r w:rsidRPr="00876D70">
        <w:rPr>
          <w:b/>
          <w:color w:val="000000"/>
          <w:sz w:val="18"/>
          <w:szCs w:val="18"/>
          <w:lang w:eastAsia="sl-SI"/>
        </w:rPr>
        <w:t>PROMETNI REŽIM</w:t>
      </w:r>
    </w:p>
    <w:p w14:paraId="12004FDE" w14:textId="77777777" w:rsidR="00CB38CC" w:rsidRPr="00876D70" w:rsidRDefault="00CB38CC" w:rsidP="00CB38CC">
      <w:pPr>
        <w:spacing w:line="240" w:lineRule="auto"/>
        <w:ind w:left="466" w:hanging="10"/>
        <w:jc w:val="center"/>
        <w:rPr>
          <w:b/>
          <w:color w:val="000000"/>
          <w:sz w:val="18"/>
          <w:szCs w:val="18"/>
          <w:lang w:eastAsia="sl-SI"/>
        </w:rPr>
      </w:pPr>
    </w:p>
    <w:p w14:paraId="3104AD99" w14:textId="77777777" w:rsidR="00CB38CC" w:rsidRPr="00876D70" w:rsidRDefault="00CB38CC" w:rsidP="00CB38CC">
      <w:pPr>
        <w:spacing w:after="259" w:line="219" w:lineRule="auto"/>
        <w:ind w:left="14" w:right="14" w:firstLine="4"/>
        <w:rPr>
          <w:color w:val="000000"/>
          <w:sz w:val="18"/>
          <w:szCs w:val="18"/>
          <w:lang w:eastAsia="sl-SI"/>
        </w:rPr>
      </w:pPr>
      <w:r w:rsidRPr="00876D70">
        <w:rPr>
          <w:color w:val="000000"/>
          <w:sz w:val="18"/>
          <w:szCs w:val="18"/>
          <w:lang w:eastAsia="sl-SI"/>
        </w:rPr>
        <w:t>Vožnja z vozili je na območju skupnega delovišča oz. v njegovi okolici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w:t>
      </w:r>
    </w:p>
    <w:p w14:paraId="1B849808" w14:textId="77777777" w:rsidR="00CB38CC" w:rsidRPr="00876D70" w:rsidRDefault="00CB38CC" w:rsidP="00CB38CC">
      <w:pPr>
        <w:spacing w:after="259" w:line="219" w:lineRule="auto"/>
        <w:ind w:left="14" w:right="14" w:firstLine="4"/>
        <w:rPr>
          <w:noProof/>
          <w:sz w:val="18"/>
          <w:szCs w:val="18"/>
          <w:lang w:eastAsia="sl-SI"/>
        </w:rPr>
      </w:pPr>
      <w:r w:rsidRPr="00876D70">
        <w:rPr>
          <w:color w:val="000000"/>
          <w:sz w:val="18"/>
          <w:szCs w:val="18"/>
          <w:lang w:eastAsia="sl-SI"/>
        </w:rPr>
        <w:t xml:space="preserve">V vsakem primeru se morajo pogodbene stranke pri uporabi gozdne ceste na ali ob skupnem </w:t>
      </w:r>
      <w:r w:rsidRPr="00876D70">
        <w:rPr>
          <w:noProof/>
          <w:color w:val="000000"/>
          <w:sz w:val="18"/>
          <w:szCs w:val="18"/>
          <w:lang w:eastAsia="sl-SI"/>
        </w:rPr>
        <w:t xml:space="preserve">delovišču izogibati  delovnemu območju sredstev za delo ter upoštevati vrsto, način, intenziteto, čas in nujnost uporabe te ceste ali njene neposredne okolice s strani katere druge izmed pogodbenih strank ter pri tem med seboj komunicirati. Usklajevati se je dolžno vse delovno osebje predvsem pa vodje del in </w:t>
      </w:r>
      <w:r w:rsidRPr="00876D70">
        <w:rPr>
          <w:noProof/>
          <w:sz w:val="18"/>
          <w:szCs w:val="18"/>
          <w:lang w:eastAsia="sl-SI"/>
        </w:rPr>
        <w:t>oseba za usklajeno izvajanje ukrepov, ki odloča tudi v primeru spora pogodbenih strank glede uporabe iste gozdne ceste oz. istega odseka ali ožjega dela ceste ob skupnem delovišču.</w:t>
      </w:r>
    </w:p>
    <w:p w14:paraId="48C92F64" w14:textId="77777777" w:rsidR="00CB38CC" w:rsidRPr="00876D70" w:rsidRDefault="00CB38CC" w:rsidP="00CB38CC">
      <w:pPr>
        <w:spacing w:after="259" w:line="219" w:lineRule="auto"/>
        <w:ind w:left="14" w:right="14" w:firstLine="4"/>
        <w:rPr>
          <w:noProof/>
          <w:sz w:val="18"/>
          <w:szCs w:val="18"/>
          <w:lang w:eastAsia="sl-SI"/>
        </w:rPr>
      </w:pPr>
      <w:r w:rsidRPr="00876D70">
        <w:rPr>
          <w:noProof/>
          <w:sz w:val="18"/>
          <w:szCs w:val="18"/>
          <w:lang w:eastAsia="sl-SI"/>
        </w:rPr>
        <w:t>Vsaki izmed pogodbenih strank je, razen izjemoma ob drugačnem dogovoru, prepovedano parkiranje vozil in odlaganje  GLS ali drugega materiala na označenih rampnih prostorih ter vseh drugih  za namen izvedbe pogodbenih del  določenih površinah (delovne površine), kjer se že vrši obdelava oz. dodelava GLS ali kjer se nahajajo gozdarska sredstva za delo, predvsem gozdarska strojna in transportna oprema, vse s strani druge pogodbene stranke ali izvajalca del. Za začasno odlaganje  GLS, začasno parkiranje vozil ali odlaganje delovnih sredstev na zemljiščih, ki niso last Republike Slovenije in v upravljanju naročnika, je potrebno predhodno pridobiti soglasje lastnika.</w:t>
      </w:r>
    </w:p>
    <w:p w14:paraId="692BE9EA" w14:textId="77777777" w:rsidR="00CB38CC" w:rsidRPr="00876D70" w:rsidRDefault="00CB38CC" w:rsidP="00CB38CC">
      <w:pPr>
        <w:spacing w:after="274" w:line="216" w:lineRule="auto"/>
        <w:ind w:left="19" w:right="14" w:hanging="5"/>
        <w:rPr>
          <w:noProof/>
          <w:sz w:val="18"/>
          <w:szCs w:val="18"/>
          <w:lang w:eastAsia="sl-SI"/>
        </w:rPr>
      </w:pPr>
      <w:r w:rsidRPr="00876D70">
        <w:rPr>
          <w:noProof/>
          <w:sz w:val="18"/>
          <w:szCs w:val="18"/>
          <w:lang w:eastAsia="sl-SI"/>
        </w:rPr>
        <w:t>Pri vsakokratnem gibanju in vožnji po gozdih prometnicah in skladiščnih površinah je dolžno delovno osebje vsake izmed pogodbenih strank posebno pozornost posvečati zložajem oblovine ter gozdarski strojni in transportni opremi, s katero se opravlja dodelava in obdelava GLS ter se vrši nakladanje, razkladanje, prevoz ali druga izvedbena dela s GLS. Prepovedano je zadrževanje oseb v delovnem oz. nevarnem območju delovanja gozdarske strojne opreme in transportnih sredstev.</w:t>
      </w:r>
    </w:p>
    <w:p w14:paraId="54B9A700" w14:textId="77777777" w:rsidR="00CB38CC" w:rsidRPr="00876D70" w:rsidRDefault="00CB38CC" w:rsidP="00CB38CC">
      <w:pPr>
        <w:spacing w:after="325" w:line="216" w:lineRule="auto"/>
        <w:ind w:left="19" w:right="14" w:hanging="5"/>
        <w:rPr>
          <w:color w:val="000000"/>
          <w:sz w:val="18"/>
          <w:szCs w:val="18"/>
          <w:lang w:eastAsia="sl-SI"/>
        </w:rPr>
      </w:pPr>
      <w:r w:rsidRPr="00876D70">
        <w:rPr>
          <w:b/>
          <w:sz w:val="18"/>
          <w:szCs w:val="18"/>
          <w:lang w:eastAsia="sl-SI"/>
        </w:rPr>
        <w:t>Javljanje prometnih nesreč</w:t>
      </w:r>
      <w:r w:rsidRPr="00876D70">
        <w:rPr>
          <w:sz w:val="18"/>
          <w:szCs w:val="18"/>
          <w:lang w:eastAsia="sl-SI"/>
        </w:rPr>
        <w:t xml:space="preserve"> je dolžan izvesti vsakdo izmed delovnega osebja, ki je prisoten ob ali udeležen v dogodku  in sicer nemudoma, ko opazi morebitno prometno nesrečo na </w:t>
      </w:r>
      <w:r w:rsidRPr="00876D70">
        <w:rPr>
          <w:color w:val="000000"/>
          <w:sz w:val="18"/>
          <w:szCs w:val="18"/>
          <w:lang w:eastAsia="sl-SI"/>
        </w:rPr>
        <w:t>ali ob skupnem delovišču. Javljanje se izvede</w:t>
      </w:r>
      <w:r w:rsidRPr="00876D70">
        <w:rPr>
          <w:color w:val="FF0000"/>
          <w:sz w:val="18"/>
          <w:szCs w:val="18"/>
          <w:lang w:eastAsia="sl-SI"/>
        </w:rPr>
        <w:t xml:space="preserve"> </w:t>
      </w:r>
      <w:r w:rsidRPr="00876D70">
        <w:rPr>
          <w:color w:val="000000"/>
          <w:sz w:val="18"/>
          <w:szCs w:val="18"/>
          <w:lang w:eastAsia="sl-SI"/>
        </w:rPr>
        <w:t>policiji na številko</w:t>
      </w:r>
      <w:r w:rsidRPr="00876D70">
        <w:rPr>
          <w:noProof/>
          <w:color w:val="000000"/>
          <w:sz w:val="18"/>
          <w:szCs w:val="18"/>
          <w:lang w:eastAsia="sl-SI"/>
        </w:rPr>
        <w:drawing>
          <wp:inline distT="0" distB="0" distL="0" distR="0" wp14:anchorId="0E234B8D" wp14:editId="4041F966">
            <wp:extent cx="28575" cy="85725"/>
            <wp:effectExtent l="0" t="0" r="0" b="0"/>
            <wp:docPr id="4" name="Picture 5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p>
    <w:p w14:paraId="7148818A" w14:textId="77777777" w:rsidR="00CB38CC" w:rsidRPr="00876D70" w:rsidRDefault="00CB38CC" w:rsidP="00CB38CC">
      <w:pPr>
        <w:spacing w:after="161"/>
        <w:ind w:left="43" w:hanging="10"/>
        <w:jc w:val="center"/>
        <w:rPr>
          <w:color w:val="000000"/>
          <w:sz w:val="18"/>
          <w:szCs w:val="18"/>
          <w:lang w:eastAsia="sl-SI"/>
        </w:rPr>
      </w:pPr>
      <w:r w:rsidRPr="00876D70">
        <w:rPr>
          <w:rFonts w:eastAsia="Times New Roman"/>
          <w:b/>
          <w:noProof/>
          <w:color w:val="70AD47"/>
          <w:sz w:val="18"/>
          <w:szCs w:val="18"/>
          <w:lang w:eastAsia="sl-SI"/>
        </w:rPr>
        <w:drawing>
          <wp:inline distT="0" distB="0" distL="0" distR="0" wp14:anchorId="1AECF575" wp14:editId="0F9150C4">
            <wp:extent cx="473248" cy="452671"/>
            <wp:effectExtent l="0" t="0" r="3175" b="5080"/>
            <wp:docPr id="5" name="Slika 1" descr="Slika, ki vsebuje besede grafika, rdeča, simbol,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Slika, ki vsebuje besede grafika, rdeča, simbol, oblikovanje&#10;&#10;Vsebina, ustvarjena z umetno inteligenco, morda ni praviln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9380" cy="458536"/>
                    </a:xfrm>
                    <a:prstGeom prst="rect">
                      <a:avLst/>
                    </a:prstGeom>
                    <a:noFill/>
                    <a:ln>
                      <a:noFill/>
                    </a:ln>
                  </pic:spPr>
                </pic:pic>
              </a:graphicData>
            </a:graphic>
          </wp:inline>
        </w:drawing>
      </w:r>
      <w:r w:rsidRPr="00DD74DC">
        <w:rPr>
          <w:rFonts w:eastAsia="Times New Roman"/>
          <w:b/>
          <w:color w:val="70AD47"/>
          <w:lang w:eastAsia="sl-SI"/>
        </w:rPr>
        <w:t>113</w:t>
      </w:r>
    </w:p>
    <w:p w14:paraId="059E8379" w14:textId="77777777" w:rsidR="00CB38CC" w:rsidRPr="00876D70" w:rsidRDefault="00CB38CC" w:rsidP="00CB38CC">
      <w:pPr>
        <w:spacing w:line="265" w:lineRule="auto"/>
        <w:ind w:left="188" w:right="206" w:hanging="10"/>
        <w:jc w:val="center"/>
        <w:rPr>
          <w:b/>
          <w:color w:val="000000"/>
          <w:sz w:val="18"/>
          <w:szCs w:val="18"/>
          <w:lang w:eastAsia="sl-SI"/>
        </w:rPr>
      </w:pPr>
    </w:p>
    <w:p w14:paraId="2D2661A5" w14:textId="77777777" w:rsidR="00CB38CC" w:rsidRPr="00876D70" w:rsidRDefault="00CB38CC" w:rsidP="00CB38CC">
      <w:pPr>
        <w:spacing w:line="265" w:lineRule="auto"/>
        <w:ind w:left="188" w:right="206" w:hanging="10"/>
        <w:jc w:val="center"/>
        <w:rPr>
          <w:b/>
          <w:color w:val="000000"/>
          <w:sz w:val="18"/>
          <w:szCs w:val="18"/>
          <w:lang w:eastAsia="sl-SI"/>
        </w:rPr>
      </w:pPr>
      <w:r w:rsidRPr="00876D70">
        <w:rPr>
          <w:b/>
          <w:color w:val="000000"/>
          <w:sz w:val="18"/>
          <w:szCs w:val="18"/>
          <w:lang w:eastAsia="sl-SI"/>
        </w:rPr>
        <w:t>15.člen</w:t>
      </w:r>
    </w:p>
    <w:p w14:paraId="347CC29F" w14:textId="77777777" w:rsidR="00CB38CC" w:rsidRDefault="00CB38CC" w:rsidP="00CB38CC">
      <w:pPr>
        <w:rPr>
          <w:lang w:eastAsia="sl-SI"/>
        </w:rPr>
      </w:pPr>
      <w:r w:rsidRPr="00876D70">
        <w:rPr>
          <w:lang w:eastAsia="sl-SI"/>
        </w:rPr>
        <w:t>PRVA POMOČ IN REŠEVANJE</w:t>
      </w:r>
    </w:p>
    <w:p w14:paraId="314312C6" w14:textId="77777777" w:rsidR="00CB38CC" w:rsidRPr="00876D70" w:rsidRDefault="00CB38CC" w:rsidP="00CB38CC">
      <w:pPr>
        <w:rPr>
          <w:lang w:eastAsia="sl-SI"/>
        </w:rPr>
      </w:pPr>
    </w:p>
    <w:p w14:paraId="7533F491" w14:textId="77777777" w:rsidR="00CB38CC" w:rsidRPr="00876D70" w:rsidRDefault="00CB38CC" w:rsidP="00CB38CC">
      <w:pPr>
        <w:spacing w:after="214" w:line="219" w:lineRule="auto"/>
        <w:ind w:left="14" w:right="14" w:firstLine="4"/>
        <w:rPr>
          <w:color w:val="000000"/>
          <w:sz w:val="18"/>
          <w:szCs w:val="18"/>
          <w:lang w:eastAsia="sl-SI"/>
        </w:rPr>
      </w:pPr>
      <w:r w:rsidRPr="00876D70">
        <w:rPr>
          <w:color w:val="000000"/>
          <w:sz w:val="18"/>
          <w:szCs w:val="18"/>
          <w:lang w:eastAsia="sl-SI"/>
        </w:rPr>
        <w:t>Pogodbene stranke so sporazumne, da mora vsaka zase v času izvajanja del na skupnem delovišču, zagotavljati predpisan material in opremo za prvo pomoč na delovnem mestu.</w:t>
      </w:r>
    </w:p>
    <w:p w14:paraId="653A592E" w14:textId="77777777" w:rsidR="00CB38CC" w:rsidRPr="00876D70" w:rsidRDefault="00CB38CC" w:rsidP="00CB38CC">
      <w:pPr>
        <w:spacing w:after="280" w:line="219" w:lineRule="auto"/>
        <w:ind w:left="14" w:right="14" w:firstLine="4"/>
        <w:rPr>
          <w:color w:val="000000"/>
          <w:sz w:val="18"/>
          <w:szCs w:val="18"/>
          <w:lang w:eastAsia="sl-SI"/>
        </w:rPr>
      </w:pPr>
      <w:r w:rsidRPr="00876D70">
        <w:rPr>
          <w:color w:val="000000"/>
          <w:sz w:val="18"/>
          <w:szCs w:val="18"/>
          <w:lang w:eastAsia="sl-SI"/>
        </w:rPr>
        <w:t>Pogodbene stranke so sporazumne, da mora vsaka zase v času izvajanja del na skupnem delovišču zagotoviti prisotnost osebe, ki je usposobljena za izvajanje prve pomoči skladno z veljavnim pravilnikom, ki ureja organizacijo, material, in opremo za prvo pomoč na delovnem mestu.</w:t>
      </w:r>
    </w:p>
    <w:p w14:paraId="0A7C3951" w14:textId="77777777" w:rsidR="00CB38CC" w:rsidRPr="00876D70" w:rsidRDefault="00CB38CC" w:rsidP="00CB38CC">
      <w:pPr>
        <w:spacing w:after="259" w:line="219" w:lineRule="auto"/>
        <w:ind w:left="14" w:right="14" w:firstLine="4"/>
        <w:rPr>
          <w:color w:val="000000"/>
          <w:sz w:val="18"/>
          <w:szCs w:val="18"/>
          <w:lang w:eastAsia="sl-SI"/>
        </w:rPr>
      </w:pPr>
      <w:r w:rsidRPr="00876D70">
        <w:rPr>
          <w:color w:val="000000"/>
          <w:sz w:val="18"/>
          <w:szCs w:val="18"/>
          <w:lang w:eastAsia="sl-SI"/>
        </w:rPr>
        <w:t xml:space="preserve">Pogodbene stranke so sporazumne,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w:t>
      </w:r>
      <w:r w:rsidRPr="00876D70">
        <w:rPr>
          <w:color w:val="000000"/>
          <w:sz w:val="18"/>
          <w:szCs w:val="18"/>
          <w:lang w:eastAsia="sl-SI"/>
        </w:rPr>
        <w:lastRenderedPageBreak/>
        <w:t>usklajeno izvajanje ukrepov. V kolikor je to mogoče ali bolj primerno oz. celo nujno (zaradi teže poškodb), so pogodbene stranke dolžne zaprositi za prevoz z reševalnim vozilom.</w:t>
      </w:r>
    </w:p>
    <w:p w14:paraId="5AAF98B7" w14:textId="77777777" w:rsidR="00CB38CC" w:rsidRPr="00876D70" w:rsidRDefault="00CB38CC" w:rsidP="00CB38CC">
      <w:pPr>
        <w:spacing w:after="360" w:line="216" w:lineRule="auto"/>
        <w:ind w:left="17" w:right="11" w:hanging="6"/>
        <w:rPr>
          <w:color w:val="000000"/>
          <w:sz w:val="18"/>
          <w:szCs w:val="18"/>
          <w:lang w:eastAsia="sl-SI"/>
        </w:rPr>
      </w:pPr>
      <w:r w:rsidRPr="00876D70">
        <w:rPr>
          <w:b/>
          <w:color w:val="000000"/>
          <w:sz w:val="18"/>
          <w:szCs w:val="18"/>
          <w:lang w:eastAsia="sl-SI"/>
        </w:rPr>
        <w:t>Javljanje težjih poškodb</w:t>
      </w:r>
      <w:r w:rsidRPr="00876D70">
        <w:rPr>
          <w:color w:val="000000"/>
          <w:sz w:val="18"/>
          <w:szCs w:val="18"/>
          <w:lang w:eastAsia="sl-SI"/>
        </w:rPr>
        <w:t>, pri katerih je potrebno reševanje ponesrečencev na kraju dogodka, se izvede najbližji zdravstveni ustanovi ali pa na center za obveščanje na številko</w:t>
      </w:r>
      <w:r w:rsidRPr="00876D70">
        <w:rPr>
          <w:noProof/>
          <w:color w:val="000000"/>
          <w:sz w:val="18"/>
          <w:szCs w:val="18"/>
          <w:lang w:eastAsia="sl-SI"/>
        </w:rPr>
        <w:t xml:space="preserve"> :</w:t>
      </w:r>
    </w:p>
    <w:p w14:paraId="1D82787A" w14:textId="77777777" w:rsidR="00CB38CC" w:rsidRPr="00DD74DC" w:rsidRDefault="00CB38CC" w:rsidP="00CB38CC">
      <w:pPr>
        <w:spacing w:after="360" w:line="216" w:lineRule="auto"/>
        <w:ind w:left="17" w:right="11" w:hanging="6"/>
        <w:jc w:val="center"/>
        <w:rPr>
          <w:color w:val="000000"/>
          <w:sz w:val="24"/>
          <w:szCs w:val="24"/>
          <w:lang w:eastAsia="sl-SI"/>
        </w:rPr>
      </w:pPr>
      <w:r w:rsidRPr="00876D70">
        <w:rPr>
          <w:rFonts w:eastAsia="Times New Roman"/>
          <w:noProof/>
          <w:color w:val="000000"/>
          <w:sz w:val="18"/>
          <w:szCs w:val="18"/>
          <w:lang w:eastAsia="sl-SI"/>
        </w:rPr>
        <w:drawing>
          <wp:inline distT="0" distB="0" distL="0" distR="0" wp14:anchorId="54D418B6" wp14:editId="67C4F015">
            <wp:extent cx="552797" cy="528762"/>
            <wp:effectExtent l="0" t="0" r="0" b="5080"/>
            <wp:docPr id="6" name="Slika 4" descr="Slika, ki vsebuje besede grafika, rdeča, simbol,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4" descr="Slika, ki vsebuje besede grafika, rdeča, simbol, oblikovanje&#10;&#10;Vsebina, ustvarjena z umetno inteligenco, morda ni praviln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5167" cy="531029"/>
                    </a:xfrm>
                    <a:prstGeom prst="rect">
                      <a:avLst/>
                    </a:prstGeom>
                    <a:noFill/>
                    <a:ln>
                      <a:noFill/>
                    </a:ln>
                  </pic:spPr>
                </pic:pic>
              </a:graphicData>
            </a:graphic>
          </wp:inline>
        </w:drawing>
      </w:r>
      <w:r w:rsidRPr="00DD74DC">
        <w:rPr>
          <w:rFonts w:eastAsia="Times New Roman"/>
          <w:b/>
          <w:color w:val="70AD47"/>
          <w:sz w:val="24"/>
          <w:szCs w:val="24"/>
          <w:lang w:eastAsia="sl-SI"/>
        </w:rPr>
        <w:t>112</w:t>
      </w:r>
    </w:p>
    <w:p w14:paraId="3154AB8D" w14:textId="77777777" w:rsidR="00CB38CC" w:rsidRPr="00876D70" w:rsidRDefault="00CB38CC" w:rsidP="00CB38CC">
      <w:pPr>
        <w:spacing w:after="529" w:line="219" w:lineRule="auto"/>
        <w:ind w:left="14" w:right="14" w:firstLine="4"/>
        <w:rPr>
          <w:color w:val="000000"/>
          <w:sz w:val="18"/>
          <w:szCs w:val="18"/>
          <w:lang w:eastAsia="sl-SI"/>
        </w:rPr>
      </w:pPr>
      <w:r w:rsidRPr="00876D70">
        <w:rPr>
          <w:color w:val="000000"/>
          <w:sz w:val="18"/>
          <w:szCs w:val="18"/>
          <w:lang w:eastAsia="sl-SI"/>
        </w:rPr>
        <w:t>Delovno osebje, vodja del posamezne pogodbene stranke in oseba za usklajeno izvajanje ukrepov si morajo pred pričetkom dela na skupnem delovišču pridobiti podatke o najbližji zdravstveni ustanovi in njenih kontaktnih podatkih.</w:t>
      </w:r>
    </w:p>
    <w:p w14:paraId="184601CA" w14:textId="77777777" w:rsidR="00CB38CC" w:rsidRPr="00876D70" w:rsidRDefault="00CB38CC" w:rsidP="00CB38CC">
      <w:pPr>
        <w:spacing w:line="265" w:lineRule="auto"/>
        <w:ind w:left="188" w:right="168" w:hanging="10"/>
        <w:jc w:val="center"/>
        <w:rPr>
          <w:b/>
          <w:color w:val="000000"/>
          <w:sz w:val="18"/>
          <w:szCs w:val="18"/>
          <w:lang w:eastAsia="sl-SI"/>
        </w:rPr>
      </w:pPr>
      <w:r w:rsidRPr="00876D70">
        <w:rPr>
          <w:b/>
          <w:color w:val="000000"/>
          <w:sz w:val="18"/>
          <w:szCs w:val="18"/>
          <w:lang w:eastAsia="sl-SI"/>
        </w:rPr>
        <w:t>16.člen</w:t>
      </w:r>
    </w:p>
    <w:p w14:paraId="50BF5363" w14:textId="77777777" w:rsidR="00CB38CC" w:rsidRPr="00876D70" w:rsidRDefault="00CB38CC" w:rsidP="00CB38CC">
      <w:pPr>
        <w:rPr>
          <w:lang w:eastAsia="sl-SI"/>
        </w:rPr>
      </w:pPr>
      <w:r w:rsidRPr="00876D70">
        <w:rPr>
          <w:lang w:eastAsia="sl-SI"/>
        </w:rPr>
        <w:t>DELOVNE NEZGODE, POŠKODBE PRI DELU</w:t>
      </w:r>
    </w:p>
    <w:p w14:paraId="56EECEDC" w14:textId="77777777" w:rsidR="00CB38CC" w:rsidRPr="00876D70" w:rsidRDefault="00CB38CC" w:rsidP="00CB38CC">
      <w:pPr>
        <w:spacing w:after="235" w:line="219" w:lineRule="auto"/>
        <w:ind w:left="14" w:right="14" w:firstLine="4"/>
        <w:rPr>
          <w:sz w:val="18"/>
          <w:szCs w:val="18"/>
          <w:lang w:eastAsia="sl-SI"/>
        </w:rPr>
      </w:pPr>
      <w:r w:rsidRPr="00876D70">
        <w:rPr>
          <w:color w:val="000000"/>
          <w:sz w:val="18"/>
          <w:szCs w:val="18"/>
          <w:lang w:eastAsia="sl-SI"/>
        </w:rPr>
        <w:t xml:space="preserve">Vodja del vsake izmed pogodbenih strank je dolžan svojega delodajalca nemudoma oz. takoj ko je to mogoče, obvestiti o vsaki nezgodi pri delu. </w:t>
      </w:r>
      <w:r w:rsidRPr="00876D70">
        <w:rPr>
          <w:sz w:val="18"/>
          <w:szCs w:val="18"/>
          <w:lang w:eastAsia="sl-SI"/>
        </w:rPr>
        <w:t>V zvezi z nezgodo mora pri delovnem osebju svojega delodajalca ter pri vseh ostalih prisotnih na skupnem delovišču, ki so bili v času nezgode na delovišču pridobiti podatke v zvezi z nezgodo ter svojemu delodajalcu nuditi vse potrebne informacije, da bo slednji lahko izpolnil svoje zakonske obveznosti glede prijave te nezgode in druge predpisane obravnave le te.</w:t>
      </w:r>
    </w:p>
    <w:p w14:paraId="2282BC38" w14:textId="77777777" w:rsidR="00CB38CC" w:rsidRPr="00876D70" w:rsidRDefault="00CB38CC" w:rsidP="00CB38CC">
      <w:pPr>
        <w:spacing w:after="232" w:line="219" w:lineRule="auto"/>
        <w:ind w:left="14" w:right="14" w:firstLine="4"/>
        <w:rPr>
          <w:color w:val="000000"/>
          <w:sz w:val="18"/>
          <w:szCs w:val="18"/>
          <w:lang w:eastAsia="sl-SI"/>
        </w:rPr>
      </w:pPr>
      <w:r w:rsidRPr="00876D70">
        <w:rPr>
          <w:sz w:val="18"/>
          <w:szCs w:val="18"/>
          <w:lang w:eastAsia="sl-SI"/>
        </w:rPr>
        <w:t xml:space="preserve">Dokumenti o delovni usposobljenosti, zdravstveni sposobnosti in ustreznih strokovnih kompetencah (usposobljenosti) delovnega osebja vsake izmed pogodbenih strank </w:t>
      </w:r>
      <w:r w:rsidRPr="00876D70">
        <w:rPr>
          <w:color w:val="000000"/>
          <w:sz w:val="18"/>
          <w:szCs w:val="18"/>
          <w:lang w:eastAsia="sl-SI"/>
        </w:rPr>
        <w:t>se nahajajo na sedežih pogodbenih strank.</w:t>
      </w:r>
    </w:p>
    <w:p w14:paraId="0C7B7236" w14:textId="77777777" w:rsidR="00CB38CC" w:rsidRPr="00876D70" w:rsidRDefault="00CB38CC" w:rsidP="00CB38CC">
      <w:pPr>
        <w:spacing w:after="259" w:line="219" w:lineRule="auto"/>
        <w:ind w:left="14" w:right="14" w:firstLine="4"/>
        <w:rPr>
          <w:color w:val="000000"/>
          <w:sz w:val="18"/>
          <w:szCs w:val="18"/>
          <w:lang w:eastAsia="sl-SI"/>
        </w:rPr>
      </w:pPr>
      <w:r w:rsidRPr="00876D70">
        <w:rPr>
          <w:color w:val="000000"/>
          <w:sz w:val="18"/>
          <w:szCs w:val="18"/>
          <w:lang w:eastAsia="sl-SI"/>
        </w:rPr>
        <w:t>Prinašanje in uživanje alkoholnih pijač ali drugih psihoaktivnih snovi je na skupnem delovišču strogo prepovedano.</w:t>
      </w:r>
    </w:p>
    <w:p w14:paraId="76D92821" w14:textId="77777777" w:rsidR="00CB38CC" w:rsidRPr="00876D70" w:rsidRDefault="00CB38CC" w:rsidP="00CB38CC">
      <w:pPr>
        <w:spacing w:after="259" w:line="219" w:lineRule="auto"/>
        <w:ind w:right="38"/>
        <w:rPr>
          <w:sz w:val="18"/>
          <w:szCs w:val="18"/>
          <w:lang w:eastAsia="sl-SI"/>
        </w:rPr>
      </w:pPr>
      <w:r w:rsidRPr="00876D70">
        <w:rPr>
          <w:sz w:val="18"/>
          <w:szCs w:val="18"/>
          <w:lang w:eastAsia="sl-SI"/>
        </w:rPr>
        <w:t xml:space="preserve">Vodenje dnevnih evidenc prisotnosti na delu delovnega osebja na skupnem delovišču je stalna naloga vsake izmed pogodbenih strank. </w:t>
      </w:r>
    </w:p>
    <w:p w14:paraId="03E561C5" w14:textId="77777777" w:rsidR="00CB38CC" w:rsidRDefault="00CB38CC" w:rsidP="00CB38CC">
      <w:pPr>
        <w:spacing w:line="265" w:lineRule="auto"/>
        <w:ind w:right="197"/>
        <w:jc w:val="center"/>
        <w:rPr>
          <w:b/>
          <w:sz w:val="18"/>
          <w:szCs w:val="18"/>
          <w:lang w:eastAsia="sl-SI"/>
        </w:rPr>
      </w:pPr>
      <w:r w:rsidRPr="00876D70">
        <w:rPr>
          <w:b/>
          <w:sz w:val="18"/>
          <w:szCs w:val="18"/>
          <w:lang w:eastAsia="sl-SI"/>
        </w:rPr>
        <w:t>17. člen</w:t>
      </w:r>
    </w:p>
    <w:p w14:paraId="11E465B6" w14:textId="77777777" w:rsidR="00CB38CC" w:rsidRPr="00876D70" w:rsidRDefault="00CB38CC" w:rsidP="00CB38CC">
      <w:pPr>
        <w:spacing w:line="265" w:lineRule="auto"/>
        <w:ind w:right="197"/>
        <w:jc w:val="center"/>
        <w:rPr>
          <w:b/>
          <w:sz w:val="18"/>
          <w:szCs w:val="18"/>
          <w:lang w:eastAsia="sl-SI"/>
        </w:rPr>
      </w:pPr>
    </w:p>
    <w:p w14:paraId="021EB1DD" w14:textId="77777777" w:rsidR="00CB38CC" w:rsidRPr="00876D70" w:rsidRDefault="00CB38CC" w:rsidP="00CB38CC">
      <w:pPr>
        <w:spacing w:after="259" w:line="219" w:lineRule="auto"/>
        <w:ind w:left="14" w:right="14" w:firstLine="4"/>
        <w:rPr>
          <w:color w:val="000000"/>
          <w:sz w:val="18"/>
          <w:szCs w:val="18"/>
          <w:lang w:eastAsia="sl-SI"/>
        </w:rPr>
      </w:pPr>
      <w:r w:rsidRPr="00876D70">
        <w:rPr>
          <w:color w:val="000000"/>
          <w:sz w:val="18"/>
          <w:szCs w:val="18"/>
          <w:lang w:eastAsia="sl-SI"/>
        </w:rPr>
        <w:t>Pogodbene stranke so sporazumne, da se predmetni sporazum sklepa za čas do izvršitve vseh pogodbenih obveznosti zadnje izmed pogodb, ki bo med naročnikom in drugimi pogodbenimi strankami sklenjena v postopku oddaje posameznega javnega naročila.</w:t>
      </w:r>
    </w:p>
    <w:p w14:paraId="6E9A2E58" w14:textId="78A451F8" w:rsidR="00CB38CC" w:rsidRPr="00954D58" w:rsidRDefault="00CB38CC" w:rsidP="00CB38CC">
      <w:pPr>
        <w:spacing w:after="184" w:line="219" w:lineRule="auto"/>
        <w:ind w:left="14" w:right="14" w:firstLine="4"/>
        <w:rPr>
          <w:color w:val="000000"/>
          <w:sz w:val="18"/>
          <w:szCs w:val="18"/>
          <w:lang w:eastAsia="sl-SI"/>
        </w:rPr>
      </w:pPr>
      <w:r w:rsidRPr="3DF3F329">
        <w:rPr>
          <w:color w:val="000000" w:themeColor="text1"/>
          <w:sz w:val="18"/>
          <w:szCs w:val="18"/>
          <w:lang w:eastAsia="sl-SI"/>
        </w:rPr>
        <w:t xml:space="preserve">Ta </w:t>
      </w:r>
      <w:r w:rsidRPr="00954D58">
        <w:rPr>
          <w:color w:val="000000" w:themeColor="text1"/>
          <w:sz w:val="18"/>
          <w:szCs w:val="18"/>
          <w:lang w:eastAsia="sl-SI"/>
        </w:rPr>
        <w:t xml:space="preserve">sporazum je sklenjen med vsemi pogodbenimi strankami na način, da obveznosti po tem </w:t>
      </w:r>
      <w:r w:rsidRPr="00954D58">
        <w:rPr>
          <w:sz w:val="18"/>
          <w:szCs w:val="18"/>
          <w:lang w:eastAsia="sl-SI"/>
        </w:rPr>
        <w:t xml:space="preserve">sporazumu vsaka izmed pogodbenih strank zase prevzame s podpisom in žigosanjem tega sporazuma. (v kolikor pogodbena stranka posluje z žigom) Vse </w:t>
      </w:r>
      <w:r w:rsidRPr="00954D58">
        <w:rPr>
          <w:color w:val="000000" w:themeColor="text1"/>
          <w:sz w:val="18"/>
          <w:szCs w:val="18"/>
          <w:lang w:eastAsia="sl-SI"/>
        </w:rPr>
        <w:t>navedeno pa je skupaj s predložitvijo tako izpolnjenega sporazuma po dokumentaciji o oddaji javnih naročil SEC, GRA, GOJ in PRE</w:t>
      </w:r>
      <w:r w:rsidRPr="00796354">
        <w:rPr>
          <w:color w:val="000000" w:themeColor="text1"/>
          <w:sz w:val="18"/>
          <w:szCs w:val="18"/>
          <w:lang w:eastAsia="sl-SI"/>
        </w:rPr>
        <w:t>,</w:t>
      </w:r>
      <w:r w:rsidRPr="00796354">
        <w:rPr>
          <w:sz w:val="18"/>
          <w:szCs w:val="18"/>
          <w:lang w:eastAsia="sl-SI"/>
        </w:rPr>
        <w:t xml:space="preserve"> ki so v veljavi sočasno  s tem sporazumom</w:t>
      </w:r>
      <w:r w:rsidRPr="00954D58">
        <w:rPr>
          <w:color w:val="000000" w:themeColor="text1"/>
          <w:sz w:val="18"/>
          <w:szCs w:val="18"/>
          <w:lang w:eastAsia="sl-SI"/>
        </w:rPr>
        <w:t xml:space="preserve">, obvezni pogoj. </w:t>
      </w:r>
    </w:p>
    <w:p w14:paraId="2BF0D59E" w14:textId="77777777" w:rsidR="00CB38CC" w:rsidRPr="00876D70" w:rsidRDefault="00CB38CC" w:rsidP="00CB38CC">
      <w:pPr>
        <w:spacing w:after="171" w:line="219" w:lineRule="auto"/>
        <w:ind w:left="14" w:right="14" w:firstLine="4"/>
        <w:rPr>
          <w:color w:val="000000"/>
          <w:sz w:val="18"/>
          <w:szCs w:val="18"/>
          <w:lang w:eastAsia="sl-SI"/>
        </w:rPr>
      </w:pPr>
      <w:r w:rsidRPr="00954D58">
        <w:rPr>
          <w:color w:val="000000" w:themeColor="text1"/>
          <w:sz w:val="18"/>
          <w:szCs w:val="18"/>
          <w:lang w:eastAsia="sl-SI"/>
        </w:rPr>
        <w:t>Ta pisni sporazum je izdelan v enem originalnem izvodu, ki se hrani pri naročniku, sicer pa je sestavni del dokumentacije javnih naročil SEC, GRA, GOJ in PRE</w:t>
      </w:r>
      <w:r w:rsidRPr="005A12F5">
        <w:rPr>
          <w:color w:val="000000" w:themeColor="text1"/>
          <w:sz w:val="18"/>
          <w:szCs w:val="18"/>
          <w:lang w:eastAsia="sl-SI"/>
        </w:rPr>
        <w:t>,</w:t>
      </w:r>
      <w:r w:rsidRPr="005A12F5">
        <w:rPr>
          <w:sz w:val="18"/>
          <w:szCs w:val="18"/>
          <w:lang w:eastAsia="sl-SI"/>
        </w:rPr>
        <w:t xml:space="preserve"> ki so v veljavi sočasno  s tem sporazumom</w:t>
      </w:r>
      <w:r w:rsidRPr="00954D58">
        <w:rPr>
          <w:color w:val="000000" w:themeColor="text1"/>
          <w:sz w:val="18"/>
          <w:szCs w:val="18"/>
          <w:lang w:eastAsia="sl-SI"/>
        </w:rPr>
        <w:t>, zato ostale pogodbene stranke z njim že razpolagajo. Vsaka izmed pogodbenih strank je dolžna ta sporazum predložiti vsem osebam, ki so po tem sporazumu upravičene in dolžne izvajati naloge v zvezi z varnostjo in zdravjem</w:t>
      </w:r>
      <w:r w:rsidRPr="3DF3F329">
        <w:rPr>
          <w:color w:val="000000" w:themeColor="text1"/>
          <w:sz w:val="18"/>
          <w:szCs w:val="18"/>
          <w:lang w:eastAsia="sl-SI"/>
        </w:rPr>
        <w:t xml:space="preserve"> pri delu na skupnem delovišču.</w:t>
      </w:r>
    </w:p>
    <w:p w14:paraId="513FCB50" w14:textId="77777777" w:rsidR="00CB38CC" w:rsidRPr="00876D70" w:rsidRDefault="00CB38CC" w:rsidP="00CB38CC">
      <w:pPr>
        <w:spacing w:after="259" w:line="219" w:lineRule="auto"/>
        <w:ind w:left="14" w:right="14" w:firstLine="4"/>
        <w:rPr>
          <w:color w:val="000000"/>
          <w:sz w:val="18"/>
          <w:szCs w:val="18"/>
          <w:lang w:eastAsia="sl-SI"/>
        </w:rPr>
      </w:pPr>
      <w:r w:rsidRPr="00876D70">
        <w:rPr>
          <w:color w:val="000000"/>
          <w:sz w:val="18"/>
          <w:szCs w:val="18"/>
          <w:lang w:eastAsia="sl-SI"/>
        </w:rPr>
        <w:t>Ta sporazum je sestavni del pogodbe med naročnikom in vsako izmed pogodbenih strank tega sporazuma, sklenjeno v postopku oddaje posameznega javnega naročila.</w:t>
      </w:r>
    </w:p>
    <w:p w14:paraId="1767AFC1" w14:textId="77777777" w:rsidR="00CB38CC" w:rsidRPr="00876D70" w:rsidRDefault="00CB38CC" w:rsidP="00CB38CC">
      <w:pPr>
        <w:spacing w:after="196" w:line="219" w:lineRule="auto"/>
        <w:ind w:left="14" w:right="14" w:firstLine="4"/>
        <w:rPr>
          <w:color w:val="000000"/>
          <w:sz w:val="18"/>
          <w:szCs w:val="18"/>
          <w:lang w:eastAsia="sl-SI"/>
        </w:rPr>
      </w:pPr>
      <w:r w:rsidRPr="00876D70">
        <w:rPr>
          <w:color w:val="000000"/>
          <w:sz w:val="18"/>
          <w:szCs w:val="18"/>
          <w:lang w:eastAsia="sl-SI"/>
        </w:rPr>
        <w:t>Ta sporazum se lahko spreminja zgolj s sklenitvijo aneksa k temu sporazumu</w:t>
      </w:r>
      <w:r w:rsidRPr="00876D70">
        <w:rPr>
          <w:noProof/>
          <w:color w:val="000000"/>
          <w:sz w:val="18"/>
          <w:szCs w:val="18"/>
          <w:lang w:eastAsia="sl-SI"/>
        </w:rPr>
        <w:drawing>
          <wp:inline distT="0" distB="0" distL="0" distR="0" wp14:anchorId="093B3A09" wp14:editId="47486B1C">
            <wp:extent cx="28575" cy="19050"/>
            <wp:effectExtent l="0" t="0" r="0" b="0"/>
            <wp:docPr id="7" name="Picture 29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p>
    <w:tbl>
      <w:tblPr>
        <w:tblW w:w="9322" w:type="dxa"/>
        <w:tblInd w:w="34" w:type="dxa"/>
        <w:tblCellMar>
          <w:left w:w="0" w:type="dxa"/>
          <w:right w:w="0" w:type="dxa"/>
        </w:tblCellMar>
        <w:tblLook w:val="04A0" w:firstRow="1" w:lastRow="0" w:firstColumn="1" w:lastColumn="0" w:noHBand="0" w:noVBand="1"/>
      </w:tblPr>
      <w:tblGrid>
        <w:gridCol w:w="4786"/>
        <w:gridCol w:w="4536"/>
      </w:tblGrid>
      <w:tr w:rsidR="00CB38CC" w:rsidRPr="00876D70" w14:paraId="305D9F55" w14:textId="77777777" w:rsidTr="003407FE">
        <w:trPr>
          <w:trHeight w:val="531"/>
        </w:trPr>
        <w:tc>
          <w:tcPr>
            <w:tcW w:w="4786" w:type="dxa"/>
            <w:tcBorders>
              <w:top w:val="nil"/>
              <w:left w:val="nil"/>
              <w:bottom w:val="nil"/>
              <w:right w:val="nil"/>
            </w:tcBorders>
          </w:tcPr>
          <w:p w14:paraId="7FCE43F8" w14:textId="77777777" w:rsidR="00CB38CC" w:rsidRPr="00876D70" w:rsidRDefault="00CB38CC" w:rsidP="003407FE">
            <w:pPr>
              <w:spacing w:line="240" w:lineRule="auto"/>
              <w:rPr>
                <w:color w:val="000000"/>
                <w:sz w:val="18"/>
                <w:szCs w:val="18"/>
                <w:lang w:eastAsia="sl-SI"/>
              </w:rPr>
            </w:pPr>
          </w:p>
          <w:p w14:paraId="27127E87" w14:textId="77777777" w:rsidR="00CB38CC" w:rsidRPr="00876D70" w:rsidRDefault="00CB38CC" w:rsidP="003407FE">
            <w:pPr>
              <w:spacing w:line="240" w:lineRule="auto"/>
              <w:rPr>
                <w:color w:val="000000"/>
                <w:sz w:val="18"/>
                <w:szCs w:val="18"/>
                <w:lang w:eastAsia="sl-SI"/>
              </w:rPr>
            </w:pPr>
          </w:p>
        </w:tc>
        <w:tc>
          <w:tcPr>
            <w:tcW w:w="4536" w:type="dxa"/>
            <w:tcBorders>
              <w:top w:val="nil"/>
              <w:left w:val="nil"/>
              <w:bottom w:val="nil"/>
              <w:right w:val="nil"/>
            </w:tcBorders>
          </w:tcPr>
          <w:p w14:paraId="0B8CB738" w14:textId="77777777" w:rsidR="00CB38CC" w:rsidRPr="00876D70" w:rsidRDefault="00CB38CC" w:rsidP="003407FE">
            <w:pPr>
              <w:spacing w:line="240" w:lineRule="auto"/>
              <w:ind w:right="86"/>
              <w:jc w:val="center"/>
              <w:rPr>
                <w:color w:val="000000"/>
                <w:sz w:val="18"/>
                <w:szCs w:val="18"/>
                <w:lang w:eastAsia="sl-SI"/>
              </w:rPr>
            </w:pPr>
          </w:p>
        </w:tc>
      </w:tr>
    </w:tbl>
    <w:p w14:paraId="12B65E5E" w14:textId="77777777" w:rsidR="00CB38CC" w:rsidRPr="00876D70" w:rsidRDefault="00CB38CC" w:rsidP="00CB38CC">
      <w:pPr>
        <w:rPr>
          <w:sz w:val="18"/>
          <w:szCs w:val="18"/>
        </w:rPr>
      </w:pPr>
      <w:r w:rsidRPr="00876D70">
        <w:rPr>
          <w:sz w:val="18"/>
          <w:szCs w:val="18"/>
        </w:rPr>
        <w:t xml:space="preserve">Kočevje, dne__________                </w:t>
      </w:r>
      <w:r w:rsidRPr="00876D70">
        <w:rPr>
          <w:sz w:val="18"/>
          <w:szCs w:val="18"/>
        </w:rPr>
        <w:tab/>
      </w:r>
      <w:r w:rsidRPr="00876D70">
        <w:rPr>
          <w:sz w:val="18"/>
          <w:szCs w:val="18"/>
        </w:rPr>
        <w:tab/>
        <w:t xml:space="preserve">   Kraj in datum: _______________</w:t>
      </w:r>
    </w:p>
    <w:p w14:paraId="794EF17F" w14:textId="77777777" w:rsidR="00CB38CC" w:rsidRPr="00876D70" w:rsidRDefault="00CB38CC" w:rsidP="00CB38CC">
      <w:pPr>
        <w:rPr>
          <w:sz w:val="18"/>
          <w:szCs w:val="18"/>
        </w:rPr>
      </w:pPr>
    </w:p>
    <w:p w14:paraId="64937B90" w14:textId="77777777" w:rsidR="00CB38CC" w:rsidRPr="00876D70" w:rsidRDefault="00CB38CC" w:rsidP="00CB38CC">
      <w:pPr>
        <w:rPr>
          <w:sz w:val="18"/>
          <w:szCs w:val="18"/>
        </w:rPr>
      </w:pPr>
      <w:r w:rsidRPr="00876D70">
        <w:rPr>
          <w:b/>
          <w:bCs/>
          <w:sz w:val="18"/>
          <w:szCs w:val="18"/>
        </w:rPr>
        <w:t>NAROČNIK:                                                                   Izvajalec storitev:</w:t>
      </w:r>
    </w:p>
    <w:p w14:paraId="08F828D8" w14:textId="77777777" w:rsidR="00CB38CC" w:rsidRPr="00876D70" w:rsidRDefault="00CB38CC" w:rsidP="00CB38CC">
      <w:pPr>
        <w:rPr>
          <w:sz w:val="18"/>
          <w:szCs w:val="18"/>
        </w:rPr>
      </w:pPr>
      <w:r w:rsidRPr="00876D70">
        <w:rPr>
          <w:b/>
          <w:sz w:val="18"/>
          <w:szCs w:val="18"/>
        </w:rPr>
        <w:t xml:space="preserve">Slovenski državni gozdovi, </w:t>
      </w:r>
      <w:proofErr w:type="spellStart"/>
      <w:r w:rsidRPr="00876D70">
        <w:rPr>
          <w:b/>
          <w:sz w:val="18"/>
          <w:szCs w:val="18"/>
        </w:rPr>
        <w:t>d.o.o</w:t>
      </w:r>
      <w:proofErr w:type="spellEnd"/>
      <w:r w:rsidRPr="00876D70">
        <w:rPr>
          <w:sz w:val="18"/>
          <w:szCs w:val="18"/>
        </w:rPr>
        <w:t xml:space="preserve">.                               </w:t>
      </w:r>
    </w:p>
    <w:p w14:paraId="33439EAB" w14:textId="77777777" w:rsidR="00CB38CC" w:rsidRPr="00876D70" w:rsidRDefault="00CB38CC" w:rsidP="00CB38CC">
      <w:pPr>
        <w:spacing w:after="50" w:line="216" w:lineRule="auto"/>
        <w:ind w:right="14"/>
        <w:rPr>
          <w:sz w:val="18"/>
          <w:szCs w:val="18"/>
          <w:lang w:eastAsia="zh-CN"/>
        </w:rPr>
      </w:pPr>
      <w:r w:rsidRPr="00876D70">
        <w:rPr>
          <w:sz w:val="18"/>
          <w:szCs w:val="18"/>
          <w:lang w:eastAsia="zh-CN"/>
        </w:rPr>
        <w:t xml:space="preserve">                                       </w:t>
      </w:r>
    </w:p>
    <w:p w14:paraId="442AC270" w14:textId="77777777" w:rsidR="00CB38CC" w:rsidRPr="00876D70" w:rsidRDefault="00CB38CC" w:rsidP="00CB38CC">
      <w:pPr>
        <w:spacing w:line="0" w:lineRule="atLeast"/>
        <w:rPr>
          <w:bCs/>
          <w:sz w:val="18"/>
          <w:szCs w:val="18"/>
          <w:lang w:eastAsia="zh-CN"/>
        </w:rPr>
      </w:pPr>
      <w:r w:rsidRPr="00876D70">
        <w:rPr>
          <w:bCs/>
          <w:sz w:val="18"/>
          <w:szCs w:val="18"/>
          <w:lang w:eastAsia="zh-CN"/>
        </w:rPr>
        <w:t>____________________________                               _______________________</w:t>
      </w:r>
    </w:p>
    <w:p w14:paraId="377224FF" w14:textId="77777777" w:rsidR="00CB38CC" w:rsidRPr="00876D70" w:rsidRDefault="00CB38CC" w:rsidP="00CB38CC">
      <w:pPr>
        <w:spacing w:after="50" w:line="216" w:lineRule="auto"/>
        <w:ind w:right="14"/>
        <w:rPr>
          <w:sz w:val="18"/>
          <w:szCs w:val="18"/>
          <w:lang w:eastAsia="zh-CN"/>
        </w:rPr>
      </w:pPr>
      <w:r w:rsidRPr="00876D70">
        <w:rPr>
          <w:bCs/>
          <w:sz w:val="18"/>
          <w:szCs w:val="18"/>
          <w:lang w:eastAsia="zh-CN"/>
        </w:rPr>
        <w:t xml:space="preserve">mag. Marko Matjašič, glavni direktor                </w:t>
      </w:r>
      <w:r>
        <w:rPr>
          <w:bCs/>
          <w:sz w:val="18"/>
          <w:szCs w:val="18"/>
          <w:lang w:eastAsia="zh-CN"/>
        </w:rPr>
        <w:t xml:space="preserve">              (</w:t>
      </w:r>
      <w:r w:rsidRPr="00706C4E">
        <w:rPr>
          <w:bCs/>
          <w:sz w:val="18"/>
          <w:szCs w:val="18"/>
          <w:lang w:eastAsia="zh-CN"/>
        </w:rPr>
        <w:t>izpolniti ime/naziv izvajalca</w:t>
      </w:r>
      <w:r>
        <w:rPr>
          <w:bCs/>
          <w:sz w:val="18"/>
          <w:szCs w:val="18"/>
          <w:lang w:eastAsia="zh-CN"/>
        </w:rPr>
        <w:t>)</w:t>
      </w:r>
    </w:p>
    <w:p w14:paraId="31020A1A" w14:textId="77777777" w:rsidR="00CB38CC" w:rsidRPr="00876D70" w:rsidRDefault="00CB38CC" w:rsidP="00CB38CC">
      <w:pPr>
        <w:spacing w:after="50" w:line="216" w:lineRule="auto"/>
        <w:ind w:right="14"/>
        <w:rPr>
          <w:sz w:val="18"/>
          <w:szCs w:val="18"/>
          <w:lang w:eastAsia="zh-CN"/>
        </w:rPr>
      </w:pPr>
    </w:p>
    <w:p w14:paraId="364A5B84" w14:textId="77777777" w:rsidR="00CB38CC" w:rsidRPr="006C3D49" w:rsidRDefault="00CB38CC" w:rsidP="00CB38CC">
      <w:pPr>
        <w:rPr>
          <w:bCs/>
          <w:sz w:val="18"/>
          <w:szCs w:val="18"/>
          <w:lang w:eastAsia="zh-CN"/>
        </w:rPr>
      </w:pPr>
    </w:p>
    <w:p w14:paraId="5DA5A926" w14:textId="77777777" w:rsidR="00CB38CC" w:rsidRPr="006C3D49" w:rsidRDefault="00CB38CC" w:rsidP="00CB38CC">
      <w:pPr>
        <w:rPr>
          <w:bCs/>
          <w:sz w:val="18"/>
          <w:szCs w:val="18"/>
          <w:lang w:eastAsia="zh-CN"/>
        </w:rPr>
      </w:pPr>
      <w:r w:rsidRPr="006C3D49">
        <w:rPr>
          <w:bCs/>
          <w:sz w:val="18"/>
          <w:szCs w:val="18"/>
          <w:lang w:eastAsia="zh-CN"/>
        </w:rPr>
        <w:t>____________________________</w:t>
      </w:r>
      <w:r w:rsidRPr="006C3D49">
        <w:rPr>
          <w:bCs/>
          <w:sz w:val="18"/>
          <w:szCs w:val="18"/>
          <w:lang w:eastAsia="zh-CN"/>
        </w:rPr>
        <w:tab/>
      </w:r>
      <w:r w:rsidRPr="006C3D49">
        <w:rPr>
          <w:bCs/>
          <w:sz w:val="18"/>
          <w:szCs w:val="18"/>
          <w:lang w:eastAsia="zh-CN"/>
        </w:rPr>
        <w:tab/>
      </w:r>
      <w:r w:rsidRPr="006C3D49">
        <w:rPr>
          <w:bCs/>
          <w:sz w:val="18"/>
          <w:szCs w:val="18"/>
          <w:lang w:eastAsia="zh-CN"/>
        </w:rPr>
        <w:tab/>
        <w:t xml:space="preserve">  _______________________</w:t>
      </w:r>
    </w:p>
    <w:p w14:paraId="3756FA9C" w14:textId="0C867964" w:rsidR="00CB38CC" w:rsidRPr="006C3D49" w:rsidRDefault="00CB38CC" w:rsidP="00CB38CC">
      <w:pPr>
        <w:spacing w:line="0" w:lineRule="atLeast"/>
        <w:ind w:left="4350" w:hanging="4350"/>
        <w:rPr>
          <w:bCs/>
          <w:sz w:val="18"/>
          <w:szCs w:val="18"/>
          <w:lang w:eastAsia="zh-CN"/>
        </w:rPr>
      </w:pPr>
      <w:r w:rsidRPr="00876D70">
        <w:rPr>
          <w:bCs/>
          <w:sz w:val="18"/>
          <w:szCs w:val="18"/>
          <w:lang w:eastAsia="zh-CN"/>
        </w:rPr>
        <w:lastRenderedPageBreak/>
        <w:t>dr. Aleš Kadunc, direktor</w:t>
      </w:r>
      <w:r>
        <w:rPr>
          <w:bCs/>
          <w:sz w:val="18"/>
          <w:szCs w:val="18"/>
          <w:lang w:eastAsia="zh-CN"/>
        </w:rPr>
        <w:tab/>
        <w:t>(</w:t>
      </w:r>
      <w:r w:rsidRPr="006C3D49">
        <w:rPr>
          <w:bCs/>
          <w:sz w:val="18"/>
          <w:szCs w:val="18"/>
          <w:lang w:eastAsia="zh-CN"/>
        </w:rPr>
        <w:t>izpolniti ime zakonitega zastopnika/pooblaščenca za</w:t>
      </w:r>
      <w:r w:rsidR="006C3D49">
        <w:rPr>
          <w:bCs/>
          <w:sz w:val="18"/>
          <w:szCs w:val="18"/>
          <w:lang w:eastAsia="zh-CN"/>
        </w:rPr>
        <w:t xml:space="preserve"> </w:t>
      </w:r>
      <w:r w:rsidRPr="006C3D49">
        <w:rPr>
          <w:bCs/>
          <w:sz w:val="18"/>
          <w:szCs w:val="18"/>
          <w:lang w:eastAsia="zh-CN"/>
        </w:rPr>
        <w:t>podpis pogodbe, navesti funkcijo</w:t>
      </w:r>
      <w:r w:rsidR="006C3D49">
        <w:rPr>
          <w:bCs/>
          <w:sz w:val="18"/>
          <w:szCs w:val="18"/>
          <w:lang w:eastAsia="zh-CN"/>
        </w:rPr>
        <w:t>)</w:t>
      </w:r>
    </w:p>
    <w:p w14:paraId="1ED90A6A" w14:textId="77777777" w:rsidR="00CB38CC" w:rsidRPr="00876D70" w:rsidRDefault="00CB38CC" w:rsidP="00CB38CC">
      <w:pPr>
        <w:rPr>
          <w:sz w:val="18"/>
          <w:szCs w:val="18"/>
        </w:rPr>
      </w:pPr>
    </w:p>
    <w:p w14:paraId="1B6C52D3" w14:textId="77777777" w:rsidR="00023F7D" w:rsidRDefault="00023F7D" w:rsidP="00023F7D"/>
    <w:p w14:paraId="25B22AE4" w14:textId="77777777" w:rsidR="00023F7D" w:rsidRDefault="00023F7D" w:rsidP="00023F7D"/>
    <w:p w14:paraId="4635858E" w14:textId="77777777" w:rsidR="00023F7D" w:rsidRDefault="00023F7D" w:rsidP="00585A49">
      <w:pPr>
        <w:spacing w:line="240" w:lineRule="auto"/>
        <w:rPr>
          <w:b/>
        </w:rPr>
      </w:pPr>
    </w:p>
    <w:p w14:paraId="08A6C581" w14:textId="77777777" w:rsidR="0003521A" w:rsidRPr="00E419E5" w:rsidRDefault="0003521A" w:rsidP="00585A49">
      <w:pPr>
        <w:spacing w:line="240" w:lineRule="auto"/>
        <w:rPr>
          <w:b/>
        </w:rPr>
      </w:pPr>
    </w:p>
    <w:sectPr w:rsidR="0003521A" w:rsidRPr="00E419E5">
      <w:headerReference w:type="default" r:id="rId23"/>
      <w:footerReference w:type="default" r:id="rId24"/>
      <w:pgSz w:w="11906" w:h="16838"/>
      <w:pgMar w:top="1135" w:right="1080" w:bottom="1276" w:left="1080" w:header="708" w:footer="259"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682E4" w14:textId="77777777" w:rsidR="002138FA" w:rsidRDefault="002138FA">
      <w:pPr>
        <w:spacing w:line="240" w:lineRule="auto"/>
      </w:pPr>
      <w:r>
        <w:separator/>
      </w:r>
    </w:p>
  </w:endnote>
  <w:endnote w:type="continuationSeparator" w:id="0">
    <w:p w14:paraId="78AAAF24" w14:textId="77777777" w:rsidR="002138FA" w:rsidRDefault="002138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font1304">
    <w:altName w:val="Times New Roman"/>
    <w:charset w:val="EE"/>
    <w:family w:val="auto"/>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B304D" w14:textId="77777777" w:rsidR="006B0E98" w:rsidRPr="00CB7A72" w:rsidRDefault="006B0E98">
    <w:pPr>
      <w:pStyle w:val="Noga"/>
      <w:jc w:val="right"/>
      <w:rPr>
        <w:sz w:val="18"/>
        <w:szCs w:val="18"/>
      </w:rPr>
    </w:pPr>
    <w:r w:rsidRPr="00CB7A72">
      <w:rPr>
        <w:sz w:val="18"/>
        <w:szCs w:val="18"/>
      </w:rPr>
      <w:fldChar w:fldCharType="begin"/>
    </w:r>
    <w:r w:rsidRPr="00CB7A72">
      <w:rPr>
        <w:sz w:val="18"/>
        <w:szCs w:val="18"/>
      </w:rPr>
      <w:instrText xml:space="preserve"> PAGE </w:instrText>
    </w:r>
    <w:r w:rsidRPr="00CB7A72">
      <w:rPr>
        <w:sz w:val="18"/>
        <w:szCs w:val="18"/>
      </w:rPr>
      <w:fldChar w:fldCharType="separate"/>
    </w:r>
    <w:r w:rsidRPr="00CB7A72">
      <w:rPr>
        <w:noProof/>
        <w:sz w:val="18"/>
        <w:szCs w:val="18"/>
      </w:rPr>
      <w:t>1</w:t>
    </w:r>
    <w:r w:rsidRPr="00CB7A72">
      <w:rPr>
        <w:noProof/>
        <w:sz w:val="18"/>
        <w:szCs w:val="18"/>
      </w:rPr>
      <w:t>5</w:t>
    </w:r>
    <w:r w:rsidRPr="00CB7A72">
      <w:rPr>
        <w:sz w:val="18"/>
        <w:szCs w:val="18"/>
      </w:rPr>
      <w:fldChar w:fldCharType="end"/>
    </w:r>
  </w:p>
  <w:p w14:paraId="14A8F947" w14:textId="77777777" w:rsidR="006B0E98" w:rsidRDefault="006B0E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6E9B0" w14:textId="77777777" w:rsidR="002138FA" w:rsidRDefault="002138FA">
      <w:pPr>
        <w:spacing w:line="240" w:lineRule="auto"/>
      </w:pPr>
      <w:r>
        <w:separator/>
      </w:r>
    </w:p>
  </w:footnote>
  <w:footnote w:type="continuationSeparator" w:id="0">
    <w:p w14:paraId="7FD38F56" w14:textId="77777777" w:rsidR="002138FA" w:rsidRDefault="002138FA">
      <w:pPr>
        <w:spacing w:line="240" w:lineRule="auto"/>
      </w:pPr>
      <w:r>
        <w:continuationSeparator/>
      </w:r>
    </w:p>
  </w:footnote>
  <w:footnote w:id="1">
    <w:p w14:paraId="42D2E036" w14:textId="77777777" w:rsidR="006B0E98" w:rsidRDefault="006B0E98" w:rsidP="003A1B13">
      <w:pPr>
        <w:pStyle w:val="footnotetext0"/>
      </w:pPr>
      <w:r>
        <w:rPr>
          <w:rStyle w:val="footnotereference0"/>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2EF05128" w14:textId="77777777" w:rsidR="006B0E98" w:rsidRDefault="006B0E98" w:rsidP="003A1B13">
      <w:pPr>
        <w:pStyle w:val="footnotetext0"/>
        <w:rPr>
          <w:rFonts w:ascii="Calibri" w:hAnsi="Calibri" w:cs="Calibri"/>
          <w:sz w:val="18"/>
          <w:szCs w:val="18"/>
        </w:rPr>
      </w:pPr>
      <w:r>
        <w:rPr>
          <w:rFonts w:ascii="Calibri" w:hAnsi="Calibri" w:cs="Calibri"/>
          <w:sz w:val="18"/>
          <w:szCs w:val="18"/>
        </w:rPr>
        <w:t>a) zaposluje manj kot 250 ljudi, IN</w:t>
      </w:r>
    </w:p>
    <w:p w14:paraId="546647B1" w14:textId="77777777" w:rsidR="006B0E98" w:rsidRDefault="006B0E98" w:rsidP="003A1B13">
      <w:pPr>
        <w:pStyle w:val="footnotetext0"/>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72D93B2C" w14:textId="77777777" w:rsidR="006B0E98" w:rsidRDefault="006B0E98" w:rsidP="003A1B13">
      <w:pPr>
        <w:pStyle w:val="footnotetext0"/>
        <w:rPr>
          <w:rFonts w:ascii="Calibri" w:hAnsi="Calibri" w:cs="Calibri"/>
          <w:sz w:val="18"/>
          <w:szCs w:val="18"/>
        </w:rPr>
      </w:pPr>
    </w:p>
  </w:footnote>
  <w:footnote w:id="2">
    <w:p w14:paraId="12BFFA14" w14:textId="77777777" w:rsidR="006B0E98" w:rsidRDefault="006B0E98" w:rsidP="003A1B13">
      <w:pPr>
        <w:pStyle w:val="footnotetext0"/>
      </w:pPr>
      <w:r>
        <w:rPr>
          <w:rStyle w:val="footnotereference0"/>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3">
    <w:p w14:paraId="69E984BD" w14:textId="77777777" w:rsidR="006B0E98" w:rsidRDefault="006B0E98" w:rsidP="003A1B13">
      <w:pPr>
        <w:pStyle w:val="footnotetext0"/>
      </w:pPr>
      <w:r>
        <w:rPr>
          <w:rStyle w:val="footnotereference0"/>
        </w:rPr>
        <w:footnoteRef/>
      </w:r>
      <w:r>
        <w:t xml:space="preserve"> </w:t>
      </w:r>
      <w:r w:rsidRPr="002067F6">
        <w:t>Zaželeno je, da ponudnik predloži izjavo skupaj s prijavo, sicer pa najkasneje do sklenitve pogodbe</w:t>
      </w:r>
      <w:r>
        <w:t xml:space="preserve"> GRA 2026 OSN</w:t>
      </w:r>
      <w:r w:rsidRPr="002067F6">
        <w:t>.</w:t>
      </w:r>
    </w:p>
  </w:footnote>
  <w:footnote w:id="4">
    <w:p w14:paraId="7D8E4830" w14:textId="7B5CB28B" w:rsidR="00023F7D" w:rsidRDefault="00023F7D" w:rsidP="00023F7D">
      <w:pPr>
        <w:pStyle w:val="Sprotnaopomba-besedilo"/>
      </w:pPr>
      <w:r w:rsidRPr="003D4057">
        <w:rPr>
          <w:rFonts w:eastAsia="Arial" w:cs="Arial"/>
          <w:iCs/>
          <w:szCs w:val="18"/>
        </w:rPr>
        <w:footnoteRef/>
      </w:r>
      <w:r w:rsidRPr="003D4057">
        <w:rPr>
          <w:rFonts w:eastAsia="Arial" w:cs="Arial"/>
          <w:iCs/>
          <w:szCs w:val="18"/>
        </w:rPr>
        <w:t xml:space="preserve"> Od datuma podpisa pogodbe</w:t>
      </w:r>
      <w:r w:rsidR="00AE2A9A">
        <w:rPr>
          <w:rFonts w:eastAsia="Arial" w:cs="Arial"/>
          <w:iCs/>
          <w:szCs w:val="18"/>
        </w:rPr>
        <w:t xml:space="preserve"> GRA OSN 2026</w:t>
      </w:r>
      <w:r w:rsidRPr="003D4057">
        <w:rPr>
          <w:rFonts w:eastAsia="Arial" w:cs="Arial"/>
          <w:iCs/>
          <w:szCs w:val="18"/>
        </w:rPr>
        <w:t>.</w:t>
      </w:r>
    </w:p>
  </w:footnote>
  <w:footnote w:id="5">
    <w:p w14:paraId="56744868" w14:textId="7DFBBDB9" w:rsidR="00023F7D" w:rsidRDefault="00023F7D" w:rsidP="00023F7D">
      <w:pPr>
        <w:pStyle w:val="Sprotnaopomba-besedilo"/>
        <w:rPr>
          <w:rFonts w:eastAsia="Arial" w:cs="Arial"/>
          <w:iCs/>
          <w:szCs w:val="18"/>
        </w:rPr>
      </w:pPr>
      <w:r w:rsidRPr="3DF3F329">
        <w:rPr>
          <w:rStyle w:val="Sprotnaopomba-sklic"/>
        </w:rPr>
        <w:footnoteRef/>
      </w:r>
      <w:r>
        <w:t xml:space="preserve"> </w:t>
      </w:r>
      <w:r w:rsidRPr="3DF3F329">
        <w:rPr>
          <w:rFonts w:eastAsia="Arial" w:cs="Arial"/>
          <w:iCs/>
          <w:szCs w:val="18"/>
        </w:rPr>
        <w:t>Tri leta od podpisa pogodbe</w:t>
      </w:r>
      <w:r w:rsidR="00AE2A9A">
        <w:rPr>
          <w:rFonts w:eastAsia="Arial" w:cs="Arial"/>
          <w:iCs/>
          <w:szCs w:val="18"/>
        </w:rPr>
        <w:t xml:space="preserve"> GRA OSN 2026</w:t>
      </w:r>
      <w:r w:rsidRPr="3DF3F329">
        <w:rPr>
          <w:rFonts w:eastAsia="Arial" w:cs="Arial"/>
          <w:iCs/>
          <w:szCs w:val="18"/>
        </w:rPr>
        <w:t>.</w:t>
      </w:r>
    </w:p>
    <w:p w14:paraId="460A9812" w14:textId="77777777" w:rsidR="00023F7D" w:rsidRDefault="00023F7D" w:rsidP="00023F7D">
      <w:pPr>
        <w:pStyle w:val="Sprotnaopomba-besedilo"/>
      </w:pPr>
    </w:p>
  </w:footnote>
  <w:footnote w:id="6">
    <w:p w14:paraId="7AAD4AEB" w14:textId="77777777" w:rsidR="00023F7D" w:rsidRDefault="00023F7D" w:rsidP="00023F7D">
      <w:pPr>
        <w:pStyle w:val="Sprotnaopomba-besedilo"/>
        <w:rPr>
          <w:rFonts w:eastAsia="Arial" w:cs="Arial"/>
          <w:iCs/>
          <w:szCs w:val="18"/>
        </w:rPr>
      </w:pPr>
      <w:r w:rsidRPr="3DF3F329">
        <w:rPr>
          <w:rStyle w:val="Sprotnaopomba-sklic"/>
        </w:rPr>
        <w:footnoteRef/>
      </w:r>
      <w:r w:rsidRPr="3DF3F329">
        <w:rPr>
          <w:rFonts w:eastAsia="Arial" w:cs="Arial"/>
          <w:iCs/>
          <w:szCs w:val="18"/>
        </w:rPr>
        <w:t xml:space="preserve"> Od datuma poteka Izvršnice 1.</w:t>
      </w:r>
    </w:p>
    <w:p w14:paraId="65201CDE" w14:textId="77777777" w:rsidR="00023F7D" w:rsidRDefault="00023F7D" w:rsidP="00023F7D">
      <w:pPr>
        <w:pStyle w:val="Sprotnaopomba-besedilo"/>
        <w:rPr>
          <w:rFonts w:eastAsia="Arial" w:cs="Arial"/>
          <w:sz w:val="20"/>
        </w:rPr>
      </w:pPr>
    </w:p>
  </w:footnote>
  <w:footnote w:id="7">
    <w:p w14:paraId="56B43B5A" w14:textId="36A9D6DD" w:rsidR="00023F7D" w:rsidRPr="002067F6" w:rsidRDefault="00023F7D" w:rsidP="00023F7D">
      <w:pPr>
        <w:pStyle w:val="Sprotnaopomba-besedilo"/>
        <w:rPr>
          <w:i w:val="0"/>
          <w:iCs/>
        </w:rPr>
      </w:pPr>
      <w:r>
        <w:rPr>
          <w:rStyle w:val="Sprotnaopomba-sklic"/>
        </w:rPr>
        <w:footnoteRef/>
      </w:r>
      <w:r>
        <w:t xml:space="preserve"> </w:t>
      </w:r>
      <w:r w:rsidR="005A3491" w:rsidRPr="00E419E5">
        <w:t>10</w:t>
      </w:r>
      <w:r w:rsidR="005A3491">
        <w:t xml:space="preserve"> </w:t>
      </w:r>
      <w:r w:rsidR="005A3491" w:rsidRPr="00E419E5">
        <w:t>% pogodbene vrednost z DDV</w:t>
      </w:r>
      <w:r>
        <w:rPr>
          <w:i w:val="0"/>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AD549" w14:textId="77777777" w:rsidR="006B0E98" w:rsidRDefault="006B0E98">
    <w:pPr>
      <w:pStyle w:val="Glava"/>
      <w:jc w:val="right"/>
      <w:rPr>
        <w:b/>
      </w:rPr>
    </w:pPr>
    <w:r>
      <w:rPr>
        <w:b/>
      </w:rPr>
      <w:t>GRA 2026</w:t>
    </w:r>
  </w:p>
  <w:p w14:paraId="5E051E05" w14:textId="77777777" w:rsidR="006B0E98" w:rsidRDefault="006B0E98">
    <w:pPr>
      <w:pStyle w:val="Glava"/>
    </w:pPr>
  </w:p>
  <w:p w14:paraId="055D911E" w14:textId="77777777" w:rsidR="006B0E98" w:rsidRDefault="006B0E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93A68E8"/>
    <w:name w:val="WWNum2"/>
    <w:lvl w:ilvl="0">
      <w:start w:val="1"/>
      <w:numFmt w:val="decimal"/>
      <w:lvlText w:val="%1."/>
      <w:lvlJc w:val="left"/>
      <w:pPr>
        <w:tabs>
          <w:tab w:val="num" w:pos="0"/>
        </w:tabs>
        <w:ind w:left="567" w:hanging="567"/>
      </w:pPr>
      <w:rPr>
        <w:bCs w:val="0"/>
        <w:vanish w:val="0"/>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08"/>
        </w:tabs>
        <w:ind w:left="29" w:hanging="737"/>
      </w:pPr>
    </w:lvl>
    <w:lvl w:ilvl="2">
      <w:start w:val="1"/>
      <w:numFmt w:val="decimal"/>
      <w:lvlText w:val="%1.%2.%3."/>
      <w:lvlJc w:val="left"/>
      <w:pPr>
        <w:tabs>
          <w:tab w:val="num" w:pos="-708"/>
        </w:tabs>
        <w:ind w:left="455" w:hanging="1021"/>
      </w:pPr>
    </w:lvl>
    <w:lvl w:ilvl="3">
      <w:start w:val="1"/>
      <w:numFmt w:val="decimal"/>
      <w:lvlText w:val="%1.%2.%3.%4."/>
      <w:lvlJc w:val="left"/>
      <w:pPr>
        <w:tabs>
          <w:tab w:val="num" w:pos="-708"/>
        </w:tabs>
        <w:ind w:left="539" w:hanging="1247"/>
      </w:pPr>
    </w:lvl>
    <w:lvl w:ilvl="4">
      <w:start w:val="1"/>
      <w:numFmt w:val="decimal"/>
      <w:lvlText w:val="%1.%2.%3.%4.%5"/>
      <w:lvlJc w:val="left"/>
      <w:pPr>
        <w:tabs>
          <w:tab w:val="num" w:pos="-708"/>
        </w:tabs>
        <w:ind w:left="300" w:hanging="1008"/>
      </w:pPr>
    </w:lvl>
    <w:lvl w:ilvl="5">
      <w:start w:val="1"/>
      <w:numFmt w:val="decimal"/>
      <w:lvlText w:val="%1.%2.%3.%4.%5.%6"/>
      <w:lvlJc w:val="left"/>
      <w:pPr>
        <w:tabs>
          <w:tab w:val="num" w:pos="-708"/>
        </w:tabs>
        <w:ind w:left="444" w:hanging="1152"/>
      </w:pPr>
    </w:lvl>
    <w:lvl w:ilvl="6">
      <w:start w:val="1"/>
      <w:numFmt w:val="decimal"/>
      <w:lvlText w:val="%1.%2.%3.%4.%5.%6.%7"/>
      <w:lvlJc w:val="left"/>
      <w:pPr>
        <w:tabs>
          <w:tab w:val="num" w:pos="-708"/>
        </w:tabs>
        <w:ind w:left="588" w:hanging="1296"/>
      </w:pPr>
    </w:lvl>
    <w:lvl w:ilvl="7">
      <w:start w:val="1"/>
      <w:numFmt w:val="decimal"/>
      <w:lvlText w:val="%1.%2.%3.%4.%5.%6.%7.%8"/>
      <w:lvlJc w:val="left"/>
      <w:pPr>
        <w:tabs>
          <w:tab w:val="num" w:pos="-708"/>
        </w:tabs>
        <w:ind w:left="732" w:hanging="1440"/>
      </w:pPr>
    </w:lvl>
    <w:lvl w:ilvl="8">
      <w:start w:val="1"/>
      <w:numFmt w:val="decimal"/>
      <w:lvlText w:val="%1.%2.%3.%4.%5.%6.%7.%8.%9"/>
      <w:lvlJc w:val="left"/>
      <w:pPr>
        <w:tabs>
          <w:tab w:val="num" w:pos="-708"/>
        </w:tabs>
        <w:ind w:left="876" w:hanging="1584"/>
      </w:pPr>
    </w:lvl>
  </w:abstractNum>
  <w:abstractNum w:abstractNumId="1" w15:restartNumberingAfterBreak="0">
    <w:nsid w:val="00000003"/>
    <w:multiLevelType w:val="multilevel"/>
    <w:tmpl w:val="00000003"/>
    <w:name w:val="WWNum3"/>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4"/>
    <w:multiLevelType w:val="multilevel"/>
    <w:tmpl w:val="00000004"/>
    <w:name w:val="WWNum4"/>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5"/>
    <w:multiLevelType w:val="multilevel"/>
    <w:tmpl w:val="E0C46D58"/>
    <w:name w:val="WWNum5"/>
    <w:lvl w:ilvl="0">
      <w:start w:val="1"/>
      <w:numFmt w:val="decimal"/>
      <w:lvlText w:val="%1."/>
      <w:lvlJc w:val="left"/>
      <w:pPr>
        <w:tabs>
          <w:tab w:val="num" w:pos="0"/>
        </w:tabs>
        <w:ind w:left="567" w:hanging="567"/>
      </w:pPr>
      <w:rPr>
        <w:b/>
        <w:bCs w:val="0"/>
        <w:i w:val="0"/>
        <w:caps w:val="0"/>
        <w:smallCaps w:val="0"/>
        <w:strike w:val="0"/>
        <w:dstrike w:val="0"/>
        <w:vanish w:val="0"/>
        <w:color w:val="000000"/>
        <w:spacing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737" w:hanging="737"/>
      </w:pPr>
    </w:lvl>
    <w:lvl w:ilvl="2">
      <w:start w:val="1"/>
      <w:numFmt w:val="decimal"/>
      <w:lvlText w:val="%1.%2.%3."/>
      <w:lvlJc w:val="left"/>
      <w:pPr>
        <w:tabs>
          <w:tab w:val="num" w:pos="0"/>
        </w:tabs>
        <w:ind w:left="1163" w:hanging="1021"/>
      </w:p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 w15:restartNumberingAfterBreak="0">
    <w:nsid w:val="00000006"/>
    <w:multiLevelType w:val="multilevel"/>
    <w:tmpl w:val="00000006"/>
    <w:name w:val="WWNum6"/>
    <w:lvl w:ilvl="0">
      <w:start w:val="1"/>
      <w:numFmt w:val="bullet"/>
      <w:lvlText w:val=""/>
      <w:lvlJc w:val="left"/>
      <w:pPr>
        <w:tabs>
          <w:tab w:val="num" w:pos="360"/>
        </w:tabs>
        <w:ind w:left="360" w:hanging="360"/>
      </w:pPr>
      <w:rPr>
        <w:rFonts w:ascii="Wingdings" w:hAnsi="Wingdings" w:cs="Wingdings"/>
        <w:b w:val="0"/>
        <w:sz w:val="22"/>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7"/>
    <w:multiLevelType w:val="multilevel"/>
    <w:tmpl w:val="489C1C8A"/>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Num8"/>
    <w:lvl w:ilvl="0">
      <w:start w:val="3"/>
      <w:numFmt w:val="bullet"/>
      <w:lvlText w:val="-"/>
      <w:lvlJc w:val="left"/>
      <w:pPr>
        <w:tabs>
          <w:tab w:val="num" w:pos="720"/>
        </w:tabs>
        <w:ind w:left="720" w:hanging="360"/>
      </w:pPr>
      <w:rPr>
        <w:rFonts w:ascii="Arial" w:hAnsi="Arial" w:cs="Arial"/>
        <w:color w:val="00000A"/>
        <w:sz w:val="22"/>
      </w:rPr>
    </w:lvl>
    <w:lvl w:ilvl="1">
      <w:start w:val="1"/>
      <w:numFmt w:val="bullet"/>
      <w:lvlText w:val=""/>
      <w:lvlJc w:val="left"/>
      <w:pPr>
        <w:tabs>
          <w:tab w:val="num" w:pos="1080"/>
        </w:tabs>
        <w:ind w:left="1080" w:hanging="360"/>
      </w:pPr>
      <w:rPr>
        <w:rFonts w:ascii="Symbol" w:hAnsi="Symbol" w:cs="Symbol"/>
        <w:color w:val="00000A"/>
      </w:rPr>
    </w:lvl>
    <w:lvl w:ilvl="2">
      <w:start w:val="1"/>
      <w:numFmt w:val="bullet"/>
      <w:lvlText w:val=""/>
      <w:lvlJc w:val="left"/>
      <w:pPr>
        <w:tabs>
          <w:tab w:val="num" w:pos="1800"/>
        </w:tabs>
        <w:ind w:left="1800" w:hanging="360"/>
      </w:pPr>
      <w:rPr>
        <w:rFonts w:ascii="Arial (W1)" w:hAnsi="Arial (W1)" w:cs="Arial (W1)"/>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Wingdings" w:hAnsi="Wingdings" w:cs="Wingdings"/>
      </w:rPr>
    </w:lvl>
    <w:lvl w:ilvl="5">
      <w:start w:val="1"/>
      <w:numFmt w:val="bullet"/>
      <w:lvlText w:val=""/>
      <w:lvlJc w:val="left"/>
      <w:pPr>
        <w:tabs>
          <w:tab w:val="num" w:pos="3960"/>
        </w:tabs>
        <w:ind w:left="3960" w:hanging="360"/>
      </w:pPr>
      <w:rPr>
        <w:rFonts w:ascii="Arial (W1)" w:hAnsi="Arial (W1)" w:cs="Arial (W1)"/>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Wingdings" w:hAnsi="Wingdings" w:cs="Wingdings"/>
      </w:rPr>
    </w:lvl>
    <w:lvl w:ilvl="8">
      <w:start w:val="1"/>
      <w:numFmt w:val="bullet"/>
      <w:lvlText w:val=""/>
      <w:lvlJc w:val="left"/>
      <w:pPr>
        <w:tabs>
          <w:tab w:val="num" w:pos="6120"/>
        </w:tabs>
        <w:ind w:left="6120" w:hanging="360"/>
      </w:pPr>
      <w:rPr>
        <w:rFonts w:ascii="Arial (W1)" w:hAnsi="Arial (W1)" w:cs="Arial (W1)"/>
      </w:rPr>
    </w:lvl>
  </w:abstractNum>
  <w:abstractNum w:abstractNumId="7" w15:restartNumberingAfterBreak="0">
    <w:nsid w:val="00000009"/>
    <w:multiLevelType w:val="multilevel"/>
    <w:tmpl w:val="00000009"/>
    <w:name w:val="WWNum9"/>
    <w:lvl w:ilvl="0">
      <w:start w:val="1"/>
      <w:numFmt w:val="bullet"/>
      <w:lvlText w:val=""/>
      <w:lvlJc w:val="left"/>
      <w:pPr>
        <w:tabs>
          <w:tab w:val="num" w:pos="360"/>
        </w:tabs>
        <w:ind w:left="36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B"/>
    <w:multiLevelType w:val="multilevel"/>
    <w:tmpl w:val="0000000B"/>
    <w:name w:val="WWNum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C"/>
    <w:multiLevelType w:val="multilevel"/>
    <w:tmpl w:val="0000000C"/>
    <w:name w:val="WWNum1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1"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2" w15:restartNumberingAfterBreak="0">
    <w:nsid w:val="080B4250"/>
    <w:multiLevelType w:val="multilevel"/>
    <w:tmpl w:val="4D0AE4F8"/>
    <w:lvl w:ilvl="0">
      <w:start w:val="1"/>
      <w:numFmt w:val="decimal"/>
      <w:lvlText w:val="%1."/>
      <w:lvlJc w:val="left"/>
      <w:pPr>
        <w:tabs>
          <w:tab w:val="num" w:pos="501"/>
        </w:tabs>
        <w:ind w:left="501"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F1C47D6"/>
    <w:multiLevelType w:val="hybridMultilevel"/>
    <w:tmpl w:val="640EDEDC"/>
    <w:lvl w:ilvl="0" w:tplc="185A7B5E">
      <w:numFmt w:val="bullet"/>
      <w:lvlText w:val="-"/>
      <w:lvlJc w:val="left"/>
      <w:pPr>
        <w:ind w:left="734" w:hanging="360"/>
      </w:pPr>
      <w:rPr>
        <w:rFonts w:ascii="Arial" w:eastAsia="Times New Roman" w:hAnsi="Arial" w:cs="Arial"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14" w15:restartNumberingAfterBreak="0">
    <w:nsid w:val="1230005F"/>
    <w:multiLevelType w:val="hybridMultilevel"/>
    <w:tmpl w:val="D8DAA936"/>
    <w:lvl w:ilvl="0" w:tplc="1C926B7A">
      <w:start w:val="11"/>
      <w:numFmt w:val="decimal"/>
      <w:lvlText w:val="%1."/>
      <w:lvlJc w:val="left"/>
      <w:pPr>
        <w:ind w:left="600"/>
      </w:pPr>
      <w:rPr>
        <w:rFonts w:ascii="Arial" w:eastAsia="Calibri" w:hAnsi="Arial" w:cs="Arial" w:hint="default"/>
        <w:b/>
        <w:i w:val="0"/>
        <w:strike w:val="0"/>
        <w:dstrike w:val="0"/>
        <w:color w:val="000000"/>
        <w:sz w:val="18"/>
        <w:szCs w:val="18"/>
        <w:u w:val="none" w:color="000000"/>
        <w:bdr w:val="none" w:sz="0" w:space="0" w:color="auto"/>
        <w:shd w:val="clear" w:color="auto" w:fill="auto"/>
        <w:vertAlign w:val="baseline"/>
      </w:rPr>
    </w:lvl>
    <w:lvl w:ilvl="1" w:tplc="F1E456D2">
      <w:start w:val="1"/>
      <w:numFmt w:val="lowerLetter"/>
      <w:lvlText w:val="%2"/>
      <w:lvlJc w:val="left"/>
      <w:pPr>
        <w:ind w:left="5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03C9C6C">
      <w:start w:val="1"/>
      <w:numFmt w:val="lowerRoman"/>
      <w:lvlText w:val="%3"/>
      <w:lvlJc w:val="left"/>
      <w:pPr>
        <w:ind w:left="6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67A03BC">
      <w:start w:val="1"/>
      <w:numFmt w:val="decimal"/>
      <w:lvlText w:val="%4"/>
      <w:lvlJc w:val="left"/>
      <w:pPr>
        <w:ind w:left="7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8BE7796">
      <w:start w:val="1"/>
      <w:numFmt w:val="lowerLetter"/>
      <w:lvlText w:val="%5"/>
      <w:lvlJc w:val="left"/>
      <w:pPr>
        <w:ind w:left="7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8B656A2">
      <w:start w:val="1"/>
      <w:numFmt w:val="lowerRoman"/>
      <w:lvlText w:val="%6"/>
      <w:lvlJc w:val="left"/>
      <w:pPr>
        <w:ind w:left="8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84401FA">
      <w:start w:val="1"/>
      <w:numFmt w:val="decimal"/>
      <w:lvlText w:val="%7"/>
      <w:lvlJc w:val="left"/>
      <w:pPr>
        <w:ind w:left="9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1122B55A">
      <w:start w:val="1"/>
      <w:numFmt w:val="lowerLetter"/>
      <w:lvlText w:val="%8"/>
      <w:lvlJc w:val="left"/>
      <w:pPr>
        <w:ind w:left="98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DF4BD78">
      <w:start w:val="1"/>
      <w:numFmt w:val="lowerRoman"/>
      <w:lvlText w:val="%9"/>
      <w:lvlJc w:val="left"/>
      <w:pPr>
        <w:ind w:left="106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19104355"/>
    <w:multiLevelType w:val="hybridMultilevel"/>
    <w:tmpl w:val="27E048F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766937"/>
    <w:multiLevelType w:val="hybridMultilevel"/>
    <w:tmpl w:val="35DCA0A6"/>
    <w:lvl w:ilvl="0" w:tplc="06AE942E">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DB5B23"/>
    <w:multiLevelType w:val="hybridMultilevel"/>
    <w:tmpl w:val="216ECFA2"/>
    <w:lvl w:ilvl="0" w:tplc="F34090B8">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3C6429"/>
    <w:multiLevelType w:val="hybridMultilevel"/>
    <w:tmpl w:val="8C54DD04"/>
    <w:lvl w:ilvl="0" w:tplc="B396160E">
      <w:start w:val="3"/>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0F3FEF"/>
    <w:multiLevelType w:val="hybridMultilevel"/>
    <w:tmpl w:val="DF02FA76"/>
    <w:lvl w:ilvl="0" w:tplc="3DCC269C">
      <w:start w:val="1"/>
      <w:numFmt w:val="decimal"/>
      <w:lvlText w:val="%1)"/>
      <w:lvlJc w:val="left"/>
      <w:pPr>
        <w:ind w:left="36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86A4E550">
      <w:start w:val="1"/>
      <w:numFmt w:val="lowerLetter"/>
      <w:lvlText w:val="%2"/>
      <w:lvlJc w:val="left"/>
      <w:pPr>
        <w:ind w:left="10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B4269294">
      <w:start w:val="1"/>
      <w:numFmt w:val="lowerRoman"/>
      <w:lvlText w:val="%3"/>
      <w:lvlJc w:val="left"/>
      <w:pPr>
        <w:ind w:left="18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B3902CCE">
      <w:start w:val="1"/>
      <w:numFmt w:val="decimal"/>
      <w:lvlText w:val="%4"/>
      <w:lvlJc w:val="left"/>
      <w:pPr>
        <w:ind w:left="25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639CF240">
      <w:start w:val="1"/>
      <w:numFmt w:val="lowerLetter"/>
      <w:lvlText w:val="%5"/>
      <w:lvlJc w:val="left"/>
      <w:pPr>
        <w:ind w:left="324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3D3A3C52">
      <w:start w:val="1"/>
      <w:numFmt w:val="lowerRoman"/>
      <w:lvlText w:val="%6"/>
      <w:lvlJc w:val="left"/>
      <w:pPr>
        <w:ind w:left="396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791ED00A">
      <w:start w:val="1"/>
      <w:numFmt w:val="decimal"/>
      <w:lvlText w:val="%7"/>
      <w:lvlJc w:val="left"/>
      <w:pPr>
        <w:ind w:left="46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9C0E55C">
      <w:start w:val="1"/>
      <w:numFmt w:val="lowerLetter"/>
      <w:lvlText w:val="%8"/>
      <w:lvlJc w:val="left"/>
      <w:pPr>
        <w:ind w:left="54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8F1E12E8">
      <w:start w:val="1"/>
      <w:numFmt w:val="lowerRoman"/>
      <w:lvlText w:val="%9"/>
      <w:lvlJc w:val="left"/>
      <w:pPr>
        <w:ind w:left="61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20" w15:restartNumberingAfterBreak="0">
    <w:nsid w:val="25224ADF"/>
    <w:multiLevelType w:val="hybridMultilevel"/>
    <w:tmpl w:val="DA244DD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4E5172"/>
    <w:multiLevelType w:val="hybridMultilevel"/>
    <w:tmpl w:val="792E3F82"/>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926321"/>
    <w:multiLevelType w:val="hybridMultilevel"/>
    <w:tmpl w:val="0B400A3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365CA1"/>
    <w:multiLevelType w:val="hybridMultilevel"/>
    <w:tmpl w:val="98465078"/>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9A744D"/>
    <w:multiLevelType w:val="hybridMultilevel"/>
    <w:tmpl w:val="0FC431E4"/>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0E27AC"/>
    <w:multiLevelType w:val="hybridMultilevel"/>
    <w:tmpl w:val="42D6660A"/>
    <w:lvl w:ilvl="0" w:tplc="185A7B5E">
      <w:numFmt w:val="bullet"/>
      <w:lvlText w:val="-"/>
      <w:lvlJc w:val="left"/>
      <w:pPr>
        <w:ind w:left="710" w:hanging="360"/>
      </w:pPr>
      <w:rPr>
        <w:rFonts w:ascii="Arial" w:eastAsia="Times New Roman" w:hAnsi="Arial" w:cs="Arial"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26" w15:restartNumberingAfterBreak="0">
    <w:nsid w:val="376D0790"/>
    <w:multiLevelType w:val="hybridMultilevel"/>
    <w:tmpl w:val="7908C1F6"/>
    <w:lvl w:ilvl="0" w:tplc="DFD69F6A">
      <w:start w:val="9"/>
      <w:numFmt w:val="bullet"/>
      <w:lvlText w:val="-"/>
      <w:lvlJc w:val="left"/>
      <w:pPr>
        <w:ind w:left="720" w:hanging="360"/>
      </w:pPr>
      <w:rPr>
        <w:rFonts w:ascii="Calibri" w:eastAsia="Calibri" w:hAnsi="Calibri" w:cs="Times New Roman" w:hint="default"/>
      </w:rPr>
    </w:lvl>
    <w:lvl w:ilvl="1" w:tplc="72BAD512">
      <w:numFmt w:val="bullet"/>
      <w:lvlText w:val="•"/>
      <w:lvlJc w:val="left"/>
      <w:pPr>
        <w:ind w:left="1794" w:hanging="714"/>
      </w:pPr>
      <w:rPr>
        <w:rFonts w:ascii="Century Gothic" w:eastAsia="Times New Roman" w:hAnsi="Century Gothic"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F31C7B"/>
    <w:multiLevelType w:val="hybridMultilevel"/>
    <w:tmpl w:val="42D07454"/>
    <w:lvl w:ilvl="0" w:tplc="3A08B416">
      <w:start w:val="1"/>
      <w:numFmt w:val="decimal"/>
      <w:lvlText w:val="%1. "/>
      <w:lvlJc w:val="left"/>
      <w:pPr>
        <w:ind w:left="786"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15:restartNumberingAfterBreak="0">
    <w:nsid w:val="4269053D"/>
    <w:multiLevelType w:val="hybridMultilevel"/>
    <w:tmpl w:val="FF88B916"/>
    <w:name w:val="WWNum22"/>
    <w:lvl w:ilvl="0" w:tplc="35FE9EFA">
      <w:start w:val="1"/>
      <w:numFmt w:val="decimal"/>
      <w:lvlText w:val="%1.1."/>
      <w:lvlJc w:val="left"/>
      <w:pPr>
        <w:ind w:left="643"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9"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4D4073"/>
    <w:multiLevelType w:val="hybridMultilevel"/>
    <w:tmpl w:val="8BE8BDE4"/>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0238A6"/>
    <w:multiLevelType w:val="hybridMultilevel"/>
    <w:tmpl w:val="E20A331C"/>
    <w:lvl w:ilvl="0" w:tplc="D872272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4D438D"/>
    <w:multiLevelType w:val="hybridMultilevel"/>
    <w:tmpl w:val="F3F0046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B01C2B"/>
    <w:multiLevelType w:val="hybridMultilevel"/>
    <w:tmpl w:val="4816C26E"/>
    <w:lvl w:ilvl="0" w:tplc="185A7B5E">
      <w:numFmt w:val="bullet"/>
      <w:lvlText w:val="-"/>
      <w:lvlJc w:val="left"/>
      <w:pPr>
        <w:ind w:left="718"/>
      </w:pPr>
      <w:rPr>
        <w:rFonts w:ascii="Arial" w:eastAsia="Times New Roman" w:hAnsi="Arial" w:cs="Arial" w:hint="default"/>
        <w:b w:val="0"/>
        <w:i w:val="0"/>
        <w:strike w:val="0"/>
        <w:dstrike w:val="0"/>
        <w:color w:val="000000"/>
        <w:sz w:val="32"/>
        <w:szCs w:val="32"/>
        <w:u w:val="none" w:color="000000"/>
        <w:bdr w:val="none" w:sz="0" w:space="0" w:color="auto"/>
        <w:shd w:val="clear" w:color="auto" w:fill="auto"/>
        <w:vertAlign w:val="baseline"/>
      </w:rPr>
    </w:lvl>
    <w:lvl w:ilvl="1" w:tplc="67B64A9C">
      <w:start w:val="1"/>
      <w:numFmt w:val="decimal"/>
      <w:lvlRestart w:val="0"/>
      <w:lvlText w:val="%2."/>
      <w:lvlJc w:val="left"/>
      <w:pPr>
        <w:ind w:left="811"/>
      </w:pPr>
      <w:rPr>
        <w:rFonts w:ascii="Arial" w:eastAsia="Calibri" w:hAnsi="Arial" w:cs="Arial" w:hint="default"/>
        <w:b/>
        <w:i w:val="0"/>
        <w:strike w:val="0"/>
        <w:dstrike w:val="0"/>
        <w:color w:val="000000"/>
        <w:sz w:val="18"/>
        <w:szCs w:val="18"/>
        <w:u w:val="none" w:color="000000"/>
        <w:bdr w:val="none" w:sz="0" w:space="0" w:color="auto"/>
        <w:shd w:val="clear" w:color="auto" w:fill="auto"/>
        <w:vertAlign w:val="baseline"/>
      </w:rPr>
    </w:lvl>
    <w:lvl w:ilvl="2" w:tplc="C2782E96">
      <w:start w:val="1"/>
      <w:numFmt w:val="lowerRoman"/>
      <w:lvlText w:val="%3"/>
      <w:lvlJc w:val="left"/>
      <w:pPr>
        <w:ind w:left="55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8C645FE6">
      <w:start w:val="1"/>
      <w:numFmt w:val="decimal"/>
      <w:lvlText w:val="%4"/>
      <w:lvlJc w:val="left"/>
      <w:pPr>
        <w:ind w:left="62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A020874">
      <w:start w:val="1"/>
      <w:numFmt w:val="lowerLetter"/>
      <w:lvlText w:val="%5"/>
      <w:lvlJc w:val="left"/>
      <w:pPr>
        <w:ind w:left="695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B3203E80">
      <w:start w:val="1"/>
      <w:numFmt w:val="lowerRoman"/>
      <w:lvlText w:val="%6"/>
      <w:lvlJc w:val="left"/>
      <w:pPr>
        <w:ind w:left="767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FD728428">
      <w:start w:val="1"/>
      <w:numFmt w:val="decimal"/>
      <w:lvlText w:val="%7"/>
      <w:lvlJc w:val="left"/>
      <w:pPr>
        <w:ind w:left="839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5FE8D956">
      <w:start w:val="1"/>
      <w:numFmt w:val="lowerLetter"/>
      <w:lvlText w:val="%8"/>
      <w:lvlJc w:val="left"/>
      <w:pPr>
        <w:ind w:left="91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6B309088">
      <w:start w:val="1"/>
      <w:numFmt w:val="lowerRoman"/>
      <w:lvlText w:val="%9"/>
      <w:lvlJc w:val="left"/>
      <w:pPr>
        <w:ind w:left="98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34" w15:restartNumberingAfterBreak="0">
    <w:nsid w:val="5ED31F30"/>
    <w:multiLevelType w:val="hybridMultilevel"/>
    <w:tmpl w:val="5A40D7D8"/>
    <w:lvl w:ilvl="0" w:tplc="185A7B5E">
      <w:numFmt w:val="bullet"/>
      <w:lvlText w:val="-"/>
      <w:lvlJc w:val="left"/>
      <w:pPr>
        <w:ind w:left="1094" w:hanging="360"/>
      </w:pPr>
      <w:rPr>
        <w:rFonts w:ascii="Arial" w:eastAsia="Times New Roman" w:hAnsi="Arial" w:cs="Arial" w:hint="default"/>
      </w:rPr>
    </w:lvl>
    <w:lvl w:ilvl="1" w:tplc="04240003" w:tentative="1">
      <w:start w:val="1"/>
      <w:numFmt w:val="bullet"/>
      <w:lvlText w:val="o"/>
      <w:lvlJc w:val="left"/>
      <w:pPr>
        <w:ind w:left="1814" w:hanging="360"/>
      </w:pPr>
      <w:rPr>
        <w:rFonts w:ascii="Courier New" w:hAnsi="Courier New" w:cs="Courier New" w:hint="default"/>
      </w:rPr>
    </w:lvl>
    <w:lvl w:ilvl="2" w:tplc="04240005" w:tentative="1">
      <w:start w:val="1"/>
      <w:numFmt w:val="bullet"/>
      <w:lvlText w:val=""/>
      <w:lvlJc w:val="left"/>
      <w:pPr>
        <w:ind w:left="2534" w:hanging="360"/>
      </w:pPr>
      <w:rPr>
        <w:rFonts w:ascii="Wingdings" w:hAnsi="Wingdings" w:hint="default"/>
      </w:rPr>
    </w:lvl>
    <w:lvl w:ilvl="3" w:tplc="04240001" w:tentative="1">
      <w:start w:val="1"/>
      <w:numFmt w:val="bullet"/>
      <w:lvlText w:val=""/>
      <w:lvlJc w:val="left"/>
      <w:pPr>
        <w:ind w:left="3254" w:hanging="360"/>
      </w:pPr>
      <w:rPr>
        <w:rFonts w:ascii="Symbol" w:hAnsi="Symbol" w:hint="default"/>
      </w:rPr>
    </w:lvl>
    <w:lvl w:ilvl="4" w:tplc="04240003" w:tentative="1">
      <w:start w:val="1"/>
      <w:numFmt w:val="bullet"/>
      <w:lvlText w:val="o"/>
      <w:lvlJc w:val="left"/>
      <w:pPr>
        <w:ind w:left="3974" w:hanging="360"/>
      </w:pPr>
      <w:rPr>
        <w:rFonts w:ascii="Courier New" w:hAnsi="Courier New" w:cs="Courier New" w:hint="default"/>
      </w:rPr>
    </w:lvl>
    <w:lvl w:ilvl="5" w:tplc="04240005" w:tentative="1">
      <w:start w:val="1"/>
      <w:numFmt w:val="bullet"/>
      <w:lvlText w:val=""/>
      <w:lvlJc w:val="left"/>
      <w:pPr>
        <w:ind w:left="4694" w:hanging="360"/>
      </w:pPr>
      <w:rPr>
        <w:rFonts w:ascii="Wingdings" w:hAnsi="Wingdings" w:hint="default"/>
      </w:rPr>
    </w:lvl>
    <w:lvl w:ilvl="6" w:tplc="04240001" w:tentative="1">
      <w:start w:val="1"/>
      <w:numFmt w:val="bullet"/>
      <w:lvlText w:val=""/>
      <w:lvlJc w:val="left"/>
      <w:pPr>
        <w:ind w:left="5414" w:hanging="360"/>
      </w:pPr>
      <w:rPr>
        <w:rFonts w:ascii="Symbol" w:hAnsi="Symbol" w:hint="default"/>
      </w:rPr>
    </w:lvl>
    <w:lvl w:ilvl="7" w:tplc="04240003" w:tentative="1">
      <w:start w:val="1"/>
      <w:numFmt w:val="bullet"/>
      <w:lvlText w:val="o"/>
      <w:lvlJc w:val="left"/>
      <w:pPr>
        <w:ind w:left="6134" w:hanging="360"/>
      </w:pPr>
      <w:rPr>
        <w:rFonts w:ascii="Courier New" w:hAnsi="Courier New" w:cs="Courier New" w:hint="default"/>
      </w:rPr>
    </w:lvl>
    <w:lvl w:ilvl="8" w:tplc="04240005" w:tentative="1">
      <w:start w:val="1"/>
      <w:numFmt w:val="bullet"/>
      <w:lvlText w:val=""/>
      <w:lvlJc w:val="left"/>
      <w:pPr>
        <w:ind w:left="6854" w:hanging="360"/>
      </w:pPr>
      <w:rPr>
        <w:rFonts w:ascii="Wingdings" w:hAnsi="Wingdings" w:hint="default"/>
      </w:rPr>
    </w:lvl>
  </w:abstractNum>
  <w:abstractNum w:abstractNumId="35"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B2706CC"/>
    <w:multiLevelType w:val="hybridMultilevel"/>
    <w:tmpl w:val="0C242E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EB707C"/>
    <w:multiLevelType w:val="hybridMultilevel"/>
    <w:tmpl w:val="2938CDA4"/>
    <w:lvl w:ilvl="0" w:tplc="A630256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6A40FC"/>
    <w:multiLevelType w:val="hybridMultilevel"/>
    <w:tmpl w:val="5114FF9A"/>
    <w:name w:val="WWNum52"/>
    <w:lvl w:ilvl="0" w:tplc="45449A20">
      <w:start w:val="1"/>
      <w:numFmt w:val="decimal"/>
      <w:lvlText w:val="%1.1.1."/>
      <w:lvlJc w:val="left"/>
      <w:pPr>
        <w:ind w:left="862" w:hanging="360"/>
      </w:pPr>
      <w:rPr>
        <w:rFonts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7215728A"/>
    <w:multiLevelType w:val="hybridMultilevel"/>
    <w:tmpl w:val="5C6AAEFE"/>
    <w:lvl w:ilvl="0" w:tplc="7534EF5C">
      <w:start w:val="327"/>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1"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992FF7"/>
    <w:multiLevelType w:val="hybridMultilevel"/>
    <w:tmpl w:val="833ACE02"/>
    <w:lvl w:ilvl="0" w:tplc="82A4718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531978"/>
    <w:multiLevelType w:val="multilevel"/>
    <w:tmpl w:val="DAF0B17C"/>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lvlText w:val="%1.%2.%3"/>
      <w:lvlJc w:val="left"/>
      <w:pPr>
        <w:ind w:left="8232" w:hanging="720"/>
      </w:pPr>
    </w:lvl>
    <w:lvl w:ilvl="3">
      <w:start w:val="1"/>
      <w:numFmt w:val="decimal"/>
      <w:pStyle w:val="Naslov4"/>
      <w:lvlText w:val="%1.%2.%3.%4"/>
      <w:lvlJc w:val="left"/>
      <w:pPr>
        <w:ind w:left="653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4" w15:restartNumberingAfterBreak="0">
    <w:nsid w:val="7C121A72"/>
    <w:multiLevelType w:val="hybridMultilevel"/>
    <w:tmpl w:val="67C2E3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725298435">
    <w:abstractNumId w:val="10"/>
  </w:num>
  <w:num w:numId="2" w16cid:durableId="1461267054">
    <w:abstractNumId w:val="26"/>
  </w:num>
  <w:num w:numId="3" w16cid:durableId="203717257">
    <w:abstractNumId w:val="35"/>
  </w:num>
  <w:num w:numId="4" w16cid:durableId="1805658411">
    <w:abstractNumId w:val="29"/>
  </w:num>
  <w:num w:numId="5" w16cid:durableId="1265959312">
    <w:abstractNumId w:val="5"/>
  </w:num>
  <w:num w:numId="6" w16cid:durableId="268895924">
    <w:abstractNumId w:val="32"/>
  </w:num>
  <w:num w:numId="7" w16cid:durableId="984120570">
    <w:abstractNumId w:val="15"/>
  </w:num>
  <w:num w:numId="8" w16cid:durableId="222253958">
    <w:abstractNumId w:val="20"/>
  </w:num>
  <w:num w:numId="9" w16cid:durableId="1229875814">
    <w:abstractNumId w:val="22"/>
  </w:num>
  <w:num w:numId="10" w16cid:durableId="68429484">
    <w:abstractNumId w:val="41"/>
  </w:num>
  <w:num w:numId="11" w16cid:durableId="940992426">
    <w:abstractNumId w:val="11"/>
  </w:num>
  <w:num w:numId="12" w16cid:durableId="305549685">
    <w:abstractNumId w:val="42"/>
  </w:num>
  <w:num w:numId="13" w16cid:durableId="1593973723">
    <w:abstractNumId w:val="27"/>
  </w:num>
  <w:num w:numId="14" w16cid:durableId="702941514">
    <w:abstractNumId w:val="39"/>
  </w:num>
  <w:num w:numId="15" w16cid:durableId="1888757613">
    <w:abstractNumId w:val="43"/>
  </w:num>
  <w:num w:numId="16" w16cid:durableId="2129425646">
    <w:abstractNumId w:val="12"/>
  </w:num>
  <w:num w:numId="17" w16cid:durableId="1299451487">
    <w:abstractNumId w:val="31"/>
  </w:num>
  <w:num w:numId="18" w16cid:durableId="428892018">
    <w:abstractNumId w:val="37"/>
  </w:num>
  <w:num w:numId="19" w16cid:durableId="1122455097">
    <w:abstractNumId w:val="16"/>
  </w:num>
  <w:num w:numId="20" w16cid:durableId="1084690314">
    <w:abstractNumId w:val="36"/>
  </w:num>
  <w:num w:numId="21" w16cid:durableId="1264651956">
    <w:abstractNumId w:val="24"/>
  </w:num>
  <w:num w:numId="22" w16cid:durableId="473523287">
    <w:abstractNumId w:val="23"/>
  </w:num>
  <w:num w:numId="23" w16cid:durableId="1208564888">
    <w:abstractNumId w:val="18"/>
  </w:num>
  <w:num w:numId="24" w16cid:durableId="688264418">
    <w:abstractNumId w:val="21"/>
  </w:num>
  <w:num w:numId="25" w16cid:durableId="1172798458">
    <w:abstractNumId w:val="30"/>
  </w:num>
  <w:num w:numId="26" w16cid:durableId="1300574148">
    <w:abstractNumId w:val="17"/>
  </w:num>
  <w:num w:numId="27" w16cid:durableId="1952007195">
    <w:abstractNumId w:val="40"/>
  </w:num>
  <w:num w:numId="28" w16cid:durableId="1360427441">
    <w:abstractNumId w:val="19"/>
  </w:num>
  <w:num w:numId="29" w16cid:durableId="670178896">
    <w:abstractNumId w:val="33"/>
  </w:num>
  <w:num w:numId="30" w16cid:durableId="395009369">
    <w:abstractNumId w:val="14"/>
  </w:num>
  <w:num w:numId="31" w16cid:durableId="1911113286">
    <w:abstractNumId w:val="34"/>
  </w:num>
  <w:num w:numId="32" w16cid:durableId="1219315548">
    <w:abstractNumId w:val="13"/>
  </w:num>
  <w:num w:numId="33" w16cid:durableId="1105734726">
    <w:abstractNumId w:val="25"/>
  </w:num>
  <w:num w:numId="34" w16cid:durableId="1505515887">
    <w:abstractNumId w:val="4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DAC"/>
    <w:rsid w:val="000007D5"/>
    <w:rsid w:val="00000B7A"/>
    <w:rsid w:val="0000199A"/>
    <w:rsid w:val="00001AF7"/>
    <w:rsid w:val="00001D30"/>
    <w:rsid w:val="00004BA3"/>
    <w:rsid w:val="000053FE"/>
    <w:rsid w:val="000067ED"/>
    <w:rsid w:val="00006D7C"/>
    <w:rsid w:val="00010A93"/>
    <w:rsid w:val="00013720"/>
    <w:rsid w:val="0002250A"/>
    <w:rsid w:val="000228AB"/>
    <w:rsid w:val="00023F7D"/>
    <w:rsid w:val="00024BFC"/>
    <w:rsid w:val="00024D62"/>
    <w:rsid w:val="00025AD1"/>
    <w:rsid w:val="00025C77"/>
    <w:rsid w:val="00026F78"/>
    <w:rsid w:val="00027C5C"/>
    <w:rsid w:val="000309BF"/>
    <w:rsid w:val="0003235E"/>
    <w:rsid w:val="00032A7E"/>
    <w:rsid w:val="00032EA8"/>
    <w:rsid w:val="000330BF"/>
    <w:rsid w:val="0003352A"/>
    <w:rsid w:val="00033C60"/>
    <w:rsid w:val="0003521A"/>
    <w:rsid w:val="00035ABF"/>
    <w:rsid w:val="0003604A"/>
    <w:rsid w:val="000367AC"/>
    <w:rsid w:val="000375D3"/>
    <w:rsid w:val="0003788A"/>
    <w:rsid w:val="00037D62"/>
    <w:rsid w:val="00037FBA"/>
    <w:rsid w:val="000403C2"/>
    <w:rsid w:val="0004091D"/>
    <w:rsid w:val="00040E53"/>
    <w:rsid w:val="0004160F"/>
    <w:rsid w:val="00042CF0"/>
    <w:rsid w:val="000430A3"/>
    <w:rsid w:val="00044B83"/>
    <w:rsid w:val="00045147"/>
    <w:rsid w:val="00045411"/>
    <w:rsid w:val="00046318"/>
    <w:rsid w:val="0005002C"/>
    <w:rsid w:val="00050B7E"/>
    <w:rsid w:val="00051691"/>
    <w:rsid w:val="0005278C"/>
    <w:rsid w:val="00053CEF"/>
    <w:rsid w:val="00054465"/>
    <w:rsid w:val="000544A7"/>
    <w:rsid w:val="00054EA7"/>
    <w:rsid w:val="000555DF"/>
    <w:rsid w:val="0005563C"/>
    <w:rsid w:val="00060312"/>
    <w:rsid w:val="00060429"/>
    <w:rsid w:val="00060FEE"/>
    <w:rsid w:val="00061A08"/>
    <w:rsid w:val="00062080"/>
    <w:rsid w:val="0006462B"/>
    <w:rsid w:val="00065688"/>
    <w:rsid w:val="000658D2"/>
    <w:rsid w:val="00065DF9"/>
    <w:rsid w:val="00066826"/>
    <w:rsid w:val="00066FE4"/>
    <w:rsid w:val="0007099A"/>
    <w:rsid w:val="000709F5"/>
    <w:rsid w:val="00070D4B"/>
    <w:rsid w:val="00071439"/>
    <w:rsid w:val="0007209B"/>
    <w:rsid w:val="00073AFB"/>
    <w:rsid w:val="000759D1"/>
    <w:rsid w:val="0007697C"/>
    <w:rsid w:val="00077CFD"/>
    <w:rsid w:val="0007A663"/>
    <w:rsid w:val="000818D5"/>
    <w:rsid w:val="000827CC"/>
    <w:rsid w:val="00084577"/>
    <w:rsid w:val="00084658"/>
    <w:rsid w:val="000846D6"/>
    <w:rsid w:val="00085283"/>
    <w:rsid w:val="00085D06"/>
    <w:rsid w:val="00086105"/>
    <w:rsid w:val="0008752A"/>
    <w:rsid w:val="000901BA"/>
    <w:rsid w:val="00090B20"/>
    <w:rsid w:val="000930C8"/>
    <w:rsid w:val="0009507D"/>
    <w:rsid w:val="000954C1"/>
    <w:rsid w:val="00095956"/>
    <w:rsid w:val="000959C1"/>
    <w:rsid w:val="00095AAD"/>
    <w:rsid w:val="00096C3B"/>
    <w:rsid w:val="00096E34"/>
    <w:rsid w:val="000A087C"/>
    <w:rsid w:val="000A0BFC"/>
    <w:rsid w:val="000A23AB"/>
    <w:rsid w:val="000A292E"/>
    <w:rsid w:val="000A436A"/>
    <w:rsid w:val="000A59EC"/>
    <w:rsid w:val="000A5CA6"/>
    <w:rsid w:val="000B059E"/>
    <w:rsid w:val="000B16E1"/>
    <w:rsid w:val="000B17E7"/>
    <w:rsid w:val="000B47B4"/>
    <w:rsid w:val="000B530B"/>
    <w:rsid w:val="000B5B1C"/>
    <w:rsid w:val="000B5D82"/>
    <w:rsid w:val="000B7072"/>
    <w:rsid w:val="000B71FA"/>
    <w:rsid w:val="000B7E57"/>
    <w:rsid w:val="000C004A"/>
    <w:rsid w:val="000C0BA8"/>
    <w:rsid w:val="000C0BD8"/>
    <w:rsid w:val="000C1DB9"/>
    <w:rsid w:val="000C2282"/>
    <w:rsid w:val="000C263D"/>
    <w:rsid w:val="000C28C9"/>
    <w:rsid w:val="000C2AB0"/>
    <w:rsid w:val="000C4CD4"/>
    <w:rsid w:val="000C4E71"/>
    <w:rsid w:val="000C636C"/>
    <w:rsid w:val="000C6B98"/>
    <w:rsid w:val="000C7DB3"/>
    <w:rsid w:val="000C7FB7"/>
    <w:rsid w:val="000D08FB"/>
    <w:rsid w:val="000D25A3"/>
    <w:rsid w:val="000D2694"/>
    <w:rsid w:val="000D2D03"/>
    <w:rsid w:val="000D2EF4"/>
    <w:rsid w:val="000D329A"/>
    <w:rsid w:val="000D3CE5"/>
    <w:rsid w:val="000D41FF"/>
    <w:rsid w:val="000D4DAF"/>
    <w:rsid w:val="000D6518"/>
    <w:rsid w:val="000D7397"/>
    <w:rsid w:val="000D7AC2"/>
    <w:rsid w:val="000E25C1"/>
    <w:rsid w:val="000E3DEA"/>
    <w:rsid w:val="000E42BE"/>
    <w:rsid w:val="000E44F2"/>
    <w:rsid w:val="000E4C0F"/>
    <w:rsid w:val="000E7451"/>
    <w:rsid w:val="000F00D9"/>
    <w:rsid w:val="000F0A49"/>
    <w:rsid w:val="000F1693"/>
    <w:rsid w:val="000F1C0E"/>
    <w:rsid w:val="000F232F"/>
    <w:rsid w:val="000F3071"/>
    <w:rsid w:val="000F3143"/>
    <w:rsid w:val="000F3AD8"/>
    <w:rsid w:val="000F3C0C"/>
    <w:rsid w:val="000F4E07"/>
    <w:rsid w:val="000F5EB8"/>
    <w:rsid w:val="000F6C4F"/>
    <w:rsid w:val="000F721C"/>
    <w:rsid w:val="000F7287"/>
    <w:rsid w:val="000F7946"/>
    <w:rsid w:val="000F7ED9"/>
    <w:rsid w:val="00100559"/>
    <w:rsid w:val="00100806"/>
    <w:rsid w:val="00101091"/>
    <w:rsid w:val="001013CF"/>
    <w:rsid w:val="00105431"/>
    <w:rsid w:val="001058BC"/>
    <w:rsid w:val="0010679D"/>
    <w:rsid w:val="00107344"/>
    <w:rsid w:val="0010735D"/>
    <w:rsid w:val="00113423"/>
    <w:rsid w:val="001138BC"/>
    <w:rsid w:val="00113EAD"/>
    <w:rsid w:val="00114C73"/>
    <w:rsid w:val="00115F53"/>
    <w:rsid w:val="001233D5"/>
    <w:rsid w:val="00123C5D"/>
    <w:rsid w:val="001241F2"/>
    <w:rsid w:val="00124241"/>
    <w:rsid w:val="00125106"/>
    <w:rsid w:val="00126650"/>
    <w:rsid w:val="001268DD"/>
    <w:rsid w:val="00126BBC"/>
    <w:rsid w:val="00127754"/>
    <w:rsid w:val="00127AAC"/>
    <w:rsid w:val="0013021B"/>
    <w:rsid w:val="00133CA3"/>
    <w:rsid w:val="00134B73"/>
    <w:rsid w:val="00135C97"/>
    <w:rsid w:val="00137018"/>
    <w:rsid w:val="001403CB"/>
    <w:rsid w:val="0014076D"/>
    <w:rsid w:val="00141A35"/>
    <w:rsid w:val="001428BA"/>
    <w:rsid w:val="00143EF8"/>
    <w:rsid w:val="00144146"/>
    <w:rsid w:val="0014544D"/>
    <w:rsid w:val="001457C6"/>
    <w:rsid w:val="001463E4"/>
    <w:rsid w:val="001467AF"/>
    <w:rsid w:val="00146DEB"/>
    <w:rsid w:val="001475C5"/>
    <w:rsid w:val="00150550"/>
    <w:rsid w:val="001517F6"/>
    <w:rsid w:val="00153E8C"/>
    <w:rsid w:val="001549E2"/>
    <w:rsid w:val="00154A65"/>
    <w:rsid w:val="00156137"/>
    <w:rsid w:val="00156DE5"/>
    <w:rsid w:val="00156E66"/>
    <w:rsid w:val="0015704A"/>
    <w:rsid w:val="00157ECE"/>
    <w:rsid w:val="00160FFF"/>
    <w:rsid w:val="00161FA8"/>
    <w:rsid w:val="00162A73"/>
    <w:rsid w:val="0016315F"/>
    <w:rsid w:val="00163FF5"/>
    <w:rsid w:val="001662D9"/>
    <w:rsid w:val="00167BD9"/>
    <w:rsid w:val="00171CA9"/>
    <w:rsid w:val="00171F53"/>
    <w:rsid w:val="001748FC"/>
    <w:rsid w:val="00174ADA"/>
    <w:rsid w:val="001756D4"/>
    <w:rsid w:val="001759B6"/>
    <w:rsid w:val="00176F50"/>
    <w:rsid w:val="0017724E"/>
    <w:rsid w:val="001776F0"/>
    <w:rsid w:val="00177CCA"/>
    <w:rsid w:val="00177D8A"/>
    <w:rsid w:val="00180350"/>
    <w:rsid w:val="00180A7B"/>
    <w:rsid w:val="00180B08"/>
    <w:rsid w:val="00181B47"/>
    <w:rsid w:val="00183E59"/>
    <w:rsid w:val="0018409F"/>
    <w:rsid w:val="00184151"/>
    <w:rsid w:val="0018422F"/>
    <w:rsid w:val="00184CCB"/>
    <w:rsid w:val="00186780"/>
    <w:rsid w:val="00186D52"/>
    <w:rsid w:val="00187AC1"/>
    <w:rsid w:val="00187C29"/>
    <w:rsid w:val="00187E69"/>
    <w:rsid w:val="00192016"/>
    <w:rsid w:val="001957B1"/>
    <w:rsid w:val="00195B0D"/>
    <w:rsid w:val="001960E9"/>
    <w:rsid w:val="00196898"/>
    <w:rsid w:val="001A1233"/>
    <w:rsid w:val="001A687A"/>
    <w:rsid w:val="001A6B48"/>
    <w:rsid w:val="001A6D88"/>
    <w:rsid w:val="001B00AB"/>
    <w:rsid w:val="001B12E5"/>
    <w:rsid w:val="001B13D4"/>
    <w:rsid w:val="001B1D29"/>
    <w:rsid w:val="001B26D3"/>
    <w:rsid w:val="001B2C0E"/>
    <w:rsid w:val="001B32E6"/>
    <w:rsid w:val="001B3687"/>
    <w:rsid w:val="001B6538"/>
    <w:rsid w:val="001B6A0C"/>
    <w:rsid w:val="001C0B7A"/>
    <w:rsid w:val="001C0F65"/>
    <w:rsid w:val="001C2523"/>
    <w:rsid w:val="001C2FB9"/>
    <w:rsid w:val="001C36B1"/>
    <w:rsid w:val="001C431B"/>
    <w:rsid w:val="001C54FC"/>
    <w:rsid w:val="001C7214"/>
    <w:rsid w:val="001D2AB1"/>
    <w:rsid w:val="001D3B99"/>
    <w:rsid w:val="001D4288"/>
    <w:rsid w:val="001D4368"/>
    <w:rsid w:val="001D4CCB"/>
    <w:rsid w:val="001D5FAE"/>
    <w:rsid w:val="001D735B"/>
    <w:rsid w:val="001D74F0"/>
    <w:rsid w:val="001E0919"/>
    <w:rsid w:val="001E0AEB"/>
    <w:rsid w:val="001E1209"/>
    <w:rsid w:val="001E17A3"/>
    <w:rsid w:val="001E1CCC"/>
    <w:rsid w:val="001E2B18"/>
    <w:rsid w:val="001E3319"/>
    <w:rsid w:val="001E4077"/>
    <w:rsid w:val="001E4FFA"/>
    <w:rsid w:val="001E58FD"/>
    <w:rsid w:val="001E6CA6"/>
    <w:rsid w:val="001E710A"/>
    <w:rsid w:val="001E75B9"/>
    <w:rsid w:val="001E7AF8"/>
    <w:rsid w:val="001F07AE"/>
    <w:rsid w:val="001F1868"/>
    <w:rsid w:val="001F22A7"/>
    <w:rsid w:val="001F2EC7"/>
    <w:rsid w:val="001F30C3"/>
    <w:rsid w:val="001F3E5C"/>
    <w:rsid w:val="001F3F8B"/>
    <w:rsid w:val="001F4192"/>
    <w:rsid w:val="001F4DD0"/>
    <w:rsid w:val="001F61FA"/>
    <w:rsid w:val="001F6527"/>
    <w:rsid w:val="001F687B"/>
    <w:rsid w:val="001F6EC2"/>
    <w:rsid w:val="001F7DFF"/>
    <w:rsid w:val="001F7F80"/>
    <w:rsid w:val="002006CF"/>
    <w:rsid w:val="00200838"/>
    <w:rsid w:val="00202429"/>
    <w:rsid w:val="002030EC"/>
    <w:rsid w:val="00204B25"/>
    <w:rsid w:val="0020657A"/>
    <w:rsid w:val="00206E5C"/>
    <w:rsid w:val="00207F2D"/>
    <w:rsid w:val="002100B9"/>
    <w:rsid w:val="0021193C"/>
    <w:rsid w:val="00212577"/>
    <w:rsid w:val="002128B2"/>
    <w:rsid w:val="0021338B"/>
    <w:rsid w:val="002138FA"/>
    <w:rsid w:val="00214D87"/>
    <w:rsid w:val="00215EE3"/>
    <w:rsid w:val="00215FDD"/>
    <w:rsid w:val="002169EE"/>
    <w:rsid w:val="00217FC2"/>
    <w:rsid w:val="002219D1"/>
    <w:rsid w:val="0022256A"/>
    <w:rsid w:val="00222BE1"/>
    <w:rsid w:val="0022356E"/>
    <w:rsid w:val="00224DC9"/>
    <w:rsid w:val="002263B8"/>
    <w:rsid w:val="00226E1B"/>
    <w:rsid w:val="0023067B"/>
    <w:rsid w:val="00230B33"/>
    <w:rsid w:val="00230DEA"/>
    <w:rsid w:val="00230F45"/>
    <w:rsid w:val="002310A0"/>
    <w:rsid w:val="00231626"/>
    <w:rsid w:val="00234E7E"/>
    <w:rsid w:val="00235526"/>
    <w:rsid w:val="002361C1"/>
    <w:rsid w:val="00237263"/>
    <w:rsid w:val="00237D13"/>
    <w:rsid w:val="00237D24"/>
    <w:rsid w:val="002401F5"/>
    <w:rsid w:val="00241D0D"/>
    <w:rsid w:val="00241DDE"/>
    <w:rsid w:val="00242A7C"/>
    <w:rsid w:val="0024530F"/>
    <w:rsid w:val="00245E87"/>
    <w:rsid w:val="002465AA"/>
    <w:rsid w:val="002468D6"/>
    <w:rsid w:val="0025009E"/>
    <w:rsid w:val="002500A2"/>
    <w:rsid w:val="002511AC"/>
    <w:rsid w:val="00251366"/>
    <w:rsid w:val="00251681"/>
    <w:rsid w:val="00251B88"/>
    <w:rsid w:val="00253084"/>
    <w:rsid w:val="002545C6"/>
    <w:rsid w:val="00254D1E"/>
    <w:rsid w:val="0025546F"/>
    <w:rsid w:val="002555CF"/>
    <w:rsid w:val="00256375"/>
    <w:rsid w:val="00256D3B"/>
    <w:rsid w:val="00260F06"/>
    <w:rsid w:val="00261A00"/>
    <w:rsid w:val="00262C6D"/>
    <w:rsid w:val="002632C9"/>
    <w:rsid w:val="002636B5"/>
    <w:rsid w:val="00263773"/>
    <w:rsid w:val="00264C07"/>
    <w:rsid w:val="0026579C"/>
    <w:rsid w:val="0026648D"/>
    <w:rsid w:val="00267031"/>
    <w:rsid w:val="002705EC"/>
    <w:rsid w:val="002707C4"/>
    <w:rsid w:val="00271196"/>
    <w:rsid w:val="002716B2"/>
    <w:rsid w:val="00271757"/>
    <w:rsid w:val="00271971"/>
    <w:rsid w:val="00271A61"/>
    <w:rsid w:val="00271E26"/>
    <w:rsid w:val="00271F8A"/>
    <w:rsid w:val="0027481E"/>
    <w:rsid w:val="002757E8"/>
    <w:rsid w:val="00275A70"/>
    <w:rsid w:val="0027639D"/>
    <w:rsid w:val="002774E1"/>
    <w:rsid w:val="00280600"/>
    <w:rsid w:val="00280CBF"/>
    <w:rsid w:val="00280E08"/>
    <w:rsid w:val="002820E2"/>
    <w:rsid w:val="00283BEA"/>
    <w:rsid w:val="00284553"/>
    <w:rsid w:val="002848A9"/>
    <w:rsid w:val="00285CEB"/>
    <w:rsid w:val="0028606F"/>
    <w:rsid w:val="00286442"/>
    <w:rsid w:val="002864B4"/>
    <w:rsid w:val="002866FF"/>
    <w:rsid w:val="00286CBD"/>
    <w:rsid w:val="00290254"/>
    <w:rsid w:val="002902CE"/>
    <w:rsid w:val="002902F2"/>
    <w:rsid w:val="00291E51"/>
    <w:rsid w:val="00292A0E"/>
    <w:rsid w:val="00292CD8"/>
    <w:rsid w:val="00293738"/>
    <w:rsid w:val="00294833"/>
    <w:rsid w:val="00295F06"/>
    <w:rsid w:val="00296F05"/>
    <w:rsid w:val="00297A5A"/>
    <w:rsid w:val="002A0DA6"/>
    <w:rsid w:val="002A0E8D"/>
    <w:rsid w:val="002A0F31"/>
    <w:rsid w:val="002A260F"/>
    <w:rsid w:val="002A287F"/>
    <w:rsid w:val="002A40AA"/>
    <w:rsid w:val="002A4642"/>
    <w:rsid w:val="002A4AB8"/>
    <w:rsid w:val="002A4FAE"/>
    <w:rsid w:val="002B175A"/>
    <w:rsid w:val="002B56BA"/>
    <w:rsid w:val="002B7AA7"/>
    <w:rsid w:val="002C0DD0"/>
    <w:rsid w:val="002C1104"/>
    <w:rsid w:val="002C1DA1"/>
    <w:rsid w:val="002C3428"/>
    <w:rsid w:val="002C3569"/>
    <w:rsid w:val="002C36B0"/>
    <w:rsid w:val="002C3BF7"/>
    <w:rsid w:val="002C3FF9"/>
    <w:rsid w:val="002C4ECA"/>
    <w:rsid w:val="002C57DE"/>
    <w:rsid w:val="002C5920"/>
    <w:rsid w:val="002C5F6B"/>
    <w:rsid w:val="002C79E4"/>
    <w:rsid w:val="002C7BB7"/>
    <w:rsid w:val="002C7C09"/>
    <w:rsid w:val="002D02AB"/>
    <w:rsid w:val="002D2704"/>
    <w:rsid w:val="002D2BBF"/>
    <w:rsid w:val="002D2C5C"/>
    <w:rsid w:val="002D406D"/>
    <w:rsid w:val="002D4E38"/>
    <w:rsid w:val="002D58B8"/>
    <w:rsid w:val="002D5B28"/>
    <w:rsid w:val="002D6EDB"/>
    <w:rsid w:val="002E002F"/>
    <w:rsid w:val="002E1240"/>
    <w:rsid w:val="002E1BAA"/>
    <w:rsid w:val="002E21F6"/>
    <w:rsid w:val="002E28DB"/>
    <w:rsid w:val="002E2C9D"/>
    <w:rsid w:val="002E379E"/>
    <w:rsid w:val="002E3C4C"/>
    <w:rsid w:val="002E3DCC"/>
    <w:rsid w:val="002E427B"/>
    <w:rsid w:val="002E4A01"/>
    <w:rsid w:val="002E4BE4"/>
    <w:rsid w:val="002E6326"/>
    <w:rsid w:val="002E643A"/>
    <w:rsid w:val="002E6F51"/>
    <w:rsid w:val="002E6F6E"/>
    <w:rsid w:val="002E72B4"/>
    <w:rsid w:val="002E7FA8"/>
    <w:rsid w:val="002F1215"/>
    <w:rsid w:val="002F169C"/>
    <w:rsid w:val="002F2950"/>
    <w:rsid w:val="002F3EF6"/>
    <w:rsid w:val="002F3F58"/>
    <w:rsid w:val="002F57FF"/>
    <w:rsid w:val="002F5C96"/>
    <w:rsid w:val="002F62CA"/>
    <w:rsid w:val="002F6970"/>
    <w:rsid w:val="002F6AC0"/>
    <w:rsid w:val="002F7EC3"/>
    <w:rsid w:val="00300665"/>
    <w:rsid w:val="003013F1"/>
    <w:rsid w:val="00302607"/>
    <w:rsid w:val="0030298D"/>
    <w:rsid w:val="00302A04"/>
    <w:rsid w:val="0030359A"/>
    <w:rsid w:val="00303F94"/>
    <w:rsid w:val="00304857"/>
    <w:rsid w:val="00304FAA"/>
    <w:rsid w:val="0030769B"/>
    <w:rsid w:val="00307859"/>
    <w:rsid w:val="00310418"/>
    <w:rsid w:val="00310DB4"/>
    <w:rsid w:val="00311655"/>
    <w:rsid w:val="00312D35"/>
    <w:rsid w:val="00312EF6"/>
    <w:rsid w:val="003132B0"/>
    <w:rsid w:val="00313C5E"/>
    <w:rsid w:val="0031429F"/>
    <w:rsid w:val="00314816"/>
    <w:rsid w:val="00316E4F"/>
    <w:rsid w:val="00320B1F"/>
    <w:rsid w:val="003211A7"/>
    <w:rsid w:val="00321C69"/>
    <w:rsid w:val="00321CA1"/>
    <w:rsid w:val="00322347"/>
    <w:rsid w:val="00323D06"/>
    <w:rsid w:val="00323FE8"/>
    <w:rsid w:val="00324928"/>
    <w:rsid w:val="003268D9"/>
    <w:rsid w:val="00327062"/>
    <w:rsid w:val="00327114"/>
    <w:rsid w:val="00327E64"/>
    <w:rsid w:val="00332990"/>
    <w:rsid w:val="00333445"/>
    <w:rsid w:val="003334E6"/>
    <w:rsid w:val="0033387C"/>
    <w:rsid w:val="003352B6"/>
    <w:rsid w:val="00335598"/>
    <w:rsid w:val="00335646"/>
    <w:rsid w:val="0033768A"/>
    <w:rsid w:val="003407FE"/>
    <w:rsid w:val="00342F2D"/>
    <w:rsid w:val="00344088"/>
    <w:rsid w:val="0034459B"/>
    <w:rsid w:val="00344BA3"/>
    <w:rsid w:val="003461A9"/>
    <w:rsid w:val="0035143D"/>
    <w:rsid w:val="0035586C"/>
    <w:rsid w:val="00355AC4"/>
    <w:rsid w:val="00356626"/>
    <w:rsid w:val="003570C6"/>
    <w:rsid w:val="00357174"/>
    <w:rsid w:val="00357BB9"/>
    <w:rsid w:val="00357C23"/>
    <w:rsid w:val="003607C4"/>
    <w:rsid w:val="00360DA5"/>
    <w:rsid w:val="0036187F"/>
    <w:rsid w:val="00362555"/>
    <w:rsid w:val="00364DC9"/>
    <w:rsid w:val="003657DE"/>
    <w:rsid w:val="00370129"/>
    <w:rsid w:val="003717DD"/>
    <w:rsid w:val="00373AF0"/>
    <w:rsid w:val="00374271"/>
    <w:rsid w:val="00374F2A"/>
    <w:rsid w:val="003751D0"/>
    <w:rsid w:val="00380C04"/>
    <w:rsid w:val="00383288"/>
    <w:rsid w:val="00384205"/>
    <w:rsid w:val="00385370"/>
    <w:rsid w:val="003872A4"/>
    <w:rsid w:val="00387550"/>
    <w:rsid w:val="003912C2"/>
    <w:rsid w:val="00391BDF"/>
    <w:rsid w:val="003923DC"/>
    <w:rsid w:val="00392D8E"/>
    <w:rsid w:val="003930FF"/>
    <w:rsid w:val="00393AE9"/>
    <w:rsid w:val="003947C2"/>
    <w:rsid w:val="00394F91"/>
    <w:rsid w:val="0039623D"/>
    <w:rsid w:val="00396E8D"/>
    <w:rsid w:val="00396FE9"/>
    <w:rsid w:val="003A060F"/>
    <w:rsid w:val="003A0EE8"/>
    <w:rsid w:val="003A1074"/>
    <w:rsid w:val="003A1B13"/>
    <w:rsid w:val="003A1E6A"/>
    <w:rsid w:val="003A2337"/>
    <w:rsid w:val="003A28FF"/>
    <w:rsid w:val="003A359E"/>
    <w:rsid w:val="003A35D0"/>
    <w:rsid w:val="003A4130"/>
    <w:rsid w:val="003A53FA"/>
    <w:rsid w:val="003A678B"/>
    <w:rsid w:val="003A7263"/>
    <w:rsid w:val="003A733B"/>
    <w:rsid w:val="003B26ED"/>
    <w:rsid w:val="003B2ADB"/>
    <w:rsid w:val="003B326A"/>
    <w:rsid w:val="003B45E5"/>
    <w:rsid w:val="003B5725"/>
    <w:rsid w:val="003B5888"/>
    <w:rsid w:val="003B7103"/>
    <w:rsid w:val="003C04FC"/>
    <w:rsid w:val="003C089A"/>
    <w:rsid w:val="003C0E80"/>
    <w:rsid w:val="003C20C3"/>
    <w:rsid w:val="003C2607"/>
    <w:rsid w:val="003C3D26"/>
    <w:rsid w:val="003C490D"/>
    <w:rsid w:val="003C4CA1"/>
    <w:rsid w:val="003C5D69"/>
    <w:rsid w:val="003D0CF2"/>
    <w:rsid w:val="003D0F6B"/>
    <w:rsid w:val="003D21C0"/>
    <w:rsid w:val="003D2B7E"/>
    <w:rsid w:val="003D314A"/>
    <w:rsid w:val="003D4207"/>
    <w:rsid w:val="003D4A56"/>
    <w:rsid w:val="003D4EBB"/>
    <w:rsid w:val="003D5932"/>
    <w:rsid w:val="003D5FD0"/>
    <w:rsid w:val="003D685D"/>
    <w:rsid w:val="003D696B"/>
    <w:rsid w:val="003D6B6B"/>
    <w:rsid w:val="003D6F97"/>
    <w:rsid w:val="003D7955"/>
    <w:rsid w:val="003D7F0B"/>
    <w:rsid w:val="003D7FEB"/>
    <w:rsid w:val="003E01B4"/>
    <w:rsid w:val="003E15B4"/>
    <w:rsid w:val="003E1B0B"/>
    <w:rsid w:val="003E2A06"/>
    <w:rsid w:val="003E53A8"/>
    <w:rsid w:val="003E58BC"/>
    <w:rsid w:val="003E5DEB"/>
    <w:rsid w:val="003E7841"/>
    <w:rsid w:val="003E7F1D"/>
    <w:rsid w:val="003F1D48"/>
    <w:rsid w:val="003F2BF7"/>
    <w:rsid w:val="003F2FE6"/>
    <w:rsid w:val="003F301E"/>
    <w:rsid w:val="003F3B6C"/>
    <w:rsid w:val="003F422F"/>
    <w:rsid w:val="003F4BD6"/>
    <w:rsid w:val="003F5AF2"/>
    <w:rsid w:val="003F6C84"/>
    <w:rsid w:val="003F73E2"/>
    <w:rsid w:val="003F7A06"/>
    <w:rsid w:val="00400D3F"/>
    <w:rsid w:val="00400E85"/>
    <w:rsid w:val="00401CCC"/>
    <w:rsid w:val="00402CF8"/>
    <w:rsid w:val="00402F21"/>
    <w:rsid w:val="0040365D"/>
    <w:rsid w:val="00403C2C"/>
    <w:rsid w:val="0040450D"/>
    <w:rsid w:val="00405E1A"/>
    <w:rsid w:val="00406FC8"/>
    <w:rsid w:val="00407595"/>
    <w:rsid w:val="00407C03"/>
    <w:rsid w:val="00410035"/>
    <w:rsid w:val="0041038E"/>
    <w:rsid w:val="00413454"/>
    <w:rsid w:val="0041395A"/>
    <w:rsid w:val="004150C9"/>
    <w:rsid w:val="00420102"/>
    <w:rsid w:val="0042063A"/>
    <w:rsid w:val="004217D0"/>
    <w:rsid w:val="0042228E"/>
    <w:rsid w:val="0042349B"/>
    <w:rsid w:val="004234DB"/>
    <w:rsid w:val="004240CD"/>
    <w:rsid w:val="0042413B"/>
    <w:rsid w:val="00425FBF"/>
    <w:rsid w:val="004262D5"/>
    <w:rsid w:val="00427E7B"/>
    <w:rsid w:val="00430D81"/>
    <w:rsid w:val="00431025"/>
    <w:rsid w:val="0043245E"/>
    <w:rsid w:val="00433429"/>
    <w:rsid w:val="00433B75"/>
    <w:rsid w:val="00433BB1"/>
    <w:rsid w:val="00436F41"/>
    <w:rsid w:val="004370E0"/>
    <w:rsid w:val="00437944"/>
    <w:rsid w:val="00437ED1"/>
    <w:rsid w:val="004402A1"/>
    <w:rsid w:val="00441712"/>
    <w:rsid w:val="00442BA3"/>
    <w:rsid w:val="00442F5B"/>
    <w:rsid w:val="00444B28"/>
    <w:rsid w:val="00445D76"/>
    <w:rsid w:val="0044709A"/>
    <w:rsid w:val="004472C6"/>
    <w:rsid w:val="00450509"/>
    <w:rsid w:val="00450946"/>
    <w:rsid w:val="00450E68"/>
    <w:rsid w:val="0045169B"/>
    <w:rsid w:val="004526E6"/>
    <w:rsid w:val="00452BA9"/>
    <w:rsid w:val="004538D9"/>
    <w:rsid w:val="00453A81"/>
    <w:rsid w:val="00454171"/>
    <w:rsid w:val="00454C4F"/>
    <w:rsid w:val="004573EE"/>
    <w:rsid w:val="004606E9"/>
    <w:rsid w:val="004617A8"/>
    <w:rsid w:val="004621C0"/>
    <w:rsid w:val="00462894"/>
    <w:rsid w:val="00465335"/>
    <w:rsid w:val="004654FA"/>
    <w:rsid w:val="004664E8"/>
    <w:rsid w:val="00467270"/>
    <w:rsid w:val="00470C08"/>
    <w:rsid w:val="00470D86"/>
    <w:rsid w:val="0047172F"/>
    <w:rsid w:val="0047261D"/>
    <w:rsid w:val="00473013"/>
    <w:rsid w:val="004748E9"/>
    <w:rsid w:val="00474BE9"/>
    <w:rsid w:val="00475D5B"/>
    <w:rsid w:val="0047651F"/>
    <w:rsid w:val="00477637"/>
    <w:rsid w:val="00477ED9"/>
    <w:rsid w:val="004800F3"/>
    <w:rsid w:val="00480DDE"/>
    <w:rsid w:val="0048105E"/>
    <w:rsid w:val="00482A1B"/>
    <w:rsid w:val="00483EC8"/>
    <w:rsid w:val="00487520"/>
    <w:rsid w:val="00487BBB"/>
    <w:rsid w:val="004901E6"/>
    <w:rsid w:val="004904D5"/>
    <w:rsid w:val="0049112F"/>
    <w:rsid w:val="00491AE8"/>
    <w:rsid w:val="00492617"/>
    <w:rsid w:val="00494A75"/>
    <w:rsid w:val="00494BD1"/>
    <w:rsid w:val="00494EED"/>
    <w:rsid w:val="00495D0A"/>
    <w:rsid w:val="00495D35"/>
    <w:rsid w:val="00496169"/>
    <w:rsid w:val="0049727E"/>
    <w:rsid w:val="004972A9"/>
    <w:rsid w:val="00497E93"/>
    <w:rsid w:val="004A04DD"/>
    <w:rsid w:val="004A17C0"/>
    <w:rsid w:val="004A36E8"/>
    <w:rsid w:val="004A52BA"/>
    <w:rsid w:val="004A5A4D"/>
    <w:rsid w:val="004A689B"/>
    <w:rsid w:val="004A69BA"/>
    <w:rsid w:val="004A7FAD"/>
    <w:rsid w:val="004B1A0C"/>
    <w:rsid w:val="004B2598"/>
    <w:rsid w:val="004B41A7"/>
    <w:rsid w:val="004B46F8"/>
    <w:rsid w:val="004B5053"/>
    <w:rsid w:val="004B52FA"/>
    <w:rsid w:val="004B5A96"/>
    <w:rsid w:val="004C04CE"/>
    <w:rsid w:val="004C0D8F"/>
    <w:rsid w:val="004C22B0"/>
    <w:rsid w:val="004C40E0"/>
    <w:rsid w:val="004C6AB7"/>
    <w:rsid w:val="004D24F9"/>
    <w:rsid w:val="004D285C"/>
    <w:rsid w:val="004D2C31"/>
    <w:rsid w:val="004D2F09"/>
    <w:rsid w:val="004D2F40"/>
    <w:rsid w:val="004D5DE3"/>
    <w:rsid w:val="004D5EAA"/>
    <w:rsid w:val="004D71E9"/>
    <w:rsid w:val="004D73C3"/>
    <w:rsid w:val="004D7421"/>
    <w:rsid w:val="004D76AE"/>
    <w:rsid w:val="004E047D"/>
    <w:rsid w:val="004E0FE1"/>
    <w:rsid w:val="004E23D4"/>
    <w:rsid w:val="004E42C4"/>
    <w:rsid w:val="004E5597"/>
    <w:rsid w:val="004E5B4F"/>
    <w:rsid w:val="004E5F33"/>
    <w:rsid w:val="004F156E"/>
    <w:rsid w:val="004F2547"/>
    <w:rsid w:val="004F480D"/>
    <w:rsid w:val="004F4BCC"/>
    <w:rsid w:val="004F56E8"/>
    <w:rsid w:val="004F5C00"/>
    <w:rsid w:val="004F5C89"/>
    <w:rsid w:val="004F670A"/>
    <w:rsid w:val="004F6CB6"/>
    <w:rsid w:val="004F6CE6"/>
    <w:rsid w:val="004F6E21"/>
    <w:rsid w:val="0050185C"/>
    <w:rsid w:val="00503026"/>
    <w:rsid w:val="00505893"/>
    <w:rsid w:val="00506D7D"/>
    <w:rsid w:val="005071C9"/>
    <w:rsid w:val="005101CE"/>
    <w:rsid w:val="00513503"/>
    <w:rsid w:val="005147C5"/>
    <w:rsid w:val="00514E0F"/>
    <w:rsid w:val="00515217"/>
    <w:rsid w:val="00515DC9"/>
    <w:rsid w:val="00516982"/>
    <w:rsid w:val="00516EB2"/>
    <w:rsid w:val="00520D2F"/>
    <w:rsid w:val="00521D4E"/>
    <w:rsid w:val="005231A4"/>
    <w:rsid w:val="0052501F"/>
    <w:rsid w:val="00525A11"/>
    <w:rsid w:val="005268EB"/>
    <w:rsid w:val="0053008A"/>
    <w:rsid w:val="005300CD"/>
    <w:rsid w:val="005301C3"/>
    <w:rsid w:val="005310C3"/>
    <w:rsid w:val="00531466"/>
    <w:rsid w:val="00531685"/>
    <w:rsid w:val="00531C1D"/>
    <w:rsid w:val="005325D9"/>
    <w:rsid w:val="00532DA8"/>
    <w:rsid w:val="0053357B"/>
    <w:rsid w:val="00533ACC"/>
    <w:rsid w:val="005352FC"/>
    <w:rsid w:val="005360EB"/>
    <w:rsid w:val="00536DE2"/>
    <w:rsid w:val="00540A07"/>
    <w:rsid w:val="00540C09"/>
    <w:rsid w:val="0054336C"/>
    <w:rsid w:val="00543F65"/>
    <w:rsid w:val="005472B7"/>
    <w:rsid w:val="00550934"/>
    <w:rsid w:val="00550B44"/>
    <w:rsid w:val="005536D7"/>
    <w:rsid w:val="0055550A"/>
    <w:rsid w:val="00555ECB"/>
    <w:rsid w:val="005569B2"/>
    <w:rsid w:val="00557317"/>
    <w:rsid w:val="0055792B"/>
    <w:rsid w:val="00561CCA"/>
    <w:rsid w:val="00562A5D"/>
    <w:rsid w:val="0056382B"/>
    <w:rsid w:val="00564E35"/>
    <w:rsid w:val="00566B3D"/>
    <w:rsid w:val="00570E00"/>
    <w:rsid w:val="00571D4D"/>
    <w:rsid w:val="00572694"/>
    <w:rsid w:val="00572B24"/>
    <w:rsid w:val="00575D5B"/>
    <w:rsid w:val="00575DE0"/>
    <w:rsid w:val="0057711C"/>
    <w:rsid w:val="00577AAE"/>
    <w:rsid w:val="00580039"/>
    <w:rsid w:val="00581F1C"/>
    <w:rsid w:val="005820B8"/>
    <w:rsid w:val="00582545"/>
    <w:rsid w:val="00582ACE"/>
    <w:rsid w:val="00583C78"/>
    <w:rsid w:val="00585447"/>
    <w:rsid w:val="00585A49"/>
    <w:rsid w:val="00585B37"/>
    <w:rsid w:val="00586BA1"/>
    <w:rsid w:val="00586EE8"/>
    <w:rsid w:val="0059270A"/>
    <w:rsid w:val="005932A5"/>
    <w:rsid w:val="00596618"/>
    <w:rsid w:val="00596B85"/>
    <w:rsid w:val="00596D41"/>
    <w:rsid w:val="00597EE8"/>
    <w:rsid w:val="005A0EFB"/>
    <w:rsid w:val="005A19C5"/>
    <w:rsid w:val="005A19D3"/>
    <w:rsid w:val="005A223D"/>
    <w:rsid w:val="005A23F2"/>
    <w:rsid w:val="005A2F3E"/>
    <w:rsid w:val="005A3491"/>
    <w:rsid w:val="005A50C5"/>
    <w:rsid w:val="005A5792"/>
    <w:rsid w:val="005A684A"/>
    <w:rsid w:val="005B15F9"/>
    <w:rsid w:val="005B2B05"/>
    <w:rsid w:val="005B38FF"/>
    <w:rsid w:val="005B6AB4"/>
    <w:rsid w:val="005B705E"/>
    <w:rsid w:val="005B723A"/>
    <w:rsid w:val="005B749A"/>
    <w:rsid w:val="005C05CF"/>
    <w:rsid w:val="005C0D09"/>
    <w:rsid w:val="005C1470"/>
    <w:rsid w:val="005C3254"/>
    <w:rsid w:val="005C368A"/>
    <w:rsid w:val="005C4ADE"/>
    <w:rsid w:val="005C689F"/>
    <w:rsid w:val="005D0980"/>
    <w:rsid w:val="005D0CF3"/>
    <w:rsid w:val="005D2ACF"/>
    <w:rsid w:val="005D3A1A"/>
    <w:rsid w:val="005D3F6D"/>
    <w:rsid w:val="005D44C0"/>
    <w:rsid w:val="005D4F02"/>
    <w:rsid w:val="005D614C"/>
    <w:rsid w:val="005D6978"/>
    <w:rsid w:val="005D7AD1"/>
    <w:rsid w:val="005E0131"/>
    <w:rsid w:val="005E13F3"/>
    <w:rsid w:val="005E1DFC"/>
    <w:rsid w:val="005E280B"/>
    <w:rsid w:val="005E2F60"/>
    <w:rsid w:val="005E3E38"/>
    <w:rsid w:val="005E4D32"/>
    <w:rsid w:val="005E4F64"/>
    <w:rsid w:val="005E6674"/>
    <w:rsid w:val="005E6F50"/>
    <w:rsid w:val="005E7183"/>
    <w:rsid w:val="005F0295"/>
    <w:rsid w:val="005F0447"/>
    <w:rsid w:val="005F0614"/>
    <w:rsid w:val="005F070D"/>
    <w:rsid w:val="005F072D"/>
    <w:rsid w:val="005F1D3E"/>
    <w:rsid w:val="005F2D1C"/>
    <w:rsid w:val="005F30B4"/>
    <w:rsid w:val="005F313F"/>
    <w:rsid w:val="005F3579"/>
    <w:rsid w:val="005F35CA"/>
    <w:rsid w:val="005F3D34"/>
    <w:rsid w:val="005F46BE"/>
    <w:rsid w:val="005F4DC8"/>
    <w:rsid w:val="005F687E"/>
    <w:rsid w:val="005F69F0"/>
    <w:rsid w:val="006004AF"/>
    <w:rsid w:val="00601D48"/>
    <w:rsid w:val="00602BA5"/>
    <w:rsid w:val="00605CFE"/>
    <w:rsid w:val="00606A2F"/>
    <w:rsid w:val="0061127D"/>
    <w:rsid w:val="006117FF"/>
    <w:rsid w:val="006119BB"/>
    <w:rsid w:val="00612A0A"/>
    <w:rsid w:val="0061321C"/>
    <w:rsid w:val="006132CB"/>
    <w:rsid w:val="00615C65"/>
    <w:rsid w:val="00615C7E"/>
    <w:rsid w:val="00616CB8"/>
    <w:rsid w:val="006202F0"/>
    <w:rsid w:val="006213F4"/>
    <w:rsid w:val="006216E2"/>
    <w:rsid w:val="006241D5"/>
    <w:rsid w:val="00624760"/>
    <w:rsid w:val="00624EDA"/>
    <w:rsid w:val="00625AED"/>
    <w:rsid w:val="006307D9"/>
    <w:rsid w:val="00631E0C"/>
    <w:rsid w:val="00632F27"/>
    <w:rsid w:val="006348DE"/>
    <w:rsid w:val="006361F2"/>
    <w:rsid w:val="0063685B"/>
    <w:rsid w:val="00636B3F"/>
    <w:rsid w:val="00637974"/>
    <w:rsid w:val="006413A8"/>
    <w:rsid w:val="00642422"/>
    <w:rsid w:val="006434F6"/>
    <w:rsid w:val="00644588"/>
    <w:rsid w:val="00644CA8"/>
    <w:rsid w:val="00645DF5"/>
    <w:rsid w:val="006537CC"/>
    <w:rsid w:val="00655BA9"/>
    <w:rsid w:val="0065738D"/>
    <w:rsid w:val="00657CE4"/>
    <w:rsid w:val="00662738"/>
    <w:rsid w:val="00664901"/>
    <w:rsid w:val="00664A36"/>
    <w:rsid w:val="00664AF5"/>
    <w:rsid w:val="00665DFB"/>
    <w:rsid w:val="006665EC"/>
    <w:rsid w:val="00666C9B"/>
    <w:rsid w:val="00667ADB"/>
    <w:rsid w:val="00672031"/>
    <w:rsid w:val="00672969"/>
    <w:rsid w:val="00675968"/>
    <w:rsid w:val="0067600A"/>
    <w:rsid w:val="00676220"/>
    <w:rsid w:val="00676A5B"/>
    <w:rsid w:val="00677504"/>
    <w:rsid w:val="00680534"/>
    <w:rsid w:val="006809B8"/>
    <w:rsid w:val="00680D6D"/>
    <w:rsid w:val="00681042"/>
    <w:rsid w:val="00681115"/>
    <w:rsid w:val="00681C6A"/>
    <w:rsid w:val="006838A6"/>
    <w:rsid w:val="006838C2"/>
    <w:rsid w:val="00683FB1"/>
    <w:rsid w:val="00684339"/>
    <w:rsid w:val="00685799"/>
    <w:rsid w:val="00685E8C"/>
    <w:rsid w:val="0068655D"/>
    <w:rsid w:val="00686748"/>
    <w:rsid w:val="00687114"/>
    <w:rsid w:val="006874AD"/>
    <w:rsid w:val="00687A2E"/>
    <w:rsid w:val="006905FB"/>
    <w:rsid w:val="0069087E"/>
    <w:rsid w:val="00690AA2"/>
    <w:rsid w:val="0069267B"/>
    <w:rsid w:val="00692EC1"/>
    <w:rsid w:val="00693639"/>
    <w:rsid w:val="006938D7"/>
    <w:rsid w:val="00696415"/>
    <w:rsid w:val="006972DF"/>
    <w:rsid w:val="006A31B5"/>
    <w:rsid w:val="006A5071"/>
    <w:rsid w:val="006A629A"/>
    <w:rsid w:val="006A6A33"/>
    <w:rsid w:val="006A6C9D"/>
    <w:rsid w:val="006A6DC5"/>
    <w:rsid w:val="006B00FB"/>
    <w:rsid w:val="006B0E98"/>
    <w:rsid w:val="006B221F"/>
    <w:rsid w:val="006B3E1A"/>
    <w:rsid w:val="006B481C"/>
    <w:rsid w:val="006B5F48"/>
    <w:rsid w:val="006B6393"/>
    <w:rsid w:val="006B746F"/>
    <w:rsid w:val="006B7E00"/>
    <w:rsid w:val="006B7F10"/>
    <w:rsid w:val="006C276C"/>
    <w:rsid w:val="006C297B"/>
    <w:rsid w:val="006C2CEC"/>
    <w:rsid w:val="006C2F33"/>
    <w:rsid w:val="006C3D49"/>
    <w:rsid w:val="006C7B63"/>
    <w:rsid w:val="006D43BE"/>
    <w:rsid w:val="006D6B5D"/>
    <w:rsid w:val="006D6E61"/>
    <w:rsid w:val="006D7F77"/>
    <w:rsid w:val="006D7FF9"/>
    <w:rsid w:val="006E12F5"/>
    <w:rsid w:val="006E469B"/>
    <w:rsid w:val="006E68FB"/>
    <w:rsid w:val="006F0F0F"/>
    <w:rsid w:val="006F1940"/>
    <w:rsid w:val="006F1D63"/>
    <w:rsid w:val="006F2134"/>
    <w:rsid w:val="006F21D9"/>
    <w:rsid w:val="006F3583"/>
    <w:rsid w:val="006F4634"/>
    <w:rsid w:val="0070138D"/>
    <w:rsid w:val="00701D2F"/>
    <w:rsid w:val="0070223F"/>
    <w:rsid w:val="0070369F"/>
    <w:rsid w:val="0070385A"/>
    <w:rsid w:val="00704364"/>
    <w:rsid w:val="00704A16"/>
    <w:rsid w:val="00704BB2"/>
    <w:rsid w:val="00706DFE"/>
    <w:rsid w:val="00706E2D"/>
    <w:rsid w:val="00710AE8"/>
    <w:rsid w:val="007114C6"/>
    <w:rsid w:val="00711C41"/>
    <w:rsid w:val="00711DEB"/>
    <w:rsid w:val="00712DD0"/>
    <w:rsid w:val="0071476A"/>
    <w:rsid w:val="00714D22"/>
    <w:rsid w:val="00715100"/>
    <w:rsid w:val="00715D7E"/>
    <w:rsid w:val="00716139"/>
    <w:rsid w:val="00717181"/>
    <w:rsid w:val="00721457"/>
    <w:rsid w:val="00723FAA"/>
    <w:rsid w:val="00724EA3"/>
    <w:rsid w:val="00726521"/>
    <w:rsid w:val="00727539"/>
    <w:rsid w:val="007277BC"/>
    <w:rsid w:val="007310E9"/>
    <w:rsid w:val="00731E31"/>
    <w:rsid w:val="00731F65"/>
    <w:rsid w:val="00732A2F"/>
    <w:rsid w:val="00732E1F"/>
    <w:rsid w:val="007332CB"/>
    <w:rsid w:val="007333DA"/>
    <w:rsid w:val="007337C0"/>
    <w:rsid w:val="00733CA7"/>
    <w:rsid w:val="00733D07"/>
    <w:rsid w:val="00736298"/>
    <w:rsid w:val="00736C48"/>
    <w:rsid w:val="0073741F"/>
    <w:rsid w:val="0074071E"/>
    <w:rsid w:val="0074221F"/>
    <w:rsid w:val="00743C22"/>
    <w:rsid w:val="0074509C"/>
    <w:rsid w:val="00750A31"/>
    <w:rsid w:val="00752599"/>
    <w:rsid w:val="007539F8"/>
    <w:rsid w:val="00754287"/>
    <w:rsid w:val="007557BB"/>
    <w:rsid w:val="00755DA6"/>
    <w:rsid w:val="00761014"/>
    <w:rsid w:val="007610B7"/>
    <w:rsid w:val="007616BB"/>
    <w:rsid w:val="00761F6F"/>
    <w:rsid w:val="00762200"/>
    <w:rsid w:val="00762399"/>
    <w:rsid w:val="00762CA3"/>
    <w:rsid w:val="00763631"/>
    <w:rsid w:val="00764814"/>
    <w:rsid w:val="0076557F"/>
    <w:rsid w:val="007659B9"/>
    <w:rsid w:val="00766D02"/>
    <w:rsid w:val="007706C3"/>
    <w:rsid w:val="00771091"/>
    <w:rsid w:val="007711DE"/>
    <w:rsid w:val="00771FDB"/>
    <w:rsid w:val="007731C5"/>
    <w:rsid w:val="00774221"/>
    <w:rsid w:val="007749E9"/>
    <w:rsid w:val="00774CD9"/>
    <w:rsid w:val="007767BC"/>
    <w:rsid w:val="00776841"/>
    <w:rsid w:val="007813E6"/>
    <w:rsid w:val="00782776"/>
    <w:rsid w:val="007844A5"/>
    <w:rsid w:val="007850E9"/>
    <w:rsid w:val="00785B86"/>
    <w:rsid w:val="00785DDA"/>
    <w:rsid w:val="007863C2"/>
    <w:rsid w:val="0078686A"/>
    <w:rsid w:val="007905B0"/>
    <w:rsid w:val="007919C5"/>
    <w:rsid w:val="00792B87"/>
    <w:rsid w:val="00794EDB"/>
    <w:rsid w:val="00794FFD"/>
    <w:rsid w:val="00795EDE"/>
    <w:rsid w:val="007969AB"/>
    <w:rsid w:val="007A0FD1"/>
    <w:rsid w:val="007A36BA"/>
    <w:rsid w:val="007A3DD1"/>
    <w:rsid w:val="007A4D0D"/>
    <w:rsid w:val="007A52BB"/>
    <w:rsid w:val="007A54E3"/>
    <w:rsid w:val="007A54FC"/>
    <w:rsid w:val="007A5E21"/>
    <w:rsid w:val="007A6315"/>
    <w:rsid w:val="007A7330"/>
    <w:rsid w:val="007B1A1B"/>
    <w:rsid w:val="007B43F7"/>
    <w:rsid w:val="007B619D"/>
    <w:rsid w:val="007B722A"/>
    <w:rsid w:val="007C0E36"/>
    <w:rsid w:val="007C2E79"/>
    <w:rsid w:val="007C3D58"/>
    <w:rsid w:val="007C4794"/>
    <w:rsid w:val="007C4D43"/>
    <w:rsid w:val="007C52FA"/>
    <w:rsid w:val="007C6ECA"/>
    <w:rsid w:val="007C7BE3"/>
    <w:rsid w:val="007D030A"/>
    <w:rsid w:val="007D15FF"/>
    <w:rsid w:val="007D1881"/>
    <w:rsid w:val="007D1974"/>
    <w:rsid w:val="007D2656"/>
    <w:rsid w:val="007D3563"/>
    <w:rsid w:val="007D3FCF"/>
    <w:rsid w:val="007D4354"/>
    <w:rsid w:val="007D458E"/>
    <w:rsid w:val="007D5E0C"/>
    <w:rsid w:val="007D641B"/>
    <w:rsid w:val="007D65D7"/>
    <w:rsid w:val="007D758A"/>
    <w:rsid w:val="007D7B0C"/>
    <w:rsid w:val="007E01D2"/>
    <w:rsid w:val="007E0486"/>
    <w:rsid w:val="007E176C"/>
    <w:rsid w:val="007E1D60"/>
    <w:rsid w:val="007E28AA"/>
    <w:rsid w:val="007E3DFA"/>
    <w:rsid w:val="007E436B"/>
    <w:rsid w:val="007E5226"/>
    <w:rsid w:val="007E544A"/>
    <w:rsid w:val="007E6696"/>
    <w:rsid w:val="007E70AF"/>
    <w:rsid w:val="007E7240"/>
    <w:rsid w:val="007F00DF"/>
    <w:rsid w:val="007F0484"/>
    <w:rsid w:val="007F1062"/>
    <w:rsid w:val="007F2F9C"/>
    <w:rsid w:val="007F32B6"/>
    <w:rsid w:val="007F3CFD"/>
    <w:rsid w:val="007F3D75"/>
    <w:rsid w:val="007F3FED"/>
    <w:rsid w:val="007F7652"/>
    <w:rsid w:val="007F779D"/>
    <w:rsid w:val="00800E4D"/>
    <w:rsid w:val="00801CE4"/>
    <w:rsid w:val="00801EA1"/>
    <w:rsid w:val="00801EE3"/>
    <w:rsid w:val="008025E4"/>
    <w:rsid w:val="00802A30"/>
    <w:rsid w:val="00803260"/>
    <w:rsid w:val="00805087"/>
    <w:rsid w:val="008058A1"/>
    <w:rsid w:val="008102DB"/>
    <w:rsid w:val="00810445"/>
    <w:rsid w:val="00810896"/>
    <w:rsid w:val="00810AD1"/>
    <w:rsid w:val="008113F6"/>
    <w:rsid w:val="008116B1"/>
    <w:rsid w:val="008136B7"/>
    <w:rsid w:val="00816CC8"/>
    <w:rsid w:val="00820ECE"/>
    <w:rsid w:val="0082117C"/>
    <w:rsid w:val="0082142C"/>
    <w:rsid w:val="008217B6"/>
    <w:rsid w:val="00822FF2"/>
    <w:rsid w:val="00823184"/>
    <w:rsid w:val="00824298"/>
    <w:rsid w:val="008249E5"/>
    <w:rsid w:val="00825F62"/>
    <w:rsid w:val="00826D9C"/>
    <w:rsid w:val="00826E05"/>
    <w:rsid w:val="00827831"/>
    <w:rsid w:val="00832CD4"/>
    <w:rsid w:val="0083557C"/>
    <w:rsid w:val="00836798"/>
    <w:rsid w:val="008377B9"/>
    <w:rsid w:val="00840803"/>
    <w:rsid w:val="0084404E"/>
    <w:rsid w:val="00845E27"/>
    <w:rsid w:val="00847803"/>
    <w:rsid w:val="00847A85"/>
    <w:rsid w:val="00847C13"/>
    <w:rsid w:val="00847E3C"/>
    <w:rsid w:val="00851435"/>
    <w:rsid w:val="00851454"/>
    <w:rsid w:val="0085220C"/>
    <w:rsid w:val="008531CC"/>
    <w:rsid w:val="00853343"/>
    <w:rsid w:val="00855CE4"/>
    <w:rsid w:val="0085605A"/>
    <w:rsid w:val="0085630D"/>
    <w:rsid w:val="008565A8"/>
    <w:rsid w:val="008566D9"/>
    <w:rsid w:val="0085765F"/>
    <w:rsid w:val="008577F6"/>
    <w:rsid w:val="008608AF"/>
    <w:rsid w:val="008610C8"/>
    <w:rsid w:val="00861819"/>
    <w:rsid w:val="00861ED2"/>
    <w:rsid w:val="00863582"/>
    <w:rsid w:val="0086435C"/>
    <w:rsid w:val="00866550"/>
    <w:rsid w:val="00866804"/>
    <w:rsid w:val="00866AF1"/>
    <w:rsid w:val="00866B0E"/>
    <w:rsid w:val="0086700A"/>
    <w:rsid w:val="00870F2C"/>
    <w:rsid w:val="00871137"/>
    <w:rsid w:val="00873C69"/>
    <w:rsid w:val="00874AA2"/>
    <w:rsid w:val="00876DAF"/>
    <w:rsid w:val="008776AE"/>
    <w:rsid w:val="008776F3"/>
    <w:rsid w:val="0088091C"/>
    <w:rsid w:val="00880C9A"/>
    <w:rsid w:val="00881900"/>
    <w:rsid w:val="00881A39"/>
    <w:rsid w:val="008823CA"/>
    <w:rsid w:val="00882920"/>
    <w:rsid w:val="00882ECE"/>
    <w:rsid w:val="00882EF3"/>
    <w:rsid w:val="00883281"/>
    <w:rsid w:val="008844E2"/>
    <w:rsid w:val="00885260"/>
    <w:rsid w:val="008853BF"/>
    <w:rsid w:val="00885E5A"/>
    <w:rsid w:val="008873EA"/>
    <w:rsid w:val="00887851"/>
    <w:rsid w:val="00890439"/>
    <w:rsid w:val="00893070"/>
    <w:rsid w:val="00893224"/>
    <w:rsid w:val="0089360A"/>
    <w:rsid w:val="00893814"/>
    <w:rsid w:val="008939BD"/>
    <w:rsid w:val="00894330"/>
    <w:rsid w:val="00894974"/>
    <w:rsid w:val="00894AA5"/>
    <w:rsid w:val="00897EA9"/>
    <w:rsid w:val="008A068F"/>
    <w:rsid w:val="008A0B37"/>
    <w:rsid w:val="008A1AA5"/>
    <w:rsid w:val="008A1E26"/>
    <w:rsid w:val="008A1F60"/>
    <w:rsid w:val="008A2774"/>
    <w:rsid w:val="008A362E"/>
    <w:rsid w:val="008A4ADA"/>
    <w:rsid w:val="008A50B8"/>
    <w:rsid w:val="008A54C7"/>
    <w:rsid w:val="008A596F"/>
    <w:rsid w:val="008A5F27"/>
    <w:rsid w:val="008A7C0C"/>
    <w:rsid w:val="008B1034"/>
    <w:rsid w:val="008B41E8"/>
    <w:rsid w:val="008B461F"/>
    <w:rsid w:val="008B48C0"/>
    <w:rsid w:val="008B4D6E"/>
    <w:rsid w:val="008B5F43"/>
    <w:rsid w:val="008C084E"/>
    <w:rsid w:val="008C10B8"/>
    <w:rsid w:val="008C239A"/>
    <w:rsid w:val="008C2CDE"/>
    <w:rsid w:val="008C35D8"/>
    <w:rsid w:val="008C4192"/>
    <w:rsid w:val="008C52DE"/>
    <w:rsid w:val="008C6DC2"/>
    <w:rsid w:val="008D0253"/>
    <w:rsid w:val="008D0B47"/>
    <w:rsid w:val="008D1AE7"/>
    <w:rsid w:val="008D27FE"/>
    <w:rsid w:val="008D3862"/>
    <w:rsid w:val="008D62DB"/>
    <w:rsid w:val="008D68A8"/>
    <w:rsid w:val="008E15CD"/>
    <w:rsid w:val="008E197D"/>
    <w:rsid w:val="008E1F5E"/>
    <w:rsid w:val="008E2884"/>
    <w:rsid w:val="008E361C"/>
    <w:rsid w:val="008E3D90"/>
    <w:rsid w:val="008E6468"/>
    <w:rsid w:val="008E73E6"/>
    <w:rsid w:val="008E7E44"/>
    <w:rsid w:val="008F11C2"/>
    <w:rsid w:val="008F15FA"/>
    <w:rsid w:val="008F190F"/>
    <w:rsid w:val="008F2B5A"/>
    <w:rsid w:val="008F5D00"/>
    <w:rsid w:val="008F6EB4"/>
    <w:rsid w:val="008F7162"/>
    <w:rsid w:val="00900410"/>
    <w:rsid w:val="00900448"/>
    <w:rsid w:val="00900654"/>
    <w:rsid w:val="009016BB"/>
    <w:rsid w:val="009031F4"/>
    <w:rsid w:val="00904782"/>
    <w:rsid w:val="00904938"/>
    <w:rsid w:val="00904B1C"/>
    <w:rsid w:val="00905250"/>
    <w:rsid w:val="00905777"/>
    <w:rsid w:val="00905F95"/>
    <w:rsid w:val="00906FDA"/>
    <w:rsid w:val="009074FF"/>
    <w:rsid w:val="009108A7"/>
    <w:rsid w:val="00911995"/>
    <w:rsid w:val="009119E8"/>
    <w:rsid w:val="00911D87"/>
    <w:rsid w:val="009125C0"/>
    <w:rsid w:val="009128E8"/>
    <w:rsid w:val="00912C1C"/>
    <w:rsid w:val="00914056"/>
    <w:rsid w:val="009145C1"/>
    <w:rsid w:val="0091626E"/>
    <w:rsid w:val="0091734D"/>
    <w:rsid w:val="00917692"/>
    <w:rsid w:val="00917DDD"/>
    <w:rsid w:val="00921247"/>
    <w:rsid w:val="00922317"/>
    <w:rsid w:val="00923E73"/>
    <w:rsid w:val="009241DD"/>
    <w:rsid w:val="009245D9"/>
    <w:rsid w:val="00924A9A"/>
    <w:rsid w:val="0092517E"/>
    <w:rsid w:val="009260FB"/>
    <w:rsid w:val="00926CCE"/>
    <w:rsid w:val="009274ED"/>
    <w:rsid w:val="00927EA9"/>
    <w:rsid w:val="00930FFA"/>
    <w:rsid w:val="009320B5"/>
    <w:rsid w:val="0093309A"/>
    <w:rsid w:val="009366B1"/>
    <w:rsid w:val="00937E9C"/>
    <w:rsid w:val="009408BD"/>
    <w:rsid w:val="00940C6D"/>
    <w:rsid w:val="0094247E"/>
    <w:rsid w:val="00942EB4"/>
    <w:rsid w:val="00943574"/>
    <w:rsid w:val="009438B3"/>
    <w:rsid w:val="009444D1"/>
    <w:rsid w:val="00950406"/>
    <w:rsid w:val="00951C46"/>
    <w:rsid w:val="00952A5F"/>
    <w:rsid w:val="00954EC8"/>
    <w:rsid w:val="0095553A"/>
    <w:rsid w:val="00955589"/>
    <w:rsid w:val="00955BED"/>
    <w:rsid w:val="00956AFD"/>
    <w:rsid w:val="009606A9"/>
    <w:rsid w:val="00962B03"/>
    <w:rsid w:val="00963F0B"/>
    <w:rsid w:val="00965C5A"/>
    <w:rsid w:val="009666F6"/>
    <w:rsid w:val="009670A4"/>
    <w:rsid w:val="009703EB"/>
    <w:rsid w:val="009713B0"/>
    <w:rsid w:val="009722F1"/>
    <w:rsid w:val="00972D65"/>
    <w:rsid w:val="00975484"/>
    <w:rsid w:val="00976E9C"/>
    <w:rsid w:val="00980049"/>
    <w:rsid w:val="00980D60"/>
    <w:rsid w:val="009813FE"/>
    <w:rsid w:val="009823FB"/>
    <w:rsid w:val="00982B9A"/>
    <w:rsid w:val="0098473F"/>
    <w:rsid w:val="00985966"/>
    <w:rsid w:val="0098599F"/>
    <w:rsid w:val="009860DD"/>
    <w:rsid w:val="009868D5"/>
    <w:rsid w:val="00990EA3"/>
    <w:rsid w:val="00990FF9"/>
    <w:rsid w:val="00991B72"/>
    <w:rsid w:val="00993157"/>
    <w:rsid w:val="009939DB"/>
    <w:rsid w:val="00993A0E"/>
    <w:rsid w:val="00993EE5"/>
    <w:rsid w:val="00994F72"/>
    <w:rsid w:val="0099623C"/>
    <w:rsid w:val="009964C6"/>
    <w:rsid w:val="009A0160"/>
    <w:rsid w:val="009A0549"/>
    <w:rsid w:val="009A0D17"/>
    <w:rsid w:val="009A11A8"/>
    <w:rsid w:val="009A11DF"/>
    <w:rsid w:val="009A2221"/>
    <w:rsid w:val="009A4F1D"/>
    <w:rsid w:val="009A6032"/>
    <w:rsid w:val="009A70C8"/>
    <w:rsid w:val="009A740C"/>
    <w:rsid w:val="009A7D60"/>
    <w:rsid w:val="009B0CD0"/>
    <w:rsid w:val="009B1E5D"/>
    <w:rsid w:val="009B21D8"/>
    <w:rsid w:val="009B5883"/>
    <w:rsid w:val="009B5BC9"/>
    <w:rsid w:val="009C21CE"/>
    <w:rsid w:val="009C220D"/>
    <w:rsid w:val="009C2C5E"/>
    <w:rsid w:val="009C2E32"/>
    <w:rsid w:val="009C6506"/>
    <w:rsid w:val="009C78D4"/>
    <w:rsid w:val="009C7C00"/>
    <w:rsid w:val="009D11F9"/>
    <w:rsid w:val="009D2785"/>
    <w:rsid w:val="009D35C1"/>
    <w:rsid w:val="009D3A78"/>
    <w:rsid w:val="009D402F"/>
    <w:rsid w:val="009D44FF"/>
    <w:rsid w:val="009D5656"/>
    <w:rsid w:val="009D580B"/>
    <w:rsid w:val="009D7B19"/>
    <w:rsid w:val="009E13C9"/>
    <w:rsid w:val="009E1C2C"/>
    <w:rsid w:val="009E243C"/>
    <w:rsid w:val="009E2EB8"/>
    <w:rsid w:val="009E5256"/>
    <w:rsid w:val="009E53ED"/>
    <w:rsid w:val="009E5782"/>
    <w:rsid w:val="009E68E8"/>
    <w:rsid w:val="009F046E"/>
    <w:rsid w:val="009F12D1"/>
    <w:rsid w:val="009F17C2"/>
    <w:rsid w:val="009F1F2B"/>
    <w:rsid w:val="009F4CE0"/>
    <w:rsid w:val="009F6320"/>
    <w:rsid w:val="009F66BA"/>
    <w:rsid w:val="009F6D00"/>
    <w:rsid w:val="009F73B0"/>
    <w:rsid w:val="00A00304"/>
    <w:rsid w:val="00A0051B"/>
    <w:rsid w:val="00A016B4"/>
    <w:rsid w:val="00A02410"/>
    <w:rsid w:val="00A03744"/>
    <w:rsid w:val="00A0409F"/>
    <w:rsid w:val="00A04201"/>
    <w:rsid w:val="00A042C7"/>
    <w:rsid w:val="00A107AE"/>
    <w:rsid w:val="00A10ACD"/>
    <w:rsid w:val="00A11AF5"/>
    <w:rsid w:val="00A1269B"/>
    <w:rsid w:val="00A12B0B"/>
    <w:rsid w:val="00A136EE"/>
    <w:rsid w:val="00A13B09"/>
    <w:rsid w:val="00A148EB"/>
    <w:rsid w:val="00A15040"/>
    <w:rsid w:val="00A15065"/>
    <w:rsid w:val="00A15531"/>
    <w:rsid w:val="00A203F6"/>
    <w:rsid w:val="00A21E54"/>
    <w:rsid w:val="00A222C8"/>
    <w:rsid w:val="00A22BCA"/>
    <w:rsid w:val="00A23C06"/>
    <w:rsid w:val="00A24016"/>
    <w:rsid w:val="00A25BDE"/>
    <w:rsid w:val="00A265B6"/>
    <w:rsid w:val="00A26A13"/>
    <w:rsid w:val="00A2796D"/>
    <w:rsid w:val="00A3077C"/>
    <w:rsid w:val="00A318B5"/>
    <w:rsid w:val="00A31D61"/>
    <w:rsid w:val="00A32124"/>
    <w:rsid w:val="00A32239"/>
    <w:rsid w:val="00A32AD8"/>
    <w:rsid w:val="00A340D4"/>
    <w:rsid w:val="00A3695C"/>
    <w:rsid w:val="00A36FE8"/>
    <w:rsid w:val="00A3735F"/>
    <w:rsid w:val="00A37F5A"/>
    <w:rsid w:val="00A41967"/>
    <w:rsid w:val="00A42412"/>
    <w:rsid w:val="00A43478"/>
    <w:rsid w:val="00A435F5"/>
    <w:rsid w:val="00A454A3"/>
    <w:rsid w:val="00A46220"/>
    <w:rsid w:val="00A4739B"/>
    <w:rsid w:val="00A50DFD"/>
    <w:rsid w:val="00A51E36"/>
    <w:rsid w:val="00A525B5"/>
    <w:rsid w:val="00A53F1C"/>
    <w:rsid w:val="00A53FC4"/>
    <w:rsid w:val="00A5493F"/>
    <w:rsid w:val="00A556E9"/>
    <w:rsid w:val="00A56D15"/>
    <w:rsid w:val="00A56EB9"/>
    <w:rsid w:val="00A601B1"/>
    <w:rsid w:val="00A606A8"/>
    <w:rsid w:val="00A63D6A"/>
    <w:rsid w:val="00A63FA7"/>
    <w:rsid w:val="00A64810"/>
    <w:rsid w:val="00A65059"/>
    <w:rsid w:val="00A6528D"/>
    <w:rsid w:val="00A66CB3"/>
    <w:rsid w:val="00A66F89"/>
    <w:rsid w:val="00A701DA"/>
    <w:rsid w:val="00A7061E"/>
    <w:rsid w:val="00A71FD4"/>
    <w:rsid w:val="00A72AE7"/>
    <w:rsid w:val="00A73351"/>
    <w:rsid w:val="00A73B67"/>
    <w:rsid w:val="00A74313"/>
    <w:rsid w:val="00A76D25"/>
    <w:rsid w:val="00A80091"/>
    <w:rsid w:val="00A817DF"/>
    <w:rsid w:val="00A81900"/>
    <w:rsid w:val="00A81E4E"/>
    <w:rsid w:val="00A820A5"/>
    <w:rsid w:val="00A82896"/>
    <w:rsid w:val="00A84B8E"/>
    <w:rsid w:val="00A84C7F"/>
    <w:rsid w:val="00A85B2D"/>
    <w:rsid w:val="00A90D24"/>
    <w:rsid w:val="00A91087"/>
    <w:rsid w:val="00A91416"/>
    <w:rsid w:val="00A91AE1"/>
    <w:rsid w:val="00A920C6"/>
    <w:rsid w:val="00A921D3"/>
    <w:rsid w:val="00A93284"/>
    <w:rsid w:val="00A94135"/>
    <w:rsid w:val="00A9505D"/>
    <w:rsid w:val="00A96770"/>
    <w:rsid w:val="00A97B85"/>
    <w:rsid w:val="00AA0BDF"/>
    <w:rsid w:val="00AA0F0A"/>
    <w:rsid w:val="00AA131E"/>
    <w:rsid w:val="00AA205F"/>
    <w:rsid w:val="00AA359B"/>
    <w:rsid w:val="00AA4751"/>
    <w:rsid w:val="00AA686E"/>
    <w:rsid w:val="00AA6D42"/>
    <w:rsid w:val="00AA7D92"/>
    <w:rsid w:val="00AB1055"/>
    <w:rsid w:val="00AB157E"/>
    <w:rsid w:val="00AB1DC6"/>
    <w:rsid w:val="00AB2941"/>
    <w:rsid w:val="00AB2CA1"/>
    <w:rsid w:val="00AB4388"/>
    <w:rsid w:val="00AB48D6"/>
    <w:rsid w:val="00AB5208"/>
    <w:rsid w:val="00AB7667"/>
    <w:rsid w:val="00AB77F2"/>
    <w:rsid w:val="00AC15D0"/>
    <w:rsid w:val="00AC17FA"/>
    <w:rsid w:val="00AC4078"/>
    <w:rsid w:val="00AC5F73"/>
    <w:rsid w:val="00AC60B3"/>
    <w:rsid w:val="00ACFD5B"/>
    <w:rsid w:val="00AD0160"/>
    <w:rsid w:val="00AD0335"/>
    <w:rsid w:val="00AD05EB"/>
    <w:rsid w:val="00AD0A2B"/>
    <w:rsid w:val="00AD2F6B"/>
    <w:rsid w:val="00AD3B17"/>
    <w:rsid w:val="00AD480A"/>
    <w:rsid w:val="00AD5812"/>
    <w:rsid w:val="00AD60D5"/>
    <w:rsid w:val="00AD6BA8"/>
    <w:rsid w:val="00AD7D2E"/>
    <w:rsid w:val="00AD7DF4"/>
    <w:rsid w:val="00AE10FC"/>
    <w:rsid w:val="00AE158D"/>
    <w:rsid w:val="00AE2394"/>
    <w:rsid w:val="00AE2406"/>
    <w:rsid w:val="00AE2A9A"/>
    <w:rsid w:val="00AE2E51"/>
    <w:rsid w:val="00AE3317"/>
    <w:rsid w:val="00AE3F1D"/>
    <w:rsid w:val="00AE4D2F"/>
    <w:rsid w:val="00AE4D36"/>
    <w:rsid w:val="00AE55F0"/>
    <w:rsid w:val="00AE6076"/>
    <w:rsid w:val="00AE6318"/>
    <w:rsid w:val="00AE679A"/>
    <w:rsid w:val="00AE6E5F"/>
    <w:rsid w:val="00AE7099"/>
    <w:rsid w:val="00AE75A4"/>
    <w:rsid w:val="00AE7D82"/>
    <w:rsid w:val="00AF05AA"/>
    <w:rsid w:val="00AF0F38"/>
    <w:rsid w:val="00AF28BA"/>
    <w:rsid w:val="00AF3533"/>
    <w:rsid w:val="00AF392D"/>
    <w:rsid w:val="00AF5588"/>
    <w:rsid w:val="00AF60E0"/>
    <w:rsid w:val="00AF6A0D"/>
    <w:rsid w:val="00AF7607"/>
    <w:rsid w:val="00B006DA"/>
    <w:rsid w:val="00B01A82"/>
    <w:rsid w:val="00B01B48"/>
    <w:rsid w:val="00B03511"/>
    <w:rsid w:val="00B049B5"/>
    <w:rsid w:val="00B055A7"/>
    <w:rsid w:val="00B07ADD"/>
    <w:rsid w:val="00B11D1D"/>
    <w:rsid w:val="00B15764"/>
    <w:rsid w:val="00B15CD2"/>
    <w:rsid w:val="00B161B3"/>
    <w:rsid w:val="00B164B8"/>
    <w:rsid w:val="00B17B82"/>
    <w:rsid w:val="00B2023F"/>
    <w:rsid w:val="00B2139A"/>
    <w:rsid w:val="00B21998"/>
    <w:rsid w:val="00B255DD"/>
    <w:rsid w:val="00B26082"/>
    <w:rsid w:val="00B26586"/>
    <w:rsid w:val="00B27813"/>
    <w:rsid w:val="00B27D88"/>
    <w:rsid w:val="00B27EA3"/>
    <w:rsid w:val="00B3064F"/>
    <w:rsid w:val="00B3291D"/>
    <w:rsid w:val="00B33E36"/>
    <w:rsid w:val="00B346D0"/>
    <w:rsid w:val="00B34D20"/>
    <w:rsid w:val="00B36608"/>
    <w:rsid w:val="00B416B8"/>
    <w:rsid w:val="00B41D12"/>
    <w:rsid w:val="00B422B8"/>
    <w:rsid w:val="00B430DD"/>
    <w:rsid w:val="00B43BA6"/>
    <w:rsid w:val="00B43E92"/>
    <w:rsid w:val="00B44196"/>
    <w:rsid w:val="00B44E60"/>
    <w:rsid w:val="00B45767"/>
    <w:rsid w:val="00B45DCF"/>
    <w:rsid w:val="00B46089"/>
    <w:rsid w:val="00B4792C"/>
    <w:rsid w:val="00B51097"/>
    <w:rsid w:val="00B51940"/>
    <w:rsid w:val="00B52422"/>
    <w:rsid w:val="00B54E8C"/>
    <w:rsid w:val="00B56180"/>
    <w:rsid w:val="00B56485"/>
    <w:rsid w:val="00B578F4"/>
    <w:rsid w:val="00B60EF3"/>
    <w:rsid w:val="00B60F0E"/>
    <w:rsid w:val="00B6101F"/>
    <w:rsid w:val="00B612AB"/>
    <w:rsid w:val="00B63E30"/>
    <w:rsid w:val="00B6462C"/>
    <w:rsid w:val="00B65BC7"/>
    <w:rsid w:val="00B66C23"/>
    <w:rsid w:val="00B67D28"/>
    <w:rsid w:val="00B70B11"/>
    <w:rsid w:val="00B721E1"/>
    <w:rsid w:val="00B7235D"/>
    <w:rsid w:val="00B745F9"/>
    <w:rsid w:val="00B753CF"/>
    <w:rsid w:val="00B75801"/>
    <w:rsid w:val="00B764F2"/>
    <w:rsid w:val="00B76BD0"/>
    <w:rsid w:val="00B80B38"/>
    <w:rsid w:val="00B816F9"/>
    <w:rsid w:val="00B82455"/>
    <w:rsid w:val="00B82542"/>
    <w:rsid w:val="00B825E6"/>
    <w:rsid w:val="00B83464"/>
    <w:rsid w:val="00B85AD8"/>
    <w:rsid w:val="00B8603B"/>
    <w:rsid w:val="00B8635C"/>
    <w:rsid w:val="00B8672D"/>
    <w:rsid w:val="00B87264"/>
    <w:rsid w:val="00B87DCE"/>
    <w:rsid w:val="00B91003"/>
    <w:rsid w:val="00B91B33"/>
    <w:rsid w:val="00B922F0"/>
    <w:rsid w:val="00B93303"/>
    <w:rsid w:val="00B93CFE"/>
    <w:rsid w:val="00B94154"/>
    <w:rsid w:val="00B97E39"/>
    <w:rsid w:val="00BA0855"/>
    <w:rsid w:val="00BA16EF"/>
    <w:rsid w:val="00BA2A7E"/>
    <w:rsid w:val="00BA583F"/>
    <w:rsid w:val="00BA6007"/>
    <w:rsid w:val="00BA61A9"/>
    <w:rsid w:val="00BA72F5"/>
    <w:rsid w:val="00BB0A55"/>
    <w:rsid w:val="00BB2995"/>
    <w:rsid w:val="00BB4D6A"/>
    <w:rsid w:val="00BB66C4"/>
    <w:rsid w:val="00BB7121"/>
    <w:rsid w:val="00BB79D8"/>
    <w:rsid w:val="00BC059F"/>
    <w:rsid w:val="00BC0BBA"/>
    <w:rsid w:val="00BC0F20"/>
    <w:rsid w:val="00BC4255"/>
    <w:rsid w:val="00BC45FE"/>
    <w:rsid w:val="00BC4DB0"/>
    <w:rsid w:val="00BC4DD1"/>
    <w:rsid w:val="00BC60C6"/>
    <w:rsid w:val="00BC6D13"/>
    <w:rsid w:val="00BD0E13"/>
    <w:rsid w:val="00BD0E65"/>
    <w:rsid w:val="00BD272E"/>
    <w:rsid w:val="00BD65B5"/>
    <w:rsid w:val="00BD781F"/>
    <w:rsid w:val="00BE0D97"/>
    <w:rsid w:val="00BE0DE6"/>
    <w:rsid w:val="00BE0E38"/>
    <w:rsid w:val="00BE2413"/>
    <w:rsid w:val="00BE3005"/>
    <w:rsid w:val="00BE5035"/>
    <w:rsid w:val="00BE52AD"/>
    <w:rsid w:val="00BE6070"/>
    <w:rsid w:val="00BE7F71"/>
    <w:rsid w:val="00BF0E1A"/>
    <w:rsid w:val="00BF16C2"/>
    <w:rsid w:val="00BF2FA1"/>
    <w:rsid w:val="00BF48FE"/>
    <w:rsid w:val="00BF4A3C"/>
    <w:rsid w:val="00BF50AE"/>
    <w:rsid w:val="00BF71AE"/>
    <w:rsid w:val="00BF7514"/>
    <w:rsid w:val="00BF7C6E"/>
    <w:rsid w:val="00BF7FD0"/>
    <w:rsid w:val="00C000D8"/>
    <w:rsid w:val="00C00A5A"/>
    <w:rsid w:val="00C01FD7"/>
    <w:rsid w:val="00C03F0E"/>
    <w:rsid w:val="00C04037"/>
    <w:rsid w:val="00C04648"/>
    <w:rsid w:val="00C04B8E"/>
    <w:rsid w:val="00C051E9"/>
    <w:rsid w:val="00C0523D"/>
    <w:rsid w:val="00C05F08"/>
    <w:rsid w:val="00C07141"/>
    <w:rsid w:val="00C0776F"/>
    <w:rsid w:val="00C10332"/>
    <w:rsid w:val="00C1153C"/>
    <w:rsid w:val="00C12183"/>
    <w:rsid w:val="00C1415F"/>
    <w:rsid w:val="00C16412"/>
    <w:rsid w:val="00C1641C"/>
    <w:rsid w:val="00C16D88"/>
    <w:rsid w:val="00C21AF4"/>
    <w:rsid w:val="00C21B04"/>
    <w:rsid w:val="00C22E6D"/>
    <w:rsid w:val="00C22F6A"/>
    <w:rsid w:val="00C2314E"/>
    <w:rsid w:val="00C26704"/>
    <w:rsid w:val="00C26A22"/>
    <w:rsid w:val="00C2798F"/>
    <w:rsid w:val="00C32B04"/>
    <w:rsid w:val="00C32DC0"/>
    <w:rsid w:val="00C32EFB"/>
    <w:rsid w:val="00C33B57"/>
    <w:rsid w:val="00C3504A"/>
    <w:rsid w:val="00C3559C"/>
    <w:rsid w:val="00C35630"/>
    <w:rsid w:val="00C35B14"/>
    <w:rsid w:val="00C37199"/>
    <w:rsid w:val="00C374ED"/>
    <w:rsid w:val="00C42F17"/>
    <w:rsid w:val="00C44185"/>
    <w:rsid w:val="00C451D5"/>
    <w:rsid w:val="00C4594A"/>
    <w:rsid w:val="00C46400"/>
    <w:rsid w:val="00C4648E"/>
    <w:rsid w:val="00C5061F"/>
    <w:rsid w:val="00C52AF4"/>
    <w:rsid w:val="00C536C6"/>
    <w:rsid w:val="00C54249"/>
    <w:rsid w:val="00C562BB"/>
    <w:rsid w:val="00C621BC"/>
    <w:rsid w:val="00C62506"/>
    <w:rsid w:val="00C635E0"/>
    <w:rsid w:val="00C644E9"/>
    <w:rsid w:val="00C6619A"/>
    <w:rsid w:val="00C6759D"/>
    <w:rsid w:val="00C675F4"/>
    <w:rsid w:val="00C70977"/>
    <w:rsid w:val="00C71ECB"/>
    <w:rsid w:val="00C730BF"/>
    <w:rsid w:val="00C73205"/>
    <w:rsid w:val="00C7390E"/>
    <w:rsid w:val="00C746C6"/>
    <w:rsid w:val="00C7651E"/>
    <w:rsid w:val="00C76EED"/>
    <w:rsid w:val="00C80D38"/>
    <w:rsid w:val="00C8107C"/>
    <w:rsid w:val="00C8423E"/>
    <w:rsid w:val="00C8505E"/>
    <w:rsid w:val="00C86E10"/>
    <w:rsid w:val="00C87525"/>
    <w:rsid w:val="00C87FAD"/>
    <w:rsid w:val="00C9078D"/>
    <w:rsid w:val="00C91DF1"/>
    <w:rsid w:val="00C952BB"/>
    <w:rsid w:val="00C95FD4"/>
    <w:rsid w:val="00C972B7"/>
    <w:rsid w:val="00C9779F"/>
    <w:rsid w:val="00C97DF3"/>
    <w:rsid w:val="00CA2958"/>
    <w:rsid w:val="00CA307F"/>
    <w:rsid w:val="00CA3BF5"/>
    <w:rsid w:val="00CA42E2"/>
    <w:rsid w:val="00CA497C"/>
    <w:rsid w:val="00CA71E6"/>
    <w:rsid w:val="00CA7421"/>
    <w:rsid w:val="00CA7A04"/>
    <w:rsid w:val="00CB0514"/>
    <w:rsid w:val="00CB15C4"/>
    <w:rsid w:val="00CB1DD2"/>
    <w:rsid w:val="00CB38CC"/>
    <w:rsid w:val="00CB46B7"/>
    <w:rsid w:val="00CB74DE"/>
    <w:rsid w:val="00CB7A72"/>
    <w:rsid w:val="00CB7E5C"/>
    <w:rsid w:val="00CC19BC"/>
    <w:rsid w:val="00CC3445"/>
    <w:rsid w:val="00CC3AFD"/>
    <w:rsid w:val="00CC45AA"/>
    <w:rsid w:val="00CC4AC9"/>
    <w:rsid w:val="00CC5AF2"/>
    <w:rsid w:val="00CC62E5"/>
    <w:rsid w:val="00CC6E7F"/>
    <w:rsid w:val="00CD194F"/>
    <w:rsid w:val="00CD4AB8"/>
    <w:rsid w:val="00CD4D96"/>
    <w:rsid w:val="00CD63D7"/>
    <w:rsid w:val="00CD778F"/>
    <w:rsid w:val="00CD7827"/>
    <w:rsid w:val="00CD7D04"/>
    <w:rsid w:val="00CE05E4"/>
    <w:rsid w:val="00CE0724"/>
    <w:rsid w:val="00CE197B"/>
    <w:rsid w:val="00CE2212"/>
    <w:rsid w:val="00CE2D10"/>
    <w:rsid w:val="00CE3FA2"/>
    <w:rsid w:val="00CE4EB1"/>
    <w:rsid w:val="00CE519C"/>
    <w:rsid w:val="00CE51F4"/>
    <w:rsid w:val="00CE7E72"/>
    <w:rsid w:val="00CF10A7"/>
    <w:rsid w:val="00CF1120"/>
    <w:rsid w:val="00CF3336"/>
    <w:rsid w:val="00CF357B"/>
    <w:rsid w:val="00CF3893"/>
    <w:rsid w:val="00CF53C2"/>
    <w:rsid w:val="00CF6829"/>
    <w:rsid w:val="00CF68D4"/>
    <w:rsid w:val="00CF6EC9"/>
    <w:rsid w:val="00CF702D"/>
    <w:rsid w:val="00CF7CF2"/>
    <w:rsid w:val="00D03325"/>
    <w:rsid w:val="00D05276"/>
    <w:rsid w:val="00D05EAC"/>
    <w:rsid w:val="00D0716D"/>
    <w:rsid w:val="00D0733C"/>
    <w:rsid w:val="00D07F31"/>
    <w:rsid w:val="00D100E7"/>
    <w:rsid w:val="00D11178"/>
    <w:rsid w:val="00D12060"/>
    <w:rsid w:val="00D13AA7"/>
    <w:rsid w:val="00D140F8"/>
    <w:rsid w:val="00D16B88"/>
    <w:rsid w:val="00D16E21"/>
    <w:rsid w:val="00D200DE"/>
    <w:rsid w:val="00D206C0"/>
    <w:rsid w:val="00D209D8"/>
    <w:rsid w:val="00D21D51"/>
    <w:rsid w:val="00D222F3"/>
    <w:rsid w:val="00D23812"/>
    <w:rsid w:val="00D2467A"/>
    <w:rsid w:val="00D25E59"/>
    <w:rsid w:val="00D25EA1"/>
    <w:rsid w:val="00D260AB"/>
    <w:rsid w:val="00D26C10"/>
    <w:rsid w:val="00D27E56"/>
    <w:rsid w:val="00D319CF"/>
    <w:rsid w:val="00D33B62"/>
    <w:rsid w:val="00D33E4B"/>
    <w:rsid w:val="00D34276"/>
    <w:rsid w:val="00D3502C"/>
    <w:rsid w:val="00D364D6"/>
    <w:rsid w:val="00D365F6"/>
    <w:rsid w:val="00D36C2E"/>
    <w:rsid w:val="00D37AF2"/>
    <w:rsid w:val="00D40290"/>
    <w:rsid w:val="00D40A8E"/>
    <w:rsid w:val="00D40CB8"/>
    <w:rsid w:val="00D41450"/>
    <w:rsid w:val="00D41B6C"/>
    <w:rsid w:val="00D41E3A"/>
    <w:rsid w:val="00D42F5A"/>
    <w:rsid w:val="00D4318B"/>
    <w:rsid w:val="00D455D5"/>
    <w:rsid w:val="00D45DA3"/>
    <w:rsid w:val="00D45ED1"/>
    <w:rsid w:val="00D466E8"/>
    <w:rsid w:val="00D4798E"/>
    <w:rsid w:val="00D5044D"/>
    <w:rsid w:val="00D52080"/>
    <w:rsid w:val="00D534DD"/>
    <w:rsid w:val="00D544BE"/>
    <w:rsid w:val="00D553A8"/>
    <w:rsid w:val="00D569B5"/>
    <w:rsid w:val="00D56C00"/>
    <w:rsid w:val="00D56E4F"/>
    <w:rsid w:val="00D6041E"/>
    <w:rsid w:val="00D604E1"/>
    <w:rsid w:val="00D62C1B"/>
    <w:rsid w:val="00D63BB6"/>
    <w:rsid w:val="00D65250"/>
    <w:rsid w:val="00D66677"/>
    <w:rsid w:val="00D67C51"/>
    <w:rsid w:val="00D701D8"/>
    <w:rsid w:val="00D70A6F"/>
    <w:rsid w:val="00D70C68"/>
    <w:rsid w:val="00D715D3"/>
    <w:rsid w:val="00D71A71"/>
    <w:rsid w:val="00D72181"/>
    <w:rsid w:val="00D7287D"/>
    <w:rsid w:val="00D72E09"/>
    <w:rsid w:val="00D735A2"/>
    <w:rsid w:val="00D7433B"/>
    <w:rsid w:val="00D746A1"/>
    <w:rsid w:val="00D74A2B"/>
    <w:rsid w:val="00D75CDB"/>
    <w:rsid w:val="00D76860"/>
    <w:rsid w:val="00D8020F"/>
    <w:rsid w:val="00D8320D"/>
    <w:rsid w:val="00D8345B"/>
    <w:rsid w:val="00D843FA"/>
    <w:rsid w:val="00D857E9"/>
    <w:rsid w:val="00D874D2"/>
    <w:rsid w:val="00D910B6"/>
    <w:rsid w:val="00D92C2F"/>
    <w:rsid w:val="00D930A0"/>
    <w:rsid w:val="00D93778"/>
    <w:rsid w:val="00D939D5"/>
    <w:rsid w:val="00D93AEE"/>
    <w:rsid w:val="00D94061"/>
    <w:rsid w:val="00D94CAE"/>
    <w:rsid w:val="00D9652E"/>
    <w:rsid w:val="00D96D66"/>
    <w:rsid w:val="00D96E29"/>
    <w:rsid w:val="00DA0158"/>
    <w:rsid w:val="00DA1185"/>
    <w:rsid w:val="00DA172A"/>
    <w:rsid w:val="00DA26A0"/>
    <w:rsid w:val="00DA355D"/>
    <w:rsid w:val="00DA35CC"/>
    <w:rsid w:val="00DA36C2"/>
    <w:rsid w:val="00DA4513"/>
    <w:rsid w:val="00DA4971"/>
    <w:rsid w:val="00DA50A1"/>
    <w:rsid w:val="00DA5C14"/>
    <w:rsid w:val="00DA7282"/>
    <w:rsid w:val="00DA789D"/>
    <w:rsid w:val="00DB033A"/>
    <w:rsid w:val="00DB2FD8"/>
    <w:rsid w:val="00DB3560"/>
    <w:rsid w:val="00DB3D4A"/>
    <w:rsid w:val="00DB3E94"/>
    <w:rsid w:val="00DB4421"/>
    <w:rsid w:val="00DC024D"/>
    <w:rsid w:val="00DC0CF3"/>
    <w:rsid w:val="00DC2198"/>
    <w:rsid w:val="00DC29B6"/>
    <w:rsid w:val="00DC3F54"/>
    <w:rsid w:val="00DD0259"/>
    <w:rsid w:val="00DD0697"/>
    <w:rsid w:val="00DD1606"/>
    <w:rsid w:val="00DD1DB9"/>
    <w:rsid w:val="00DD20EF"/>
    <w:rsid w:val="00DD363A"/>
    <w:rsid w:val="00DD3D0B"/>
    <w:rsid w:val="00DD4C64"/>
    <w:rsid w:val="00DD76F0"/>
    <w:rsid w:val="00DD7B3F"/>
    <w:rsid w:val="00DD7E36"/>
    <w:rsid w:val="00DE13B0"/>
    <w:rsid w:val="00DE241F"/>
    <w:rsid w:val="00DE33A2"/>
    <w:rsid w:val="00DE40CE"/>
    <w:rsid w:val="00DE49B2"/>
    <w:rsid w:val="00DE4B78"/>
    <w:rsid w:val="00DE4D0B"/>
    <w:rsid w:val="00DE5538"/>
    <w:rsid w:val="00DF191E"/>
    <w:rsid w:val="00DF2102"/>
    <w:rsid w:val="00DF2D9B"/>
    <w:rsid w:val="00DF302F"/>
    <w:rsid w:val="00DF30F0"/>
    <w:rsid w:val="00DF3868"/>
    <w:rsid w:val="00DF4057"/>
    <w:rsid w:val="00DF4736"/>
    <w:rsid w:val="00DF628B"/>
    <w:rsid w:val="00DF6490"/>
    <w:rsid w:val="00DF64FC"/>
    <w:rsid w:val="00DF7E40"/>
    <w:rsid w:val="00E0129D"/>
    <w:rsid w:val="00E01600"/>
    <w:rsid w:val="00E02C96"/>
    <w:rsid w:val="00E03BB1"/>
    <w:rsid w:val="00E03E20"/>
    <w:rsid w:val="00E04E92"/>
    <w:rsid w:val="00E11236"/>
    <w:rsid w:val="00E11C7F"/>
    <w:rsid w:val="00E123D0"/>
    <w:rsid w:val="00E12D30"/>
    <w:rsid w:val="00E1383B"/>
    <w:rsid w:val="00E14011"/>
    <w:rsid w:val="00E14581"/>
    <w:rsid w:val="00E14A4C"/>
    <w:rsid w:val="00E156FF"/>
    <w:rsid w:val="00E17731"/>
    <w:rsid w:val="00E17BD3"/>
    <w:rsid w:val="00E20186"/>
    <w:rsid w:val="00E21116"/>
    <w:rsid w:val="00E21638"/>
    <w:rsid w:val="00E21EA9"/>
    <w:rsid w:val="00E23A31"/>
    <w:rsid w:val="00E2787B"/>
    <w:rsid w:val="00E330C6"/>
    <w:rsid w:val="00E3371F"/>
    <w:rsid w:val="00E33FE1"/>
    <w:rsid w:val="00E345BD"/>
    <w:rsid w:val="00E35050"/>
    <w:rsid w:val="00E351C3"/>
    <w:rsid w:val="00E36888"/>
    <w:rsid w:val="00E37078"/>
    <w:rsid w:val="00E40E2D"/>
    <w:rsid w:val="00E412AD"/>
    <w:rsid w:val="00E419E5"/>
    <w:rsid w:val="00E4202B"/>
    <w:rsid w:val="00E43E7D"/>
    <w:rsid w:val="00E4602D"/>
    <w:rsid w:val="00E461C1"/>
    <w:rsid w:val="00E46B9F"/>
    <w:rsid w:val="00E478A0"/>
    <w:rsid w:val="00E478B1"/>
    <w:rsid w:val="00E47DA9"/>
    <w:rsid w:val="00E47E06"/>
    <w:rsid w:val="00E50922"/>
    <w:rsid w:val="00E52155"/>
    <w:rsid w:val="00E52E11"/>
    <w:rsid w:val="00E531B3"/>
    <w:rsid w:val="00E5351C"/>
    <w:rsid w:val="00E53DCC"/>
    <w:rsid w:val="00E56238"/>
    <w:rsid w:val="00E569A4"/>
    <w:rsid w:val="00E57D72"/>
    <w:rsid w:val="00E614B1"/>
    <w:rsid w:val="00E61ACF"/>
    <w:rsid w:val="00E61B59"/>
    <w:rsid w:val="00E625B9"/>
    <w:rsid w:val="00E64383"/>
    <w:rsid w:val="00E65DF8"/>
    <w:rsid w:val="00E70458"/>
    <w:rsid w:val="00E70DCE"/>
    <w:rsid w:val="00E71EA4"/>
    <w:rsid w:val="00E73A59"/>
    <w:rsid w:val="00E74DD3"/>
    <w:rsid w:val="00E76185"/>
    <w:rsid w:val="00E776C2"/>
    <w:rsid w:val="00E77F82"/>
    <w:rsid w:val="00E80178"/>
    <w:rsid w:val="00E82079"/>
    <w:rsid w:val="00E825FE"/>
    <w:rsid w:val="00E82D1E"/>
    <w:rsid w:val="00E82E91"/>
    <w:rsid w:val="00E831F2"/>
    <w:rsid w:val="00E83770"/>
    <w:rsid w:val="00E84FEF"/>
    <w:rsid w:val="00E863FB"/>
    <w:rsid w:val="00E864AB"/>
    <w:rsid w:val="00E878DF"/>
    <w:rsid w:val="00E9165F"/>
    <w:rsid w:val="00E934F6"/>
    <w:rsid w:val="00E94147"/>
    <w:rsid w:val="00E97480"/>
    <w:rsid w:val="00EA06FB"/>
    <w:rsid w:val="00EA2629"/>
    <w:rsid w:val="00EA2A21"/>
    <w:rsid w:val="00EA467B"/>
    <w:rsid w:val="00EA5D94"/>
    <w:rsid w:val="00EA64E0"/>
    <w:rsid w:val="00EA651C"/>
    <w:rsid w:val="00EA7F80"/>
    <w:rsid w:val="00EB13EF"/>
    <w:rsid w:val="00EB18F4"/>
    <w:rsid w:val="00EB236C"/>
    <w:rsid w:val="00EB5EB5"/>
    <w:rsid w:val="00EB6D45"/>
    <w:rsid w:val="00EB7A87"/>
    <w:rsid w:val="00EC054D"/>
    <w:rsid w:val="00EC091C"/>
    <w:rsid w:val="00EC1406"/>
    <w:rsid w:val="00EC1966"/>
    <w:rsid w:val="00EC2212"/>
    <w:rsid w:val="00EC39D3"/>
    <w:rsid w:val="00EC4339"/>
    <w:rsid w:val="00EC4AFA"/>
    <w:rsid w:val="00EC4E7F"/>
    <w:rsid w:val="00EC5A5B"/>
    <w:rsid w:val="00EC6561"/>
    <w:rsid w:val="00EC772E"/>
    <w:rsid w:val="00ED0C6E"/>
    <w:rsid w:val="00ED5C37"/>
    <w:rsid w:val="00ED6C06"/>
    <w:rsid w:val="00ED7990"/>
    <w:rsid w:val="00EE0384"/>
    <w:rsid w:val="00EE0B61"/>
    <w:rsid w:val="00EE0B92"/>
    <w:rsid w:val="00EE1234"/>
    <w:rsid w:val="00EE2705"/>
    <w:rsid w:val="00EE41CB"/>
    <w:rsid w:val="00EE44EB"/>
    <w:rsid w:val="00EE49DD"/>
    <w:rsid w:val="00EE529A"/>
    <w:rsid w:val="00EE56D8"/>
    <w:rsid w:val="00EE68D7"/>
    <w:rsid w:val="00EE6BAE"/>
    <w:rsid w:val="00EE6ED4"/>
    <w:rsid w:val="00EE6F71"/>
    <w:rsid w:val="00EF078E"/>
    <w:rsid w:val="00EF121E"/>
    <w:rsid w:val="00EF2707"/>
    <w:rsid w:val="00F00D49"/>
    <w:rsid w:val="00F0128C"/>
    <w:rsid w:val="00F02CCD"/>
    <w:rsid w:val="00F02D45"/>
    <w:rsid w:val="00F02F7F"/>
    <w:rsid w:val="00F05F12"/>
    <w:rsid w:val="00F06253"/>
    <w:rsid w:val="00F067E3"/>
    <w:rsid w:val="00F071C6"/>
    <w:rsid w:val="00F07304"/>
    <w:rsid w:val="00F11E35"/>
    <w:rsid w:val="00F12FB6"/>
    <w:rsid w:val="00F1301C"/>
    <w:rsid w:val="00F14537"/>
    <w:rsid w:val="00F14EFA"/>
    <w:rsid w:val="00F1662A"/>
    <w:rsid w:val="00F16795"/>
    <w:rsid w:val="00F17803"/>
    <w:rsid w:val="00F17AC8"/>
    <w:rsid w:val="00F17EE0"/>
    <w:rsid w:val="00F2085E"/>
    <w:rsid w:val="00F239AA"/>
    <w:rsid w:val="00F24D7E"/>
    <w:rsid w:val="00F27340"/>
    <w:rsid w:val="00F32FAA"/>
    <w:rsid w:val="00F34F50"/>
    <w:rsid w:val="00F361CE"/>
    <w:rsid w:val="00F36888"/>
    <w:rsid w:val="00F36F71"/>
    <w:rsid w:val="00F405E5"/>
    <w:rsid w:val="00F40DB4"/>
    <w:rsid w:val="00F4144A"/>
    <w:rsid w:val="00F42DAB"/>
    <w:rsid w:val="00F42F95"/>
    <w:rsid w:val="00F43958"/>
    <w:rsid w:val="00F43DAC"/>
    <w:rsid w:val="00F4479D"/>
    <w:rsid w:val="00F45081"/>
    <w:rsid w:val="00F451BD"/>
    <w:rsid w:val="00F45EE2"/>
    <w:rsid w:val="00F4794C"/>
    <w:rsid w:val="00F47BF0"/>
    <w:rsid w:val="00F47FAB"/>
    <w:rsid w:val="00F50391"/>
    <w:rsid w:val="00F51954"/>
    <w:rsid w:val="00F534F2"/>
    <w:rsid w:val="00F53E0B"/>
    <w:rsid w:val="00F54345"/>
    <w:rsid w:val="00F5480D"/>
    <w:rsid w:val="00F54887"/>
    <w:rsid w:val="00F553ED"/>
    <w:rsid w:val="00F55AA2"/>
    <w:rsid w:val="00F56A6A"/>
    <w:rsid w:val="00F56DF5"/>
    <w:rsid w:val="00F57DCB"/>
    <w:rsid w:val="00F57E6F"/>
    <w:rsid w:val="00F60218"/>
    <w:rsid w:val="00F61009"/>
    <w:rsid w:val="00F61806"/>
    <w:rsid w:val="00F6196C"/>
    <w:rsid w:val="00F626AC"/>
    <w:rsid w:val="00F62AFF"/>
    <w:rsid w:val="00F63BA2"/>
    <w:rsid w:val="00F6460D"/>
    <w:rsid w:val="00F64D05"/>
    <w:rsid w:val="00F67B50"/>
    <w:rsid w:val="00F67E38"/>
    <w:rsid w:val="00F7071C"/>
    <w:rsid w:val="00F71E38"/>
    <w:rsid w:val="00F727A7"/>
    <w:rsid w:val="00F732DF"/>
    <w:rsid w:val="00F73465"/>
    <w:rsid w:val="00F73AC1"/>
    <w:rsid w:val="00F73B84"/>
    <w:rsid w:val="00F760F3"/>
    <w:rsid w:val="00F77E61"/>
    <w:rsid w:val="00F800DF"/>
    <w:rsid w:val="00F801FF"/>
    <w:rsid w:val="00F814E8"/>
    <w:rsid w:val="00F8190F"/>
    <w:rsid w:val="00F85598"/>
    <w:rsid w:val="00F8570E"/>
    <w:rsid w:val="00F85BC0"/>
    <w:rsid w:val="00F85C73"/>
    <w:rsid w:val="00F870E8"/>
    <w:rsid w:val="00F87D5E"/>
    <w:rsid w:val="00F900C9"/>
    <w:rsid w:val="00F90344"/>
    <w:rsid w:val="00F9061A"/>
    <w:rsid w:val="00F90804"/>
    <w:rsid w:val="00F90E27"/>
    <w:rsid w:val="00F91473"/>
    <w:rsid w:val="00F9186D"/>
    <w:rsid w:val="00F959F9"/>
    <w:rsid w:val="00F95A00"/>
    <w:rsid w:val="00F95F0E"/>
    <w:rsid w:val="00F95F88"/>
    <w:rsid w:val="00F96C0C"/>
    <w:rsid w:val="00F96E37"/>
    <w:rsid w:val="00FA098D"/>
    <w:rsid w:val="00FA0D89"/>
    <w:rsid w:val="00FA1892"/>
    <w:rsid w:val="00FA1DE4"/>
    <w:rsid w:val="00FA2325"/>
    <w:rsid w:val="00FA475C"/>
    <w:rsid w:val="00FA4C3A"/>
    <w:rsid w:val="00FA4D6A"/>
    <w:rsid w:val="00FA4F80"/>
    <w:rsid w:val="00FB0ED9"/>
    <w:rsid w:val="00FB4617"/>
    <w:rsid w:val="00FB4CC6"/>
    <w:rsid w:val="00FB5B39"/>
    <w:rsid w:val="00FB6A2D"/>
    <w:rsid w:val="00FB71B4"/>
    <w:rsid w:val="00FB73E8"/>
    <w:rsid w:val="00FC0365"/>
    <w:rsid w:val="00FC1114"/>
    <w:rsid w:val="00FC2874"/>
    <w:rsid w:val="00FC2AF9"/>
    <w:rsid w:val="00FC37C2"/>
    <w:rsid w:val="00FC5E3A"/>
    <w:rsid w:val="00FD0E4A"/>
    <w:rsid w:val="00FD1ECF"/>
    <w:rsid w:val="00FD1F99"/>
    <w:rsid w:val="00FD274B"/>
    <w:rsid w:val="00FD48F1"/>
    <w:rsid w:val="00FE2DB6"/>
    <w:rsid w:val="00FE353D"/>
    <w:rsid w:val="00FE46DC"/>
    <w:rsid w:val="00FF0977"/>
    <w:rsid w:val="00FF10AF"/>
    <w:rsid w:val="00FF1F52"/>
    <w:rsid w:val="00FF33C0"/>
    <w:rsid w:val="00FF5F85"/>
    <w:rsid w:val="011C307B"/>
    <w:rsid w:val="01326886"/>
    <w:rsid w:val="020B0ADC"/>
    <w:rsid w:val="021B9120"/>
    <w:rsid w:val="025EC32C"/>
    <w:rsid w:val="04729004"/>
    <w:rsid w:val="04B2BAFA"/>
    <w:rsid w:val="05A86EFA"/>
    <w:rsid w:val="05CAC75D"/>
    <w:rsid w:val="05F3EB52"/>
    <w:rsid w:val="064453D6"/>
    <w:rsid w:val="0ABBAE2C"/>
    <w:rsid w:val="0B16AC5E"/>
    <w:rsid w:val="0B815DFE"/>
    <w:rsid w:val="0E3F0E69"/>
    <w:rsid w:val="0E99DF6A"/>
    <w:rsid w:val="0F706277"/>
    <w:rsid w:val="0FB500DB"/>
    <w:rsid w:val="0FC81F9F"/>
    <w:rsid w:val="0FDF5EEB"/>
    <w:rsid w:val="10386520"/>
    <w:rsid w:val="10597F47"/>
    <w:rsid w:val="105AF11C"/>
    <w:rsid w:val="10A478DC"/>
    <w:rsid w:val="133539DF"/>
    <w:rsid w:val="14BFA8F7"/>
    <w:rsid w:val="15D77611"/>
    <w:rsid w:val="194D4BBD"/>
    <w:rsid w:val="1BAD210F"/>
    <w:rsid w:val="1C09E2DD"/>
    <w:rsid w:val="1C174C9A"/>
    <w:rsid w:val="1D2805D8"/>
    <w:rsid w:val="1DEF998C"/>
    <w:rsid w:val="1E6BA987"/>
    <w:rsid w:val="20663F4F"/>
    <w:rsid w:val="20E13849"/>
    <w:rsid w:val="21840D84"/>
    <w:rsid w:val="21EEA595"/>
    <w:rsid w:val="2236D631"/>
    <w:rsid w:val="22726850"/>
    <w:rsid w:val="23035213"/>
    <w:rsid w:val="27090C79"/>
    <w:rsid w:val="28916BFD"/>
    <w:rsid w:val="29227262"/>
    <w:rsid w:val="293740CA"/>
    <w:rsid w:val="2959C84A"/>
    <w:rsid w:val="295BB5F3"/>
    <w:rsid w:val="2A756CD4"/>
    <w:rsid w:val="2ADCE6C2"/>
    <w:rsid w:val="2B9736D4"/>
    <w:rsid w:val="2C9F36DD"/>
    <w:rsid w:val="2CC22992"/>
    <w:rsid w:val="2D2FC25B"/>
    <w:rsid w:val="2D81CE86"/>
    <w:rsid w:val="2DA956CC"/>
    <w:rsid w:val="2DAABABA"/>
    <w:rsid w:val="2EA1ED09"/>
    <w:rsid w:val="2F144E00"/>
    <w:rsid w:val="2F237A94"/>
    <w:rsid w:val="2FD91BA2"/>
    <w:rsid w:val="305AEA6C"/>
    <w:rsid w:val="3072A10F"/>
    <w:rsid w:val="323EB1D8"/>
    <w:rsid w:val="3283B87D"/>
    <w:rsid w:val="33142E25"/>
    <w:rsid w:val="3320C4BC"/>
    <w:rsid w:val="349D2FB3"/>
    <w:rsid w:val="349F84F1"/>
    <w:rsid w:val="352004D2"/>
    <w:rsid w:val="353D4C32"/>
    <w:rsid w:val="369B95BA"/>
    <w:rsid w:val="37A228F0"/>
    <w:rsid w:val="38A4DF8F"/>
    <w:rsid w:val="3922E186"/>
    <w:rsid w:val="3B82550D"/>
    <w:rsid w:val="3C368D88"/>
    <w:rsid w:val="3D2DF95D"/>
    <w:rsid w:val="3E3F985D"/>
    <w:rsid w:val="3EEE84C7"/>
    <w:rsid w:val="420C8686"/>
    <w:rsid w:val="42F1931D"/>
    <w:rsid w:val="4549D258"/>
    <w:rsid w:val="45C55F74"/>
    <w:rsid w:val="46048737"/>
    <w:rsid w:val="46350F01"/>
    <w:rsid w:val="46CC6AD8"/>
    <w:rsid w:val="4708BC0A"/>
    <w:rsid w:val="4791C756"/>
    <w:rsid w:val="48BB4000"/>
    <w:rsid w:val="48DA48E3"/>
    <w:rsid w:val="4A513EF6"/>
    <w:rsid w:val="4A5762F9"/>
    <w:rsid w:val="4ABCBCE4"/>
    <w:rsid w:val="4AD49A12"/>
    <w:rsid w:val="4C301D1C"/>
    <w:rsid w:val="4D6AFB9C"/>
    <w:rsid w:val="4DE62A88"/>
    <w:rsid w:val="50CAC60B"/>
    <w:rsid w:val="5234FD3C"/>
    <w:rsid w:val="52DCDC52"/>
    <w:rsid w:val="566FD570"/>
    <w:rsid w:val="56D20378"/>
    <w:rsid w:val="5722050F"/>
    <w:rsid w:val="57FE4681"/>
    <w:rsid w:val="588A0011"/>
    <w:rsid w:val="595A2AE5"/>
    <w:rsid w:val="59B08AD7"/>
    <w:rsid w:val="59FD2ED8"/>
    <w:rsid w:val="5BF4108A"/>
    <w:rsid w:val="5C5D8A23"/>
    <w:rsid w:val="5D7017AE"/>
    <w:rsid w:val="5D8BC1CD"/>
    <w:rsid w:val="5E3CE8EA"/>
    <w:rsid w:val="5EE0D07E"/>
    <w:rsid w:val="5F1C44D1"/>
    <w:rsid w:val="5FA34F3A"/>
    <w:rsid w:val="60BB3189"/>
    <w:rsid w:val="616A0A61"/>
    <w:rsid w:val="61753BB2"/>
    <w:rsid w:val="61ED7452"/>
    <w:rsid w:val="65490F02"/>
    <w:rsid w:val="6554D793"/>
    <w:rsid w:val="657CBBA1"/>
    <w:rsid w:val="660D774C"/>
    <w:rsid w:val="68519A6F"/>
    <w:rsid w:val="6AE88699"/>
    <w:rsid w:val="6B0C787A"/>
    <w:rsid w:val="6B353B6C"/>
    <w:rsid w:val="6C05730B"/>
    <w:rsid w:val="6C2ED83B"/>
    <w:rsid w:val="6CA30B9D"/>
    <w:rsid w:val="6CE9E0EE"/>
    <w:rsid w:val="6D02696F"/>
    <w:rsid w:val="6D59AC04"/>
    <w:rsid w:val="6DFF51C4"/>
    <w:rsid w:val="6E8AEC89"/>
    <w:rsid w:val="6EEF35F2"/>
    <w:rsid w:val="6F3D46BE"/>
    <w:rsid w:val="6F8BA5D6"/>
    <w:rsid w:val="6FFA8ACD"/>
    <w:rsid w:val="7130F65E"/>
    <w:rsid w:val="717D11A1"/>
    <w:rsid w:val="719CC805"/>
    <w:rsid w:val="72167ED6"/>
    <w:rsid w:val="73765A96"/>
    <w:rsid w:val="73B164AA"/>
    <w:rsid w:val="741857A8"/>
    <w:rsid w:val="74B4E345"/>
    <w:rsid w:val="7512F301"/>
    <w:rsid w:val="7515F212"/>
    <w:rsid w:val="758C8BC0"/>
    <w:rsid w:val="77B33FBF"/>
    <w:rsid w:val="783DCD01"/>
    <w:rsid w:val="7A89FC95"/>
    <w:rsid w:val="7B27782B"/>
    <w:rsid w:val="7BAB56BE"/>
    <w:rsid w:val="7C855A0D"/>
    <w:rsid w:val="7C915A4C"/>
    <w:rsid w:val="7C9F8EEA"/>
    <w:rsid w:val="7D49E42D"/>
    <w:rsid w:val="7D75AB3F"/>
    <w:rsid w:val="7E2293BE"/>
    <w:rsid w:val="7E3713CC"/>
    <w:rsid w:val="7F1FAD41"/>
    <w:rsid w:val="7FB5BA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80B4350"/>
  <w15:chartTrackingRefBased/>
  <w15:docId w15:val="{0D8C03CA-BC76-4889-8FD6-C628191A6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F4736"/>
    <w:pPr>
      <w:suppressAutoHyphens/>
      <w:spacing w:line="276" w:lineRule="auto"/>
      <w:jc w:val="both"/>
    </w:pPr>
    <w:rPr>
      <w:rFonts w:ascii="Arial" w:eastAsia="Calibri" w:hAnsi="Arial" w:cs="Arial"/>
      <w:color w:val="00000A"/>
      <w:kern w:val="1"/>
      <w:sz w:val="22"/>
      <w:szCs w:val="22"/>
      <w:lang w:eastAsia="ar-SA"/>
    </w:rPr>
  </w:style>
  <w:style w:type="paragraph" w:styleId="Naslov1">
    <w:name w:val="heading 1"/>
    <w:basedOn w:val="Naslov20"/>
    <w:link w:val="Naslov1Znak1"/>
    <w:autoRedefine/>
    <w:uiPriority w:val="9"/>
    <w:qFormat/>
    <w:rsid w:val="003E5DEB"/>
    <w:pPr>
      <w:widowControl w:val="0"/>
      <w:tabs>
        <w:tab w:val="left" w:pos="1134"/>
      </w:tabs>
      <w:spacing w:after="240" w:line="0" w:lineRule="atLeast"/>
      <w:ind w:left="432" w:hanging="432"/>
      <w:outlineLvl w:val="0"/>
    </w:pPr>
    <w:rPr>
      <w:rFonts w:ascii="Century Gothic" w:eastAsia="Calibri" w:hAnsi="Century Gothic" w:cs="font1304"/>
      <w:b/>
      <w:sz w:val="22"/>
      <w:szCs w:val="22"/>
      <w:lang w:eastAsia="en-US"/>
    </w:rPr>
  </w:style>
  <w:style w:type="paragraph" w:styleId="Naslov2">
    <w:name w:val="heading 2"/>
    <w:basedOn w:val="Naslov1"/>
    <w:link w:val="Naslov2Znak1"/>
    <w:autoRedefine/>
    <w:uiPriority w:val="9"/>
    <w:qFormat/>
    <w:rsid w:val="00256D3B"/>
    <w:pPr>
      <w:numPr>
        <w:ilvl w:val="1"/>
        <w:numId w:val="15"/>
      </w:numPr>
      <w:spacing w:before="480"/>
      <w:outlineLvl w:val="1"/>
    </w:pPr>
    <w:rPr>
      <w:color w:val="auto"/>
      <w:sz w:val="20"/>
      <w:szCs w:val="20"/>
    </w:rPr>
  </w:style>
  <w:style w:type="paragraph" w:styleId="Naslov3">
    <w:name w:val="heading 3"/>
    <w:basedOn w:val="Naslov2"/>
    <w:link w:val="Naslov3Znak1"/>
    <w:autoRedefine/>
    <w:uiPriority w:val="9"/>
    <w:qFormat/>
    <w:rsid w:val="001B00AB"/>
    <w:pPr>
      <w:numPr>
        <w:ilvl w:val="0"/>
        <w:numId w:val="0"/>
      </w:numPr>
      <w:outlineLvl w:val="2"/>
    </w:pPr>
    <w:rPr>
      <w:sz w:val="22"/>
      <w:szCs w:val="22"/>
    </w:rPr>
  </w:style>
  <w:style w:type="paragraph" w:styleId="Naslov4">
    <w:name w:val="heading 4"/>
    <w:basedOn w:val="Naslov3"/>
    <w:autoRedefine/>
    <w:uiPriority w:val="9"/>
    <w:qFormat/>
    <w:pPr>
      <w:numPr>
        <w:ilvl w:val="3"/>
        <w:numId w:val="15"/>
      </w:numPr>
      <w:tabs>
        <w:tab w:val="left" w:pos="2154"/>
      </w:tabs>
      <w:outlineLvl w:val="3"/>
    </w:pPr>
  </w:style>
  <w:style w:type="paragraph" w:styleId="Naslov5">
    <w:name w:val="heading 5"/>
    <w:basedOn w:val="Navaden"/>
    <w:qFormat/>
    <w:pPr>
      <w:numPr>
        <w:ilvl w:val="4"/>
        <w:numId w:val="15"/>
      </w:numPr>
      <w:spacing w:before="240" w:after="60"/>
      <w:outlineLvl w:val="4"/>
    </w:pPr>
    <w:rPr>
      <w:rFonts w:eastAsia="Times New Roman" w:cs="Times New Roman"/>
      <w:b/>
      <w:bCs/>
      <w:iCs/>
      <w:color w:val="000000"/>
      <w:sz w:val="28"/>
      <w:szCs w:val="26"/>
    </w:rPr>
  </w:style>
  <w:style w:type="paragraph" w:styleId="Naslov6">
    <w:name w:val="heading 6"/>
    <w:basedOn w:val="Navaden"/>
    <w:uiPriority w:val="9"/>
    <w:qFormat/>
    <w:pPr>
      <w:keepNext/>
      <w:keepLines/>
      <w:numPr>
        <w:ilvl w:val="5"/>
        <w:numId w:val="15"/>
      </w:numPr>
      <w:spacing w:before="200"/>
      <w:outlineLvl w:val="5"/>
    </w:pPr>
    <w:rPr>
      <w:rFonts w:ascii="Cambria" w:eastAsia="Times New Roman" w:hAnsi="Cambria" w:cs="Times New Roman"/>
      <w:i/>
      <w:iCs/>
      <w:color w:val="243F60"/>
    </w:rPr>
  </w:style>
  <w:style w:type="paragraph" w:styleId="Naslov7">
    <w:name w:val="heading 7"/>
    <w:basedOn w:val="Navaden"/>
    <w:uiPriority w:val="9"/>
    <w:qFormat/>
    <w:pPr>
      <w:keepNext/>
      <w:keepLines/>
      <w:numPr>
        <w:ilvl w:val="6"/>
        <w:numId w:val="15"/>
      </w:numPr>
      <w:spacing w:before="200"/>
      <w:outlineLvl w:val="6"/>
    </w:pPr>
    <w:rPr>
      <w:rFonts w:ascii="Cambria" w:eastAsia="Times New Roman" w:hAnsi="Cambria" w:cs="Times New Roman"/>
      <w:i/>
      <w:iCs/>
      <w:color w:val="404040"/>
    </w:rPr>
  </w:style>
  <w:style w:type="paragraph" w:styleId="Naslov8">
    <w:name w:val="heading 8"/>
    <w:basedOn w:val="Navaden"/>
    <w:uiPriority w:val="9"/>
    <w:qFormat/>
    <w:pPr>
      <w:keepNext/>
      <w:keepLines/>
      <w:numPr>
        <w:ilvl w:val="7"/>
        <w:numId w:val="15"/>
      </w:numPr>
      <w:spacing w:before="200"/>
      <w:outlineLvl w:val="7"/>
    </w:pPr>
    <w:rPr>
      <w:rFonts w:ascii="Cambria" w:eastAsia="Times New Roman" w:hAnsi="Cambria" w:cs="Times New Roman"/>
      <w:color w:val="404040"/>
      <w:sz w:val="20"/>
      <w:szCs w:val="20"/>
    </w:rPr>
  </w:style>
  <w:style w:type="paragraph" w:styleId="Naslov9">
    <w:name w:val="heading 9"/>
    <w:basedOn w:val="Navaden"/>
    <w:uiPriority w:val="9"/>
    <w:qFormat/>
    <w:pPr>
      <w:keepNext/>
      <w:keepLines/>
      <w:numPr>
        <w:ilvl w:val="8"/>
        <w:numId w:val="15"/>
      </w:numPr>
      <w:spacing w:before="200"/>
      <w:outlineLvl w:val="8"/>
    </w:pPr>
    <w:rPr>
      <w:rFonts w:ascii="Cambria" w:eastAsia="Times New Roman"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DefaultParagraphFont0">
    <w:name w:val="Default Paragraph Font0"/>
  </w:style>
  <w:style w:type="character" w:customStyle="1" w:styleId="Naslov1Znak">
    <w:name w:val="Naslov 1 Znak"/>
    <w:uiPriority w:val="9"/>
    <w:rPr>
      <w:rFonts w:ascii="Arial" w:eastAsia="Calibri" w:hAnsi="Arial" w:cs="Arial"/>
      <w:b/>
      <w:sz w:val="32"/>
      <w:szCs w:val="32"/>
      <w:lang w:eastAsia="ar-SA"/>
    </w:rPr>
  </w:style>
  <w:style w:type="character" w:customStyle="1" w:styleId="Naslov2Znak">
    <w:name w:val="Naslov 2 Znak"/>
    <w:uiPriority w:val="9"/>
    <w:rPr>
      <w:rFonts w:ascii="Arial" w:eastAsia="Calibri" w:hAnsi="Arial" w:cs="Arial"/>
      <w:b/>
      <w:sz w:val="28"/>
      <w:szCs w:val="26"/>
      <w:lang w:eastAsia="ar-SA"/>
    </w:rPr>
  </w:style>
  <w:style w:type="character" w:customStyle="1" w:styleId="Naslov3Znak">
    <w:name w:val="Naslov 3 Znak"/>
    <w:uiPriority w:val="9"/>
    <w:rPr>
      <w:rFonts w:ascii="Arial" w:eastAsia="Calibri" w:hAnsi="Arial" w:cs="Arial"/>
      <w:b/>
      <w:smallCaps/>
      <w:sz w:val="24"/>
      <w:lang w:eastAsia="sl-SI"/>
    </w:rPr>
  </w:style>
  <w:style w:type="character" w:customStyle="1" w:styleId="Naslov4Znak">
    <w:name w:val="Naslov 4 Znak"/>
    <w:rPr>
      <w:rFonts w:ascii="Arial" w:eastAsia="Calibri" w:hAnsi="Arial" w:cs="Arial"/>
      <w:b/>
      <w:smallCaps/>
      <w:sz w:val="24"/>
      <w:lang w:eastAsia="sl-SI"/>
    </w:rPr>
  </w:style>
  <w:style w:type="character" w:customStyle="1" w:styleId="Naslov5Znak">
    <w:name w:val="Naslov 5 Znak"/>
    <w:rPr>
      <w:rFonts w:ascii="Arial" w:eastAsia="Times New Roman" w:hAnsi="Arial" w:cs="Times New Roman"/>
      <w:b/>
      <w:bCs/>
      <w:iCs/>
      <w:color w:val="000000"/>
      <w:sz w:val="28"/>
      <w:szCs w:val="26"/>
      <w:lang w:eastAsia="ar-SA"/>
    </w:rPr>
  </w:style>
  <w:style w:type="character" w:customStyle="1" w:styleId="Naslov6Znak">
    <w:name w:val="Naslov 6 Znak"/>
    <w:rPr>
      <w:rFonts w:ascii="Cambria" w:eastAsia="Times New Roman" w:hAnsi="Cambria" w:cs="Times New Roman"/>
      <w:i/>
      <w:iCs/>
      <w:color w:val="243F60"/>
      <w:lang w:eastAsia="ar-SA"/>
    </w:rPr>
  </w:style>
  <w:style w:type="character" w:customStyle="1" w:styleId="Naslov7Znak">
    <w:name w:val="Naslov 7 Znak"/>
    <w:rPr>
      <w:rFonts w:ascii="Cambria" w:eastAsia="Times New Roman" w:hAnsi="Cambria" w:cs="Times New Roman"/>
      <w:i/>
      <w:iCs/>
      <w:color w:val="404040"/>
      <w:lang w:eastAsia="ar-SA"/>
    </w:rPr>
  </w:style>
  <w:style w:type="character" w:customStyle="1" w:styleId="Naslov8Znak">
    <w:name w:val="Naslov 8 Znak"/>
    <w:rPr>
      <w:rFonts w:ascii="Cambria" w:eastAsia="Times New Roman" w:hAnsi="Cambria" w:cs="Times New Roman"/>
      <w:color w:val="404040"/>
      <w:sz w:val="20"/>
      <w:szCs w:val="20"/>
      <w:lang w:eastAsia="ar-SA"/>
    </w:rPr>
  </w:style>
  <w:style w:type="character" w:customStyle="1" w:styleId="Naslov9Znak">
    <w:name w:val="Naslov 9 Znak"/>
    <w:rPr>
      <w:rFonts w:ascii="Cambria" w:eastAsia="Times New Roman" w:hAnsi="Cambria" w:cs="Times New Roman"/>
      <w:i/>
      <w:iCs/>
      <w:color w:val="404040"/>
      <w:sz w:val="20"/>
      <w:szCs w:val="20"/>
      <w:lang w:eastAsia="ar-SA"/>
    </w:rPr>
  </w:style>
  <w:style w:type="character" w:customStyle="1" w:styleId="WW8Num1z0">
    <w:name w:val="WW8Num1z0"/>
    <w:rPr>
      <w:rFonts w:ascii="Symbol" w:hAnsi="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2z0">
    <w:name w:val="WW8Num2z0"/>
    <w:rPr>
      <w:rFonts w:ascii="Arial" w:eastAsia="Calibri" w:hAnsi="Arial" w:cs="Arial"/>
    </w:rPr>
  </w:style>
  <w:style w:type="character" w:customStyle="1" w:styleId="WW8Num2z1">
    <w:name w:val="WW8Num2z1"/>
    <w:rPr>
      <w:rFonts w:ascii="Wingdings" w:hAnsi="Wingdings"/>
    </w:rPr>
  </w:style>
  <w:style w:type="character" w:customStyle="1" w:styleId="WW8Num2z3">
    <w:name w:val="WW8Num2z3"/>
    <w:rPr>
      <w:rFonts w:ascii="Symbol" w:hAnsi="Symbol"/>
    </w:rPr>
  </w:style>
  <w:style w:type="character" w:customStyle="1" w:styleId="WW8Num2z4">
    <w:name w:val="WW8Num2z4"/>
    <w:rPr>
      <w:rFonts w:ascii="Courier New" w:hAnsi="Courier New" w:cs="Courier New"/>
    </w:rPr>
  </w:style>
  <w:style w:type="character" w:customStyle="1" w:styleId="WW8Num5z0">
    <w:name w:val="WW8Num5z0"/>
    <w:rPr>
      <w:rFonts w:ascii="Wingdings" w:hAnsi="Wingdings"/>
    </w:rPr>
  </w:style>
  <w:style w:type="character" w:customStyle="1" w:styleId="WW8Num5z1">
    <w:name w:val="WW8Num5z1"/>
    <w:rPr>
      <w:rFonts w:ascii="Courier New" w:hAnsi="Courier New" w:cs="Courier New"/>
    </w:rPr>
  </w:style>
  <w:style w:type="character" w:customStyle="1" w:styleId="WW8Num5z3">
    <w:name w:val="WW8Num5z3"/>
    <w:rPr>
      <w:rFonts w:ascii="Symbol" w:hAnsi="Symbol"/>
    </w:rPr>
  </w:style>
  <w:style w:type="character" w:customStyle="1" w:styleId="WW8Num6z0">
    <w:name w:val="WW8Num6z0"/>
    <w:rPr>
      <w:rFonts w:ascii="Wingdings" w:hAnsi="Wingdings"/>
    </w:rPr>
  </w:style>
  <w:style w:type="character" w:customStyle="1" w:styleId="WW8Num6z3">
    <w:name w:val="WW8Num6z3"/>
    <w:rPr>
      <w:rFonts w:ascii="Symbol" w:hAnsi="Symbol"/>
    </w:rPr>
  </w:style>
  <w:style w:type="character" w:customStyle="1" w:styleId="WW8Num6z4">
    <w:name w:val="WW8Num6z4"/>
    <w:rPr>
      <w:rFonts w:ascii="Courier New" w:hAnsi="Courier New" w:cs="Courier New"/>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3">
    <w:name w:val="WW8Num7z3"/>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Wingdings" w:hAnsi="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Wingdings" w:hAnsi="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rPr>
  </w:style>
  <w:style w:type="character" w:customStyle="1" w:styleId="WW8Num18z0">
    <w:name w:val="WW8Num18z0"/>
    <w:rPr>
      <w:rFonts w:ascii="Wingdings" w:hAnsi="Wingdings"/>
    </w:rPr>
  </w:style>
  <w:style w:type="character" w:customStyle="1" w:styleId="WW8Num18z1">
    <w:name w:val="WW8Num18z1"/>
    <w:rPr>
      <w:rFonts w:ascii="Courier New" w:hAnsi="Courier New" w:cs="Courier New"/>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Wingdings" w:hAnsi="Wingdings"/>
    </w:rPr>
  </w:style>
  <w:style w:type="character" w:customStyle="1" w:styleId="WW8Num19z2">
    <w:name w:val="WW8Num19z2"/>
    <w:rPr>
      <w:rFonts w:ascii="Arial" w:eastAsia="Calibri" w:hAnsi="Arial" w:cs="Arial"/>
    </w:rPr>
  </w:style>
  <w:style w:type="character" w:customStyle="1" w:styleId="WW8Num19z4">
    <w:name w:val="WW8Num19z4"/>
    <w:rPr>
      <w:rFonts w:ascii="Courier New" w:hAnsi="Courier New" w:cs="Courier New"/>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WW8Num21z0">
    <w:name w:val="WW8Num21z0"/>
    <w:rPr>
      <w:rFonts w:ascii="Wingdings" w:hAnsi="Wingdings"/>
    </w:rPr>
  </w:style>
  <w:style w:type="character" w:customStyle="1" w:styleId="WW8Num21z1">
    <w:name w:val="WW8Num21z1"/>
    <w:rPr>
      <w:rFonts w:ascii="Courier New" w:hAnsi="Courier New" w:cs="Courier New"/>
    </w:rPr>
  </w:style>
  <w:style w:type="character" w:customStyle="1" w:styleId="WW8Num21z3">
    <w:name w:val="WW8Num21z3"/>
    <w:rPr>
      <w:rFonts w:ascii="Symbol" w:hAnsi="Symbol"/>
    </w:rPr>
  </w:style>
  <w:style w:type="character" w:customStyle="1" w:styleId="WW8Num22z0">
    <w:name w:val="WW8Num22z0"/>
    <w:rPr>
      <w:rFonts w:ascii="Wingdings" w:hAnsi="Wingdings"/>
    </w:rPr>
  </w:style>
  <w:style w:type="character" w:customStyle="1" w:styleId="WW8Num22z1">
    <w:name w:val="WW8Num22z1"/>
    <w:rPr>
      <w:rFonts w:ascii="Courier New" w:hAnsi="Courier New" w:cs="Courier New"/>
    </w:rPr>
  </w:style>
  <w:style w:type="character" w:customStyle="1" w:styleId="WW8Num22z3">
    <w:name w:val="WW8Num22z3"/>
    <w:rPr>
      <w:rFonts w:ascii="Symbol" w:hAnsi="Symbol"/>
    </w:rPr>
  </w:style>
  <w:style w:type="character" w:customStyle="1" w:styleId="WW8Num23z0">
    <w:name w:val="WW8Num23z0"/>
    <w:rPr>
      <w:rFonts w:ascii="Wingdings" w:hAnsi="Wingdings"/>
    </w:rPr>
  </w:style>
  <w:style w:type="character" w:customStyle="1" w:styleId="WW8Num23z1">
    <w:name w:val="WW8Num23z1"/>
    <w:rPr>
      <w:rFonts w:ascii="Courier New" w:hAnsi="Courier New" w:cs="Courier New"/>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5z0">
    <w:name w:val="WW8Num25z0"/>
    <w:rPr>
      <w:rFonts w:ascii="Symbol" w:hAnsi="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7z0">
    <w:name w:val="WW8Num27z0"/>
    <w:rPr>
      <w:rFonts w:ascii="Wingdings" w:hAnsi="Wingdings"/>
    </w:rPr>
  </w:style>
  <w:style w:type="character" w:customStyle="1" w:styleId="WW8Num27z1">
    <w:name w:val="WW8Num27z1"/>
    <w:rPr>
      <w:rFonts w:ascii="Courier New" w:hAnsi="Courier New" w:cs="Courier New"/>
    </w:rPr>
  </w:style>
  <w:style w:type="character" w:customStyle="1" w:styleId="WW8Num27z3">
    <w:name w:val="WW8Num27z3"/>
    <w:rPr>
      <w:rFonts w:ascii="Symbol" w:hAnsi="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29z0">
    <w:name w:val="WW8Num29z0"/>
    <w:rPr>
      <w:rFonts w:ascii="Wingdings" w:hAnsi="Wingdings"/>
    </w:rPr>
  </w:style>
  <w:style w:type="character" w:customStyle="1" w:styleId="WW8Num29z1">
    <w:name w:val="WW8Num29z1"/>
    <w:rPr>
      <w:rFonts w:ascii="Courier New" w:hAnsi="Courier New" w:cs="Courier New"/>
    </w:rPr>
  </w:style>
  <w:style w:type="character" w:customStyle="1" w:styleId="WW8Num29z3">
    <w:name w:val="WW8Num29z3"/>
    <w:rPr>
      <w:rFonts w:ascii="Symbol" w:hAnsi="Symbol"/>
    </w:rPr>
  </w:style>
  <w:style w:type="character" w:customStyle="1" w:styleId="WW8Num30z0">
    <w:name w:val="WW8Num30z0"/>
    <w:rPr>
      <w:rFonts w:ascii="Wingdings" w:hAnsi="Wingdings"/>
    </w:rPr>
  </w:style>
  <w:style w:type="character" w:customStyle="1" w:styleId="WW8Num30z1">
    <w:name w:val="WW8Num30z1"/>
    <w:rPr>
      <w:rFonts w:ascii="Courier New" w:hAnsi="Courier New" w:cs="Courier New"/>
    </w:rPr>
  </w:style>
  <w:style w:type="character" w:customStyle="1" w:styleId="WW8Num30z3">
    <w:name w:val="WW8Num30z3"/>
    <w:rPr>
      <w:rFonts w:ascii="Symbol" w:hAnsi="Symbol"/>
    </w:rPr>
  </w:style>
  <w:style w:type="character" w:customStyle="1" w:styleId="WW8Num32z0">
    <w:name w:val="WW8Num32z0"/>
    <w:rPr>
      <w:rFonts w:ascii="Symbol" w:hAnsi="Symbol"/>
    </w:rPr>
  </w:style>
  <w:style w:type="character" w:customStyle="1" w:styleId="WW8Num32z1">
    <w:name w:val="WW8Num32z1"/>
    <w:rPr>
      <w:rFonts w:ascii="Wingdings" w:hAnsi="Wingdings"/>
    </w:rPr>
  </w:style>
  <w:style w:type="character" w:customStyle="1" w:styleId="WW8Num32z2">
    <w:name w:val="WW8Num32z2"/>
    <w:rPr>
      <w:rFonts w:ascii="Arial" w:eastAsia="Calibri" w:hAnsi="Arial" w:cs="Arial"/>
    </w:rPr>
  </w:style>
  <w:style w:type="character" w:customStyle="1" w:styleId="WW8Num32z4">
    <w:name w:val="WW8Num32z4"/>
    <w:rPr>
      <w:rFonts w:ascii="Courier New" w:hAnsi="Courier New" w:cs="Courier New"/>
    </w:rPr>
  </w:style>
  <w:style w:type="character" w:customStyle="1" w:styleId="DefaultParagraphFont1">
    <w:name w:val="Default Paragraph Font1"/>
  </w:style>
  <w:style w:type="character" w:customStyle="1" w:styleId="CharChar10">
    <w:name w:val="Char Char10"/>
    <w:rPr>
      <w:rFonts w:ascii="Arial" w:eastAsia="Calibri" w:hAnsi="Arial" w:cs="Arial"/>
      <w:b/>
      <w:color w:val="1F497D"/>
      <w:sz w:val="32"/>
      <w:szCs w:val="28"/>
      <w:lang w:val="sl-SI" w:eastAsia="ar-SA" w:bidi="ar-SA"/>
    </w:rPr>
  </w:style>
  <w:style w:type="character" w:customStyle="1" w:styleId="CharChar5">
    <w:name w:val="Char Char5"/>
    <w:rPr>
      <w:rFonts w:ascii="Tahoma" w:hAnsi="Tahoma" w:cs="Tahoma"/>
      <w:sz w:val="16"/>
      <w:szCs w:val="16"/>
    </w:rPr>
  </w:style>
  <w:style w:type="character" w:styleId="Hiperpovezava">
    <w:name w:val="Hyperlink"/>
    <w:uiPriority w:val="99"/>
    <w:rPr>
      <w:color w:val="0000FF"/>
      <w:u w:val="single"/>
    </w:rPr>
  </w:style>
  <w:style w:type="character" w:customStyle="1" w:styleId="CharChar9">
    <w:name w:val="Char Char9"/>
    <w:rPr>
      <w:rFonts w:ascii="Arial" w:eastAsia="Calibri" w:hAnsi="Arial" w:cs="Arial"/>
      <w:b/>
      <w:color w:val="1F497D"/>
      <w:sz w:val="26"/>
      <w:szCs w:val="26"/>
      <w:lang w:val="sl-SI" w:eastAsia="ar-SA" w:bidi="ar-SA"/>
    </w:rPr>
  </w:style>
  <w:style w:type="character" w:customStyle="1" w:styleId="CharChar8">
    <w:name w:val="Char Char8"/>
    <w:rPr>
      <w:rFonts w:ascii="Arial" w:eastAsia="Calibri" w:hAnsi="Arial" w:cs="Arial"/>
      <w:b/>
      <w:color w:val="1F497D"/>
      <w:sz w:val="24"/>
      <w:szCs w:val="24"/>
      <w:lang w:val="sl-SI" w:eastAsia="ar-SA" w:bidi="ar-SA"/>
    </w:rPr>
  </w:style>
  <w:style w:type="character" w:customStyle="1" w:styleId="CharChar4">
    <w:name w:val="Char Char4"/>
    <w:rPr>
      <w:rFonts w:ascii="Cambria" w:eastAsia="Times New Roman" w:hAnsi="Cambria" w:cs="Times New Roman"/>
      <w:color w:val="17365D"/>
      <w:spacing w:val="5"/>
      <w:sz w:val="52"/>
      <w:szCs w:val="52"/>
    </w:rPr>
  </w:style>
  <w:style w:type="character" w:customStyle="1" w:styleId="CharChar7">
    <w:name w:val="Char Char7"/>
    <w:rPr>
      <w:rFonts w:ascii="Arial" w:eastAsia="Calibri" w:hAnsi="Arial" w:cs="Arial"/>
      <w:b/>
      <w:color w:val="4F81BD"/>
      <w:sz w:val="22"/>
      <w:szCs w:val="22"/>
      <w:lang w:val="sl-SI" w:eastAsia="ar-SA" w:bidi="ar-SA"/>
    </w:rPr>
  </w:style>
  <w:style w:type="character" w:customStyle="1" w:styleId="CharChar3">
    <w:name w:val="Char Char3"/>
    <w:rPr>
      <w:rFonts w:ascii="Arial" w:hAnsi="Arial" w:cs="Arial"/>
      <w:sz w:val="22"/>
      <w:szCs w:val="22"/>
    </w:rPr>
  </w:style>
  <w:style w:type="character" w:customStyle="1" w:styleId="CharChar2">
    <w:name w:val="Char Char2"/>
    <w:rPr>
      <w:rFonts w:ascii="Arial" w:hAnsi="Arial" w:cs="Arial"/>
      <w:sz w:val="22"/>
      <w:szCs w:val="22"/>
    </w:rPr>
  </w:style>
  <w:style w:type="character" w:customStyle="1" w:styleId="CommentReference1">
    <w:name w:val="Comment Reference1"/>
    <w:rPr>
      <w:sz w:val="16"/>
      <w:szCs w:val="16"/>
    </w:rPr>
  </w:style>
  <w:style w:type="character" w:customStyle="1" w:styleId="CharChar1">
    <w:name w:val="Char Char1"/>
    <w:rPr>
      <w:rFonts w:ascii="Arial" w:hAnsi="Arial" w:cs="Arial"/>
    </w:rPr>
  </w:style>
  <w:style w:type="character" w:customStyle="1" w:styleId="CharChar">
    <w:name w:val="Char Char"/>
    <w:rPr>
      <w:rFonts w:ascii="Arial" w:hAnsi="Arial" w:cs="Arial"/>
      <w:b/>
      <w:bCs/>
    </w:rPr>
  </w:style>
  <w:style w:type="character" w:customStyle="1" w:styleId="CharChar6">
    <w:name w:val="Char Char6"/>
    <w:rPr>
      <w:rFonts w:ascii="Arial" w:hAnsi="Arial"/>
      <w:b/>
      <w:bCs/>
      <w:iCs/>
      <w:color w:val="000000"/>
      <w:sz w:val="28"/>
      <w:szCs w:val="26"/>
      <w:lang w:val="sl-SI" w:eastAsia="ar-SA" w:bidi="ar-SA"/>
    </w:rPr>
  </w:style>
  <w:style w:type="character" w:customStyle="1" w:styleId="FooterChar">
    <w:name w:val="Footer Char"/>
    <w:rPr>
      <w:rFonts w:ascii="Arial" w:hAnsi="Arial" w:cs="Times New Roman"/>
      <w:sz w:val="20"/>
      <w:szCs w:val="20"/>
    </w:rPr>
  </w:style>
  <w:style w:type="character" w:customStyle="1" w:styleId="BodyText2Char">
    <w:name w:val="Body Text 2 Char"/>
    <w:rPr>
      <w:rFonts w:ascii="Times" w:hAnsi="Times"/>
      <w:b/>
      <w:sz w:val="56"/>
      <w:lang w:val="sl-SI" w:eastAsia="ar-SA" w:bidi="ar-SA"/>
    </w:rPr>
  </w:style>
  <w:style w:type="character" w:customStyle="1" w:styleId="HeaderChar">
    <w:name w:val="Header Char"/>
    <w:rPr>
      <w:rFonts w:ascii="Arial" w:hAnsi="Arial" w:cs="Times New Roman"/>
      <w:sz w:val="20"/>
      <w:szCs w:val="20"/>
    </w:rPr>
  </w:style>
  <w:style w:type="character" w:customStyle="1" w:styleId="tevilkastrani1">
    <w:name w:val="Številka strani1"/>
    <w:basedOn w:val="DefaultParagraphFont1"/>
  </w:style>
  <w:style w:type="character" w:customStyle="1" w:styleId="TelobesedilaZnak">
    <w:name w:val="Telo besedila Znak"/>
    <w:uiPriority w:val="99"/>
    <w:rPr>
      <w:rFonts w:ascii="Arial" w:eastAsia="Calibri" w:hAnsi="Arial" w:cs="Arial"/>
      <w:lang w:eastAsia="ar-SA"/>
    </w:rPr>
  </w:style>
  <w:style w:type="character" w:customStyle="1" w:styleId="NaslovZnak">
    <w:name w:val="Naslov Znak"/>
    <w:rPr>
      <w:rFonts w:ascii="Cambria" w:eastAsia="Times New Roman" w:hAnsi="Cambria" w:cs="Times New Roman"/>
      <w:color w:val="17365D"/>
      <w:spacing w:val="5"/>
      <w:sz w:val="52"/>
      <w:szCs w:val="52"/>
      <w:lang w:eastAsia="ar-SA"/>
    </w:rPr>
  </w:style>
  <w:style w:type="character" w:customStyle="1" w:styleId="PodnaslovZnak">
    <w:name w:val="Podnaslov Znak"/>
    <w:rPr>
      <w:rFonts w:ascii="Arial" w:eastAsia="MS Mincho" w:hAnsi="Arial" w:cs="Tahoma"/>
      <w:i/>
      <w:iCs/>
      <w:sz w:val="28"/>
      <w:szCs w:val="28"/>
      <w:lang w:eastAsia="ar-SA"/>
    </w:rPr>
  </w:style>
  <w:style w:type="character" w:customStyle="1" w:styleId="GlavaZnak">
    <w:name w:val="Glava Znak"/>
    <w:uiPriority w:val="99"/>
    <w:rPr>
      <w:rFonts w:ascii="Arial" w:eastAsia="Calibri" w:hAnsi="Arial" w:cs="Arial"/>
      <w:lang w:eastAsia="ar-SA"/>
    </w:rPr>
  </w:style>
  <w:style w:type="character" w:customStyle="1" w:styleId="NogaZnak">
    <w:name w:val="Noga Znak"/>
    <w:uiPriority w:val="99"/>
    <w:rPr>
      <w:rFonts w:ascii="Arial" w:eastAsia="Calibri" w:hAnsi="Arial" w:cs="Arial"/>
      <w:lang w:eastAsia="ar-SA"/>
    </w:rPr>
  </w:style>
  <w:style w:type="character" w:customStyle="1" w:styleId="BesedilooblakaZnak">
    <w:name w:val="Besedilo oblačka Znak"/>
    <w:uiPriority w:val="99"/>
    <w:rPr>
      <w:rFonts w:ascii="Tahoma" w:eastAsia="Calibri" w:hAnsi="Tahoma" w:cs="Tahoma"/>
      <w:sz w:val="16"/>
      <w:szCs w:val="16"/>
      <w:lang w:eastAsia="ar-SA"/>
    </w:rPr>
  </w:style>
  <w:style w:type="character" w:customStyle="1" w:styleId="Komentar-besediloZnak">
    <w:name w:val="Komentar - besedilo Znak"/>
    <w:uiPriority w:val="99"/>
    <w:rPr>
      <w:rFonts w:ascii="Arial" w:eastAsia="Calibri" w:hAnsi="Arial" w:cs="Arial"/>
      <w:lang w:eastAsia="ar-SA"/>
    </w:rPr>
  </w:style>
  <w:style w:type="character" w:customStyle="1" w:styleId="ZadevapripombeZnak1">
    <w:name w:val="Zadeva pripombe Znak1"/>
    <w:rPr>
      <w:rFonts w:ascii="Arial" w:eastAsia="Calibri" w:hAnsi="Arial" w:cs="Arial"/>
      <w:b/>
      <w:bCs/>
      <w:lang w:eastAsia="ar-SA"/>
    </w:rPr>
  </w:style>
  <w:style w:type="character" w:customStyle="1" w:styleId="Telobesedila3Znak">
    <w:name w:val="Telo besedila 3 Znak"/>
    <w:rPr>
      <w:rFonts w:ascii="Arial" w:eastAsia="Calibri" w:hAnsi="Arial" w:cs="Arial"/>
      <w:sz w:val="16"/>
      <w:szCs w:val="16"/>
      <w:lang w:eastAsia="ar-SA"/>
    </w:rPr>
  </w:style>
  <w:style w:type="character" w:customStyle="1" w:styleId="Telobesedila-zamikZnak">
    <w:name w:val="Telo besedila - zamik Znak"/>
    <w:rPr>
      <w:rFonts w:ascii="Arial" w:eastAsia="Calibri" w:hAnsi="Arial" w:cs="Arial"/>
      <w:lang w:eastAsia="ar-SA"/>
    </w:rPr>
  </w:style>
  <w:style w:type="character" w:customStyle="1" w:styleId="Krepko1">
    <w:name w:val="Krepko1"/>
    <w:rPr>
      <w:rFonts w:cs="Times New Roman"/>
      <w:b/>
      <w:bCs/>
    </w:rPr>
  </w:style>
  <w:style w:type="character" w:customStyle="1" w:styleId="ListParagraph1Znak">
    <w:name w:val="List Paragraph1 Znak"/>
    <w:rPr>
      <w:rFonts w:ascii="Arial" w:eastAsia="Calibri" w:hAnsi="Arial" w:cs="Arial"/>
      <w:lang w:eastAsia="ar-SA"/>
    </w:rPr>
  </w:style>
  <w:style w:type="character" w:customStyle="1" w:styleId="Telobesedila2Znak">
    <w:name w:val="Telo besedila 2 Znak"/>
    <w:rPr>
      <w:rFonts w:ascii="Arial" w:eastAsia="Calibri" w:hAnsi="Arial" w:cs="Arial"/>
      <w:lang w:eastAsia="ar-SA"/>
    </w:rPr>
  </w:style>
  <w:style w:type="character" w:customStyle="1" w:styleId="BodyText3Znak">
    <w:name w:val="Body Text 3 Znak"/>
    <w:rPr>
      <w:rFonts w:ascii="Times New Roman" w:eastAsia="Times New Roman" w:hAnsi="Times New Roman" w:cs="Times New Roman"/>
      <w:sz w:val="24"/>
      <w:szCs w:val="20"/>
      <w:lang w:eastAsia="sl-SI"/>
    </w:rPr>
  </w:style>
  <w:style w:type="character" w:styleId="Poudarek">
    <w:name w:val="Emphasis"/>
    <w:uiPriority w:val="20"/>
    <w:qFormat/>
    <w:rPr>
      <w:i/>
      <w:iCs/>
    </w:rPr>
  </w:style>
  <w:style w:type="character" w:customStyle="1" w:styleId="highlight">
    <w:name w:val="highlight"/>
  </w:style>
  <w:style w:type="character" w:customStyle="1" w:styleId="Sprotnaopomba-besediloZnak">
    <w:name w:val="Sprotna opomba - besedilo Znak"/>
    <w:link w:val="footnotetext0"/>
    <w:uiPriority w:val="99"/>
    <w:rPr>
      <w:rFonts w:ascii="Arial" w:eastAsia="Calibri" w:hAnsi="Arial" w:cs="Arial"/>
      <w:sz w:val="20"/>
      <w:szCs w:val="20"/>
      <w:lang w:eastAsia="ar-SA"/>
    </w:rPr>
  </w:style>
  <w:style w:type="character" w:customStyle="1" w:styleId="Sprotnaopomba-sklic1">
    <w:name w:val="Sprotna opomba - sklic1"/>
    <w:rPr>
      <w:vertAlign w:val="superscript"/>
    </w:rPr>
  </w:style>
  <w:style w:type="character" w:customStyle="1" w:styleId="Pripombasklic1">
    <w:name w:val="Pripomba – sklic1"/>
    <w:rPr>
      <w:sz w:val="16"/>
      <w:szCs w:val="16"/>
    </w:rPr>
  </w:style>
  <w:style w:type="character" w:customStyle="1" w:styleId="PripombabesediloZnak">
    <w:name w:val="Pripomba – besedilo Znak"/>
    <w:uiPriority w:val="99"/>
    <w:rPr>
      <w:rFonts w:ascii="Arial" w:eastAsia="Calibri" w:hAnsi="Arial" w:cs="Arial"/>
      <w:sz w:val="20"/>
      <w:szCs w:val="20"/>
      <w:lang w:eastAsia="ar-SA"/>
    </w:rPr>
  </w:style>
  <w:style w:type="character" w:customStyle="1" w:styleId="ZadevapripombeZnak">
    <w:name w:val="Zadeva pripombe Znak"/>
    <w:uiPriority w:val="99"/>
    <w:rPr>
      <w:rFonts w:ascii="Arial" w:eastAsia="Calibri" w:hAnsi="Arial" w:cs="Arial"/>
      <w:b/>
      <w:bCs/>
      <w:sz w:val="20"/>
      <w:szCs w:val="20"/>
      <w:lang w:eastAsia="ar-SA"/>
    </w:rPr>
  </w:style>
  <w:style w:type="character" w:customStyle="1" w:styleId="ListLabel1">
    <w:name w:val="ListLabel 1"/>
    <w:rPr>
      <w:b/>
      <w:bCs w:val="0"/>
      <w:i w:val="0"/>
      <w:caps w:val="0"/>
      <w:smallCaps w:val="0"/>
      <w:strike w:val="0"/>
      <w:dstrike w:val="0"/>
      <w:vanish w:val="0"/>
      <w:color w:val="000000"/>
      <w:spacing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b/>
      <w:i w:val="0"/>
      <w:caps w:val="0"/>
      <w:smallCaps w:val="0"/>
      <w:strike w:val="0"/>
      <w:dstrike w:val="0"/>
      <w:color w:val="000000"/>
      <w:spacing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b/>
      <w:bCs w:val="0"/>
      <w:i w:val="0"/>
      <w:caps w:val="0"/>
      <w:smallCaps w:val="0"/>
      <w:strike w:val="0"/>
      <w:dstrike w:val="0"/>
      <w:vanish w:val="0"/>
      <w:color w:val="000000"/>
      <w:spacing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0">
    <w:name w:val="ListLabel 10"/>
    <w:rPr>
      <w:b/>
      <w:i w:val="0"/>
      <w:caps w:val="0"/>
      <w:smallCaps w:val="0"/>
      <w:strike w:val="0"/>
      <w:dstrike w:val="0"/>
      <w:color w:val="000000"/>
      <w:spacing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ascii="Arial" w:hAnsi="Arial"/>
      <w:b w:val="0"/>
      <w:sz w:val="22"/>
      <w:szCs w:val="20"/>
    </w:rPr>
  </w:style>
  <w:style w:type="character" w:customStyle="1" w:styleId="ListLabel12">
    <w:name w:val="ListLabel 12"/>
    <w:rPr>
      <w:rFonts w:ascii="Arial" w:eastAsia="Times New Roman" w:hAnsi="Arial" w:cs="Arial"/>
      <w:color w:val="00000A"/>
      <w:sz w:val="22"/>
    </w:rPr>
  </w:style>
  <w:style w:type="character" w:customStyle="1" w:styleId="ListLabel13">
    <w:name w:val="ListLabel 13"/>
    <w:rPr>
      <w:color w:val="00000A"/>
    </w:rPr>
  </w:style>
  <w:style w:type="character" w:customStyle="1" w:styleId="ListLabel14">
    <w:name w:val="ListLabel 14"/>
    <w:rPr>
      <w:rFonts w:cs="Wingdings"/>
    </w:rPr>
  </w:style>
  <w:style w:type="character" w:customStyle="1" w:styleId="ListLabel15">
    <w:name w:val="ListLabel 15"/>
    <w:rPr>
      <w:rFonts w:cs="Wingdings"/>
    </w:rPr>
  </w:style>
  <w:style w:type="character" w:customStyle="1" w:styleId="ListLabel16">
    <w:name w:val="ListLabel 16"/>
    <w:rPr>
      <w:rFonts w:eastAsia="Times New Roman" w:cs="Arial"/>
    </w:rPr>
  </w:style>
  <w:style w:type="character" w:customStyle="1" w:styleId="ListLabel17">
    <w:name w:val="ListLabel 17"/>
    <w:rPr>
      <w:rFonts w:eastAsia="Times New Roman"/>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eastAsia="Times New Roman" w:cs="Arial"/>
    </w:rPr>
  </w:style>
  <w:style w:type="character" w:customStyle="1" w:styleId="ListLabel21">
    <w:name w:val="ListLabel 21"/>
    <w:rPr>
      <w:rFonts w:eastAsia="Times New Roman"/>
    </w:rPr>
  </w:style>
  <w:style w:type="character" w:customStyle="1" w:styleId="ListLabel22">
    <w:name w:val="ListLabel 22"/>
    <w:rPr>
      <w:rFonts w:eastAsia="Times New Roman"/>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Povezavakazala">
    <w:name w:val="Povezava kazala"/>
  </w:style>
  <w:style w:type="character" w:customStyle="1" w:styleId="ListLabel25">
    <w:name w:val="ListLabel 25"/>
    <w:rPr>
      <w:b/>
      <w:bCs w:val="0"/>
      <w:i w:val="0"/>
      <w:caps w:val="0"/>
      <w:smallCaps w:val="0"/>
      <w:strike w:val="0"/>
      <w:dstrike w:val="0"/>
      <w:vanish w:val="0"/>
      <w:color w:val="000000"/>
      <w:spacing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6">
    <w:name w:val="ListLabel 26"/>
    <w:rPr>
      <w:b/>
      <w:i w:val="0"/>
      <w:caps w:val="0"/>
      <w:smallCaps w:val="0"/>
      <w:strike w:val="0"/>
      <w:dstrike w:val="0"/>
      <w:color w:val="000000"/>
      <w:spacing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7">
    <w:name w:val="ListLabel 27"/>
    <w:rPr>
      <w:b/>
      <w:bCs w:val="0"/>
      <w:i w:val="0"/>
      <w:caps w:val="0"/>
      <w:smallCaps w:val="0"/>
      <w:strike w:val="0"/>
      <w:dstrike w:val="0"/>
      <w:vanish w:val="0"/>
      <w:color w:val="000000"/>
      <w:spacing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8">
    <w:name w:val="ListLabel 28"/>
    <w:rPr>
      <w:b/>
      <w:i w:val="0"/>
      <w:caps w:val="0"/>
      <w:smallCaps w:val="0"/>
      <w:strike w:val="0"/>
      <w:dstrike w:val="0"/>
      <w:color w:val="000000"/>
      <w:spacing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Wingdings"/>
    </w:rPr>
  </w:style>
  <w:style w:type="character" w:customStyle="1" w:styleId="ListLabel30">
    <w:name w:val="ListLabel 30"/>
    <w:rPr>
      <w:rFonts w:cs="Courier New"/>
    </w:rPr>
  </w:style>
  <w:style w:type="character" w:customStyle="1" w:styleId="ListLabel31">
    <w:name w:val="ListLabel 31"/>
    <w:rPr>
      <w:rFonts w:cs="Wingdings"/>
    </w:rPr>
  </w:style>
  <w:style w:type="character" w:customStyle="1" w:styleId="ListLabel32">
    <w:name w:val="ListLabel 32"/>
    <w:rPr>
      <w:rFonts w:cs="Symbol"/>
    </w:rPr>
  </w:style>
  <w:style w:type="character" w:customStyle="1" w:styleId="ListLabel33">
    <w:name w:val="ListLabel 33"/>
    <w:rPr>
      <w:rFonts w:cs="Courier New"/>
    </w:rPr>
  </w:style>
  <w:style w:type="character" w:customStyle="1" w:styleId="ListLabel34">
    <w:name w:val="ListLabel 34"/>
    <w:rPr>
      <w:rFonts w:cs="Wingdings"/>
    </w:rPr>
  </w:style>
  <w:style w:type="character" w:customStyle="1" w:styleId="ListLabel35">
    <w:name w:val="ListLabel 35"/>
    <w:rPr>
      <w:rFonts w:cs="Symbol"/>
    </w:rPr>
  </w:style>
  <w:style w:type="character" w:customStyle="1" w:styleId="ListLabel36">
    <w:name w:val="ListLabel 36"/>
    <w:rPr>
      <w:rFonts w:cs="Courier New"/>
    </w:rPr>
  </w:style>
  <w:style w:type="character" w:customStyle="1" w:styleId="ListLabel37">
    <w:name w:val="ListLabel 37"/>
    <w:rPr>
      <w:rFonts w:cs="Wingdings"/>
    </w:rPr>
  </w:style>
  <w:style w:type="character" w:customStyle="1" w:styleId="ListLabel38">
    <w:name w:val="ListLabel 38"/>
    <w:rPr>
      <w:rFonts w:cs="Wingdings"/>
    </w:rPr>
  </w:style>
  <w:style w:type="character" w:customStyle="1" w:styleId="ListLabel39">
    <w:name w:val="ListLabel 39"/>
    <w:rPr>
      <w:rFonts w:cs="Courier New"/>
    </w:rPr>
  </w:style>
  <w:style w:type="character" w:customStyle="1" w:styleId="ListLabel40">
    <w:name w:val="ListLabel 40"/>
    <w:rPr>
      <w:rFonts w:cs="Wingdings"/>
    </w:rPr>
  </w:style>
  <w:style w:type="character" w:customStyle="1" w:styleId="ListLabel41">
    <w:name w:val="ListLabel 41"/>
    <w:rPr>
      <w:rFonts w:cs="Symbol"/>
    </w:rPr>
  </w:style>
  <w:style w:type="character" w:customStyle="1" w:styleId="ListLabel42">
    <w:name w:val="ListLabel 42"/>
    <w:rPr>
      <w:rFonts w:cs="Courier New"/>
    </w:rPr>
  </w:style>
  <w:style w:type="character" w:customStyle="1" w:styleId="ListLabel43">
    <w:name w:val="ListLabel 43"/>
    <w:rPr>
      <w:rFonts w:cs="Wingdings"/>
    </w:rPr>
  </w:style>
  <w:style w:type="character" w:customStyle="1" w:styleId="ListLabel44">
    <w:name w:val="ListLabel 44"/>
    <w:rPr>
      <w:rFonts w:cs="Symbol"/>
    </w:rPr>
  </w:style>
  <w:style w:type="character" w:customStyle="1" w:styleId="ListLabel45">
    <w:name w:val="ListLabel 45"/>
    <w:rPr>
      <w:rFonts w:cs="Courier New"/>
    </w:rPr>
  </w:style>
  <w:style w:type="character" w:customStyle="1" w:styleId="ListLabel46">
    <w:name w:val="ListLabel 46"/>
    <w:rPr>
      <w:rFonts w:cs="Wingdings"/>
    </w:rPr>
  </w:style>
  <w:style w:type="character" w:customStyle="1" w:styleId="ListLabel47">
    <w:name w:val="ListLabel 47"/>
    <w:rPr>
      <w:b/>
      <w:bCs w:val="0"/>
      <w:i w:val="0"/>
      <w:caps w:val="0"/>
      <w:smallCaps w:val="0"/>
      <w:strike w:val="0"/>
      <w:dstrike w:val="0"/>
      <w:vanish w:val="0"/>
      <w:color w:val="000000"/>
      <w:spacing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b/>
      <w:i w:val="0"/>
      <w:caps w:val="0"/>
      <w:smallCaps w:val="0"/>
      <w:strike w:val="0"/>
      <w:dstrike w:val="0"/>
      <w:color w:val="000000"/>
      <w:spacing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ascii="Arial" w:hAnsi="Arial" w:cs="Wingdings"/>
      <w:b w:val="0"/>
      <w:sz w:val="22"/>
      <w:szCs w:val="20"/>
    </w:rPr>
  </w:style>
  <w:style w:type="character" w:customStyle="1" w:styleId="ListLabel50">
    <w:name w:val="ListLabel 50"/>
    <w:rPr>
      <w:rFonts w:cs="OpenSymbol"/>
    </w:rPr>
  </w:style>
  <w:style w:type="character" w:customStyle="1" w:styleId="ListLabel51">
    <w:name w:val="ListLabel 51"/>
    <w:rPr>
      <w:rFonts w:ascii="Arial" w:hAnsi="Arial" w:cs="Arial"/>
      <w:color w:val="00000A"/>
      <w:sz w:val="22"/>
    </w:rPr>
  </w:style>
  <w:style w:type="character" w:customStyle="1" w:styleId="ListLabel52">
    <w:name w:val="ListLabel 52"/>
    <w:rPr>
      <w:rFonts w:cs="Symbol"/>
      <w:color w:val="00000A"/>
    </w:rPr>
  </w:style>
  <w:style w:type="character" w:customStyle="1" w:styleId="ListLabel53">
    <w:name w:val="ListLabel 53"/>
    <w:rPr>
      <w:rFonts w:cs="Arial (W1)"/>
    </w:rPr>
  </w:style>
  <w:style w:type="character" w:customStyle="1" w:styleId="ListLabel54">
    <w:name w:val="ListLabel 54"/>
    <w:rPr>
      <w:rFonts w:cs="Symbol"/>
    </w:rPr>
  </w:style>
  <w:style w:type="character" w:customStyle="1" w:styleId="ListLabel55">
    <w:name w:val="ListLabel 55"/>
    <w:rPr>
      <w:rFonts w:cs="Wingdings"/>
    </w:rPr>
  </w:style>
  <w:style w:type="character" w:customStyle="1" w:styleId="ListLabel56">
    <w:name w:val="ListLabel 56"/>
    <w:rPr>
      <w:rFonts w:cs="Arial (W1)"/>
    </w:rPr>
  </w:style>
  <w:style w:type="character" w:customStyle="1" w:styleId="ListLabel57">
    <w:name w:val="ListLabel 57"/>
    <w:rPr>
      <w:rFonts w:cs="Symbol"/>
    </w:rPr>
  </w:style>
  <w:style w:type="character" w:customStyle="1" w:styleId="ListLabel58">
    <w:name w:val="ListLabel 58"/>
    <w:rPr>
      <w:rFonts w:cs="Wingdings"/>
    </w:rPr>
  </w:style>
  <w:style w:type="character" w:customStyle="1" w:styleId="ListLabel59">
    <w:name w:val="ListLabel 59"/>
    <w:rPr>
      <w:rFonts w:cs="Arial (W1)"/>
    </w:rPr>
  </w:style>
  <w:style w:type="character" w:customStyle="1" w:styleId="ListLabel60">
    <w:name w:val="ListLabel 60"/>
    <w:rPr>
      <w:rFonts w:cs="Symbol"/>
    </w:rPr>
  </w:style>
  <w:style w:type="character" w:customStyle="1" w:styleId="ListLabel61">
    <w:name w:val="ListLabel 61"/>
    <w:rPr>
      <w:rFonts w:cs="Arial"/>
    </w:rPr>
  </w:style>
  <w:style w:type="character" w:customStyle="1" w:styleId="ListLabel62">
    <w:name w:val="ListLabel 62"/>
    <w:rPr>
      <w:rFonts w:cs="Arial"/>
    </w:rPr>
  </w:style>
  <w:style w:type="character" w:customStyle="1" w:styleId="ListLabel63">
    <w:name w:val="ListLabel 63"/>
    <w:rPr>
      <w:rFonts w:cs="Wingdings"/>
    </w:rPr>
  </w:style>
  <w:style w:type="character" w:customStyle="1" w:styleId="ListLabel64">
    <w:name w:val="ListLabel 64"/>
    <w:rPr>
      <w:rFonts w:cs="Symbol"/>
    </w:rPr>
  </w:style>
  <w:style w:type="character" w:customStyle="1" w:styleId="ListLabel65">
    <w:name w:val="ListLabel 65"/>
    <w:rPr>
      <w:rFonts w:cs="Courier New"/>
    </w:rPr>
  </w:style>
  <w:style w:type="character" w:customStyle="1" w:styleId="ListLabel66">
    <w:name w:val="ListLabel 66"/>
    <w:rPr>
      <w:rFonts w:cs="Wingdings"/>
    </w:rPr>
  </w:style>
  <w:style w:type="character" w:customStyle="1" w:styleId="ListLabel67">
    <w:name w:val="ListLabel 67"/>
    <w:rPr>
      <w:rFonts w:cs="Symbol"/>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Arial"/>
    </w:rPr>
  </w:style>
  <w:style w:type="character" w:customStyle="1" w:styleId="ListLabel71">
    <w:name w:val="ListLabel 71"/>
    <w:rPr>
      <w:rFonts w:cs="Arial"/>
    </w:rPr>
  </w:style>
  <w:style w:type="character" w:customStyle="1" w:styleId="ListLabel72">
    <w:name w:val="ListLabel 72"/>
    <w:rPr>
      <w:rFonts w:cs="Arial"/>
    </w:rPr>
  </w:style>
  <w:style w:type="character" w:customStyle="1" w:styleId="ListLabel73">
    <w:name w:val="ListLabel 73"/>
    <w:rPr>
      <w:rFonts w:cs="Symbol"/>
    </w:rPr>
  </w:style>
  <w:style w:type="character" w:customStyle="1" w:styleId="ListLabel74">
    <w:name w:val="ListLabel 74"/>
    <w:rPr>
      <w:rFonts w:cs="Courier New"/>
    </w:rPr>
  </w:style>
  <w:style w:type="character" w:customStyle="1" w:styleId="ListLabel75">
    <w:name w:val="ListLabel 75"/>
    <w:rPr>
      <w:rFonts w:cs="Wingdings"/>
    </w:rPr>
  </w:style>
  <w:style w:type="character" w:customStyle="1" w:styleId="ListLabel76">
    <w:name w:val="ListLabel 76"/>
    <w:rPr>
      <w:rFonts w:cs="Symbol"/>
    </w:rPr>
  </w:style>
  <w:style w:type="character" w:customStyle="1" w:styleId="ListLabel77">
    <w:name w:val="ListLabel 77"/>
    <w:rPr>
      <w:rFonts w:cs="Courier New"/>
    </w:rPr>
  </w:style>
  <w:style w:type="character" w:customStyle="1" w:styleId="ListLabel78">
    <w:name w:val="ListLabel 78"/>
    <w:rPr>
      <w:rFonts w:cs="Wingdings"/>
    </w:rPr>
  </w:style>
  <w:style w:type="paragraph" w:customStyle="1" w:styleId="Naslov20">
    <w:name w:val="Naslov2"/>
    <w:basedOn w:val="Navaden"/>
    <w:next w:val="Telobesedila"/>
    <w:link w:val="Naslov2Znak0"/>
    <w:pPr>
      <w:keepNext/>
      <w:spacing w:before="240" w:after="120"/>
    </w:pPr>
    <w:rPr>
      <w:rFonts w:eastAsia="MS Mincho" w:cs="Tahoma"/>
      <w:sz w:val="28"/>
      <w:szCs w:val="28"/>
    </w:rPr>
  </w:style>
  <w:style w:type="paragraph" w:styleId="Telobesedila">
    <w:name w:val="Body Text"/>
    <w:basedOn w:val="Navaden"/>
    <w:uiPriority w:val="99"/>
    <w:pPr>
      <w:spacing w:after="120"/>
    </w:pPr>
  </w:style>
  <w:style w:type="paragraph" w:styleId="Seznam">
    <w:name w:val="List"/>
    <w:basedOn w:val="Telobesedila"/>
    <w:rPr>
      <w:rFonts w:cs="Tahoma"/>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pPr>
    <w:rPr>
      <w:rFonts w:cs="Tahoma"/>
    </w:rPr>
  </w:style>
  <w:style w:type="paragraph" w:customStyle="1" w:styleId="Caption1">
    <w:name w:val="Caption1"/>
    <w:basedOn w:val="Navaden"/>
    <w:pPr>
      <w:jc w:val="left"/>
    </w:pPr>
    <w:rPr>
      <w:rFonts w:ascii="Calibri" w:hAnsi="Calibri" w:cs="Times New Roman"/>
      <w:b/>
      <w:bCs/>
      <w:sz w:val="24"/>
      <w:szCs w:val="20"/>
    </w:rPr>
  </w:style>
  <w:style w:type="paragraph" w:customStyle="1" w:styleId="ListParagraph1">
    <w:name w:val="List Paragraph1"/>
    <w:basedOn w:val="Navaden"/>
    <w:pPr>
      <w:ind w:left="720"/>
    </w:pPr>
  </w:style>
  <w:style w:type="paragraph" w:customStyle="1" w:styleId="TOCHeading1">
    <w:name w:val="TOC Heading1"/>
    <w:basedOn w:val="Naslov1"/>
    <w:pPr>
      <w:ind w:left="567" w:hanging="567"/>
    </w:pPr>
    <w:rPr>
      <w:lang w:val="en-US"/>
    </w:rPr>
  </w:style>
  <w:style w:type="paragraph" w:customStyle="1" w:styleId="BalloonText1">
    <w:name w:val="Balloon Text1"/>
    <w:basedOn w:val="Navaden"/>
    <w:pPr>
      <w:spacing w:line="240" w:lineRule="auto"/>
    </w:pPr>
    <w:rPr>
      <w:rFonts w:ascii="Tahoma" w:hAnsi="Tahoma" w:cs="Tahoma"/>
      <w:sz w:val="16"/>
      <w:szCs w:val="16"/>
    </w:rPr>
  </w:style>
  <w:style w:type="paragraph" w:styleId="Kazalovsebine1">
    <w:name w:val="toc 1"/>
    <w:basedOn w:val="Navaden"/>
    <w:uiPriority w:val="39"/>
    <w:pPr>
      <w:spacing w:after="100"/>
    </w:pPr>
  </w:style>
  <w:style w:type="paragraph" w:styleId="Kazalovsebine2">
    <w:name w:val="toc 2"/>
    <w:basedOn w:val="Navaden"/>
    <w:uiPriority w:val="39"/>
    <w:pPr>
      <w:spacing w:after="100"/>
      <w:ind w:left="220"/>
    </w:pPr>
  </w:style>
  <w:style w:type="paragraph" w:styleId="Kazalovsebine3">
    <w:name w:val="toc 3"/>
    <w:basedOn w:val="Navaden"/>
    <w:uiPriority w:val="39"/>
    <w:pPr>
      <w:spacing w:after="100"/>
      <w:ind w:left="440"/>
    </w:pPr>
  </w:style>
  <w:style w:type="paragraph" w:styleId="Naslov">
    <w:name w:val="Title"/>
    <w:basedOn w:val="Navaden"/>
    <w:qFormat/>
    <w:pPr>
      <w:spacing w:before="240" w:after="360" w:line="240" w:lineRule="auto"/>
    </w:pPr>
    <w:rPr>
      <w:rFonts w:ascii="Cambria" w:eastAsia="Times New Roman" w:hAnsi="Cambria" w:cs="Times New Roman"/>
      <w:color w:val="17365D"/>
      <w:spacing w:val="5"/>
      <w:sz w:val="52"/>
      <w:szCs w:val="52"/>
    </w:rPr>
  </w:style>
  <w:style w:type="paragraph" w:styleId="Podnaslov">
    <w:name w:val="Subtitle"/>
    <w:basedOn w:val="Naslov20"/>
    <w:qFormat/>
    <w:pPr>
      <w:jc w:val="center"/>
    </w:pPr>
    <w:rPr>
      <w:i/>
      <w:iCs/>
    </w:rPr>
  </w:style>
  <w:style w:type="paragraph" w:styleId="Glava">
    <w:name w:val="header"/>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CommentText1">
    <w:name w:val="Comment Text1"/>
    <w:basedOn w:val="Navaden"/>
    <w:rPr>
      <w:sz w:val="20"/>
      <w:szCs w:val="20"/>
    </w:rPr>
  </w:style>
  <w:style w:type="paragraph" w:customStyle="1" w:styleId="CommentSubject1">
    <w:name w:val="Comment Subject1"/>
    <w:basedOn w:val="CommentText1"/>
    <w:rPr>
      <w:b/>
      <w:bCs/>
    </w:rPr>
  </w:style>
  <w:style w:type="paragraph" w:customStyle="1" w:styleId="Revision1">
    <w:name w:val="Revision1"/>
    <w:pPr>
      <w:suppressAutoHyphens/>
    </w:pPr>
    <w:rPr>
      <w:rFonts w:ascii="Arial" w:eastAsia="Calibri" w:hAnsi="Arial" w:cs="Arial"/>
      <w:color w:val="00000A"/>
      <w:kern w:val="1"/>
      <w:sz w:val="22"/>
      <w:szCs w:val="22"/>
      <w:lang w:eastAsia="ar-SA"/>
    </w:rPr>
  </w:style>
  <w:style w:type="paragraph" w:styleId="Kazalovsebine4">
    <w:name w:val="toc 4"/>
    <w:basedOn w:val="Navaden"/>
    <w:pPr>
      <w:ind w:left="660"/>
    </w:pPr>
  </w:style>
  <w:style w:type="paragraph" w:customStyle="1" w:styleId="BodyText21">
    <w:name w:val="Body Text 21"/>
    <w:basedOn w:val="Navaden"/>
    <w:pPr>
      <w:overflowPunct w:val="0"/>
      <w:spacing w:line="240" w:lineRule="auto"/>
      <w:jc w:val="center"/>
      <w:textAlignment w:val="baseline"/>
    </w:pPr>
    <w:rPr>
      <w:rFonts w:ascii="Times" w:eastAsia="Times New Roman" w:hAnsi="Times" w:cs="Times New Roman"/>
      <w:b/>
      <w:sz w:val="56"/>
      <w:szCs w:val="20"/>
    </w:rPr>
  </w:style>
  <w:style w:type="paragraph" w:styleId="Kazalovsebine5">
    <w:name w:val="toc 5"/>
    <w:basedOn w:val="Kazalo"/>
    <w:pPr>
      <w:tabs>
        <w:tab w:val="right" w:leader="dot" w:pos="9637"/>
      </w:tabs>
      <w:ind w:left="1132"/>
    </w:pPr>
  </w:style>
  <w:style w:type="paragraph" w:styleId="Kazalovsebine6">
    <w:name w:val="toc 6"/>
    <w:basedOn w:val="Kazalo"/>
    <w:pPr>
      <w:tabs>
        <w:tab w:val="right" w:leader="dot" w:pos="9637"/>
      </w:tabs>
      <w:ind w:left="1415"/>
    </w:pPr>
  </w:style>
  <w:style w:type="paragraph" w:styleId="Kazalovsebine7">
    <w:name w:val="toc 7"/>
    <w:basedOn w:val="Kazalo"/>
    <w:pPr>
      <w:tabs>
        <w:tab w:val="right" w:leader="dot" w:pos="9637"/>
      </w:tabs>
      <w:ind w:left="1698"/>
    </w:pPr>
  </w:style>
  <w:style w:type="paragraph" w:styleId="Kazalovsebine8">
    <w:name w:val="toc 8"/>
    <w:basedOn w:val="Kazalo"/>
    <w:pPr>
      <w:tabs>
        <w:tab w:val="right" w:leader="dot" w:pos="9637"/>
      </w:tabs>
      <w:ind w:left="1981"/>
    </w:pPr>
  </w:style>
  <w:style w:type="paragraph" w:styleId="Kazalovsebine9">
    <w:name w:val="toc 9"/>
    <w:basedOn w:val="Kazalo"/>
    <w:pPr>
      <w:tabs>
        <w:tab w:val="right" w:leader="dot" w:pos="9637"/>
      </w:tabs>
      <w:ind w:left="2264"/>
    </w:pPr>
  </w:style>
  <w:style w:type="paragraph" w:customStyle="1" w:styleId="Vsebina10">
    <w:name w:val="Vsebina 10"/>
    <w:basedOn w:val="Kazalo"/>
    <w:pPr>
      <w:tabs>
        <w:tab w:val="right" w:leader="dot" w:pos="9637"/>
      </w:tabs>
      <w:ind w:left="2547"/>
    </w:p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Telobesedila"/>
  </w:style>
  <w:style w:type="paragraph" w:customStyle="1" w:styleId="Besedilooblaka1">
    <w:name w:val="Besedilo oblačka1"/>
    <w:basedOn w:val="Navaden"/>
    <w:pPr>
      <w:spacing w:line="240" w:lineRule="auto"/>
    </w:pPr>
    <w:rPr>
      <w:rFonts w:ascii="Tahoma" w:hAnsi="Tahoma" w:cs="Tahoma"/>
      <w:sz w:val="16"/>
      <w:szCs w:val="16"/>
    </w:rPr>
  </w:style>
  <w:style w:type="paragraph" w:customStyle="1" w:styleId="Odstavekseznama1">
    <w:name w:val="Odstavek seznama1"/>
    <w:basedOn w:val="Navaden"/>
    <w:pPr>
      <w:widowControl w:val="0"/>
      <w:suppressAutoHyphens w:val="0"/>
      <w:spacing w:line="240" w:lineRule="auto"/>
      <w:ind w:left="720"/>
      <w:contextualSpacing/>
      <w:jc w:val="left"/>
    </w:pPr>
    <w:rPr>
      <w:rFonts w:ascii="Times New Roman" w:eastAsia="Times New Roman" w:hAnsi="Times New Roman" w:cs="Times New Roman"/>
      <w:sz w:val="20"/>
      <w:szCs w:val="20"/>
      <w:lang w:eastAsia="sl-SI"/>
    </w:rPr>
  </w:style>
  <w:style w:type="paragraph" w:customStyle="1" w:styleId="caption0">
    <w:name w:val="caption0"/>
    <w:basedOn w:val="Navaden"/>
    <w:pPr>
      <w:spacing w:line="240" w:lineRule="auto"/>
    </w:pPr>
    <w:rPr>
      <w:b/>
      <w:bCs/>
      <w:color w:val="4F81BD"/>
      <w:sz w:val="18"/>
      <w:szCs w:val="18"/>
    </w:rPr>
  </w:style>
  <w:style w:type="paragraph" w:customStyle="1" w:styleId="Telobesedila31">
    <w:name w:val="Telo besedila 3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eastAsia="Times New Roman" w:hAnsi="Times New Roman" w:cs="Times New Roman"/>
      <w:sz w:val="24"/>
      <w:szCs w:val="20"/>
      <w:lang w:eastAsia="sl-SI"/>
    </w:rPr>
  </w:style>
  <w:style w:type="paragraph" w:styleId="Telobesedila-zamik">
    <w:name w:val="Body Text Indent"/>
    <w:basedOn w:val="Navaden"/>
    <w:pPr>
      <w:spacing w:after="120"/>
      <w:ind w:left="283"/>
    </w:pPr>
  </w:style>
  <w:style w:type="paragraph" w:customStyle="1" w:styleId="Navadensplet1">
    <w:name w:val="Navaden (splet)1"/>
    <w:basedOn w:val="Navaden"/>
    <w:pPr>
      <w:suppressAutoHyphens w:val="0"/>
      <w:spacing w:before="280" w:after="280" w:line="240" w:lineRule="auto"/>
      <w:jc w:val="left"/>
    </w:pPr>
    <w:rPr>
      <w:rFonts w:ascii="Times New Roman" w:eastAsia="Times New Roman" w:hAnsi="Times New Roman" w:cs="Times New Roman"/>
      <w:sz w:val="24"/>
      <w:szCs w:val="24"/>
      <w:lang w:eastAsia="sl-SI"/>
    </w:rPr>
  </w:style>
  <w:style w:type="paragraph" w:customStyle="1" w:styleId="NaslovTOC1">
    <w:name w:val="Naslov TOC1"/>
    <w:basedOn w:val="Naslov1"/>
    <w:pPr>
      <w:keepLines/>
      <w:suppressAutoHyphens w:val="0"/>
      <w:spacing w:before="480" w:after="0"/>
      <w:ind w:left="0" w:firstLine="0"/>
    </w:pPr>
    <w:rPr>
      <w:rFonts w:ascii="Cambria" w:eastAsia="Times New Roman" w:hAnsi="Cambria" w:cs="Times New Roman"/>
      <w:bCs/>
      <w:color w:val="365F91"/>
      <w:sz w:val="28"/>
    </w:rPr>
  </w:style>
  <w:style w:type="paragraph" w:customStyle="1" w:styleId="Telobesedila21">
    <w:name w:val="Telo besedila 21"/>
    <w:basedOn w:val="Navaden"/>
    <w:pPr>
      <w:spacing w:after="120" w:line="480" w:lineRule="auto"/>
    </w:pPr>
  </w:style>
  <w:style w:type="paragraph" w:customStyle="1" w:styleId="Telobesedila310">
    <w:name w:val="Telo besedila 310"/>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eastAsia="Times New Roman" w:hAnsi="Times New Roman" w:cs="Times New Roman"/>
      <w:sz w:val="24"/>
      <w:szCs w:val="20"/>
      <w:lang w:eastAsia="sl-SI"/>
    </w:rPr>
  </w:style>
  <w:style w:type="paragraph" w:customStyle="1" w:styleId="Pa3">
    <w:name w:val="Pa3"/>
    <w:basedOn w:val="Navaden"/>
    <w:pPr>
      <w:suppressAutoHyphens w:val="0"/>
      <w:spacing w:line="171" w:lineRule="atLeast"/>
      <w:jc w:val="left"/>
    </w:pPr>
    <w:rPr>
      <w:rFonts w:eastAsia="Times New Roman" w:cs="Times New Roman"/>
      <w:sz w:val="24"/>
      <w:szCs w:val="24"/>
      <w:lang w:eastAsia="sl-SI"/>
    </w:rPr>
  </w:style>
  <w:style w:type="paragraph" w:customStyle="1" w:styleId="Naslov10">
    <w:name w:val="Naslov1"/>
    <w:basedOn w:val="Naslov"/>
    <w:pPr>
      <w:suppressAutoHyphens w:val="0"/>
      <w:spacing w:after="60"/>
      <w:jc w:val="center"/>
    </w:pPr>
    <w:rPr>
      <w:b/>
      <w:bCs/>
      <w:color w:val="00000A"/>
      <w:spacing w:val="0"/>
      <w:sz w:val="32"/>
      <w:szCs w:val="32"/>
      <w:lang w:eastAsia="sl-SI"/>
    </w:rPr>
  </w:style>
  <w:style w:type="paragraph" w:customStyle="1" w:styleId="Odstavekseznama10">
    <w:name w:val="Odstavek seznama10"/>
    <w:basedOn w:val="Navaden"/>
    <w:pPr>
      <w:widowControl w:val="0"/>
      <w:suppressAutoHyphens w:val="0"/>
      <w:spacing w:line="240" w:lineRule="auto"/>
      <w:ind w:left="720"/>
      <w:contextualSpacing/>
      <w:jc w:val="left"/>
    </w:pPr>
    <w:rPr>
      <w:rFonts w:ascii="Times New Roman" w:eastAsia="Times New Roman" w:hAnsi="Times New Roman" w:cs="Times New Roman"/>
      <w:sz w:val="20"/>
      <w:szCs w:val="20"/>
      <w:lang w:eastAsia="sl-SI"/>
    </w:rPr>
  </w:style>
  <w:style w:type="paragraph" w:customStyle="1" w:styleId="BodyText31">
    <w:name w:val="Body Text 3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eastAsia="Times New Roman" w:hAnsi="Times New Roman" w:cs="Times New Roman"/>
      <w:sz w:val="24"/>
      <w:szCs w:val="20"/>
      <w:lang w:eastAsia="sl-SI"/>
    </w:rPr>
  </w:style>
  <w:style w:type="paragraph" w:customStyle="1" w:styleId="Sprotnaopomba-besedilo1">
    <w:name w:val="Sprotna opomba - besedilo1"/>
    <w:basedOn w:val="Navaden"/>
    <w:rPr>
      <w:sz w:val="20"/>
      <w:szCs w:val="20"/>
    </w:rPr>
  </w:style>
  <w:style w:type="paragraph" w:customStyle="1" w:styleId="Pripombabesedilo1">
    <w:name w:val="Pripomba – besedilo1"/>
    <w:basedOn w:val="Navaden"/>
    <w:pPr>
      <w:spacing w:line="240" w:lineRule="auto"/>
    </w:pPr>
    <w:rPr>
      <w:sz w:val="20"/>
      <w:szCs w:val="20"/>
    </w:rPr>
  </w:style>
  <w:style w:type="paragraph" w:customStyle="1" w:styleId="Zadevapripombe1">
    <w:name w:val="Zadeva pripombe1"/>
    <w:basedOn w:val="Pripombabesedilo1"/>
    <w:rPr>
      <w:b/>
      <w:bCs/>
      <w:sz w:val="22"/>
      <w:szCs w:val="22"/>
    </w:rPr>
  </w:style>
  <w:style w:type="paragraph" w:customStyle="1" w:styleId="ListParagraph0">
    <w:name w:val="List Paragraph0"/>
    <w:aliases w:val="Heading x1,Liste 1,za tekst,Odstavek seznama_IP"/>
    <w:basedOn w:val="Navaden"/>
    <w:link w:val="OdstavekseznamaZnak"/>
    <w:uiPriority w:val="34"/>
    <w:qFormat/>
    <w:rsid w:val="008A0B37"/>
    <w:pPr>
      <w:suppressAutoHyphens w:val="0"/>
      <w:spacing w:after="200"/>
      <w:ind w:left="720"/>
      <w:contextualSpacing/>
      <w:jc w:val="left"/>
    </w:pPr>
    <w:rPr>
      <w:rFonts w:ascii="Cambria" w:hAnsi="Cambria" w:cs="Times New Roman"/>
      <w:color w:val="000000"/>
      <w:kern w:val="0"/>
      <w:lang w:eastAsia="en-US"/>
    </w:rPr>
  </w:style>
  <w:style w:type="character" w:customStyle="1" w:styleId="OdstavekseznamaZnak">
    <w:name w:val="Odstavek seznama Znak"/>
    <w:aliases w:val="Heading x1 Znak,Liste 1 Znak,za tekst Znak,Odstavek seznama_IP Znak"/>
    <w:link w:val="ListParagraph0"/>
    <w:uiPriority w:val="34"/>
    <w:qFormat/>
    <w:rsid w:val="008A0B37"/>
    <w:rPr>
      <w:rFonts w:ascii="Cambria" w:eastAsia="Calibri" w:hAnsi="Cambria"/>
      <w:color w:val="000000"/>
      <w:sz w:val="22"/>
      <w:szCs w:val="22"/>
      <w:lang w:eastAsia="en-US"/>
    </w:rPr>
  </w:style>
  <w:style w:type="table" w:styleId="Tabelamrea">
    <w:name w:val="Table Grid"/>
    <w:basedOn w:val="Navadnatabela"/>
    <w:uiPriority w:val="59"/>
    <w:rsid w:val="00A56D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0">
    <w:name w:val="Normal (Web)0"/>
    <w:basedOn w:val="Navaden"/>
    <w:uiPriority w:val="99"/>
    <w:rsid w:val="00C44185"/>
    <w:pPr>
      <w:widowControl w:val="0"/>
      <w:autoSpaceDN w:val="0"/>
      <w:spacing w:line="240" w:lineRule="auto"/>
      <w:jc w:val="left"/>
    </w:pPr>
    <w:rPr>
      <w:rFonts w:ascii="Times" w:eastAsia="Times New Roman" w:hAnsi="Times" w:cs="Calibri"/>
      <w:color w:val="auto"/>
      <w:kern w:val="3"/>
      <w:sz w:val="20"/>
      <w:szCs w:val="20"/>
      <w:lang w:val="en-US" w:eastAsia="zh-CN"/>
    </w:rPr>
  </w:style>
  <w:style w:type="character" w:customStyle="1" w:styleId="Naslov2Znak0">
    <w:name w:val="Naslov2 Znak"/>
    <w:link w:val="Naslov20"/>
    <w:rsid w:val="00985966"/>
    <w:rPr>
      <w:rFonts w:ascii="Arial" w:eastAsia="MS Mincho" w:hAnsi="Arial" w:cs="Tahoma"/>
      <w:color w:val="00000A"/>
      <w:kern w:val="1"/>
      <w:sz w:val="28"/>
      <w:szCs w:val="28"/>
      <w:lang w:eastAsia="ar-SA"/>
    </w:rPr>
  </w:style>
  <w:style w:type="character" w:customStyle="1" w:styleId="Naslov1Znak1">
    <w:name w:val="Naslov 1 Znak1"/>
    <w:link w:val="Naslov1"/>
    <w:rsid w:val="003E5DEB"/>
    <w:rPr>
      <w:rFonts w:ascii="Century Gothic" w:eastAsia="Calibri" w:hAnsi="Century Gothic" w:cs="font1304"/>
      <w:b/>
      <w:color w:val="00000A"/>
      <w:kern w:val="1"/>
      <w:sz w:val="22"/>
      <w:szCs w:val="22"/>
      <w:lang w:eastAsia="en-US"/>
    </w:rPr>
  </w:style>
  <w:style w:type="character" w:customStyle="1" w:styleId="Naslov2Znak1">
    <w:name w:val="Naslov 2 Znak1"/>
    <w:link w:val="Naslov2"/>
    <w:uiPriority w:val="9"/>
    <w:rsid w:val="00256D3B"/>
    <w:rPr>
      <w:rFonts w:ascii="Century Gothic" w:eastAsia="Calibri" w:hAnsi="Century Gothic" w:cs="font1304"/>
      <w:b/>
      <w:kern w:val="1"/>
      <w:lang w:eastAsia="en-US"/>
    </w:rPr>
  </w:style>
  <w:style w:type="character" w:customStyle="1" w:styleId="Naslov3Znak1">
    <w:name w:val="Naslov 3 Znak1"/>
    <w:link w:val="Naslov3"/>
    <w:rsid w:val="001B00AB"/>
    <w:rPr>
      <w:rFonts w:ascii="Century Gothic" w:eastAsia="Calibri" w:hAnsi="Century Gothic" w:cs="font1304"/>
      <w:b/>
      <w:kern w:val="1"/>
      <w:sz w:val="22"/>
      <w:szCs w:val="22"/>
      <w:lang w:eastAsia="en-US"/>
    </w:rPr>
  </w:style>
  <w:style w:type="paragraph" w:customStyle="1" w:styleId="Odstavek">
    <w:name w:val="Odstavek"/>
    <w:basedOn w:val="Navaden"/>
    <w:link w:val="OdstavekZnak"/>
    <w:qFormat/>
    <w:rsid w:val="00E4602D"/>
    <w:pPr>
      <w:suppressAutoHyphens w:val="0"/>
      <w:overflowPunct w:val="0"/>
      <w:autoSpaceDE w:val="0"/>
      <w:autoSpaceDN w:val="0"/>
      <w:adjustRightInd w:val="0"/>
      <w:spacing w:before="240" w:line="240" w:lineRule="auto"/>
      <w:ind w:firstLine="1021"/>
      <w:textAlignment w:val="baseline"/>
    </w:pPr>
    <w:rPr>
      <w:rFonts w:eastAsia="Times New Roman"/>
      <w:color w:val="auto"/>
      <w:kern w:val="0"/>
      <w:lang w:eastAsia="sl-SI"/>
    </w:rPr>
  </w:style>
  <w:style w:type="character" w:customStyle="1" w:styleId="OdstavekZnak">
    <w:name w:val="Odstavek Znak"/>
    <w:link w:val="Odstavek"/>
    <w:rsid w:val="00E4602D"/>
    <w:rPr>
      <w:rFonts w:ascii="Arial" w:hAnsi="Arial" w:cs="Arial"/>
      <w:sz w:val="22"/>
      <w:szCs w:val="22"/>
    </w:rPr>
  </w:style>
  <w:style w:type="paragraph" w:customStyle="1" w:styleId="xl211">
    <w:name w:val="xl211"/>
    <w:basedOn w:val="Navaden"/>
    <w:rsid w:val="00BB0A55"/>
    <w:pPr>
      <w:pBdr>
        <w:top w:val="single" w:sz="8" w:space="0" w:color="auto"/>
        <w:left w:val="single" w:sz="8" w:space="0" w:color="auto"/>
        <w:bottom w:val="single" w:sz="8" w:space="0" w:color="auto"/>
      </w:pBdr>
      <w:shd w:val="clear" w:color="000000" w:fill="D8E4BC"/>
      <w:suppressAutoHyphens w:val="0"/>
      <w:spacing w:before="100" w:beforeAutospacing="1" w:after="100" w:afterAutospacing="1" w:line="240" w:lineRule="auto"/>
      <w:jc w:val="left"/>
      <w:textAlignment w:val="center"/>
    </w:pPr>
    <w:rPr>
      <w:rFonts w:eastAsia="Times New Roman"/>
      <w:color w:val="000000"/>
      <w:kern w:val="0"/>
      <w:sz w:val="20"/>
      <w:szCs w:val="20"/>
      <w:lang w:eastAsia="sl-SI"/>
    </w:rPr>
  </w:style>
  <w:style w:type="paragraph" w:customStyle="1" w:styleId="BalloonText0">
    <w:name w:val="Balloon Text0"/>
    <w:basedOn w:val="Navaden"/>
    <w:link w:val="BesedilooblakaZnak1"/>
    <w:uiPriority w:val="99"/>
    <w:semiHidden/>
    <w:unhideWhenUsed/>
    <w:rsid w:val="00EA2A21"/>
    <w:pPr>
      <w:spacing w:line="240" w:lineRule="auto"/>
    </w:pPr>
    <w:rPr>
      <w:rFonts w:ascii="Segoe UI" w:hAnsi="Segoe UI" w:cs="Segoe UI"/>
      <w:sz w:val="18"/>
      <w:szCs w:val="18"/>
    </w:rPr>
  </w:style>
  <w:style w:type="character" w:customStyle="1" w:styleId="BesedilooblakaZnak1">
    <w:name w:val="Besedilo oblačka Znak1"/>
    <w:link w:val="BalloonText0"/>
    <w:uiPriority w:val="99"/>
    <w:semiHidden/>
    <w:rsid w:val="00EA2A21"/>
    <w:rPr>
      <w:rFonts w:ascii="Segoe UI" w:eastAsia="Calibri" w:hAnsi="Segoe UI" w:cs="Segoe UI"/>
      <w:color w:val="00000A"/>
      <w:kern w:val="1"/>
      <w:sz w:val="18"/>
      <w:szCs w:val="18"/>
      <w:lang w:eastAsia="ar-SA"/>
    </w:rPr>
  </w:style>
  <w:style w:type="paragraph" w:customStyle="1" w:styleId="TOCHeading0">
    <w:name w:val="TOC Heading0"/>
    <w:basedOn w:val="Naslov1"/>
    <w:next w:val="Navaden"/>
    <w:uiPriority w:val="39"/>
    <w:unhideWhenUsed/>
    <w:qFormat/>
    <w:rsid w:val="00F55AA2"/>
    <w:pPr>
      <w:keepLines/>
      <w:widowControl/>
      <w:tabs>
        <w:tab w:val="clear" w:pos="1134"/>
      </w:tabs>
      <w:suppressAutoHyphens w:val="0"/>
      <w:spacing w:after="0" w:line="259" w:lineRule="auto"/>
      <w:ind w:left="0" w:firstLine="0"/>
      <w:outlineLvl w:val="9"/>
    </w:pPr>
    <w:rPr>
      <w:rFonts w:ascii="Calibri Light" w:eastAsia="Times New Roman" w:hAnsi="Calibri Light" w:cs="Times New Roman"/>
      <w:b w:val="0"/>
      <w:color w:val="2E74B5"/>
      <w:kern w:val="0"/>
      <w:lang w:eastAsia="sl-SI"/>
    </w:rPr>
  </w:style>
  <w:style w:type="paragraph" w:customStyle="1" w:styleId="rkovnatokazaodstavkom">
    <w:name w:val="Črkovna točka_za odstavkom"/>
    <w:basedOn w:val="Navaden"/>
    <w:link w:val="rkovnatokazaodstavkomZnak"/>
    <w:qFormat/>
    <w:rsid w:val="002E4BE4"/>
    <w:pPr>
      <w:numPr>
        <w:numId w:val="4"/>
      </w:numPr>
      <w:suppressAutoHyphens w:val="0"/>
      <w:overflowPunct w:val="0"/>
      <w:autoSpaceDE w:val="0"/>
      <w:autoSpaceDN w:val="0"/>
      <w:adjustRightInd w:val="0"/>
      <w:spacing w:line="240" w:lineRule="auto"/>
      <w:contextualSpacing/>
      <w:textAlignment w:val="baseline"/>
    </w:pPr>
    <w:rPr>
      <w:rFonts w:eastAsia="Times New Roman"/>
      <w:color w:val="auto"/>
      <w:kern w:val="0"/>
      <w:lang w:eastAsia="sl-SI"/>
    </w:rPr>
  </w:style>
  <w:style w:type="character" w:customStyle="1" w:styleId="rkovnatokazaodstavkomZnak">
    <w:name w:val="Črkovna točka_za odstavkom Znak"/>
    <w:link w:val="rkovnatokazaodstavkom"/>
    <w:rsid w:val="002E4BE4"/>
    <w:rPr>
      <w:rFonts w:ascii="Arial" w:hAnsi="Arial" w:cs="Arial"/>
      <w:sz w:val="22"/>
      <w:szCs w:val="22"/>
    </w:rPr>
  </w:style>
  <w:style w:type="character" w:styleId="SledenaHiperpovezava">
    <w:name w:val="FollowedHyperlink"/>
    <w:uiPriority w:val="99"/>
    <w:semiHidden/>
    <w:unhideWhenUsed/>
    <w:rsid w:val="00A136EE"/>
    <w:rPr>
      <w:color w:val="954F72"/>
      <w:u w:val="single"/>
    </w:rPr>
  </w:style>
  <w:style w:type="character" w:styleId="Nerazreenaomemba">
    <w:name w:val="Unresolved Mention"/>
    <w:uiPriority w:val="99"/>
    <w:semiHidden/>
    <w:unhideWhenUsed/>
    <w:rsid w:val="00683FB1"/>
    <w:rPr>
      <w:color w:val="808080"/>
      <w:shd w:val="clear" w:color="auto" w:fill="E6E6E6"/>
    </w:rPr>
  </w:style>
  <w:style w:type="character" w:customStyle="1" w:styleId="annotationreference0">
    <w:name w:val="annotation reference0"/>
    <w:uiPriority w:val="99"/>
    <w:semiHidden/>
    <w:unhideWhenUsed/>
    <w:rsid w:val="001F07AE"/>
    <w:rPr>
      <w:sz w:val="16"/>
      <w:szCs w:val="16"/>
    </w:rPr>
  </w:style>
  <w:style w:type="paragraph" w:customStyle="1" w:styleId="annotationtext0">
    <w:name w:val="annotation text0"/>
    <w:basedOn w:val="Navaden"/>
    <w:link w:val="PripombabesediloZnak1"/>
    <w:uiPriority w:val="99"/>
    <w:unhideWhenUsed/>
    <w:rsid w:val="001F07AE"/>
    <w:rPr>
      <w:sz w:val="20"/>
      <w:szCs w:val="20"/>
    </w:rPr>
  </w:style>
  <w:style w:type="character" w:customStyle="1" w:styleId="PripombabesediloZnak1">
    <w:name w:val="Pripomba – besedilo Znak1"/>
    <w:link w:val="annotationtext0"/>
    <w:uiPriority w:val="99"/>
    <w:rsid w:val="001F07AE"/>
    <w:rPr>
      <w:rFonts w:ascii="Arial" w:eastAsia="Calibri" w:hAnsi="Arial" w:cs="Arial"/>
      <w:color w:val="00000A"/>
      <w:kern w:val="1"/>
      <w:lang w:eastAsia="ar-SA"/>
    </w:rPr>
  </w:style>
  <w:style w:type="paragraph" w:customStyle="1" w:styleId="annotationsubject0">
    <w:name w:val="annotation subject0"/>
    <w:basedOn w:val="annotationtext0"/>
    <w:next w:val="annotationtext0"/>
    <w:link w:val="ZadevapripombeZnak2"/>
    <w:uiPriority w:val="99"/>
    <w:semiHidden/>
    <w:unhideWhenUsed/>
    <w:rsid w:val="001F07AE"/>
    <w:rPr>
      <w:b/>
      <w:bCs/>
    </w:rPr>
  </w:style>
  <w:style w:type="character" w:customStyle="1" w:styleId="ZadevapripombeZnak2">
    <w:name w:val="Zadeva pripombe Znak2"/>
    <w:link w:val="annotationsubject0"/>
    <w:uiPriority w:val="99"/>
    <w:semiHidden/>
    <w:rsid w:val="001F07AE"/>
    <w:rPr>
      <w:rFonts w:ascii="Arial" w:eastAsia="Calibri" w:hAnsi="Arial" w:cs="Arial"/>
      <w:b/>
      <w:bCs/>
      <w:color w:val="00000A"/>
      <w:kern w:val="1"/>
      <w:lang w:eastAsia="ar-SA"/>
    </w:rPr>
  </w:style>
  <w:style w:type="numbering" w:customStyle="1" w:styleId="Headings">
    <w:name w:val="Headings"/>
    <w:uiPriority w:val="99"/>
    <w:rsid w:val="006D43BE"/>
    <w:pPr>
      <w:numPr>
        <w:numId w:val="14"/>
      </w:numPr>
    </w:pPr>
  </w:style>
  <w:style w:type="paragraph" w:customStyle="1" w:styleId="footnotetext0">
    <w:name w:val="footnote text0"/>
    <w:basedOn w:val="Navaden"/>
    <w:link w:val="Sprotnaopomba-besediloZnak"/>
    <w:uiPriority w:val="99"/>
    <w:unhideWhenUsed/>
    <w:rsid w:val="006D43BE"/>
    <w:pPr>
      <w:suppressAutoHyphens w:val="0"/>
      <w:spacing w:line="240" w:lineRule="auto"/>
    </w:pPr>
    <w:rPr>
      <w:color w:val="auto"/>
      <w:kern w:val="0"/>
      <w:sz w:val="20"/>
      <w:szCs w:val="20"/>
    </w:rPr>
  </w:style>
  <w:style w:type="character" w:customStyle="1" w:styleId="Sprotnaopomba-besediloZnak1">
    <w:name w:val="Sprotna opomba - besedilo Znak1"/>
    <w:uiPriority w:val="99"/>
    <w:semiHidden/>
    <w:rsid w:val="006D43BE"/>
    <w:rPr>
      <w:rFonts w:ascii="Arial" w:eastAsia="Calibri" w:hAnsi="Arial" w:cs="Arial"/>
      <w:color w:val="00000A"/>
      <w:kern w:val="1"/>
      <w:lang w:eastAsia="ar-SA"/>
    </w:rPr>
  </w:style>
  <w:style w:type="character" w:customStyle="1" w:styleId="footnotereference0">
    <w:name w:val="footnote reference0"/>
    <w:uiPriority w:val="99"/>
    <w:unhideWhenUsed/>
    <w:rsid w:val="006D43BE"/>
    <w:rPr>
      <w:rFonts w:ascii="Arial" w:hAnsi="Arial"/>
      <w:i/>
      <w:sz w:val="18"/>
      <w:vertAlign w:val="superscript"/>
    </w:rPr>
  </w:style>
  <w:style w:type="paragraph" w:customStyle="1" w:styleId="odstavek0">
    <w:name w:val="odstavek"/>
    <w:basedOn w:val="Navaden"/>
    <w:rsid w:val="008608AF"/>
    <w:pPr>
      <w:suppressAutoHyphens w:val="0"/>
      <w:spacing w:before="100" w:beforeAutospacing="1" w:after="100" w:afterAutospacing="1" w:line="240" w:lineRule="auto"/>
      <w:jc w:val="left"/>
    </w:pPr>
    <w:rPr>
      <w:rFonts w:ascii="Times New Roman" w:eastAsia="Times New Roman" w:hAnsi="Times New Roman" w:cs="Times New Roman"/>
      <w:color w:val="auto"/>
      <w:kern w:val="0"/>
      <w:sz w:val="24"/>
      <w:szCs w:val="24"/>
      <w:lang w:eastAsia="sl-SI"/>
    </w:rPr>
  </w:style>
  <w:style w:type="paragraph" w:customStyle="1" w:styleId="alineazaodstavkom">
    <w:name w:val="alineazaodstavkom"/>
    <w:basedOn w:val="Navaden"/>
    <w:rsid w:val="008608AF"/>
    <w:pPr>
      <w:suppressAutoHyphens w:val="0"/>
      <w:spacing w:before="100" w:beforeAutospacing="1" w:after="100" w:afterAutospacing="1" w:line="240" w:lineRule="auto"/>
      <w:jc w:val="left"/>
    </w:pPr>
    <w:rPr>
      <w:rFonts w:ascii="Times New Roman" w:eastAsia="Times New Roman" w:hAnsi="Times New Roman" w:cs="Times New Roman"/>
      <w:color w:val="auto"/>
      <w:kern w:val="0"/>
      <w:sz w:val="24"/>
      <w:szCs w:val="24"/>
      <w:lang w:eastAsia="sl-SI"/>
    </w:rPr>
  </w:style>
  <w:style w:type="paragraph" w:customStyle="1" w:styleId="prehodneinkoncnedolocbe">
    <w:name w:val="prehodneinkoncnedolocbe"/>
    <w:basedOn w:val="Navaden"/>
    <w:rsid w:val="00400E85"/>
    <w:pPr>
      <w:suppressAutoHyphens w:val="0"/>
      <w:spacing w:before="100" w:beforeAutospacing="1" w:after="100" w:afterAutospacing="1" w:line="240" w:lineRule="auto"/>
      <w:jc w:val="left"/>
    </w:pPr>
    <w:rPr>
      <w:rFonts w:ascii="Times New Roman" w:eastAsia="Times New Roman" w:hAnsi="Times New Roman" w:cs="Times New Roman"/>
      <w:color w:val="auto"/>
      <w:kern w:val="0"/>
      <w:sz w:val="24"/>
      <w:szCs w:val="24"/>
      <w:lang w:eastAsia="sl-SI"/>
    </w:rPr>
  </w:style>
  <w:style w:type="paragraph" w:styleId="Golobesedilo">
    <w:name w:val="Plain Text"/>
    <w:basedOn w:val="Navaden"/>
    <w:link w:val="GolobesediloZnak"/>
    <w:uiPriority w:val="99"/>
    <w:semiHidden/>
    <w:unhideWhenUsed/>
    <w:rsid w:val="00A81900"/>
    <w:pPr>
      <w:suppressAutoHyphens w:val="0"/>
      <w:spacing w:line="240" w:lineRule="auto"/>
      <w:jc w:val="left"/>
    </w:pPr>
    <w:rPr>
      <w:rFonts w:ascii="Calibri" w:hAnsi="Calibri" w:cs="Times New Roman"/>
      <w:color w:val="auto"/>
      <w:kern w:val="0"/>
      <w:szCs w:val="21"/>
      <w:lang w:eastAsia="en-US"/>
    </w:rPr>
  </w:style>
  <w:style w:type="character" w:customStyle="1" w:styleId="GolobesediloZnak">
    <w:name w:val="Golo besedilo Znak"/>
    <w:link w:val="Golobesedilo"/>
    <w:uiPriority w:val="99"/>
    <w:semiHidden/>
    <w:rsid w:val="00A81900"/>
    <w:rPr>
      <w:rFonts w:ascii="Calibri" w:eastAsia="Calibri" w:hAnsi="Calibri"/>
      <w:sz w:val="22"/>
      <w:szCs w:val="21"/>
      <w:lang w:eastAsia="en-US"/>
    </w:rPr>
  </w:style>
  <w:style w:type="table" w:customStyle="1" w:styleId="Tabelamrea1">
    <w:name w:val="Tabela – mreža1"/>
    <w:basedOn w:val="Navadnatabela"/>
    <w:next w:val="Tabelamrea"/>
    <w:uiPriority w:val="59"/>
    <w:rsid w:val="003A1B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3A1B13"/>
  </w:style>
  <w:style w:type="character" w:customStyle="1" w:styleId="goohl3">
    <w:name w:val="goohl3"/>
    <w:basedOn w:val="Privzetapisavaodstavka"/>
    <w:rsid w:val="003A1B13"/>
  </w:style>
  <w:style w:type="character" w:customStyle="1" w:styleId="goohl1">
    <w:name w:val="goohl1"/>
    <w:basedOn w:val="Privzetapisavaodstavka"/>
    <w:rsid w:val="003A1B13"/>
  </w:style>
  <w:style w:type="character" w:customStyle="1" w:styleId="goohl0">
    <w:name w:val="goohl0"/>
    <w:basedOn w:val="Privzetapisavaodstavka"/>
    <w:rsid w:val="003A1B13"/>
  </w:style>
  <w:style w:type="paragraph" w:customStyle="1" w:styleId="TableContents">
    <w:name w:val="Table Contents"/>
    <w:basedOn w:val="Navaden"/>
    <w:rsid w:val="003A1B13"/>
    <w:pPr>
      <w:widowControl w:val="0"/>
      <w:suppressLineNumbers/>
      <w:spacing w:line="240" w:lineRule="auto"/>
      <w:jc w:val="left"/>
    </w:pPr>
    <w:rPr>
      <w:rFonts w:ascii="Verdana" w:eastAsia="Arial Unicode MS" w:hAnsi="Verdana" w:cs="Times New Roman"/>
      <w:color w:val="auto"/>
      <w:sz w:val="20"/>
      <w:szCs w:val="24"/>
      <w:lang w:eastAsia="sl-SI"/>
    </w:rPr>
  </w:style>
  <w:style w:type="table" w:customStyle="1" w:styleId="Tabelamrea2">
    <w:name w:val="Tabela – mreža2"/>
    <w:basedOn w:val="Navadnatabela"/>
    <w:next w:val="Tabelamrea"/>
    <w:uiPriority w:val="59"/>
    <w:rsid w:val="003A1B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2"/>
    <w:uiPriority w:val="99"/>
    <w:unhideWhenUsed/>
    <w:rPr>
      <w:sz w:val="20"/>
      <w:szCs w:val="20"/>
    </w:rPr>
  </w:style>
  <w:style w:type="character" w:customStyle="1" w:styleId="PripombabesediloZnak2">
    <w:name w:val="Pripomba – besedilo Znak2"/>
    <w:link w:val="Pripombabesedilo"/>
    <w:uiPriority w:val="99"/>
    <w:rPr>
      <w:rFonts w:ascii="Arial" w:eastAsia="Calibri" w:hAnsi="Arial" w:cs="Arial"/>
      <w:color w:val="00000A"/>
      <w:kern w:val="1"/>
      <w:lang w:eastAsia="ar-SA"/>
    </w:rPr>
  </w:style>
  <w:style w:type="character" w:styleId="Pripombasklic">
    <w:name w:val="annotation reference"/>
    <w:uiPriority w:val="99"/>
    <w:semiHidden/>
    <w:unhideWhenUsed/>
    <w:rPr>
      <w:sz w:val="16"/>
      <w:szCs w:val="16"/>
    </w:rPr>
  </w:style>
  <w:style w:type="paragraph" w:styleId="Revizija">
    <w:name w:val="Revision"/>
    <w:hidden/>
    <w:uiPriority w:val="99"/>
    <w:semiHidden/>
    <w:rsid w:val="007F779D"/>
    <w:rPr>
      <w:rFonts w:ascii="Arial" w:eastAsia="Calibri" w:hAnsi="Arial" w:cs="Arial"/>
      <w:color w:val="00000A"/>
      <w:kern w:val="1"/>
      <w:sz w:val="22"/>
      <w:szCs w:val="22"/>
      <w:lang w:eastAsia="ar-SA"/>
    </w:rPr>
  </w:style>
  <w:style w:type="paragraph" w:styleId="Zadevapripombe">
    <w:name w:val="annotation subject"/>
    <w:basedOn w:val="Pripombabesedilo"/>
    <w:next w:val="Pripombabesedilo"/>
    <w:link w:val="ZadevapripombeZnak3"/>
    <w:uiPriority w:val="99"/>
    <w:semiHidden/>
    <w:unhideWhenUsed/>
    <w:rsid w:val="007F779D"/>
    <w:rPr>
      <w:b/>
      <w:bCs/>
    </w:rPr>
  </w:style>
  <w:style w:type="character" w:customStyle="1" w:styleId="ZadevapripombeZnak3">
    <w:name w:val="Zadeva pripombe Znak3"/>
    <w:link w:val="Zadevapripombe"/>
    <w:uiPriority w:val="99"/>
    <w:semiHidden/>
    <w:rsid w:val="007F779D"/>
    <w:rPr>
      <w:rFonts w:ascii="Arial" w:eastAsia="Calibri" w:hAnsi="Arial" w:cs="Arial"/>
      <w:b/>
      <w:bCs/>
      <w:color w:val="00000A"/>
      <w:kern w:val="1"/>
      <w:lang w:eastAsia="ar-SA"/>
    </w:rPr>
  </w:style>
  <w:style w:type="paragraph" w:styleId="Sprotnaopomba-besedilo">
    <w:name w:val="footnote text"/>
    <w:basedOn w:val="Navaden"/>
    <w:uiPriority w:val="99"/>
    <w:unhideWhenUsed/>
    <w:rsid w:val="0003521A"/>
    <w:pPr>
      <w:suppressAutoHyphens w:val="0"/>
      <w:spacing w:line="240" w:lineRule="auto"/>
    </w:pPr>
    <w:rPr>
      <w:rFonts w:cs="Times New Roman"/>
      <w:i/>
      <w:color w:val="auto"/>
      <w:kern w:val="0"/>
      <w:sz w:val="18"/>
      <w:szCs w:val="20"/>
      <w:lang w:eastAsia="en-US"/>
    </w:rPr>
  </w:style>
  <w:style w:type="character" w:customStyle="1" w:styleId="Sprotnaopomba-besediloZnak2">
    <w:name w:val="Sprotna opomba - besedilo Znak2"/>
    <w:basedOn w:val="Privzetapisavaodstavka"/>
    <w:uiPriority w:val="99"/>
    <w:semiHidden/>
    <w:rsid w:val="0003521A"/>
    <w:rPr>
      <w:rFonts w:ascii="Arial" w:eastAsia="Calibri" w:hAnsi="Arial" w:cs="Arial"/>
      <w:color w:val="00000A"/>
      <w:kern w:val="1"/>
      <w:lang w:eastAsia="ar-SA"/>
    </w:rPr>
  </w:style>
  <w:style w:type="character" w:styleId="Sprotnaopomba-sklic">
    <w:name w:val="footnote reference"/>
    <w:uiPriority w:val="99"/>
    <w:unhideWhenUsed/>
    <w:rsid w:val="0003521A"/>
    <w:rPr>
      <w:rFonts w:ascii="Arial" w:hAnsi="Arial"/>
      <w:i/>
      <w:sz w:val="18"/>
      <w:vertAlign w:val="superscript"/>
    </w:rPr>
  </w:style>
  <w:style w:type="paragraph" w:styleId="Odstavekseznama">
    <w:name w:val="List Paragraph"/>
    <w:basedOn w:val="Navaden"/>
    <w:uiPriority w:val="34"/>
    <w:qFormat/>
    <w:rsid w:val="00993157"/>
    <w:pPr>
      <w:ind w:left="720"/>
      <w:contextualSpacing/>
    </w:pPr>
  </w:style>
  <w:style w:type="paragraph" w:customStyle="1" w:styleId="Default">
    <w:name w:val="Default"/>
    <w:rsid w:val="00C4594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841">
      <w:bodyDiv w:val="1"/>
      <w:marLeft w:val="0"/>
      <w:marRight w:val="0"/>
      <w:marTop w:val="0"/>
      <w:marBottom w:val="0"/>
      <w:divBdr>
        <w:top w:val="none" w:sz="0" w:space="0" w:color="auto"/>
        <w:left w:val="none" w:sz="0" w:space="0" w:color="auto"/>
        <w:bottom w:val="none" w:sz="0" w:space="0" w:color="auto"/>
        <w:right w:val="none" w:sz="0" w:space="0" w:color="auto"/>
      </w:divBdr>
    </w:div>
    <w:div w:id="54477723">
      <w:bodyDiv w:val="1"/>
      <w:marLeft w:val="0"/>
      <w:marRight w:val="0"/>
      <w:marTop w:val="0"/>
      <w:marBottom w:val="0"/>
      <w:divBdr>
        <w:top w:val="none" w:sz="0" w:space="0" w:color="auto"/>
        <w:left w:val="none" w:sz="0" w:space="0" w:color="auto"/>
        <w:bottom w:val="none" w:sz="0" w:space="0" w:color="auto"/>
        <w:right w:val="none" w:sz="0" w:space="0" w:color="auto"/>
      </w:divBdr>
    </w:div>
    <w:div w:id="180434390">
      <w:bodyDiv w:val="1"/>
      <w:marLeft w:val="0"/>
      <w:marRight w:val="0"/>
      <w:marTop w:val="0"/>
      <w:marBottom w:val="0"/>
      <w:divBdr>
        <w:top w:val="none" w:sz="0" w:space="0" w:color="auto"/>
        <w:left w:val="none" w:sz="0" w:space="0" w:color="auto"/>
        <w:bottom w:val="none" w:sz="0" w:space="0" w:color="auto"/>
        <w:right w:val="none" w:sz="0" w:space="0" w:color="auto"/>
      </w:divBdr>
    </w:div>
    <w:div w:id="180897345">
      <w:bodyDiv w:val="1"/>
      <w:marLeft w:val="0"/>
      <w:marRight w:val="0"/>
      <w:marTop w:val="0"/>
      <w:marBottom w:val="0"/>
      <w:divBdr>
        <w:top w:val="none" w:sz="0" w:space="0" w:color="auto"/>
        <w:left w:val="none" w:sz="0" w:space="0" w:color="auto"/>
        <w:bottom w:val="none" w:sz="0" w:space="0" w:color="auto"/>
        <w:right w:val="none" w:sz="0" w:space="0" w:color="auto"/>
      </w:divBdr>
    </w:div>
    <w:div w:id="313726756">
      <w:bodyDiv w:val="1"/>
      <w:marLeft w:val="0"/>
      <w:marRight w:val="0"/>
      <w:marTop w:val="0"/>
      <w:marBottom w:val="0"/>
      <w:divBdr>
        <w:top w:val="none" w:sz="0" w:space="0" w:color="auto"/>
        <w:left w:val="none" w:sz="0" w:space="0" w:color="auto"/>
        <w:bottom w:val="none" w:sz="0" w:space="0" w:color="auto"/>
        <w:right w:val="none" w:sz="0" w:space="0" w:color="auto"/>
      </w:divBdr>
    </w:div>
    <w:div w:id="315233362">
      <w:bodyDiv w:val="1"/>
      <w:marLeft w:val="0"/>
      <w:marRight w:val="0"/>
      <w:marTop w:val="0"/>
      <w:marBottom w:val="0"/>
      <w:divBdr>
        <w:top w:val="none" w:sz="0" w:space="0" w:color="auto"/>
        <w:left w:val="none" w:sz="0" w:space="0" w:color="auto"/>
        <w:bottom w:val="none" w:sz="0" w:space="0" w:color="auto"/>
        <w:right w:val="none" w:sz="0" w:space="0" w:color="auto"/>
      </w:divBdr>
    </w:div>
    <w:div w:id="342442757">
      <w:bodyDiv w:val="1"/>
      <w:marLeft w:val="0"/>
      <w:marRight w:val="0"/>
      <w:marTop w:val="0"/>
      <w:marBottom w:val="0"/>
      <w:divBdr>
        <w:top w:val="none" w:sz="0" w:space="0" w:color="auto"/>
        <w:left w:val="none" w:sz="0" w:space="0" w:color="auto"/>
        <w:bottom w:val="none" w:sz="0" w:space="0" w:color="auto"/>
        <w:right w:val="none" w:sz="0" w:space="0" w:color="auto"/>
      </w:divBdr>
    </w:div>
    <w:div w:id="349333571">
      <w:bodyDiv w:val="1"/>
      <w:marLeft w:val="0"/>
      <w:marRight w:val="0"/>
      <w:marTop w:val="0"/>
      <w:marBottom w:val="0"/>
      <w:divBdr>
        <w:top w:val="none" w:sz="0" w:space="0" w:color="auto"/>
        <w:left w:val="none" w:sz="0" w:space="0" w:color="auto"/>
        <w:bottom w:val="none" w:sz="0" w:space="0" w:color="auto"/>
        <w:right w:val="none" w:sz="0" w:space="0" w:color="auto"/>
      </w:divBdr>
    </w:div>
    <w:div w:id="422409962">
      <w:bodyDiv w:val="1"/>
      <w:marLeft w:val="0"/>
      <w:marRight w:val="0"/>
      <w:marTop w:val="0"/>
      <w:marBottom w:val="0"/>
      <w:divBdr>
        <w:top w:val="none" w:sz="0" w:space="0" w:color="auto"/>
        <w:left w:val="none" w:sz="0" w:space="0" w:color="auto"/>
        <w:bottom w:val="none" w:sz="0" w:space="0" w:color="auto"/>
        <w:right w:val="none" w:sz="0" w:space="0" w:color="auto"/>
      </w:divBdr>
    </w:div>
    <w:div w:id="547422437">
      <w:bodyDiv w:val="1"/>
      <w:marLeft w:val="0"/>
      <w:marRight w:val="0"/>
      <w:marTop w:val="0"/>
      <w:marBottom w:val="0"/>
      <w:divBdr>
        <w:top w:val="none" w:sz="0" w:space="0" w:color="auto"/>
        <w:left w:val="none" w:sz="0" w:space="0" w:color="auto"/>
        <w:bottom w:val="none" w:sz="0" w:space="0" w:color="auto"/>
        <w:right w:val="none" w:sz="0" w:space="0" w:color="auto"/>
      </w:divBdr>
    </w:div>
    <w:div w:id="659621971">
      <w:bodyDiv w:val="1"/>
      <w:marLeft w:val="0"/>
      <w:marRight w:val="0"/>
      <w:marTop w:val="0"/>
      <w:marBottom w:val="0"/>
      <w:divBdr>
        <w:top w:val="none" w:sz="0" w:space="0" w:color="auto"/>
        <w:left w:val="none" w:sz="0" w:space="0" w:color="auto"/>
        <w:bottom w:val="none" w:sz="0" w:space="0" w:color="auto"/>
        <w:right w:val="none" w:sz="0" w:space="0" w:color="auto"/>
      </w:divBdr>
    </w:div>
    <w:div w:id="753353886">
      <w:bodyDiv w:val="1"/>
      <w:marLeft w:val="0"/>
      <w:marRight w:val="0"/>
      <w:marTop w:val="0"/>
      <w:marBottom w:val="0"/>
      <w:divBdr>
        <w:top w:val="none" w:sz="0" w:space="0" w:color="auto"/>
        <w:left w:val="none" w:sz="0" w:space="0" w:color="auto"/>
        <w:bottom w:val="none" w:sz="0" w:space="0" w:color="auto"/>
        <w:right w:val="none" w:sz="0" w:space="0" w:color="auto"/>
      </w:divBdr>
    </w:div>
    <w:div w:id="798769060">
      <w:bodyDiv w:val="1"/>
      <w:marLeft w:val="0"/>
      <w:marRight w:val="0"/>
      <w:marTop w:val="0"/>
      <w:marBottom w:val="0"/>
      <w:divBdr>
        <w:top w:val="none" w:sz="0" w:space="0" w:color="auto"/>
        <w:left w:val="none" w:sz="0" w:space="0" w:color="auto"/>
        <w:bottom w:val="none" w:sz="0" w:space="0" w:color="auto"/>
        <w:right w:val="none" w:sz="0" w:space="0" w:color="auto"/>
      </w:divBdr>
    </w:div>
    <w:div w:id="942567822">
      <w:bodyDiv w:val="1"/>
      <w:marLeft w:val="0"/>
      <w:marRight w:val="0"/>
      <w:marTop w:val="0"/>
      <w:marBottom w:val="0"/>
      <w:divBdr>
        <w:top w:val="none" w:sz="0" w:space="0" w:color="auto"/>
        <w:left w:val="none" w:sz="0" w:space="0" w:color="auto"/>
        <w:bottom w:val="none" w:sz="0" w:space="0" w:color="auto"/>
        <w:right w:val="none" w:sz="0" w:space="0" w:color="auto"/>
      </w:divBdr>
    </w:div>
    <w:div w:id="995647429">
      <w:bodyDiv w:val="1"/>
      <w:marLeft w:val="0"/>
      <w:marRight w:val="0"/>
      <w:marTop w:val="0"/>
      <w:marBottom w:val="0"/>
      <w:divBdr>
        <w:top w:val="none" w:sz="0" w:space="0" w:color="auto"/>
        <w:left w:val="none" w:sz="0" w:space="0" w:color="auto"/>
        <w:bottom w:val="none" w:sz="0" w:space="0" w:color="auto"/>
        <w:right w:val="none" w:sz="0" w:space="0" w:color="auto"/>
      </w:divBdr>
    </w:div>
    <w:div w:id="1002204707">
      <w:bodyDiv w:val="1"/>
      <w:marLeft w:val="0"/>
      <w:marRight w:val="0"/>
      <w:marTop w:val="0"/>
      <w:marBottom w:val="0"/>
      <w:divBdr>
        <w:top w:val="none" w:sz="0" w:space="0" w:color="auto"/>
        <w:left w:val="none" w:sz="0" w:space="0" w:color="auto"/>
        <w:bottom w:val="none" w:sz="0" w:space="0" w:color="auto"/>
        <w:right w:val="none" w:sz="0" w:space="0" w:color="auto"/>
      </w:divBdr>
    </w:div>
    <w:div w:id="1081024086">
      <w:bodyDiv w:val="1"/>
      <w:marLeft w:val="0"/>
      <w:marRight w:val="0"/>
      <w:marTop w:val="0"/>
      <w:marBottom w:val="0"/>
      <w:divBdr>
        <w:top w:val="none" w:sz="0" w:space="0" w:color="auto"/>
        <w:left w:val="none" w:sz="0" w:space="0" w:color="auto"/>
        <w:bottom w:val="none" w:sz="0" w:space="0" w:color="auto"/>
        <w:right w:val="none" w:sz="0" w:space="0" w:color="auto"/>
      </w:divBdr>
    </w:div>
    <w:div w:id="1279141647">
      <w:bodyDiv w:val="1"/>
      <w:marLeft w:val="0"/>
      <w:marRight w:val="0"/>
      <w:marTop w:val="0"/>
      <w:marBottom w:val="0"/>
      <w:divBdr>
        <w:top w:val="none" w:sz="0" w:space="0" w:color="auto"/>
        <w:left w:val="none" w:sz="0" w:space="0" w:color="auto"/>
        <w:bottom w:val="none" w:sz="0" w:space="0" w:color="auto"/>
        <w:right w:val="none" w:sz="0" w:space="0" w:color="auto"/>
      </w:divBdr>
    </w:div>
    <w:div w:id="1343237658">
      <w:bodyDiv w:val="1"/>
      <w:marLeft w:val="0"/>
      <w:marRight w:val="0"/>
      <w:marTop w:val="0"/>
      <w:marBottom w:val="0"/>
      <w:divBdr>
        <w:top w:val="none" w:sz="0" w:space="0" w:color="auto"/>
        <w:left w:val="none" w:sz="0" w:space="0" w:color="auto"/>
        <w:bottom w:val="none" w:sz="0" w:space="0" w:color="auto"/>
        <w:right w:val="none" w:sz="0" w:space="0" w:color="auto"/>
      </w:divBdr>
    </w:div>
    <w:div w:id="1398242509">
      <w:bodyDiv w:val="1"/>
      <w:marLeft w:val="0"/>
      <w:marRight w:val="0"/>
      <w:marTop w:val="0"/>
      <w:marBottom w:val="0"/>
      <w:divBdr>
        <w:top w:val="none" w:sz="0" w:space="0" w:color="auto"/>
        <w:left w:val="none" w:sz="0" w:space="0" w:color="auto"/>
        <w:bottom w:val="none" w:sz="0" w:space="0" w:color="auto"/>
        <w:right w:val="none" w:sz="0" w:space="0" w:color="auto"/>
      </w:divBdr>
    </w:div>
    <w:div w:id="1399672367">
      <w:bodyDiv w:val="1"/>
      <w:marLeft w:val="0"/>
      <w:marRight w:val="0"/>
      <w:marTop w:val="0"/>
      <w:marBottom w:val="0"/>
      <w:divBdr>
        <w:top w:val="none" w:sz="0" w:space="0" w:color="auto"/>
        <w:left w:val="none" w:sz="0" w:space="0" w:color="auto"/>
        <w:bottom w:val="none" w:sz="0" w:space="0" w:color="auto"/>
        <w:right w:val="none" w:sz="0" w:space="0" w:color="auto"/>
      </w:divBdr>
    </w:div>
    <w:div w:id="1543783139">
      <w:bodyDiv w:val="1"/>
      <w:marLeft w:val="0"/>
      <w:marRight w:val="0"/>
      <w:marTop w:val="0"/>
      <w:marBottom w:val="0"/>
      <w:divBdr>
        <w:top w:val="none" w:sz="0" w:space="0" w:color="auto"/>
        <w:left w:val="none" w:sz="0" w:space="0" w:color="auto"/>
        <w:bottom w:val="none" w:sz="0" w:space="0" w:color="auto"/>
        <w:right w:val="none" w:sz="0" w:space="0" w:color="auto"/>
      </w:divBdr>
    </w:div>
    <w:div w:id="1599555604">
      <w:bodyDiv w:val="1"/>
      <w:marLeft w:val="0"/>
      <w:marRight w:val="0"/>
      <w:marTop w:val="0"/>
      <w:marBottom w:val="0"/>
      <w:divBdr>
        <w:top w:val="none" w:sz="0" w:space="0" w:color="auto"/>
        <w:left w:val="none" w:sz="0" w:space="0" w:color="auto"/>
        <w:bottom w:val="none" w:sz="0" w:space="0" w:color="auto"/>
        <w:right w:val="none" w:sz="0" w:space="0" w:color="auto"/>
      </w:divBdr>
    </w:div>
    <w:div w:id="1612856886">
      <w:bodyDiv w:val="1"/>
      <w:marLeft w:val="0"/>
      <w:marRight w:val="0"/>
      <w:marTop w:val="0"/>
      <w:marBottom w:val="0"/>
      <w:divBdr>
        <w:top w:val="none" w:sz="0" w:space="0" w:color="auto"/>
        <w:left w:val="none" w:sz="0" w:space="0" w:color="auto"/>
        <w:bottom w:val="none" w:sz="0" w:space="0" w:color="auto"/>
        <w:right w:val="none" w:sz="0" w:space="0" w:color="auto"/>
      </w:divBdr>
    </w:div>
    <w:div w:id="1698894597">
      <w:bodyDiv w:val="1"/>
      <w:marLeft w:val="0"/>
      <w:marRight w:val="0"/>
      <w:marTop w:val="0"/>
      <w:marBottom w:val="0"/>
      <w:divBdr>
        <w:top w:val="none" w:sz="0" w:space="0" w:color="auto"/>
        <w:left w:val="none" w:sz="0" w:space="0" w:color="auto"/>
        <w:bottom w:val="none" w:sz="0" w:space="0" w:color="auto"/>
        <w:right w:val="none" w:sz="0" w:space="0" w:color="auto"/>
      </w:divBdr>
    </w:div>
    <w:div w:id="1705978446">
      <w:bodyDiv w:val="1"/>
      <w:marLeft w:val="0"/>
      <w:marRight w:val="0"/>
      <w:marTop w:val="0"/>
      <w:marBottom w:val="0"/>
      <w:divBdr>
        <w:top w:val="none" w:sz="0" w:space="0" w:color="auto"/>
        <w:left w:val="none" w:sz="0" w:space="0" w:color="auto"/>
        <w:bottom w:val="none" w:sz="0" w:space="0" w:color="auto"/>
        <w:right w:val="none" w:sz="0" w:space="0" w:color="auto"/>
      </w:divBdr>
    </w:div>
    <w:div w:id="1748262541">
      <w:bodyDiv w:val="1"/>
      <w:marLeft w:val="0"/>
      <w:marRight w:val="0"/>
      <w:marTop w:val="0"/>
      <w:marBottom w:val="0"/>
      <w:divBdr>
        <w:top w:val="none" w:sz="0" w:space="0" w:color="auto"/>
        <w:left w:val="none" w:sz="0" w:space="0" w:color="auto"/>
        <w:bottom w:val="none" w:sz="0" w:space="0" w:color="auto"/>
        <w:right w:val="none" w:sz="0" w:space="0" w:color="auto"/>
      </w:divBdr>
    </w:div>
    <w:div w:id="1810978925">
      <w:bodyDiv w:val="1"/>
      <w:marLeft w:val="0"/>
      <w:marRight w:val="0"/>
      <w:marTop w:val="0"/>
      <w:marBottom w:val="0"/>
      <w:divBdr>
        <w:top w:val="none" w:sz="0" w:space="0" w:color="auto"/>
        <w:left w:val="none" w:sz="0" w:space="0" w:color="auto"/>
        <w:bottom w:val="none" w:sz="0" w:space="0" w:color="auto"/>
        <w:right w:val="none" w:sz="0" w:space="0" w:color="auto"/>
      </w:divBdr>
    </w:div>
    <w:div w:id="1821194129">
      <w:bodyDiv w:val="1"/>
      <w:marLeft w:val="0"/>
      <w:marRight w:val="0"/>
      <w:marTop w:val="0"/>
      <w:marBottom w:val="0"/>
      <w:divBdr>
        <w:top w:val="none" w:sz="0" w:space="0" w:color="auto"/>
        <w:left w:val="none" w:sz="0" w:space="0" w:color="auto"/>
        <w:bottom w:val="none" w:sz="0" w:space="0" w:color="auto"/>
        <w:right w:val="none" w:sz="0" w:space="0" w:color="auto"/>
      </w:divBdr>
    </w:div>
    <w:div w:id="1854025357">
      <w:bodyDiv w:val="1"/>
      <w:marLeft w:val="0"/>
      <w:marRight w:val="0"/>
      <w:marTop w:val="0"/>
      <w:marBottom w:val="0"/>
      <w:divBdr>
        <w:top w:val="none" w:sz="0" w:space="0" w:color="auto"/>
        <w:left w:val="none" w:sz="0" w:space="0" w:color="auto"/>
        <w:bottom w:val="none" w:sz="0" w:space="0" w:color="auto"/>
        <w:right w:val="none" w:sz="0" w:space="0" w:color="auto"/>
      </w:divBdr>
    </w:div>
    <w:div w:id="1859276021">
      <w:bodyDiv w:val="1"/>
      <w:marLeft w:val="0"/>
      <w:marRight w:val="0"/>
      <w:marTop w:val="0"/>
      <w:marBottom w:val="0"/>
      <w:divBdr>
        <w:top w:val="none" w:sz="0" w:space="0" w:color="auto"/>
        <w:left w:val="none" w:sz="0" w:space="0" w:color="auto"/>
        <w:bottom w:val="none" w:sz="0" w:space="0" w:color="auto"/>
        <w:right w:val="none" w:sz="0" w:space="0" w:color="auto"/>
      </w:divBdr>
    </w:div>
    <w:div w:id="1934851319">
      <w:bodyDiv w:val="1"/>
      <w:marLeft w:val="0"/>
      <w:marRight w:val="0"/>
      <w:marTop w:val="0"/>
      <w:marBottom w:val="0"/>
      <w:divBdr>
        <w:top w:val="none" w:sz="0" w:space="0" w:color="auto"/>
        <w:left w:val="none" w:sz="0" w:space="0" w:color="auto"/>
        <w:bottom w:val="none" w:sz="0" w:space="0" w:color="auto"/>
        <w:right w:val="none" w:sz="0" w:space="0" w:color="auto"/>
      </w:divBdr>
    </w:div>
    <w:div w:id="1937976444">
      <w:bodyDiv w:val="1"/>
      <w:marLeft w:val="0"/>
      <w:marRight w:val="0"/>
      <w:marTop w:val="0"/>
      <w:marBottom w:val="0"/>
      <w:divBdr>
        <w:top w:val="none" w:sz="0" w:space="0" w:color="auto"/>
        <w:left w:val="none" w:sz="0" w:space="0" w:color="auto"/>
        <w:bottom w:val="none" w:sz="0" w:space="0" w:color="auto"/>
        <w:right w:val="none" w:sz="0" w:space="0" w:color="auto"/>
      </w:divBdr>
    </w:div>
    <w:div w:id="2125347649">
      <w:bodyDiv w:val="1"/>
      <w:marLeft w:val="0"/>
      <w:marRight w:val="0"/>
      <w:marTop w:val="0"/>
      <w:marBottom w:val="0"/>
      <w:divBdr>
        <w:top w:val="none" w:sz="0" w:space="0" w:color="auto"/>
        <w:left w:val="none" w:sz="0" w:space="0" w:color="auto"/>
        <w:bottom w:val="none" w:sz="0" w:space="0" w:color="auto"/>
        <w:right w:val="none" w:sz="0" w:space="0" w:color="auto"/>
      </w:divBdr>
    </w:div>
    <w:div w:id="21333999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mailto:robert.robek@sidg.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uradni-list.si/1/objava.jsp?sop=2011-01-2039"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narocanje.si/Dokumenti/Navodila_za_uporabo_ESPD.pdf"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_ESPD/" TargetMode="External"/><Relationship Id="rId22" Type="http://schemas.openxmlformats.org/officeDocument/2006/relationships/image" Target="media/image6.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C1ABDFA9333448AF2020C5A1B1D137" ma:contentTypeVersion="18" ma:contentTypeDescription="Create a new document." ma:contentTypeScope="" ma:versionID="ab4058f6671b484d95c70ca00c6a59a6">
  <xsd:schema xmlns:xsd="http://www.w3.org/2001/XMLSchema" xmlns:xs="http://www.w3.org/2001/XMLSchema" xmlns:p="http://schemas.microsoft.com/office/2006/metadata/properties" xmlns:ns2="5cf8e30b-83ae-4ab6-9578-44b30783959c" xmlns:ns3="3c025d24-d2e9-4167-a5e0-7528fcbaec12" targetNamespace="http://schemas.microsoft.com/office/2006/metadata/properties" ma:root="true" ma:fieldsID="2a22b388c6abab7780948311068c3a35" ns2:_="" ns3:_="">
    <xsd:import namespace="5cf8e30b-83ae-4ab6-9578-44b30783959c"/>
    <xsd:import namespace="3c025d24-d2e9-4167-a5e0-7528fcbaec1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8e30b-83ae-4ab6-9578-44b3078395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025d24-d2e9-4167-a5e0-7528fcbaec1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9d6a4b-cac3-4c91-bc82-2927ff2d7e51}" ma:internalName="TaxCatchAll" ma:showField="CatchAllData" ma:web="3c025d24-d2e9-4167-a5e0-7528fcbaec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c025d24-d2e9-4167-a5e0-7528fcbaec12" xsi:nil="true"/>
    <lcf76f155ced4ddcb4097134ff3c332f xmlns="5cf8e30b-83ae-4ab6-9578-44b3078395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D76C94-AD81-401F-B555-886DC69A78D6}">
  <ds:schemaRefs>
    <ds:schemaRef ds:uri="http://schemas.openxmlformats.org/officeDocument/2006/bibliography"/>
  </ds:schemaRefs>
</ds:datastoreItem>
</file>

<file path=customXml/itemProps2.xml><?xml version="1.0" encoding="utf-8"?>
<ds:datastoreItem xmlns:ds="http://schemas.openxmlformats.org/officeDocument/2006/customXml" ds:itemID="{82956093-E131-4058-A981-E564DEC8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f8e30b-83ae-4ab6-9578-44b30783959c"/>
    <ds:schemaRef ds:uri="3c025d24-d2e9-4167-a5e0-7528fcbaec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EA808-A4F9-4463-BFCE-97661E6E3E03}">
  <ds:schemaRefs>
    <ds:schemaRef ds:uri="http://schemas.microsoft.com/sharepoint/v3/contenttype/forms"/>
  </ds:schemaRefs>
</ds:datastoreItem>
</file>

<file path=customXml/itemProps4.xml><?xml version="1.0" encoding="utf-8"?>
<ds:datastoreItem xmlns:ds="http://schemas.openxmlformats.org/officeDocument/2006/customXml" ds:itemID="{1C1EA8BB-E632-495E-AEEF-1743061A5D2A}">
  <ds:schemaRefs>
    <ds:schemaRef ds:uri="http://schemas.microsoft.com/office/2006/metadata/properties"/>
    <ds:schemaRef ds:uri="http://schemas.microsoft.com/office/infopath/2007/PartnerControls"/>
    <ds:schemaRef ds:uri="3c025d24-d2e9-4167-a5e0-7528fcbaec12"/>
    <ds:schemaRef ds:uri="5cf8e30b-83ae-4ab6-9578-44b30783959c"/>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64</Pages>
  <Words>25954</Words>
  <Characters>147943</Characters>
  <Application>Microsoft Office Word</Application>
  <DocSecurity>0</DocSecurity>
  <Lines>1232</Lines>
  <Paragraphs>347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 Rovan</dc:creator>
  <cp:keywords/>
  <dc:description/>
  <cp:lastModifiedBy>Ivana Marn</cp:lastModifiedBy>
  <cp:revision>81</cp:revision>
  <cp:lastPrinted>2025-09-26T04:20:00Z</cp:lastPrinted>
  <dcterms:created xsi:type="dcterms:W3CDTF">2025-10-07T07:52:00Z</dcterms:created>
  <dcterms:modified xsi:type="dcterms:W3CDTF">2025-10-13T07:07:00Z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0x010100C4C1ABDFA9333448AF2020C5A1B1D137</vt:lpwstr>
  </property>
  <property fmtid="{D5CDD505-2E9C-101B-9397-08002B2CF9AE}" pid="9" name="MediaServiceImageTags">
    <vt:lpwstr/>
  </property>
</Properties>
</file>